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BB3" w:rsidRPr="00B15DEB" w:rsidRDefault="00170BB3" w:rsidP="00321922">
      <w:pPr>
        <w:keepNext/>
        <w:widowControl w:val="0"/>
        <w:autoSpaceDE w:val="0"/>
        <w:autoSpaceDN w:val="0"/>
        <w:adjustRightInd w:val="0"/>
        <w:spacing w:line="360" w:lineRule="auto"/>
        <w:jc w:val="both"/>
        <w:outlineLvl w:val="0"/>
        <w:rPr>
          <w:rFonts w:ascii="Arial" w:hAnsi="Arial" w:cs="Arial"/>
          <w:b/>
          <w:lang w:val="ro-RO"/>
        </w:rPr>
      </w:pPr>
      <w:bookmarkStart w:id="0" w:name="_Hlk167060583"/>
      <w:bookmarkEnd w:id="0"/>
      <w:r w:rsidRPr="00B15DEB">
        <w:rPr>
          <w:rFonts w:ascii="Arial" w:hAnsi="Arial" w:cs="Arial"/>
          <w:b/>
          <w:lang w:val="ro-RO"/>
        </w:rPr>
        <w:t>Anexa nr</w:t>
      </w:r>
      <w:r w:rsidR="00B5253D" w:rsidRPr="00B15DEB">
        <w:rPr>
          <w:rFonts w:ascii="Arial" w:hAnsi="Arial" w:cs="Arial"/>
          <w:b/>
          <w:lang w:val="ro-RO"/>
        </w:rPr>
        <w:t>.3.</w:t>
      </w:r>
      <w:r w:rsidR="00B13ADD">
        <w:rPr>
          <w:rFonts w:ascii="Arial" w:hAnsi="Arial" w:cs="Arial"/>
          <w:b/>
          <w:lang w:val="ro-RO"/>
        </w:rPr>
        <w:t>6</w:t>
      </w:r>
      <w:r w:rsidR="007F398D">
        <w:rPr>
          <w:rFonts w:ascii="Arial" w:hAnsi="Arial" w:cs="Arial"/>
          <w:b/>
          <w:lang w:val="ro-RO"/>
        </w:rPr>
        <w:t>9</w:t>
      </w:r>
      <w:r w:rsidR="00B5253D" w:rsidRPr="00B15DEB">
        <w:rPr>
          <w:rFonts w:ascii="Arial" w:hAnsi="Arial" w:cs="Arial"/>
          <w:b/>
          <w:lang w:val="ro-RO"/>
        </w:rPr>
        <w:t>.</w:t>
      </w:r>
    </w:p>
    <w:p w:rsidR="00170BB3" w:rsidRPr="00B15DEB" w:rsidRDefault="00170BB3" w:rsidP="00321922">
      <w:pPr>
        <w:keepNext/>
        <w:widowControl w:val="0"/>
        <w:autoSpaceDE w:val="0"/>
        <w:autoSpaceDN w:val="0"/>
        <w:adjustRightInd w:val="0"/>
        <w:spacing w:line="360" w:lineRule="auto"/>
        <w:jc w:val="both"/>
        <w:outlineLvl w:val="0"/>
        <w:rPr>
          <w:rFonts w:ascii="Arial" w:hAnsi="Arial" w:cs="Arial"/>
          <w:b/>
          <w:lang w:val="ro-RO"/>
        </w:rPr>
      </w:pPr>
    </w:p>
    <w:p w:rsidR="00170BB3" w:rsidRPr="00B15DEB" w:rsidRDefault="00170BB3" w:rsidP="00321922">
      <w:pPr>
        <w:keepNext/>
        <w:widowControl w:val="0"/>
        <w:autoSpaceDE w:val="0"/>
        <w:autoSpaceDN w:val="0"/>
        <w:adjustRightInd w:val="0"/>
        <w:spacing w:line="360" w:lineRule="auto"/>
        <w:jc w:val="both"/>
        <w:outlineLvl w:val="0"/>
        <w:rPr>
          <w:rFonts w:ascii="Arial" w:hAnsi="Arial" w:cs="Arial"/>
          <w:b/>
          <w:lang w:val="ro-RO"/>
        </w:rPr>
      </w:pPr>
    </w:p>
    <w:p w:rsidR="00170BB3" w:rsidRPr="00B15DEB" w:rsidRDefault="00170BB3" w:rsidP="00321922">
      <w:pPr>
        <w:widowControl w:val="0"/>
        <w:autoSpaceDE w:val="0"/>
        <w:autoSpaceDN w:val="0"/>
        <w:adjustRightInd w:val="0"/>
        <w:spacing w:line="360" w:lineRule="auto"/>
        <w:jc w:val="center"/>
        <w:outlineLvl w:val="0"/>
        <w:rPr>
          <w:rFonts w:ascii="Arial" w:hAnsi="Arial" w:cs="Arial"/>
          <w:b/>
          <w:bCs/>
          <w:u w:val="single"/>
          <w:lang w:val="ro-RO"/>
        </w:rPr>
      </w:pPr>
      <w:r w:rsidRPr="00B15DEB">
        <w:rPr>
          <w:rFonts w:ascii="Arial" w:hAnsi="Arial" w:cs="Arial"/>
          <w:b/>
          <w:bCs/>
          <w:u w:val="single"/>
          <w:lang w:val="ro-RO"/>
        </w:rPr>
        <w:t>REGULAMENT DE ORGANIZARE ŞI FUNCŢIONARE</w:t>
      </w:r>
    </w:p>
    <w:p w:rsidR="00170BB3" w:rsidRPr="00B15DEB" w:rsidRDefault="00170BB3" w:rsidP="00321922">
      <w:pPr>
        <w:widowControl w:val="0"/>
        <w:autoSpaceDE w:val="0"/>
        <w:autoSpaceDN w:val="0"/>
        <w:adjustRightInd w:val="0"/>
        <w:spacing w:line="360" w:lineRule="auto"/>
        <w:jc w:val="center"/>
        <w:outlineLvl w:val="0"/>
        <w:rPr>
          <w:rFonts w:ascii="Arial" w:hAnsi="Arial" w:cs="Arial"/>
          <w:b/>
          <w:bCs/>
          <w:u w:val="single"/>
          <w:lang w:val="ro-RO"/>
        </w:rPr>
      </w:pPr>
    </w:p>
    <w:p w:rsidR="00170BB3" w:rsidRPr="00B15DEB" w:rsidRDefault="00170BB3" w:rsidP="00321922">
      <w:pPr>
        <w:spacing w:after="100" w:line="360" w:lineRule="auto"/>
        <w:jc w:val="center"/>
        <w:rPr>
          <w:rFonts w:ascii="Arial" w:hAnsi="Arial" w:cs="Arial"/>
          <w:b/>
          <w:lang w:val="ro-RO"/>
        </w:rPr>
      </w:pPr>
      <w:r w:rsidRPr="00B15DEB">
        <w:rPr>
          <w:rFonts w:ascii="Arial" w:hAnsi="Arial" w:cs="Arial"/>
          <w:b/>
          <w:lang w:val="ro-RO"/>
        </w:rPr>
        <w:t xml:space="preserve">„CENTRUL DE </w:t>
      </w:r>
      <w:r w:rsidR="00CA45E0" w:rsidRPr="00B15DEB">
        <w:rPr>
          <w:rFonts w:ascii="Arial" w:hAnsi="Arial" w:cs="Arial"/>
          <w:b/>
          <w:lang w:val="ro-RO"/>
        </w:rPr>
        <w:t>ABILITARE</w:t>
      </w:r>
      <w:r w:rsidRPr="00B15DEB">
        <w:rPr>
          <w:rFonts w:ascii="Arial" w:hAnsi="Arial" w:cs="Arial"/>
          <w:b/>
          <w:lang w:val="ro-RO"/>
        </w:rPr>
        <w:t xml:space="preserve"> ŞI REABILITARE</w:t>
      </w:r>
      <w:r w:rsidR="00CA45E0" w:rsidRPr="00B15DEB">
        <w:rPr>
          <w:rFonts w:ascii="Arial" w:hAnsi="Arial" w:cs="Arial"/>
          <w:b/>
          <w:lang w:val="ro-RO"/>
        </w:rPr>
        <w:t xml:space="preserve"> </w:t>
      </w:r>
      <w:r w:rsidRPr="00B15DEB">
        <w:rPr>
          <w:rFonts w:ascii="Arial" w:hAnsi="Arial" w:cs="Arial"/>
          <w:b/>
          <w:lang w:val="ro-RO"/>
        </w:rPr>
        <w:t>LUDUȘ”</w:t>
      </w:r>
    </w:p>
    <w:p w:rsidR="00170BB3" w:rsidRPr="00B15DEB" w:rsidRDefault="00170BB3" w:rsidP="00321922">
      <w:pPr>
        <w:keepNext/>
        <w:widowControl w:val="0"/>
        <w:autoSpaceDE w:val="0"/>
        <w:autoSpaceDN w:val="0"/>
        <w:adjustRightInd w:val="0"/>
        <w:spacing w:line="360" w:lineRule="auto"/>
        <w:jc w:val="center"/>
        <w:rPr>
          <w:rFonts w:ascii="Arial" w:hAnsi="Arial" w:cs="Arial"/>
          <w:b/>
          <w:lang w:val="ro-RO"/>
        </w:rPr>
      </w:pPr>
    </w:p>
    <w:p w:rsidR="00170BB3" w:rsidRPr="00B15DEB" w:rsidRDefault="00EF54A2" w:rsidP="00321922">
      <w:pPr>
        <w:keepNext/>
        <w:widowControl w:val="0"/>
        <w:autoSpaceDE w:val="0"/>
        <w:autoSpaceDN w:val="0"/>
        <w:adjustRightInd w:val="0"/>
        <w:spacing w:line="360" w:lineRule="auto"/>
        <w:jc w:val="both"/>
        <w:rPr>
          <w:rFonts w:ascii="Trebuchet MS" w:hAnsi="Trebuchet MS" w:cs="Tahoma"/>
          <w:sz w:val="22"/>
          <w:szCs w:val="22"/>
          <w:lang w:val="ro-RO"/>
        </w:rPr>
      </w:pPr>
      <w:r w:rsidRPr="00B15DEB">
        <w:rPr>
          <w:rFonts w:ascii="Trebuchet MS" w:hAnsi="Trebuchet MS" w:cs="Tahoma"/>
          <w:noProof/>
          <w:sz w:val="22"/>
          <w:szCs w:val="22"/>
          <w:lang w:val="ro-RO" w:eastAsia="ro-RO"/>
        </w:rPr>
        <w:drawing>
          <wp:inline distT="0" distB="0" distL="0" distR="0">
            <wp:extent cx="5829300" cy="4333875"/>
            <wp:effectExtent l="19050" t="0" r="0" b="0"/>
            <wp:docPr id="5"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5829300" cy="4333875"/>
                    </a:xfrm>
                    <a:prstGeom prst="rect">
                      <a:avLst/>
                    </a:prstGeom>
                    <a:noFill/>
                    <a:ln w="9525">
                      <a:noFill/>
                      <a:miter lim="800000"/>
                      <a:headEnd/>
                      <a:tailEnd/>
                    </a:ln>
                  </pic:spPr>
                </pic:pic>
              </a:graphicData>
            </a:graphic>
          </wp:inline>
        </w:drawing>
      </w:r>
    </w:p>
    <w:p w:rsidR="00170BB3" w:rsidRPr="00B15DEB" w:rsidRDefault="00170BB3" w:rsidP="00321922">
      <w:pPr>
        <w:widowControl w:val="0"/>
        <w:autoSpaceDE w:val="0"/>
        <w:autoSpaceDN w:val="0"/>
        <w:adjustRightInd w:val="0"/>
        <w:spacing w:line="360" w:lineRule="auto"/>
        <w:jc w:val="center"/>
        <w:rPr>
          <w:rFonts w:ascii="Trebuchet MS" w:hAnsi="Trebuchet MS" w:cs="Tahoma"/>
          <w:b/>
          <w:bCs/>
          <w:sz w:val="22"/>
          <w:szCs w:val="22"/>
          <w:lang w:val="ro-RO"/>
        </w:rPr>
      </w:pPr>
    </w:p>
    <w:p w:rsidR="00170BB3" w:rsidRPr="00B15DEB" w:rsidRDefault="00170BB3" w:rsidP="00321922">
      <w:pPr>
        <w:widowControl w:val="0"/>
        <w:autoSpaceDE w:val="0"/>
        <w:autoSpaceDN w:val="0"/>
        <w:adjustRightInd w:val="0"/>
        <w:spacing w:line="360" w:lineRule="auto"/>
        <w:jc w:val="center"/>
        <w:rPr>
          <w:rFonts w:ascii="Trebuchet MS" w:hAnsi="Trebuchet MS" w:cs="Tahoma"/>
          <w:b/>
          <w:bCs/>
          <w:sz w:val="22"/>
          <w:szCs w:val="22"/>
          <w:lang w:val="ro-RO"/>
        </w:rPr>
      </w:pPr>
    </w:p>
    <w:p w:rsidR="00170BB3" w:rsidRPr="00757176" w:rsidRDefault="00A75A71" w:rsidP="00321922">
      <w:pPr>
        <w:widowControl w:val="0"/>
        <w:autoSpaceDE w:val="0"/>
        <w:autoSpaceDN w:val="0"/>
        <w:adjustRightInd w:val="0"/>
        <w:spacing w:line="360" w:lineRule="auto"/>
        <w:jc w:val="center"/>
        <w:rPr>
          <w:rFonts w:ascii="Arial" w:hAnsi="Arial" w:cs="Arial"/>
          <w:b/>
          <w:bCs/>
          <w:color w:val="FF0000"/>
          <w:lang w:val="ro-RO"/>
        </w:rPr>
      </w:pPr>
      <w:r w:rsidRPr="00757176">
        <w:rPr>
          <w:rFonts w:ascii="Arial" w:hAnsi="Arial" w:cs="Arial"/>
          <w:b/>
          <w:bCs/>
          <w:color w:val="FF0000"/>
          <w:lang w:val="ro-RO"/>
        </w:rPr>
        <w:t>202</w:t>
      </w:r>
      <w:r w:rsidR="00757176" w:rsidRPr="00757176">
        <w:rPr>
          <w:rFonts w:ascii="Arial" w:hAnsi="Arial" w:cs="Arial"/>
          <w:b/>
          <w:bCs/>
          <w:color w:val="FF0000"/>
          <w:lang w:val="ro-RO"/>
        </w:rPr>
        <w:t>5</w:t>
      </w:r>
    </w:p>
    <w:p w:rsidR="00170BB3" w:rsidRPr="00B15DEB" w:rsidRDefault="00170BB3" w:rsidP="00321922">
      <w:pPr>
        <w:spacing w:line="360" w:lineRule="auto"/>
        <w:jc w:val="center"/>
        <w:rPr>
          <w:rFonts w:ascii="Trebuchet MS" w:hAnsi="Trebuchet MS"/>
          <w:b/>
          <w:bCs/>
          <w:sz w:val="22"/>
          <w:szCs w:val="22"/>
          <w:lang w:val="it-IT"/>
        </w:rPr>
      </w:pPr>
    </w:p>
    <w:p w:rsidR="00170BB3" w:rsidRPr="00B15DEB" w:rsidRDefault="00170BB3" w:rsidP="00321922">
      <w:pPr>
        <w:spacing w:line="360" w:lineRule="auto"/>
        <w:jc w:val="center"/>
        <w:rPr>
          <w:rFonts w:ascii="Trebuchet MS" w:hAnsi="Trebuchet MS"/>
          <w:b/>
          <w:bCs/>
          <w:sz w:val="22"/>
          <w:szCs w:val="22"/>
          <w:lang w:val="it-IT"/>
        </w:rPr>
      </w:pPr>
    </w:p>
    <w:p w:rsidR="00170BB3" w:rsidRPr="00B15DEB" w:rsidRDefault="00170BB3" w:rsidP="00321922">
      <w:pPr>
        <w:spacing w:line="360" w:lineRule="auto"/>
        <w:rPr>
          <w:rFonts w:ascii="Trebuchet MS" w:hAnsi="Trebuchet MS"/>
          <w:b/>
          <w:bCs/>
          <w:sz w:val="22"/>
          <w:szCs w:val="22"/>
          <w:lang w:val="it-IT"/>
        </w:rPr>
      </w:pPr>
    </w:p>
    <w:p w:rsidR="00514AC0" w:rsidRPr="00B15DEB" w:rsidRDefault="00514AC0" w:rsidP="00321922">
      <w:pPr>
        <w:autoSpaceDE w:val="0"/>
        <w:autoSpaceDN w:val="0"/>
        <w:adjustRightInd w:val="0"/>
        <w:spacing w:line="360" w:lineRule="auto"/>
        <w:jc w:val="both"/>
        <w:rPr>
          <w:rFonts w:ascii="Trebuchet MS" w:hAnsi="Trebuchet MS" w:cs="Arial"/>
          <w:b/>
          <w:sz w:val="22"/>
          <w:szCs w:val="22"/>
          <w:lang w:val="it-IT"/>
        </w:rPr>
      </w:pPr>
    </w:p>
    <w:p w:rsidR="00397826" w:rsidRPr="00B15DEB" w:rsidRDefault="00397826" w:rsidP="00321922">
      <w:pPr>
        <w:autoSpaceDE w:val="0"/>
        <w:autoSpaceDN w:val="0"/>
        <w:adjustRightInd w:val="0"/>
        <w:spacing w:line="360" w:lineRule="auto"/>
        <w:jc w:val="both"/>
        <w:rPr>
          <w:rFonts w:ascii="Trebuchet MS" w:hAnsi="Trebuchet MS" w:cs="Arial"/>
          <w:b/>
          <w:sz w:val="22"/>
          <w:szCs w:val="22"/>
          <w:lang w:val="it-IT"/>
        </w:rPr>
      </w:pPr>
    </w:p>
    <w:p w:rsidR="00397826" w:rsidRPr="00B15DEB" w:rsidRDefault="00397826" w:rsidP="00321922">
      <w:pPr>
        <w:autoSpaceDE w:val="0"/>
        <w:autoSpaceDN w:val="0"/>
        <w:adjustRightInd w:val="0"/>
        <w:spacing w:line="360" w:lineRule="auto"/>
        <w:jc w:val="both"/>
        <w:rPr>
          <w:rFonts w:ascii="Trebuchet MS" w:hAnsi="Trebuchet MS" w:cs="Arial"/>
          <w:b/>
          <w:sz w:val="22"/>
          <w:szCs w:val="22"/>
          <w:lang w:val="it-IT"/>
        </w:rPr>
      </w:pPr>
    </w:p>
    <w:p w:rsidR="00397826" w:rsidRPr="00B15DEB" w:rsidRDefault="00397826" w:rsidP="00321922">
      <w:pPr>
        <w:autoSpaceDE w:val="0"/>
        <w:autoSpaceDN w:val="0"/>
        <w:adjustRightInd w:val="0"/>
        <w:spacing w:line="360" w:lineRule="auto"/>
        <w:jc w:val="both"/>
        <w:rPr>
          <w:rFonts w:ascii="Trebuchet MS" w:hAnsi="Trebuchet MS" w:cs="Arial"/>
          <w:b/>
          <w:sz w:val="22"/>
          <w:szCs w:val="22"/>
          <w:lang w:val="it-IT"/>
        </w:rPr>
      </w:pPr>
    </w:p>
    <w:p w:rsidR="000C3827" w:rsidRPr="00B15DEB" w:rsidRDefault="005C36A3" w:rsidP="00EB4E6F">
      <w:pPr>
        <w:autoSpaceDE w:val="0"/>
        <w:autoSpaceDN w:val="0"/>
        <w:adjustRightInd w:val="0"/>
        <w:jc w:val="both"/>
        <w:rPr>
          <w:rFonts w:ascii="Arial" w:hAnsi="Arial" w:cs="Arial"/>
          <w:sz w:val="22"/>
          <w:szCs w:val="22"/>
          <w:lang w:val="it-IT"/>
        </w:rPr>
      </w:pPr>
      <w:r w:rsidRPr="00B15DEB">
        <w:rPr>
          <w:rFonts w:ascii="Arial" w:hAnsi="Arial" w:cs="Arial"/>
          <w:b/>
          <w:sz w:val="22"/>
          <w:szCs w:val="22"/>
          <w:lang w:val="it-IT"/>
        </w:rPr>
        <w:lastRenderedPageBreak/>
        <w:t>ARTICOLUL  1</w:t>
      </w:r>
      <w:r w:rsidRPr="00B15DEB">
        <w:rPr>
          <w:rFonts w:ascii="Arial" w:hAnsi="Arial" w:cs="Arial"/>
          <w:sz w:val="22"/>
          <w:szCs w:val="22"/>
          <w:lang w:val="it-IT"/>
        </w:rPr>
        <w:t xml:space="preserve">  </w:t>
      </w:r>
    </w:p>
    <w:p w:rsidR="000C3827" w:rsidRPr="00B15DEB" w:rsidRDefault="005C36A3" w:rsidP="00EB4E6F">
      <w:pPr>
        <w:autoSpaceDE w:val="0"/>
        <w:autoSpaceDN w:val="0"/>
        <w:adjustRightInd w:val="0"/>
        <w:jc w:val="both"/>
        <w:rPr>
          <w:rFonts w:ascii="Arial" w:hAnsi="Arial" w:cs="Arial"/>
          <w:b/>
          <w:bCs/>
          <w:sz w:val="22"/>
          <w:szCs w:val="22"/>
          <w:lang w:val="it-IT"/>
        </w:rPr>
      </w:pPr>
      <w:r w:rsidRPr="00B15DEB">
        <w:rPr>
          <w:rFonts w:ascii="Arial" w:hAnsi="Arial" w:cs="Arial"/>
          <w:b/>
          <w:bCs/>
          <w:lang w:val="it-IT"/>
        </w:rPr>
        <w:t>DEFINIŢIE</w:t>
      </w:r>
    </w:p>
    <w:p w:rsidR="005C36A3" w:rsidRPr="00B15DEB" w:rsidRDefault="005C36A3" w:rsidP="00EB4E6F">
      <w:pPr>
        <w:autoSpaceDE w:val="0"/>
        <w:autoSpaceDN w:val="0"/>
        <w:adjustRightInd w:val="0"/>
        <w:jc w:val="both"/>
        <w:rPr>
          <w:rFonts w:ascii="Arial" w:hAnsi="Arial" w:cs="Arial"/>
          <w:sz w:val="22"/>
          <w:szCs w:val="22"/>
          <w:lang w:val="it-IT"/>
        </w:rPr>
      </w:pPr>
      <w:r w:rsidRPr="00B15DEB">
        <w:rPr>
          <w:rFonts w:ascii="Arial" w:hAnsi="Arial" w:cs="Arial"/>
          <w:b/>
          <w:bCs/>
          <w:sz w:val="22"/>
          <w:szCs w:val="22"/>
          <w:lang w:val="it-IT"/>
        </w:rPr>
        <w:t>(1)</w:t>
      </w:r>
      <w:r w:rsidRPr="00B15DEB">
        <w:rPr>
          <w:rFonts w:ascii="Arial" w:hAnsi="Arial" w:cs="Arial"/>
          <w:sz w:val="22"/>
          <w:szCs w:val="22"/>
          <w:lang w:val="it-IT"/>
        </w:rPr>
        <w:t xml:space="preserve"> Regulamentul de organizare şi funcţionare este un document propriu al serviciului social </w:t>
      </w:r>
      <w:r w:rsidR="00CA45E0" w:rsidRPr="00B15DEB">
        <w:rPr>
          <w:rFonts w:ascii="Arial" w:hAnsi="Arial" w:cs="Arial"/>
          <w:b/>
          <w:sz w:val="22"/>
          <w:szCs w:val="22"/>
          <w:lang w:val="it-IT"/>
        </w:rPr>
        <w:t xml:space="preserve">CENTRUL DE ABILITARE SI REABILITARE </w:t>
      </w:r>
      <w:r w:rsidR="00516653" w:rsidRPr="00B15DEB">
        <w:rPr>
          <w:rFonts w:ascii="Arial" w:hAnsi="Arial" w:cs="Arial"/>
          <w:b/>
          <w:sz w:val="22"/>
          <w:szCs w:val="22"/>
          <w:lang w:val="it-IT"/>
        </w:rPr>
        <w:t>LUDUȘ</w:t>
      </w:r>
      <w:r w:rsidRPr="00B15DEB">
        <w:rPr>
          <w:rFonts w:ascii="Arial" w:hAnsi="Arial" w:cs="Arial"/>
          <w:b/>
          <w:sz w:val="22"/>
          <w:szCs w:val="22"/>
          <w:lang w:val="it-IT"/>
        </w:rPr>
        <w:t>,</w:t>
      </w:r>
      <w:r w:rsidR="00D459CB" w:rsidRPr="00B15DEB">
        <w:rPr>
          <w:rFonts w:ascii="Arial" w:hAnsi="Arial" w:cs="Arial"/>
          <w:sz w:val="22"/>
          <w:szCs w:val="22"/>
        </w:rPr>
        <w:t xml:space="preserve"> aprobat prin Hotărârea Consiliului Judeţean Mureş  nr._____ din data de _______________</w:t>
      </w:r>
      <w:r w:rsidR="0074036C" w:rsidRPr="00B15DEB">
        <w:rPr>
          <w:rFonts w:ascii="Arial" w:hAnsi="Arial" w:cs="Arial"/>
          <w:sz w:val="22"/>
          <w:szCs w:val="22"/>
        </w:rPr>
        <w:t xml:space="preserve"> prin care a fost înfiinţat</w:t>
      </w:r>
      <w:r w:rsidR="00D459CB" w:rsidRPr="00B15DEB">
        <w:rPr>
          <w:rFonts w:ascii="Arial" w:hAnsi="Arial" w:cs="Arial"/>
          <w:sz w:val="22"/>
          <w:szCs w:val="22"/>
        </w:rPr>
        <w:t>,</w:t>
      </w:r>
      <w:r w:rsidR="00D459CB" w:rsidRPr="00B15DEB">
        <w:rPr>
          <w:rFonts w:ascii="Arial" w:hAnsi="Arial" w:cs="Arial"/>
          <w:b/>
          <w:sz w:val="22"/>
          <w:szCs w:val="22"/>
        </w:rPr>
        <w:t xml:space="preserve"> </w:t>
      </w:r>
      <w:r w:rsidRPr="00B15DEB">
        <w:rPr>
          <w:rFonts w:ascii="Arial" w:hAnsi="Arial" w:cs="Arial"/>
          <w:sz w:val="22"/>
          <w:szCs w:val="22"/>
          <w:lang w:val="it-IT"/>
        </w:rPr>
        <w:t xml:space="preserve"> </w:t>
      </w:r>
      <w:r w:rsidR="00F52CAD" w:rsidRPr="00B15DEB">
        <w:rPr>
          <w:rFonts w:ascii="Arial" w:hAnsi="Arial" w:cs="Arial"/>
          <w:sz w:val="22"/>
          <w:szCs w:val="22"/>
          <w:lang w:val="it-IT"/>
        </w:rPr>
        <w:t>intocmit</w:t>
      </w:r>
      <w:r w:rsidRPr="00B15DEB">
        <w:rPr>
          <w:rFonts w:ascii="Arial" w:hAnsi="Arial" w:cs="Arial"/>
          <w:sz w:val="22"/>
          <w:szCs w:val="22"/>
          <w:lang w:val="it-IT"/>
        </w:rPr>
        <w:t xml:space="preserve"> în vederea asigurării funcționării acestuia cu respectarea standardelor minime de calitate aplicabile şi a asigurării accesului persoanelor la informaţii privind condiţiile de admitere</w:t>
      </w:r>
      <w:r w:rsidR="002443B1" w:rsidRPr="00B15DEB">
        <w:rPr>
          <w:rFonts w:ascii="Arial" w:hAnsi="Arial" w:cs="Arial"/>
          <w:sz w:val="22"/>
          <w:szCs w:val="22"/>
          <w:lang w:val="it-IT"/>
        </w:rPr>
        <w:t xml:space="preserve"> si </w:t>
      </w:r>
      <w:r w:rsidRPr="00B15DEB">
        <w:rPr>
          <w:rFonts w:ascii="Arial" w:hAnsi="Arial" w:cs="Arial"/>
          <w:sz w:val="22"/>
          <w:szCs w:val="22"/>
          <w:lang w:val="it-IT"/>
        </w:rPr>
        <w:t xml:space="preserve">serviciile oferite. </w:t>
      </w:r>
    </w:p>
    <w:p w:rsidR="008B07B1" w:rsidRPr="00B15DEB" w:rsidRDefault="00972481" w:rsidP="00EB4E6F">
      <w:pPr>
        <w:tabs>
          <w:tab w:val="left" w:pos="4150"/>
        </w:tabs>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ab/>
      </w:r>
    </w:p>
    <w:p w:rsidR="005C36A3" w:rsidRPr="00B15DEB" w:rsidRDefault="005C36A3" w:rsidP="00EB4E6F">
      <w:pPr>
        <w:autoSpaceDE w:val="0"/>
        <w:autoSpaceDN w:val="0"/>
        <w:adjustRightInd w:val="0"/>
        <w:jc w:val="both"/>
        <w:rPr>
          <w:rFonts w:ascii="Arial" w:hAnsi="Arial" w:cs="Arial"/>
          <w:sz w:val="22"/>
          <w:szCs w:val="22"/>
          <w:lang w:val="it-IT"/>
        </w:rPr>
      </w:pPr>
      <w:r w:rsidRPr="00B15DEB">
        <w:rPr>
          <w:rFonts w:ascii="Arial" w:hAnsi="Arial" w:cs="Arial"/>
          <w:b/>
          <w:bCs/>
          <w:sz w:val="22"/>
          <w:szCs w:val="22"/>
          <w:lang w:val="it-IT"/>
        </w:rPr>
        <w:t>(</w:t>
      </w:r>
      <w:r w:rsidR="00CA45E0" w:rsidRPr="00B15DEB">
        <w:rPr>
          <w:rFonts w:ascii="Arial" w:hAnsi="Arial" w:cs="Arial"/>
          <w:b/>
          <w:bCs/>
          <w:sz w:val="22"/>
          <w:szCs w:val="22"/>
          <w:lang w:val="it-IT"/>
        </w:rPr>
        <w:t>2</w:t>
      </w:r>
      <w:r w:rsidRPr="00B15DEB">
        <w:rPr>
          <w:rFonts w:ascii="Arial" w:hAnsi="Arial" w:cs="Arial"/>
          <w:b/>
          <w:bCs/>
          <w:sz w:val="22"/>
          <w:szCs w:val="22"/>
          <w:lang w:val="it-IT"/>
        </w:rPr>
        <w:t>)</w:t>
      </w:r>
      <w:r w:rsidRPr="00B15DEB">
        <w:rPr>
          <w:rFonts w:ascii="Arial" w:hAnsi="Arial" w:cs="Arial"/>
          <w:sz w:val="22"/>
          <w:szCs w:val="22"/>
          <w:lang w:val="it-IT"/>
        </w:rPr>
        <w:t xml:space="preserve"> Prevederile prezentului regulament </w:t>
      </w:r>
      <w:r w:rsidR="00F967A5" w:rsidRPr="00B15DEB">
        <w:rPr>
          <w:rFonts w:ascii="Arial" w:hAnsi="Arial" w:cs="Arial"/>
          <w:sz w:val="22"/>
          <w:szCs w:val="22"/>
          <w:lang w:val="it-IT"/>
        </w:rPr>
        <w:t>de organizare si func</w:t>
      </w:r>
      <w:r w:rsidR="00F967A5" w:rsidRPr="00B15DEB">
        <w:rPr>
          <w:rFonts w:ascii="Arial" w:hAnsi="Arial" w:cs="Arial"/>
          <w:sz w:val="22"/>
          <w:szCs w:val="22"/>
          <w:lang w:val="ro-RO"/>
        </w:rPr>
        <w:t>ț</w:t>
      </w:r>
      <w:r w:rsidR="00F967A5" w:rsidRPr="00B15DEB">
        <w:rPr>
          <w:rFonts w:ascii="Arial" w:hAnsi="Arial" w:cs="Arial"/>
          <w:sz w:val="22"/>
          <w:szCs w:val="22"/>
          <w:lang w:val="it-IT"/>
        </w:rPr>
        <w:t xml:space="preserve">ionare al serviciului social </w:t>
      </w:r>
      <w:r w:rsidR="00516653" w:rsidRPr="00B15DEB">
        <w:rPr>
          <w:rFonts w:ascii="Arial" w:hAnsi="Arial" w:cs="Arial"/>
          <w:sz w:val="22"/>
          <w:szCs w:val="22"/>
          <w:lang w:val="it-IT"/>
        </w:rPr>
        <w:t>CAbR</w:t>
      </w:r>
      <w:r w:rsidR="00F967A5" w:rsidRPr="00B15DEB">
        <w:rPr>
          <w:rFonts w:ascii="Arial" w:hAnsi="Arial" w:cs="Arial"/>
          <w:sz w:val="22"/>
          <w:szCs w:val="22"/>
          <w:lang w:val="it-IT"/>
        </w:rPr>
        <w:t xml:space="preserve"> Luduș </w:t>
      </w:r>
      <w:r w:rsidRPr="00B15DEB">
        <w:rPr>
          <w:rFonts w:ascii="Arial" w:hAnsi="Arial" w:cs="Arial"/>
          <w:sz w:val="22"/>
          <w:szCs w:val="22"/>
          <w:lang w:val="it-IT"/>
        </w:rPr>
        <w:t>sunt obligatorii atât pentru persoanele</w:t>
      </w:r>
      <w:r w:rsidR="00F967A5" w:rsidRPr="00B15DEB">
        <w:rPr>
          <w:rFonts w:ascii="Arial" w:hAnsi="Arial" w:cs="Arial"/>
          <w:sz w:val="22"/>
          <w:szCs w:val="22"/>
          <w:lang w:val="it-IT"/>
        </w:rPr>
        <w:t xml:space="preserve"> instituționalizate</w:t>
      </w:r>
      <w:r w:rsidRPr="00B15DEB">
        <w:rPr>
          <w:rFonts w:ascii="Arial" w:hAnsi="Arial" w:cs="Arial"/>
          <w:sz w:val="22"/>
          <w:szCs w:val="22"/>
          <w:lang w:val="it-IT"/>
        </w:rPr>
        <w:t xml:space="preserve"> cât şi pentru angajaţii centrului şi, după caz, pentru membrii familiei beneficiarilor, reprezentanţii legali/convenţionali, vizitatori</w:t>
      </w:r>
      <w:r w:rsidR="00F967A5" w:rsidRPr="00B15DEB">
        <w:rPr>
          <w:rFonts w:ascii="Arial" w:hAnsi="Arial" w:cs="Arial"/>
          <w:sz w:val="22"/>
          <w:szCs w:val="22"/>
          <w:lang w:val="it-IT"/>
        </w:rPr>
        <w:t>.</w:t>
      </w:r>
    </w:p>
    <w:p w:rsidR="000C3827" w:rsidRPr="00B15DEB" w:rsidRDefault="000C3827" w:rsidP="00EB4E6F">
      <w:pPr>
        <w:autoSpaceDE w:val="0"/>
        <w:autoSpaceDN w:val="0"/>
        <w:adjustRightInd w:val="0"/>
        <w:jc w:val="both"/>
        <w:rPr>
          <w:rFonts w:ascii="Arial" w:hAnsi="Arial" w:cs="Arial"/>
          <w:sz w:val="22"/>
          <w:szCs w:val="22"/>
          <w:lang w:val="it-IT"/>
        </w:rPr>
      </w:pPr>
    </w:p>
    <w:p w:rsidR="003641E4" w:rsidRPr="00B15DEB" w:rsidRDefault="005C36A3" w:rsidP="00EB4E6F">
      <w:pPr>
        <w:autoSpaceDE w:val="0"/>
        <w:autoSpaceDN w:val="0"/>
        <w:adjustRightInd w:val="0"/>
        <w:jc w:val="both"/>
        <w:rPr>
          <w:rFonts w:ascii="Arial" w:hAnsi="Arial" w:cs="Arial"/>
          <w:sz w:val="22"/>
          <w:szCs w:val="22"/>
          <w:lang w:val="it-IT"/>
        </w:rPr>
      </w:pPr>
      <w:r w:rsidRPr="00B15DEB">
        <w:rPr>
          <w:rFonts w:ascii="Arial" w:hAnsi="Arial" w:cs="Arial"/>
          <w:b/>
          <w:sz w:val="22"/>
          <w:szCs w:val="22"/>
          <w:lang w:val="it-IT"/>
        </w:rPr>
        <w:t>ARTICOLUL  2</w:t>
      </w:r>
      <w:r w:rsidRPr="00B15DEB">
        <w:rPr>
          <w:rFonts w:ascii="Arial" w:hAnsi="Arial" w:cs="Arial"/>
          <w:sz w:val="22"/>
          <w:szCs w:val="22"/>
          <w:lang w:val="it-IT"/>
        </w:rPr>
        <w:t xml:space="preserve"> </w:t>
      </w:r>
    </w:p>
    <w:p w:rsidR="00FA2C4C" w:rsidRPr="00B15DEB" w:rsidRDefault="005C36A3" w:rsidP="00EB4E6F">
      <w:pPr>
        <w:autoSpaceDE w:val="0"/>
        <w:autoSpaceDN w:val="0"/>
        <w:adjustRightInd w:val="0"/>
        <w:jc w:val="both"/>
        <w:rPr>
          <w:rFonts w:ascii="Arial" w:hAnsi="Arial" w:cs="Arial"/>
          <w:b/>
          <w:bCs/>
          <w:sz w:val="22"/>
          <w:szCs w:val="22"/>
          <w:lang w:val="it-IT"/>
        </w:rPr>
      </w:pPr>
      <w:r w:rsidRPr="00B15DEB">
        <w:rPr>
          <w:rFonts w:ascii="Arial" w:hAnsi="Arial" w:cs="Arial"/>
          <w:b/>
          <w:bCs/>
          <w:sz w:val="22"/>
          <w:szCs w:val="22"/>
          <w:lang w:val="it-IT"/>
        </w:rPr>
        <w:t>IDENTIFICAREA SERVICIULUI SOCIAL</w:t>
      </w:r>
    </w:p>
    <w:p w:rsidR="00FA2C4C" w:rsidRPr="00B15DEB" w:rsidRDefault="00FA2C4C" w:rsidP="00EB4E6F">
      <w:pPr>
        <w:autoSpaceDE w:val="0"/>
        <w:autoSpaceDN w:val="0"/>
        <w:adjustRightInd w:val="0"/>
        <w:jc w:val="both"/>
        <w:rPr>
          <w:rFonts w:ascii="Arial" w:hAnsi="Arial" w:cs="Arial"/>
          <w:sz w:val="22"/>
          <w:szCs w:val="22"/>
          <w:lang w:val="it-IT"/>
        </w:rPr>
      </w:pPr>
    </w:p>
    <w:p w:rsidR="00D459CB" w:rsidRPr="00B15DEB" w:rsidRDefault="005C36A3" w:rsidP="00EB4E6F">
      <w:p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 xml:space="preserve">Serviciul social </w:t>
      </w:r>
      <w:r w:rsidR="00CA45E0" w:rsidRPr="00B15DEB">
        <w:rPr>
          <w:rFonts w:ascii="Arial" w:hAnsi="Arial" w:cs="Arial"/>
          <w:sz w:val="22"/>
          <w:szCs w:val="22"/>
          <w:lang w:val="it-IT"/>
        </w:rPr>
        <w:t xml:space="preserve">CENTRUL DE ABILITARE SI REABILITARE </w:t>
      </w:r>
      <w:r w:rsidR="00516653" w:rsidRPr="00B15DEB">
        <w:rPr>
          <w:rFonts w:ascii="Arial" w:hAnsi="Arial" w:cs="Arial"/>
          <w:sz w:val="22"/>
          <w:szCs w:val="22"/>
          <w:lang w:val="it-IT"/>
        </w:rPr>
        <w:t>LUDUȘ</w:t>
      </w:r>
      <w:r w:rsidRPr="00B15DEB">
        <w:rPr>
          <w:rFonts w:ascii="Arial" w:hAnsi="Arial" w:cs="Arial"/>
          <w:sz w:val="22"/>
          <w:szCs w:val="22"/>
          <w:lang w:val="it-IT"/>
        </w:rPr>
        <w:t xml:space="preserve">, cod serviciu social 8790 CR-D-II, este înfiinţat </w:t>
      </w:r>
      <w:r w:rsidR="00FA2C4C" w:rsidRPr="00B15DEB">
        <w:rPr>
          <w:rFonts w:ascii="Arial" w:hAnsi="Arial" w:cs="Arial"/>
          <w:sz w:val="22"/>
          <w:szCs w:val="22"/>
        </w:rPr>
        <w:t>ca serviciu rezidențial fără personalitate juridică în subordinea și în structura furnizorului de servicii sociale</w:t>
      </w:r>
      <w:r w:rsidR="00FA2C4C" w:rsidRPr="00B15DEB">
        <w:rPr>
          <w:rFonts w:ascii="Arial" w:hAnsi="Arial" w:cs="Arial"/>
          <w:sz w:val="22"/>
          <w:szCs w:val="22"/>
          <w:lang w:val="it-IT"/>
        </w:rPr>
        <w:t xml:space="preserve"> </w:t>
      </w:r>
      <w:r w:rsidRPr="00B15DEB">
        <w:rPr>
          <w:rFonts w:ascii="Arial" w:hAnsi="Arial" w:cs="Arial"/>
          <w:sz w:val="22"/>
          <w:szCs w:val="22"/>
          <w:lang w:val="it-IT"/>
        </w:rPr>
        <w:t>Direcţia Generală de Asistenţă Socială şi Protecţia Copilului Mure</w:t>
      </w:r>
      <w:r w:rsidR="00F967A5" w:rsidRPr="00B15DEB">
        <w:rPr>
          <w:rFonts w:ascii="Arial" w:hAnsi="Arial" w:cs="Arial"/>
          <w:sz w:val="22"/>
          <w:szCs w:val="22"/>
          <w:lang w:val="it-IT"/>
        </w:rPr>
        <w:t>ș</w:t>
      </w:r>
      <w:r w:rsidR="00A338D0" w:rsidRPr="00B15DEB">
        <w:rPr>
          <w:rFonts w:ascii="Arial" w:hAnsi="Arial" w:cs="Arial"/>
          <w:sz w:val="22"/>
          <w:szCs w:val="22"/>
          <w:lang w:val="it-IT"/>
        </w:rPr>
        <w:t xml:space="preserve">, </w:t>
      </w:r>
      <w:r w:rsidRPr="00B15DEB">
        <w:rPr>
          <w:rFonts w:ascii="Arial" w:hAnsi="Arial" w:cs="Arial"/>
          <w:sz w:val="22"/>
          <w:szCs w:val="22"/>
          <w:lang w:val="it-IT"/>
        </w:rPr>
        <w:t>acreditat</w:t>
      </w:r>
      <w:r w:rsidR="00FA2C4C" w:rsidRPr="00B15DEB">
        <w:rPr>
          <w:rFonts w:ascii="Arial" w:hAnsi="Arial" w:cs="Arial"/>
          <w:sz w:val="22"/>
          <w:szCs w:val="22"/>
          <w:lang w:val="it-IT"/>
        </w:rPr>
        <w:t xml:space="preserve"> conform c</w:t>
      </w:r>
      <w:r w:rsidRPr="00B15DEB">
        <w:rPr>
          <w:rFonts w:ascii="Arial" w:hAnsi="Arial" w:cs="Arial"/>
          <w:sz w:val="22"/>
          <w:szCs w:val="22"/>
          <w:lang w:val="it-IT"/>
        </w:rPr>
        <w:t xml:space="preserve">ertificatului de acreditare seria AF, nr. 00504/23.04.2014, </w:t>
      </w:r>
      <w:r w:rsidR="00591316" w:rsidRPr="00B15DEB">
        <w:rPr>
          <w:rFonts w:ascii="Arial" w:hAnsi="Arial" w:cs="Arial"/>
          <w:sz w:val="22"/>
          <w:szCs w:val="22"/>
          <w:lang w:val="it-IT"/>
        </w:rPr>
        <w:t>e</w:t>
      </w:r>
      <w:r w:rsidRPr="00B15DEB">
        <w:rPr>
          <w:rFonts w:ascii="Arial" w:hAnsi="Arial" w:cs="Arial"/>
          <w:sz w:val="22"/>
          <w:szCs w:val="22"/>
          <w:lang w:val="it-IT"/>
        </w:rPr>
        <w:t>liberat de Ministerul Muncii, Familiei, Protec</w:t>
      </w:r>
      <w:r w:rsidR="00F967A5" w:rsidRPr="00B15DEB">
        <w:rPr>
          <w:rFonts w:ascii="Arial" w:hAnsi="Arial" w:cs="Arial"/>
          <w:sz w:val="22"/>
          <w:szCs w:val="22"/>
          <w:lang w:val="it-IT"/>
        </w:rPr>
        <w:t>ț</w:t>
      </w:r>
      <w:r w:rsidRPr="00B15DEB">
        <w:rPr>
          <w:rFonts w:ascii="Arial" w:hAnsi="Arial" w:cs="Arial"/>
          <w:sz w:val="22"/>
          <w:szCs w:val="22"/>
          <w:lang w:val="it-IT"/>
        </w:rPr>
        <w:t xml:space="preserve">iei Sociale </w:t>
      </w:r>
      <w:r w:rsidR="00F967A5" w:rsidRPr="00B15DEB">
        <w:rPr>
          <w:rFonts w:ascii="Arial" w:hAnsi="Arial" w:cs="Arial"/>
          <w:sz w:val="22"/>
          <w:szCs w:val="22"/>
          <w:lang w:val="it-IT"/>
        </w:rPr>
        <w:t>ș</w:t>
      </w:r>
      <w:r w:rsidRPr="00B15DEB">
        <w:rPr>
          <w:rFonts w:ascii="Arial" w:hAnsi="Arial" w:cs="Arial"/>
          <w:sz w:val="22"/>
          <w:szCs w:val="22"/>
          <w:lang w:val="it-IT"/>
        </w:rPr>
        <w:t>i Persoanelor V</w:t>
      </w:r>
      <w:r w:rsidR="00F3781B" w:rsidRPr="00B15DEB">
        <w:rPr>
          <w:rFonts w:ascii="Arial" w:hAnsi="Arial" w:cs="Arial"/>
          <w:sz w:val="22"/>
          <w:szCs w:val="22"/>
          <w:lang w:val="it-IT"/>
        </w:rPr>
        <w:t>â</w:t>
      </w:r>
      <w:r w:rsidRPr="00B15DEB">
        <w:rPr>
          <w:rFonts w:ascii="Arial" w:hAnsi="Arial" w:cs="Arial"/>
          <w:sz w:val="22"/>
          <w:szCs w:val="22"/>
          <w:lang w:val="it-IT"/>
        </w:rPr>
        <w:t>rtsnice</w:t>
      </w:r>
      <w:r w:rsidR="00F3781B" w:rsidRPr="00B15DEB">
        <w:rPr>
          <w:rFonts w:ascii="Arial" w:hAnsi="Arial" w:cs="Arial"/>
          <w:sz w:val="22"/>
          <w:szCs w:val="22"/>
          <w:lang w:val="it-IT"/>
        </w:rPr>
        <w:t xml:space="preserve">. </w:t>
      </w:r>
    </w:p>
    <w:p w:rsidR="00D459CB" w:rsidRPr="00B15DEB" w:rsidRDefault="00D459CB" w:rsidP="00EB4E6F">
      <w:pPr>
        <w:autoSpaceDE w:val="0"/>
        <w:autoSpaceDN w:val="0"/>
        <w:adjustRightInd w:val="0"/>
        <w:jc w:val="both"/>
        <w:rPr>
          <w:rFonts w:ascii="Arial" w:hAnsi="Arial" w:cs="Arial"/>
          <w:sz w:val="22"/>
          <w:szCs w:val="22"/>
          <w:lang w:val="it-IT"/>
        </w:rPr>
      </w:pPr>
    </w:p>
    <w:p w:rsidR="00FA2C4C" w:rsidRPr="00B15DEB" w:rsidRDefault="00FA2C4C" w:rsidP="00EB4E6F">
      <w:p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 xml:space="preserve">Serviciul social </w:t>
      </w:r>
      <w:r w:rsidRPr="00B15DEB">
        <w:rPr>
          <w:rFonts w:ascii="Arial" w:hAnsi="Arial" w:cs="Arial"/>
          <w:sz w:val="22"/>
          <w:szCs w:val="22"/>
        </w:rPr>
        <w:t>deţine Licenţa de funcţionare  seria ________ nr. __________/____.____.______.</w:t>
      </w:r>
    </w:p>
    <w:p w:rsidR="00D459CB" w:rsidRPr="00B15DEB" w:rsidRDefault="00D459CB" w:rsidP="00CB02C0">
      <w:pPr>
        <w:autoSpaceDE w:val="0"/>
        <w:autoSpaceDN w:val="0"/>
        <w:adjustRightInd w:val="0"/>
        <w:jc w:val="both"/>
        <w:rPr>
          <w:rFonts w:ascii="Arial" w:hAnsi="Arial" w:cs="Arial"/>
          <w:sz w:val="22"/>
          <w:szCs w:val="22"/>
          <w:lang w:val="it-IT"/>
        </w:rPr>
      </w:pPr>
    </w:p>
    <w:p w:rsidR="00FA2C4C" w:rsidRPr="00B15DEB" w:rsidRDefault="004B2AA9" w:rsidP="00FA2C4C">
      <w:p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S</w:t>
      </w:r>
      <w:r w:rsidR="005C36A3" w:rsidRPr="00B15DEB">
        <w:rPr>
          <w:rFonts w:ascii="Arial" w:hAnsi="Arial" w:cs="Arial"/>
          <w:sz w:val="22"/>
          <w:szCs w:val="22"/>
          <w:lang w:val="it-IT"/>
        </w:rPr>
        <w:t>ediul</w:t>
      </w:r>
      <w:r w:rsidRPr="00B15DEB">
        <w:rPr>
          <w:rFonts w:ascii="Arial" w:hAnsi="Arial" w:cs="Arial"/>
          <w:sz w:val="22"/>
          <w:szCs w:val="22"/>
          <w:lang w:val="it-IT"/>
        </w:rPr>
        <w:t xml:space="preserve"> serviciului social este</w:t>
      </w:r>
      <w:r w:rsidR="005C36A3" w:rsidRPr="00B15DEB">
        <w:rPr>
          <w:rFonts w:ascii="Arial" w:hAnsi="Arial" w:cs="Arial"/>
          <w:sz w:val="22"/>
          <w:szCs w:val="22"/>
          <w:lang w:val="it-IT"/>
        </w:rPr>
        <w:t xml:space="preserve"> in Ludu</w:t>
      </w:r>
      <w:r w:rsidR="00F3781B" w:rsidRPr="00B15DEB">
        <w:rPr>
          <w:rFonts w:ascii="Arial" w:hAnsi="Arial" w:cs="Arial"/>
          <w:sz w:val="22"/>
          <w:szCs w:val="22"/>
          <w:lang w:val="it-IT"/>
        </w:rPr>
        <w:t>ș</w:t>
      </w:r>
      <w:r w:rsidR="005C36A3" w:rsidRPr="00B15DEB">
        <w:rPr>
          <w:rFonts w:ascii="Arial" w:hAnsi="Arial" w:cs="Arial"/>
          <w:sz w:val="22"/>
          <w:szCs w:val="22"/>
          <w:lang w:val="it-IT"/>
        </w:rPr>
        <w:t>, judetul Mure</w:t>
      </w:r>
      <w:r w:rsidR="00F3781B" w:rsidRPr="00B15DEB">
        <w:rPr>
          <w:rFonts w:ascii="Arial" w:hAnsi="Arial" w:cs="Arial"/>
          <w:sz w:val="22"/>
          <w:szCs w:val="22"/>
          <w:lang w:val="it-IT"/>
        </w:rPr>
        <w:t>ș</w:t>
      </w:r>
      <w:r w:rsidR="005C36A3" w:rsidRPr="00B15DEB">
        <w:rPr>
          <w:rFonts w:ascii="Arial" w:hAnsi="Arial" w:cs="Arial"/>
          <w:sz w:val="22"/>
          <w:szCs w:val="22"/>
          <w:lang w:val="it-IT"/>
        </w:rPr>
        <w:t>, strada Crinului nr. 30</w:t>
      </w:r>
      <w:r w:rsidR="00A75A71" w:rsidRPr="00B15DEB">
        <w:rPr>
          <w:rFonts w:ascii="Arial" w:hAnsi="Arial" w:cs="Arial"/>
          <w:sz w:val="22"/>
          <w:szCs w:val="22"/>
          <w:lang w:val="it-IT"/>
        </w:rPr>
        <w:t xml:space="preserve"> </w:t>
      </w:r>
      <w:r w:rsidR="005C36A3" w:rsidRPr="00B15DEB">
        <w:rPr>
          <w:rFonts w:ascii="Arial" w:hAnsi="Arial" w:cs="Arial"/>
          <w:sz w:val="22"/>
          <w:szCs w:val="22"/>
          <w:lang w:val="it-IT"/>
        </w:rPr>
        <w:t>A,</w:t>
      </w:r>
      <w:r w:rsidR="00A338D0" w:rsidRPr="00B15DEB">
        <w:rPr>
          <w:rFonts w:ascii="Arial" w:hAnsi="Arial" w:cs="Arial"/>
          <w:sz w:val="22"/>
          <w:szCs w:val="22"/>
          <w:lang w:val="it-IT"/>
        </w:rPr>
        <w:t xml:space="preserve"> </w:t>
      </w:r>
      <w:r w:rsidR="005C36A3" w:rsidRPr="00B15DEB">
        <w:rPr>
          <w:rFonts w:ascii="Arial" w:hAnsi="Arial" w:cs="Arial"/>
          <w:sz w:val="22"/>
          <w:szCs w:val="22"/>
          <w:lang w:val="it-IT"/>
        </w:rPr>
        <w:t xml:space="preserve">telefon/fax:0265 210 637, </w:t>
      </w:r>
      <w:r w:rsidRPr="00B15DEB">
        <w:rPr>
          <w:rFonts w:ascii="Arial" w:hAnsi="Arial" w:cs="Arial"/>
          <w:sz w:val="22"/>
          <w:szCs w:val="22"/>
          <w:lang w:val="it-IT"/>
        </w:rPr>
        <w:t>0265-210657</w:t>
      </w:r>
      <w:r w:rsidR="00F3781B" w:rsidRPr="00B15DEB">
        <w:rPr>
          <w:rFonts w:ascii="Arial" w:hAnsi="Arial" w:cs="Arial"/>
          <w:sz w:val="22"/>
          <w:szCs w:val="22"/>
          <w:lang w:val="it-IT"/>
        </w:rPr>
        <w:t>, telefon mobil</w:t>
      </w:r>
      <w:r w:rsidR="00A338D0" w:rsidRPr="00B15DEB">
        <w:rPr>
          <w:rFonts w:ascii="Arial" w:hAnsi="Arial" w:cs="Arial"/>
          <w:sz w:val="22"/>
          <w:szCs w:val="22"/>
          <w:lang w:val="it-IT"/>
        </w:rPr>
        <w:t xml:space="preserve"> 0724 24744</w:t>
      </w:r>
      <w:r w:rsidR="00EF54A2" w:rsidRPr="00B15DEB">
        <w:rPr>
          <w:rFonts w:ascii="Arial" w:hAnsi="Arial" w:cs="Arial"/>
          <w:noProof/>
          <w:sz w:val="22"/>
          <w:szCs w:val="22"/>
          <w:lang w:val="ro-RO" w:eastAsia="ro-RO"/>
        </w:rPr>
        <w:drawing>
          <wp:anchor distT="0" distB="0" distL="114300" distR="114300" simplePos="0" relativeHeight="251656704" behindDoc="0" locked="0" layoutInCell="1" allowOverlap="1">
            <wp:simplePos x="0" y="0"/>
            <wp:positionH relativeFrom="page">
              <wp:posOffset>-457200</wp:posOffset>
            </wp:positionH>
            <wp:positionV relativeFrom="paragraph">
              <wp:posOffset>9038590</wp:posOffset>
            </wp:positionV>
            <wp:extent cx="8961755" cy="1110615"/>
            <wp:effectExtent l="19050" t="0" r="0" b="0"/>
            <wp:wrapNone/>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8961755" cy="1110615"/>
                    </a:xfrm>
                    <a:prstGeom prst="rect">
                      <a:avLst/>
                    </a:prstGeom>
                    <a:noFill/>
                    <a:ln w="9525">
                      <a:noFill/>
                      <a:miter lim="800000"/>
                      <a:headEnd/>
                      <a:tailEnd/>
                    </a:ln>
                  </pic:spPr>
                </pic:pic>
              </a:graphicData>
            </a:graphic>
          </wp:anchor>
        </w:drawing>
      </w:r>
      <w:r w:rsidR="00A338D0" w:rsidRPr="00B15DEB">
        <w:rPr>
          <w:rFonts w:ascii="Arial" w:hAnsi="Arial" w:cs="Arial"/>
          <w:sz w:val="22"/>
          <w:szCs w:val="22"/>
          <w:lang w:val="it-IT"/>
        </w:rPr>
        <w:t xml:space="preserve">3 </w:t>
      </w:r>
      <w:r w:rsidR="00F3781B" w:rsidRPr="00B15DEB">
        <w:rPr>
          <w:rFonts w:ascii="Arial" w:hAnsi="Arial" w:cs="Arial"/>
          <w:sz w:val="22"/>
          <w:szCs w:val="22"/>
          <w:lang w:val="it-IT"/>
        </w:rPr>
        <w:t xml:space="preserve"> </w:t>
      </w:r>
      <w:r w:rsidR="00A338D0" w:rsidRPr="00B15DEB">
        <w:rPr>
          <w:rFonts w:ascii="Arial" w:hAnsi="Arial" w:cs="Arial"/>
          <w:sz w:val="22"/>
          <w:szCs w:val="22"/>
          <w:lang w:val="it-IT"/>
        </w:rPr>
        <w:t xml:space="preserve">sau </w:t>
      </w:r>
      <w:r w:rsidR="005C36A3" w:rsidRPr="00B15DEB">
        <w:rPr>
          <w:rFonts w:ascii="Arial" w:hAnsi="Arial" w:cs="Arial"/>
          <w:sz w:val="22"/>
          <w:szCs w:val="22"/>
          <w:lang w:val="it-IT"/>
        </w:rPr>
        <w:t xml:space="preserve">e-mail : </w:t>
      </w:r>
      <w:hyperlink r:id="rId10" w:history="1">
        <w:r w:rsidR="00CB02C0" w:rsidRPr="00B15DEB">
          <w:rPr>
            <w:rStyle w:val="Hyperlink"/>
            <w:rFonts w:ascii="Arial" w:hAnsi="Arial" w:cs="Arial"/>
            <w:color w:val="auto"/>
            <w:sz w:val="22"/>
            <w:szCs w:val="22"/>
            <w:lang w:val="it-IT"/>
          </w:rPr>
          <w:t>crrn</w:t>
        </w:r>
        <w:r w:rsidR="002344DA" w:rsidRPr="00B15DEB">
          <w:rPr>
            <w:rStyle w:val="Hyperlink"/>
            <w:rFonts w:ascii="Arial" w:hAnsi="Arial" w:cs="Arial"/>
            <w:color w:val="auto"/>
            <w:sz w:val="22"/>
            <w:szCs w:val="22"/>
            <w:lang w:val="it-IT"/>
          </w:rPr>
          <w:t>l</w:t>
        </w:r>
        <w:r w:rsidR="00516653" w:rsidRPr="00B15DEB">
          <w:rPr>
            <w:rStyle w:val="Hyperlink"/>
            <w:rFonts w:ascii="Arial" w:hAnsi="Arial" w:cs="Arial"/>
            <w:color w:val="auto"/>
            <w:sz w:val="22"/>
            <w:szCs w:val="22"/>
            <w:lang w:val="it-IT"/>
          </w:rPr>
          <w:t>uduș</w:t>
        </w:r>
        <w:r w:rsidR="00CB02C0" w:rsidRPr="00B15DEB">
          <w:rPr>
            <w:rStyle w:val="Hyperlink"/>
            <w:rFonts w:ascii="Arial" w:hAnsi="Arial" w:cs="Arial"/>
            <w:color w:val="auto"/>
            <w:sz w:val="22"/>
            <w:szCs w:val="22"/>
            <w:lang w:val="it-IT"/>
          </w:rPr>
          <w:t>@yahoo.com</w:t>
        </w:r>
      </w:hyperlink>
      <w:r w:rsidR="005C36A3" w:rsidRPr="00B15DEB">
        <w:rPr>
          <w:rFonts w:ascii="Arial" w:hAnsi="Arial" w:cs="Arial"/>
          <w:sz w:val="22"/>
          <w:szCs w:val="22"/>
          <w:lang w:val="it-IT"/>
        </w:rPr>
        <w:t>.</w:t>
      </w:r>
      <w:bookmarkStart w:id="1" w:name="_Hlk45609794"/>
      <w:r w:rsidR="00A75A71" w:rsidRPr="00B15DEB">
        <w:rPr>
          <w:rFonts w:ascii="Arial" w:hAnsi="Arial" w:cs="Arial"/>
          <w:sz w:val="22"/>
          <w:szCs w:val="22"/>
          <w:lang w:val="it-IT"/>
        </w:rPr>
        <w:t xml:space="preserve"> </w:t>
      </w:r>
    </w:p>
    <w:p w:rsidR="00FA2C4C" w:rsidRPr="00B15DEB" w:rsidRDefault="005D4156" w:rsidP="00FA2C4C">
      <w:p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ab/>
      </w:r>
    </w:p>
    <w:p w:rsidR="005D4156" w:rsidRPr="00B15DEB" w:rsidRDefault="00FA2C4C" w:rsidP="00321922">
      <w:pPr>
        <w:autoSpaceDE w:val="0"/>
        <w:autoSpaceDN w:val="0"/>
        <w:adjustRightInd w:val="0"/>
        <w:spacing w:line="360" w:lineRule="auto"/>
        <w:jc w:val="both"/>
        <w:rPr>
          <w:rFonts w:ascii="Arial" w:hAnsi="Arial" w:cs="Arial"/>
          <w:sz w:val="22"/>
          <w:szCs w:val="22"/>
          <w:lang w:val="it-IT"/>
        </w:rPr>
      </w:pPr>
      <w:r w:rsidRPr="00B15DEB">
        <w:rPr>
          <w:rFonts w:ascii="Arial" w:hAnsi="Arial" w:cs="Arial"/>
          <w:sz w:val="22"/>
          <w:szCs w:val="22"/>
          <w:lang w:val="it-IT"/>
        </w:rPr>
        <w:t xml:space="preserve">Capacitatea centrului este de </w:t>
      </w:r>
      <w:r w:rsidRPr="00B15DEB">
        <w:rPr>
          <w:rFonts w:ascii="Arial" w:hAnsi="Arial" w:cs="Arial"/>
          <w:b/>
          <w:sz w:val="22"/>
          <w:szCs w:val="22"/>
          <w:lang w:val="it-IT"/>
        </w:rPr>
        <w:t>50 locuri.</w:t>
      </w:r>
    </w:p>
    <w:p w:rsidR="00FA2C4C" w:rsidRPr="00B15DEB" w:rsidRDefault="00FA2C4C" w:rsidP="00321922">
      <w:pPr>
        <w:autoSpaceDE w:val="0"/>
        <w:autoSpaceDN w:val="0"/>
        <w:adjustRightInd w:val="0"/>
        <w:spacing w:line="360" w:lineRule="auto"/>
        <w:jc w:val="both"/>
        <w:rPr>
          <w:rFonts w:ascii="Arial" w:hAnsi="Arial" w:cs="Arial"/>
          <w:sz w:val="22"/>
          <w:szCs w:val="22"/>
          <w:lang w:val="it-IT"/>
        </w:rPr>
      </w:pPr>
    </w:p>
    <w:p w:rsidR="003641E4" w:rsidRPr="00B15DEB" w:rsidRDefault="005C36A3" w:rsidP="00EB4E6F">
      <w:pPr>
        <w:autoSpaceDE w:val="0"/>
        <w:autoSpaceDN w:val="0"/>
        <w:adjustRightInd w:val="0"/>
        <w:jc w:val="both"/>
        <w:rPr>
          <w:rFonts w:ascii="Arial" w:hAnsi="Arial" w:cs="Arial"/>
          <w:b/>
          <w:sz w:val="22"/>
          <w:szCs w:val="22"/>
          <w:lang w:val="it-IT"/>
        </w:rPr>
      </w:pPr>
      <w:r w:rsidRPr="00B15DEB">
        <w:rPr>
          <w:rFonts w:ascii="Arial" w:hAnsi="Arial" w:cs="Arial"/>
          <w:b/>
          <w:sz w:val="22"/>
          <w:szCs w:val="22"/>
          <w:lang w:val="it-IT"/>
        </w:rPr>
        <w:t xml:space="preserve">ARTICOLUL  3 </w:t>
      </w:r>
    </w:p>
    <w:p w:rsidR="00797AC0" w:rsidRPr="00B15DEB" w:rsidRDefault="005C36A3" w:rsidP="00EB4E6F">
      <w:pPr>
        <w:pStyle w:val="NormalWeb"/>
        <w:spacing w:before="0" w:beforeAutospacing="0" w:after="0"/>
        <w:jc w:val="both"/>
        <w:rPr>
          <w:rFonts w:ascii="Arial" w:hAnsi="Arial" w:cs="Arial"/>
          <w:sz w:val="22"/>
          <w:szCs w:val="22"/>
          <w:lang w:val="it-IT"/>
        </w:rPr>
      </w:pPr>
      <w:r w:rsidRPr="00B15DEB">
        <w:rPr>
          <w:rFonts w:ascii="Arial" w:hAnsi="Arial" w:cs="Arial"/>
          <w:b/>
          <w:bCs/>
          <w:sz w:val="22"/>
          <w:szCs w:val="22"/>
          <w:lang w:val="it-IT"/>
        </w:rPr>
        <w:t>SCOPUL SERVICIULUI SOCIAL</w:t>
      </w:r>
      <w:r w:rsidR="00797AC0" w:rsidRPr="00B15DEB">
        <w:rPr>
          <w:rFonts w:ascii="Arial" w:hAnsi="Arial" w:cs="Arial"/>
          <w:sz w:val="22"/>
          <w:szCs w:val="22"/>
          <w:lang w:val="it-IT"/>
        </w:rPr>
        <w:t xml:space="preserve"> </w:t>
      </w:r>
    </w:p>
    <w:p w:rsidR="008B07B1" w:rsidRPr="00B15DEB" w:rsidRDefault="00797AC0" w:rsidP="00EB4E6F">
      <w:pPr>
        <w:pStyle w:val="NormalWeb"/>
        <w:spacing w:before="0" w:beforeAutospacing="0" w:after="0"/>
        <w:jc w:val="both"/>
        <w:rPr>
          <w:rFonts w:ascii="Arial" w:hAnsi="Arial" w:cs="Arial"/>
          <w:sz w:val="22"/>
          <w:szCs w:val="22"/>
          <w:lang w:val="it-IT"/>
        </w:rPr>
      </w:pPr>
      <w:r w:rsidRPr="00B15DEB">
        <w:rPr>
          <w:rFonts w:ascii="Arial" w:hAnsi="Arial" w:cs="Arial"/>
          <w:sz w:val="22"/>
          <w:szCs w:val="22"/>
          <w:lang w:val="it-IT"/>
        </w:rPr>
        <w:t xml:space="preserve">Scopul serviciului social cu cazare </w:t>
      </w:r>
      <w:bookmarkEnd w:id="1"/>
      <w:r w:rsidR="00CA45E0" w:rsidRPr="00B15DEB">
        <w:rPr>
          <w:rFonts w:ascii="Arial" w:hAnsi="Arial" w:cs="Arial"/>
          <w:sz w:val="22"/>
          <w:szCs w:val="22"/>
          <w:lang w:val="it-IT"/>
        </w:rPr>
        <w:t xml:space="preserve">CENTRUL DE ABILITARE SI REABILITARE </w:t>
      </w:r>
      <w:r w:rsidR="00516653" w:rsidRPr="00B15DEB">
        <w:rPr>
          <w:rFonts w:ascii="Arial" w:hAnsi="Arial" w:cs="Arial"/>
          <w:sz w:val="22"/>
          <w:szCs w:val="22"/>
          <w:lang w:val="it-IT"/>
        </w:rPr>
        <w:t>LUDUȘ</w:t>
      </w:r>
      <w:r w:rsidR="002443B1" w:rsidRPr="00B15DEB">
        <w:rPr>
          <w:rFonts w:ascii="Arial" w:hAnsi="Arial" w:cs="Arial"/>
          <w:sz w:val="22"/>
          <w:szCs w:val="22"/>
          <w:lang w:val="it-IT"/>
        </w:rPr>
        <w:t xml:space="preserve"> </w:t>
      </w:r>
      <w:r w:rsidRPr="00B15DEB">
        <w:rPr>
          <w:rFonts w:ascii="Arial" w:hAnsi="Arial" w:cs="Arial"/>
          <w:sz w:val="22"/>
          <w:szCs w:val="22"/>
          <w:lang w:val="it-IT"/>
        </w:rPr>
        <w:t xml:space="preserve">este creşterea calităţii vieţii beneficiarilor prin oferirea de servicii </w:t>
      </w:r>
      <w:r w:rsidR="005D4156" w:rsidRPr="00B15DEB">
        <w:rPr>
          <w:rFonts w:ascii="Arial" w:hAnsi="Arial" w:cs="Arial"/>
          <w:sz w:val="22"/>
          <w:szCs w:val="22"/>
          <w:lang w:val="it-IT"/>
        </w:rPr>
        <w:t xml:space="preserve">psiho-socio-medicale </w:t>
      </w:r>
      <w:r w:rsidR="00F66DDB" w:rsidRPr="00B15DEB">
        <w:rPr>
          <w:rFonts w:ascii="Arial" w:hAnsi="Arial" w:cs="Arial"/>
          <w:sz w:val="22"/>
          <w:szCs w:val="22"/>
          <w:lang w:val="it-IT"/>
        </w:rPr>
        <w:t>specializate</w:t>
      </w:r>
      <w:r w:rsidR="005D4156" w:rsidRPr="00B15DEB">
        <w:rPr>
          <w:rFonts w:ascii="Arial" w:hAnsi="Arial" w:cs="Arial"/>
          <w:sz w:val="22"/>
          <w:szCs w:val="22"/>
          <w:lang w:val="it-IT"/>
        </w:rPr>
        <w:t>. S</w:t>
      </w:r>
      <w:r w:rsidRPr="00B15DEB">
        <w:rPr>
          <w:rFonts w:ascii="Arial" w:hAnsi="Arial" w:cs="Arial"/>
          <w:sz w:val="22"/>
          <w:szCs w:val="22"/>
          <w:lang w:val="it-IT"/>
        </w:rPr>
        <w:t>ervicii</w:t>
      </w:r>
      <w:r w:rsidR="005D4156" w:rsidRPr="00B15DEB">
        <w:rPr>
          <w:rFonts w:ascii="Arial" w:hAnsi="Arial" w:cs="Arial"/>
          <w:sz w:val="22"/>
          <w:szCs w:val="22"/>
          <w:lang w:val="it-IT"/>
        </w:rPr>
        <w:t>le sociale furnizate</w:t>
      </w:r>
      <w:r w:rsidRPr="00B15DEB">
        <w:rPr>
          <w:rFonts w:ascii="Arial" w:hAnsi="Arial" w:cs="Arial"/>
          <w:sz w:val="22"/>
          <w:szCs w:val="22"/>
          <w:lang w:val="it-IT"/>
        </w:rPr>
        <w:t xml:space="preserve"> cuprind un ansamblu de activități, cu preponderența de abilitare</w:t>
      </w:r>
      <w:r w:rsidR="005D4156" w:rsidRPr="00B15DEB">
        <w:rPr>
          <w:rFonts w:ascii="Arial" w:hAnsi="Arial" w:cs="Arial"/>
          <w:sz w:val="22"/>
          <w:szCs w:val="22"/>
          <w:lang w:val="it-IT"/>
        </w:rPr>
        <w:t xml:space="preserve"> </w:t>
      </w:r>
      <w:r w:rsidRPr="00B15DEB">
        <w:rPr>
          <w:rFonts w:ascii="Arial" w:hAnsi="Arial" w:cs="Arial"/>
          <w:sz w:val="22"/>
          <w:szCs w:val="22"/>
          <w:lang w:val="it-IT"/>
        </w:rPr>
        <w:t>și reabilitare, realizate pentru a răspunde nevoilor individuale specifice ale acestora, în vederea dezvoltării potențialului personal, cu respectarea Standardelor specifice minime obligatorii de calitate</w:t>
      </w:r>
      <w:r w:rsidR="0094606A" w:rsidRPr="00B15DEB">
        <w:rPr>
          <w:rFonts w:ascii="Arial" w:hAnsi="Arial" w:cs="Arial"/>
          <w:sz w:val="22"/>
          <w:szCs w:val="22"/>
          <w:lang w:val="it-IT"/>
        </w:rPr>
        <w:t>.</w:t>
      </w:r>
    </w:p>
    <w:p w:rsidR="005C36A3" w:rsidRPr="00B15DEB" w:rsidRDefault="005C36A3" w:rsidP="00EB4E6F">
      <w:p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Serviciul social</w:t>
      </w:r>
      <w:r w:rsidR="002D5A0A" w:rsidRPr="00B15DEB">
        <w:rPr>
          <w:rFonts w:ascii="Arial" w:hAnsi="Arial" w:cs="Arial"/>
          <w:sz w:val="22"/>
          <w:szCs w:val="22"/>
          <w:lang w:val="it-IT"/>
        </w:rPr>
        <w:t xml:space="preserve"> </w:t>
      </w:r>
      <w:r w:rsidR="00CA45E0" w:rsidRPr="00B15DEB">
        <w:rPr>
          <w:rFonts w:ascii="Arial" w:hAnsi="Arial" w:cs="Arial"/>
          <w:sz w:val="22"/>
          <w:szCs w:val="22"/>
          <w:lang w:val="it-IT"/>
        </w:rPr>
        <w:t xml:space="preserve">CENTRUL DE ABILITARE SI REABILITARE </w:t>
      </w:r>
      <w:r w:rsidR="00516653" w:rsidRPr="00B15DEB">
        <w:rPr>
          <w:rFonts w:ascii="Arial" w:hAnsi="Arial" w:cs="Arial"/>
          <w:sz w:val="22"/>
          <w:szCs w:val="22"/>
          <w:lang w:val="it-IT"/>
        </w:rPr>
        <w:t>LUDUȘ</w:t>
      </w:r>
      <w:r w:rsidR="002D5A0A" w:rsidRPr="00B15DEB">
        <w:rPr>
          <w:rFonts w:ascii="Arial" w:hAnsi="Arial" w:cs="Arial"/>
          <w:sz w:val="22"/>
          <w:szCs w:val="22"/>
          <w:lang w:val="it-IT"/>
        </w:rPr>
        <w:t xml:space="preserve"> </w:t>
      </w:r>
      <w:r w:rsidRPr="00B15DEB">
        <w:rPr>
          <w:rFonts w:ascii="Arial" w:hAnsi="Arial" w:cs="Arial"/>
          <w:sz w:val="22"/>
          <w:szCs w:val="22"/>
          <w:lang w:val="it-IT"/>
        </w:rPr>
        <w:t>are ca scop</w:t>
      </w:r>
      <w:r w:rsidR="009730EA" w:rsidRPr="00B15DEB">
        <w:rPr>
          <w:rFonts w:ascii="Arial" w:hAnsi="Arial" w:cs="Arial"/>
          <w:sz w:val="22"/>
          <w:szCs w:val="22"/>
          <w:lang w:val="it-IT"/>
        </w:rPr>
        <w:t xml:space="preserve"> oferirea de servicii sociale </w:t>
      </w:r>
      <w:r w:rsidR="002D77DC" w:rsidRPr="00B15DEB">
        <w:rPr>
          <w:rFonts w:ascii="Arial" w:hAnsi="Arial" w:cs="Arial"/>
          <w:sz w:val="22"/>
          <w:szCs w:val="22"/>
          <w:lang w:val="it-IT"/>
        </w:rPr>
        <w:t xml:space="preserve">pe perioadă nedeterminată </w:t>
      </w:r>
      <w:r w:rsidR="009730EA" w:rsidRPr="00B15DEB">
        <w:rPr>
          <w:rFonts w:ascii="Arial" w:hAnsi="Arial" w:cs="Arial"/>
          <w:sz w:val="22"/>
          <w:szCs w:val="22"/>
          <w:lang w:val="it-IT"/>
        </w:rPr>
        <w:t>conform Standardelor specifice minime obligatorii de calitate</w:t>
      </w:r>
      <w:r w:rsidRPr="00B15DEB">
        <w:rPr>
          <w:rFonts w:ascii="Arial" w:hAnsi="Arial" w:cs="Arial"/>
          <w:sz w:val="22"/>
          <w:szCs w:val="22"/>
          <w:lang w:val="it-IT"/>
        </w:rPr>
        <w:t xml:space="preserve"> </w:t>
      </w:r>
      <w:r w:rsidR="009730EA" w:rsidRPr="00B15DEB">
        <w:rPr>
          <w:rFonts w:ascii="Arial" w:hAnsi="Arial" w:cs="Arial"/>
          <w:sz w:val="22"/>
          <w:szCs w:val="22"/>
          <w:lang w:val="it-IT"/>
        </w:rPr>
        <w:t>in scopul</w:t>
      </w:r>
      <w:r w:rsidRPr="00B15DEB">
        <w:rPr>
          <w:rFonts w:ascii="Arial" w:hAnsi="Arial" w:cs="Arial"/>
          <w:sz w:val="22"/>
          <w:szCs w:val="22"/>
          <w:lang w:val="it-IT"/>
        </w:rPr>
        <w:t xml:space="preserve"> </w:t>
      </w:r>
      <w:r w:rsidR="002D77DC" w:rsidRPr="00B15DEB">
        <w:rPr>
          <w:rFonts w:ascii="Arial" w:hAnsi="Arial" w:cs="Arial"/>
          <w:sz w:val="22"/>
          <w:szCs w:val="22"/>
          <w:lang w:val="it-IT"/>
        </w:rPr>
        <w:t xml:space="preserve">de a </w:t>
      </w:r>
      <w:r w:rsidRPr="00B15DEB">
        <w:rPr>
          <w:rFonts w:ascii="Arial" w:hAnsi="Arial" w:cs="Arial"/>
          <w:sz w:val="22"/>
          <w:szCs w:val="22"/>
          <w:lang w:val="it-IT"/>
        </w:rPr>
        <w:t>de</w:t>
      </w:r>
      <w:r w:rsidR="002D77DC" w:rsidRPr="00B15DEB">
        <w:rPr>
          <w:rFonts w:ascii="Arial" w:hAnsi="Arial" w:cs="Arial"/>
          <w:sz w:val="22"/>
          <w:szCs w:val="22"/>
          <w:lang w:val="it-IT"/>
        </w:rPr>
        <w:t>păși situațiile de dificultate</w:t>
      </w:r>
      <w:r w:rsidRPr="00B15DEB">
        <w:rPr>
          <w:rFonts w:ascii="Arial" w:hAnsi="Arial" w:cs="Arial"/>
          <w:sz w:val="22"/>
          <w:szCs w:val="22"/>
          <w:lang w:val="it-IT"/>
        </w:rPr>
        <w:t>, în scopul prevenirii şi combaterii riscului de excluziune socială, a creşterii calităţii vieţii şi promovarea incluziunii sociale a acestora</w:t>
      </w:r>
      <w:r w:rsidR="005D4156" w:rsidRPr="00B15DEB">
        <w:rPr>
          <w:rFonts w:ascii="Arial" w:hAnsi="Arial" w:cs="Arial"/>
          <w:sz w:val="22"/>
          <w:szCs w:val="22"/>
          <w:lang w:val="it-IT"/>
        </w:rPr>
        <w:t>.</w:t>
      </w:r>
    </w:p>
    <w:p w:rsidR="00D459CB" w:rsidRPr="00B15DEB" w:rsidRDefault="00D459CB" w:rsidP="00EB4E6F">
      <w:pPr>
        <w:autoSpaceDE w:val="0"/>
        <w:autoSpaceDN w:val="0"/>
        <w:adjustRightInd w:val="0"/>
        <w:jc w:val="both"/>
        <w:rPr>
          <w:rFonts w:ascii="Arial" w:hAnsi="Arial" w:cs="Arial"/>
          <w:sz w:val="22"/>
          <w:szCs w:val="22"/>
          <w:lang w:val="it-IT"/>
        </w:rPr>
      </w:pPr>
    </w:p>
    <w:p w:rsidR="001352FA" w:rsidRPr="00B15DEB" w:rsidRDefault="005C36A3" w:rsidP="005266E3">
      <w:pPr>
        <w:autoSpaceDE w:val="0"/>
        <w:autoSpaceDN w:val="0"/>
        <w:adjustRightInd w:val="0"/>
        <w:jc w:val="both"/>
        <w:rPr>
          <w:rFonts w:ascii="Arial" w:hAnsi="Arial" w:cs="Arial"/>
          <w:sz w:val="22"/>
          <w:szCs w:val="22"/>
          <w:lang w:val="it-IT"/>
        </w:rPr>
      </w:pPr>
      <w:r w:rsidRPr="00B15DEB">
        <w:rPr>
          <w:rFonts w:ascii="Arial" w:hAnsi="Arial" w:cs="Arial"/>
          <w:b/>
          <w:bCs/>
          <w:sz w:val="22"/>
          <w:szCs w:val="22"/>
          <w:lang w:val="it-IT"/>
        </w:rPr>
        <w:t xml:space="preserve">Misiunea </w:t>
      </w:r>
      <w:r w:rsidR="00516653" w:rsidRPr="00B15DEB">
        <w:rPr>
          <w:rFonts w:ascii="Arial" w:hAnsi="Arial" w:cs="Arial"/>
          <w:b/>
          <w:bCs/>
          <w:sz w:val="22"/>
          <w:szCs w:val="22"/>
          <w:lang w:val="it-IT"/>
        </w:rPr>
        <w:t>CAbR</w:t>
      </w:r>
      <w:r w:rsidRPr="00B15DEB">
        <w:rPr>
          <w:rFonts w:ascii="Arial" w:hAnsi="Arial" w:cs="Arial"/>
          <w:b/>
          <w:bCs/>
          <w:sz w:val="22"/>
          <w:szCs w:val="22"/>
          <w:lang w:val="it-IT"/>
        </w:rPr>
        <w:t xml:space="preserve"> </w:t>
      </w:r>
      <w:r w:rsidR="00516653" w:rsidRPr="00B15DEB">
        <w:rPr>
          <w:rFonts w:ascii="Arial" w:hAnsi="Arial" w:cs="Arial"/>
          <w:b/>
          <w:bCs/>
          <w:sz w:val="22"/>
          <w:szCs w:val="22"/>
          <w:lang w:val="it-IT"/>
        </w:rPr>
        <w:t>Luduș</w:t>
      </w:r>
      <w:r w:rsidRPr="00B15DEB">
        <w:rPr>
          <w:rFonts w:ascii="Arial" w:hAnsi="Arial" w:cs="Arial"/>
          <w:sz w:val="22"/>
          <w:szCs w:val="22"/>
          <w:lang w:val="it-IT"/>
        </w:rPr>
        <w:t xml:space="preserve"> este</w:t>
      </w:r>
      <w:r w:rsidR="005266E3" w:rsidRPr="00B15DEB">
        <w:rPr>
          <w:rFonts w:ascii="Arial" w:hAnsi="Arial" w:cs="Arial"/>
          <w:sz w:val="22"/>
          <w:szCs w:val="22"/>
          <w:lang w:val="it-IT"/>
        </w:rPr>
        <w:t xml:space="preserve"> </w:t>
      </w:r>
      <w:r w:rsidRPr="00B15DEB">
        <w:rPr>
          <w:rFonts w:ascii="Arial" w:hAnsi="Arial" w:cs="Arial"/>
          <w:sz w:val="22"/>
          <w:szCs w:val="22"/>
          <w:lang w:val="it-IT"/>
        </w:rPr>
        <w:t xml:space="preserve">imbunatatirea calitatii vietii si formarea deprinderilor de viata independenta a beneficiarilor admisi, mentinerea sau ameliorarea starii lor de sanatate, </w:t>
      </w:r>
      <w:r w:rsidR="00DC01FC" w:rsidRPr="00B15DEB">
        <w:rPr>
          <w:rFonts w:ascii="Arial" w:hAnsi="Arial" w:cs="Arial"/>
          <w:sz w:val="22"/>
          <w:szCs w:val="22"/>
          <w:lang w:val="it-IT"/>
        </w:rPr>
        <w:t xml:space="preserve">recuperarea si reabilitarea pe cat este posibil, </w:t>
      </w:r>
      <w:r w:rsidRPr="00B15DEB">
        <w:rPr>
          <w:rFonts w:ascii="Arial" w:hAnsi="Arial" w:cs="Arial"/>
          <w:sz w:val="22"/>
          <w:szCs w:val="22"/>
          <w:lang w:val="it-IT"/>
        </w:rPr>
        <w:t xml:space="preserve">dezvoltarea autonomiei si cresterea gradului de participare la viata comunitatii, mentinerea legaturii cu familia astfel incat incluziunea sociala a acestora sa fie intr-adevar </w:t>
      </w:r>
      <w:r w:rsidR="00AB5ECF" w:rsidRPr="00B15DEB">
        <w:rPr>
          <w:rFonts w:ascii="Arial" w:hAnsi="Arial" w:cs="Arial"/>
          <w:sz w:val="22"/>
          <w:szCs w:val="22"/>
          <w:lang w:val="it-IT"/>
        </w:rPr>
        <w:t>o certitudine</w:t>
      </w:r>
      <w:r w:rsidR="00682F65" w:rsidRPr="00B15DEB">
        <w:rPr>
          <w:rFonts w:ascii="Arial" w:hAnsi="Arial" w:cs="Arial"/>
          <w:sz w:val="22"/>
          <w:szCs w:val="22"/>
          <w:lang w:val="it-IT"/>
        </w:rPr>
        <w:t>.</w:t>
      </w:r>
    </w:p>
    <w:p w:rsidR="001352FA" w:rsidRPr="00B15DEB" w:rsidRDefault="001352FA" w:rsidP="00321922">
      <w:pPr>
        <w:autoSpaceDE w:val="0"/>
        <w:autoSpaceDN w:val="0"/>
        <w:adjustRightInd w:val="0"/>
        <w:spacing w:line="360" w:lineRule="auto"/>
        <w:jc w:val="both"/>
        <w:rPr>
          <w:rFonts w:ascii="Arial" w:hAnsi="Arial" w:cs="Arial"/>
          <w:sz w:val="22"/>
          <w:szCs w:val="22"/>
          <w:lang w:val="it-IT"/>
        </w:rPr>
      </w:pPr>
    </w:p>
    <w:p w:rsidR="005D4156" w:rsidRPr="00B15DEB" w:rsidRDefault="005D4156" w:rsidP="005D4156">
      <w:pPr>
        <w:pStyle w:val="NormalWeb"/>
        <w:tabs>
          <w:tab w:val="left" w:pos="0"/>
        </w:tabs>
        <w:spacing w:before="0" w:beforeAutospacing="0" w:after="0"/>
        <w:jc w:val="both"/>
        <w:rPr>
          <w:rFonts w:ascii="Trebuchet MS" w:hAnsi="Trebuchet MS" w:cs="Arial"/>
          <w:b/>
          <w:bCs/>
          <w:sz w:val="22"/>
          <w:szCs w:val="22"/>
          <w:lang w:val="pt-BR"/>
        </w:rPr>
      </w:pPr>
      <w:r w:rsidRPr="00B15DEB">
        <w:rPr>
          <w:rFonts w:ascii="Arial" w:hAnsi="Arial" w:cs="Arial"/>
          <w:b/>
          <w:sz w:val="22"/>
          <w:szCs w:val="22"/>
          <w:lang w:val="it-IT"/>
        </w:rPr>
        <w:t>ARTICOLUL 4</w:t>
      </w:r>
    </w:p>
    <w:p w:rsidR="005D4156" w:rsidRPr="00B15DEB" w:rsidRDefault="005D4156" w:rsidP="005D4156">
      <w:pPr>
        <w:pStyle w:val="NormalWeb"/>
        <w:tabs>
          <w:tab w:val="left" w:pos="0"/>
        </w:tabs>
        <w:spacing w:before="0" w:beforeAutospacing="0" w:after="0"/>
        <w:jc w:val="both"/>
        <w:rPr>
          <w:rFonts w:ascii="Trebuchet MS" w:hAnsi="Trebuchet MS" w:cs="Arial"/>
          <w:b/>
          <w:bCs/>
          <w:sz w:val="22"/>
          <w:szCs w:val="22"/>
          <w:lang w:val="pt-BR"/>
        </w:rPr>
      </w:pPr>
      <w:r w:rsidRPr="00B15DEB">
        <w:rPr>
          <w:rFonts w:ascii="Trebuchet MS" w:hAnsi="Trebuchet MS" w:cs="Arial"/>
          <w:b/>
          <w:bCs/>
          <w:sz w:val="22"/>
          <w:szCs w:val="22"/>
          <w:lang w:val="pt-BR"/>
        </w:rPr>
        <w:t>Cadru legal de înfiinţare, organizare şi funcţionare</w:t>
      </w:r>
    </w:p>
    <w:p w:rsidR="001352FA" w:rsidRPr="00B15DEB" w:rsidRDefault="001352FA" w:rsidP="005D4156">
      <w:pPr>
        <w:pStyle w:val="NormalWeb"/>
        <w:tabs>
          <w:tab w:val="left" w:pos="0"/>
        </w:tabs>
        <w:spacing w:before="0" w:beforeAutospacing="0" w:after="0"/>
        <w:jc w:val="both"/>
        <w:rPr>
          <w:rFonts w:ascii="Trebuchet MS" w:hAnsi="Trebuchet MS" w:cs="Arial"/>
          <w:b/>
          <w:bCs/>
          <w:sz w:val="22"/>
          <w:szCs w:val="22"/>
          <w:lang w:val="pt-BR"/>
        </w:rPr>
      </w:pPr>
    </w:p>
    <w:p w:rsidR="001352FA" w:rsidRPr="00B15DEB" w:rsidRDefault="001352FA" w:rsidP="001352FA">
      <w:p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(1) Centrul</w:t>
      </w:r>
      <w:r w:rsidR="00AF177C" w:rsidRPr="00B15DEB">
        <w:rPr>
          <w:rFonts w:ascii="Arial" w:hAnsi="Arial" w:cs="Arial"/>
          <w:sz w:val="22"/>
          <w:szCs w:val="22"/>
          <w:lang w:val="ro-RO"/>
        </w:rPr>
        <w:t xml:space="preserve"> de Abilitare si Reabilitare Luduș</w:t>
      </w:r>
      <w:r w:rsidRPr="00B15DEB">
        <w:rPr>
          <w:rFonts w:ascii="Arial" w:hAnsi="Arial" w:cs="Arial"/>
          <w:sz w:val="22"/>
          <w:szCs w:val="22"/>
          <w:lang w:val="it-IT"/>
        </w:rPr>
        <w:t xml:space="preserve"> a fost infiintat prin Hotărârea C</w:t>
      </w:r>
      <w:r w:rsidR="00140F0D" w:rsidRPr="00B15DEB">
        <w:rPr>
          <w:rFonts w:ascii="Arial" w:hAnsi="Arial" w:cs="Arial"/>
          <w:sz w:val="22"/>
          <w:szCs w:val="22"/>
          <w:lang w:val="it-IT"/>
        </w:rPr>
        <w:t>onsiliului Județean Mureș nr. _____ din data de ___.____.______</w:t>
      </w:r>
      <w:r w:rsidRPr="00B15DEB">
        <w:rPr>
          <w:rFonts w:ascii="Arial" w:hAnsi="Arial" w:cs="Arial"/>
          <w:sz w:val="22"/>
          <w:szCs w:val="22"/>
          <w:lang w:val="it-IT"/>
        </w:rPr>
        <w:t>, în u</w:t>
      </w:r>
      <w:r w:rsidR="00140F0D" w:rsidRPr="00B15DEB">
        <w:rPr>
          <w:rFonts w:ascii="Arial" w:hAnsi="Arial" w:cs="Arial"/>
          <w:sz w:val="22"/>
          <w:szCs w:val="22"/>
          <w:lang w:val="it-IT"/>
        </w:rPr>
        <w:t xml:space="preserve">rma restructurării </w:t>
      </w:r>
      <w:r w:rsidRPr="00B15DEB">
        <w:rPr>
          <w:rFonts w:ascii="Arial" w:hAnsi="Arial" w:cs="Arial"/>
          <w:sz w:val="22"/>
          <w:szCs w:val="22"/>
          <w:lang w:val="it-IT"/>
        </w:rPr>
        <w:t>Centrul</w:t>
      </w:r>
      <w:r w:rsidR="00140F0D" w:rsidRPr="00B15DEB">
        <w:rPr>
          <w:rFonts w:ascii="Arial" w:hAnsi="Arial" w:cs="Arial"/>
          <w:sz w:val="22"/>
          <w:szCs w:val="22"/>
          <w:lang w:val="it-IT"/>
        </w:rPr>
        <w:t>ui de recuperare</w:t>
      </w:r>
      <w:r w:rsidRPr="00B15DEB">
        <w:rPr>
          <w:rFonts w:ascii="Arial" w:hAnsi="Arial" w:cs="Arial"/>
          <w:sz w:val="22"/>
          <w:szCs w:val="22"/>
          <w:lang w:val="it-IT"/>
        </w:rPr>
        <w:t xml:space="preserve"> si reabilitare</w:t>
      </w:r>
      <w:r w:rsidR="00140F0D" w:rsidRPr="00B15DEB">
        <w:rPr>
          <w:rFonts w:ascii="Arial" w:hAnsi="Arial" w:cs="Arial"/>
          <w:sz w:val="22"/>
          <w:szCs w:val="22"/>
          <w:lang w:val="it-IT"/>
        </w:rPr>
        <w:t xml:space="preserve"> neuropsihiatrica</w:t>
      </w:r>
      <w:r w:rsidRPr="00B15DEB">
        <w:rPr>
          <w:rFonts w:ascii="Arial" w:hAnsi="Arial" w:cs="Arial"/>
          <w:sz w:val="22"/>
          <w:szCs w:val="22"/>
          <w:lang w:val="it-IT"/>
        </w:rPr>
        <w:t xml:space="preserve"> </w:t>
      </w:r>
      <w:r w:rsidR="00516653" w:rsidRPr="00B15DEB">
        <w:rPr>
          <w:rFonts w:ascii="Arial" w:hAnsi="Arial" w:cs="Arial"/>
          <w:sz w:val="22"/>
          <w:szCs w:val="22"/>
          <w:lang w:val="it-IT"/>
        </w:rPr>
        <w:t>Luduș</w:t>
      </w:r>
      <w:r w:rsidR="00140F0D" w:rsidRPr="00B15DEB">
        <w:rPr>
          <w:rFonts w:ascii="Arial" w:hAnsi="Arial" w:cs="Arial"/>
          <w:sz w:val="22"/>
          <w:szCs w:val="22"/>
          <w:lang w:val="it-IT"/>
        </w:rPr>
        <w:t>.</w:t>
      </w:r>
    </w:p>
    <w:p w:rsidR="005D4156" w:rsidRPr="00B15DEB" w:rsidRDefault="001352FA" w:rsidP="005D4156">
      <w:pPr>
        <w:jc w:val="both"/>
        <w:rPr>
          <w:rFonts w:ascii="Arial" w:hAnsi="Arial" w:cs="Arial"/>
          <w:sz w:val="22"/>
          <w:szCs w:val="22"/>
          <w:lang w:val="ro-RO"/>
        </w:rPr>
      </w:pPr>
      <w:r w:rsidRPr="00B15DEB">
        <w:rPr>
          <w:rFonts w:ascii="Trebuchet MS" w:hAnsi="Trebuchet MS" w:cs="Arial"/>
          <w:sz w:val="22"/>
          <w:szCs w:val="22"/>
          <w:lang w:val="ro-RO"/>
        </w:rPr>
        <w:lastRenderedPageBreak/>
        <w:t xml:space="preserve">(2) </w:t>
      </w:r>
      <w:r w:rsidR="005D4156" w:rsidRPr="00B15DEB">
        <w:rPr>
          <w:rFonts w:ascii="Trebuchet MS" w:hAnsi="Trebuchet MS" w:cs="Arial"/>
          <w:sz w:val="22"/>
          <w:szCs w:val="22"/>
          <w:lang w:val="ro-RO"/>
        </w:rPr>
        <w:t xml:space="preserve">Centrul de Abilitare şi Reabilitare </w:t>
      </w:r>
      <w:r w:rsidR="00516653" w:rsidRPr="00B15DEB">
        <w:rPr>
          <w:rFonts w:ascii="Trebuchet MS" w:hAnsi="Trebuchet MS" w:cs="Arial"/>
          <w:sz w:val="22"/>
          <w:szCs w:val="22"/>
          <w:lang w:val="ro-RO"/>
        </w:rPr>
        <w:t>Luduș</w:t>
      </w:r>
      <w:r w:rsidR="005D4156" w:rsidRPr="00B15DEB">
        <w:rPr>
          <w:rFonts w:ascii="Trebuchet MS" w:hAnsi="Trebuchet MS" w:cs="Arial"/>
          <w:sz w:val="22"/>
          <w:szCs w:val="22"/>
          <w:lang w:val="ro-RO"/>
        </w:rPr>
        <w:t xml:space="preserve"> funcţionează cu respectarea prevederilor cadrului general de organizare şi funcţionare a serviciilor sociale, reglementat de: Legea nr.292/2011, cu modificările ulterioare, Legea nr.448/2006, privind protecţia şi promovarea drepturilor persoanelor </w:t>
      </w:r>
      <w:r w:rsidR="005D4156" w:rsidRPr="00B15DEB">
        <w:rPr>
          <w:rFonts w:ascii="Arial" w:hAnsi="Arial" w:cs="Arial"/>
          <w:sz w:val="22"/>
          <w:szCs w:val="22"/>
          <w:lang w:val="ro-RO"/>
        </w:rPr>
        <w:t>cu handicap republicată, cu modificările şi completările ulterioare, Hotărârea Guvernului nr.867/2015 pentru aprobarea Nomenclatorului serviciilor sociale, precum şi a regulamentelor-cadru de organizare şi funcţionare a serviciilor sociale,</w:t>
      </w:r>
      <w:r w:rsidRPr="00B15DEB">
        <w:rPr>
          <w:rFonts w:ascii="Arial" w:hAnsi="Arial" w:cs="Arial"/>
          <w:sz w:val="22"/>
          <w:szCs w:val="22"/>
          <w:lang w:val="ro-RO"/>
        </w:rPr>
        <w:t xml:space="preserve"> </w:t>
      </w:r>
      <w:r w:rsidR="005D4156" w:rsidRPr="00B15DEB">
        <w:rPr>
          <w:rFonts w:ascii="Arial" w:hAnsi="Arial" w:cs="Arial"/>
          <w:sz w:val="22"/>
          <w:szCs w:val="22"/>
          <w:lang w:val="ro-RO"/>
        </w:rPr>
        <w:t>Legii sănătăţii mintale şi a protecţiei persoanelor cu tulburări psihice nr.487/2002, republicată.</w:t>
      </w:r>
    </w:p>
    <w:p w:rsidR="005D4156" w:rsidRPr="00B15DEB" w:rsidRDefault="005D4156" w:rsidP="005D4156">
      <w:pPr>
        <w:ind w:left="720" w:hanging="720"/>
        <w:jc w:val="both"/>
        <w:rPr>
          <w:rFonts w:ascii="Arial" w:hAnsi="Arial" w:cs="Arial"/>
          <w:sz w:val="22"/>
          <w:szCs w:val="22"/>
          <w:lang w:val="ro-RO"/>
        </w:rPr>
      </w:pPr>
      <w:r w:rsidRPr="00B15DEB">
        <w:rPr>
          <w:rFonts w:ascii="Arial" w:hAnsi="Arial" w:cs="Arial"/>
          <w:sz w:val="22"/>
          <w:szCs w:val="22"/>
          <w:lang w:val="ro-RO"/>
        </w:rPr>
        <w:t>(</w:t>
      </w:r>
      <w:r w:rsidR="001352FA" w:rsidRPr="00B15DEB">
        <w:rPr>
          <w:rFonts w:ascii="Arial" w:hAnsi="Arial" w:cs="Arial"/>
          <w:sz w:val="22"/>
          <w:szCs w:val="22"/>
          <w:lang w:val="ro-RO"/>
        </w:rPr>
        <w:t>3</w:t>
      </w:r>
      <w:r w:rsidRPr="00B15DEB">
        <w:rPr>
          <w:rFonts w:ascii="Arial" w:hAnsi="Arial" w:cs="Arial"/>
          <w:sz w:val="22"/>
          <w:szCs w:val="22"/>
          <w:lang w:val="ro-RO"/>
        </w:rPr>
        <w:t>)</w:t>
      </w:r>
      <w:r w:rsidR="001352FA" w:rsidRPr="00B15DEB">
        <w:rPr>
          <w:rFonts w:ascii="Arial" w:hAnsi="Arial" w:cs="Arial"/>
          <w:sz w:val="22"/>
          <w:szCs w:val="22"/>
          <w:lang w:val="ro-RO"/>
        </w:rPr>
        <w:t xml:space="preserve"> </w:t>
      </w:r>
      <w:r w:rsidRPr="00B15DEB">
        <w:rPr>
          <w:rFonts w:ascii="Arial" w:hAnsi="Arial" w:cs="Arial"/>
          <w:sz w:val="22"/>
          <w:szCs w:val="22"/>
          <w:lang w:val="ro-RO"/>
        </w:rPr>
        <w:t xml:space="preserve">Standard minim de calitate aplicabil: Ordinul nr.82/2019 privind privind aprobarea </w:t>
      </w:r>
    </w:p>
    <w:p w:rsidR="005D4156" w:rsidRPr="00B15DEB" w:rsidRDefault="005D4156" w:rsidP="005D4156">
      <w:pPr>
        <w:ind w:left="720" w:hanging="720"/>
        <w:jc w:val="both"/>
        <w:rPr>
          <w:rFonts w:ascii="Arial" w:hAnsi="Arial" w:cs="Arial"/>
          <w:sz w:val="22"/>
          <w:szCs w:val="22"/>
          <w:lang w:val="ro-RO"/>
        </w:rPr>
      </w:pPr>
      <w:r w:rsidRPr="00B15DEB">
        <w:rPr>
          <w:rFonts w:ascii="Arial" w:hAnsi="Arial" w:cs="Arial"/>
          <w:sz w:val="22"/>
          <w:szCs w:val="22"/>
          <w:lang w:val="ro-RO"/>
        </w:rPr>
        <w:t xml:space="preserve">standardelor specifice minime de calitate obligatorii pentru serviciile sociale destinate </w:t>
      </w:r>
    </w:p>
    <w:p w:rsidR="005D4156" w:rsidRPr="00B15DEB" w:rsidRDefault="005D4156" w:rsidP="005D4156">
      <w:pPr>
        <w:ind w:left="720" w:hanging="720"/>
        <w:jc w:val="both"/>
        <w:rPr>
          <w:rFonts w:ascii="Arial" w:hAnsi="Arial" w:cs="Arial"/>
          <w:sz w:val="22"/>
          <w:szCs w:val="22"/>
          <w:lang w:val="ro-RO"/>
        </w:rPr>
      </w:pPr>
      <w:r w:rsidRPr="00B15DEB">
        <w:rPr>
          <w:rFonts w:ascii="Arial" w:hAnsi="Arial" w:cs="Arial"/>
          <w:sz w:val="22"/>
          <w:szCs w:val="22"/>
          <w:lang w:val="ro-RO"/>
        </w:rPr>
        <w:t xml:space="preserve">persoanelor adulte cu dizabilități </w:t>
      </w:r>
    </w:p>
    <w:p w:rsidR="005D4156" w:rsidRPr="00B15DEB" w:rsidRDefault="005D4156" w:rsidP="005D4156">
      <w:pPr>
        <w:jc w:val="both"/>
        <w:rPr>
          <w:rFonts w:ascii="Arial" w:hAnsi="Arial" w:cs="Arial"/>
          <w:sz w:val="22"/>
          <w:szCs w:val="22"/>
          <w:lang w:val="ro-RO"/>
        </w:rPr>
      </w:pPr>
      <w:r w:rsidRPr="00B15DEB">
        <w:rPr>
          <w:rFonts w:ascii="Arial" w:hAnsi="Arial" w:cs="Arial"/>
          <w:sz w:val="22"/>
          <w:szCs w:val="22"/>
          <w:lang w:val="ro-RO"/>
        </w:rPr>
        <w:t>(</w:t>
      </w:r>
      <w:r w:rsidR="001352FA" w:rsidRPr="00B15DEB">
        <w:rPr>
          <w:rFonts w:ascii="Arial" w:hAnsi="Arial" w:cs="Arial"/>
          <w:sz w:val="22"/>
          <w:szCs w:val="22"/>
          <w:lang w:val="ro-RO"/>
        </w:rPr>
        <w:t>4</w:t>
      </w:r>
      <w:r w:rsidRPr="00B15DEB">
        <w:rPr>
          <w:rFonts w:ascii="Arial" w:hAnsi="Arial" w:cs="Arial"/>
          <w:sz w:val="22"/>
          <w:szCs w:val="22"/>
          <w:lang w:val="ro-RO"/>
        </w:rPr>
        <w:t>)</w:t>
      </w:r>
      <w:r w:rsidR="001352FA" w:rsidRPr="00B15DEB">
        <w:rPr>
          <w:rFonts w:ascii="Arial" w:hAnsi="Arial" w:cs="Arial"/>
          <w:sz w:val="22"/>
          <w:szCs w:val="22"/>
          <w:lang w:val="ro-RO"/>
        </w:rPr>
        <w:t xml:space="preserve"> </w:t>
      </w:r>
      <w:r w:rsidRPr="00B15DEB">
        <w:rPr>
          <w:rFonts w:ascii="Arial" w:hAnsi="Arial" w:cs="Arial"/>
          <w:sz w:val="22"/>
          <w:szCs w:val="22"/>
          <w:lang w:val="ro-RO"/>
        </w:rPr>
        <w:t>Ordinul nr. 1887/2016 - privind stabilirea contribuţiei lunare de întreţinere datorate de adulţii cu handicap asistaţi în centrele rezidenţiale publice pentru persoane adulte cu handicap sau de susţinătorii acestora şi aprobarea Metodologiei de stabilire a nivelului contribuţiei lunare de întreţinere datorate de adulţii cu handicap asistaţi în centrele rezidenţiale publice pentru persoane adulte cu handicap sau de susţinătorii acestora</w:t>
      </w:r>
    </w:p>
    <w:p w:rsidR="005D4156" w:rsidRPr="00B15DEB" w:rsidRDefault="005D4156" w:rsidP="005D4156">
      <w:pPr>
        <w:jc w:val="both"/>
        <w:rPr>
          <w:rFonts w:ascii="Arial" w:hAnsi="Arial" w:cs="Arial"/>
          <w:sz w:val="22"/>
          <w:szCs w:val="22"/>
          <w:lang w:val="ro-RO"/>
        </w:rPr>
      </w:pPr>
      <w:r w:rsidRPr="00B15DEB">
        <w:rPr>
          <w:rFonts w:ascii="Arial" w:hAnsi="Arial" w:cs="Arial"/>
          <w:sz w:val="22"/>
          <w:szCs w:val="22"/>
          <w:lang w:val="ro-RO"/>
        </w:rPr>
        <w:t>(</w:t>
      </w:r>
      <w:r w:rsidR="001352FA" w:rsidRPr="00B15DEB">
        <w:rPr>
          <w:rFonts w:ascii="Arial" w:hAnsi="Arial" w:cs="Arial"/>
          <w:sz w:val="22"/>
          <w:szCs w:val="22"/>
          <w:lang w:val="ro-RO"/>
        </w:rPr>
        <w:t>5</w:t>
      </w:r>
      <w:r w:rsidRPr="00B15DEB">
        <w:rPr>
          <w:rFonts w:ascii="Arial" w:hAnsi="Arial" w:cs="Arial"/>
          <w:sz w:val="22"/>
          <w:szCs w:val="22"/>
          <w:lang w:val="ro-RO"/>
        </w:rPr>
        <w:t>) REGULAMENT (UE) nr. 679 din 27 aprilie 2016 privind protecţia persoanelor fizice în ceea ce priveşte prelucrarea datelor cu caracter personal şi privind libera circulaţie a acestor date şi de abrogare a Directivei 95/46/CE.</w:t>
      </w:r>
    </w:p>
    <w:p w:rsidR="001352FA" w:rsidRPr="00B15DEB" w:rsidRDefault="001352FA" w:rsidP="005D4156">
      <w:pPr>
        <w:jc w:val="both"/>
        <w:rPr>
          <w:rFonts w:ascii="Arial" w:hAnsi="Arial" w:cs="Arial"/>
          <w:sz w:val="22"/>
          <w:szCs w:val="22"/>
          <w:lang w:val="ro-RO"/>
        </w:rPr>
      </w:pPr>
      <w:r w:rsidRPr="00B15DEB">
        <w:rPr>
          <w:rFonts w:ascii="Arial" w:hAnsi="Arial" w:cs="Arial"/>
          <w:sz w:val="22"/>
          <w:szCs w:val="22"/>
          <w:lang w:val="ro-RO"/>
        </w:rPr>
        <w:t>(6) Legea 140/2002 privind unele masuri de octorire pentru persoanele cu dizabilitati intelectuale si psiho-sociale</w:t>
      </w:r>
    </w:p>
    <w:p w:rsidR="001A16F0" w:rsidRPr="00B15DEB" w:rsidRDefault="001A16F0" w:rsidP="005D4156">
      <w:pPr>
        <w:jc w:val="both"/>
        <w:rPr>
          <w:rFonts w:ascii="Arial" w:hAnsi="Arial" w:cs="Arial"/>
          <w:sz w:val="22"/>
          <w:szCs w:val="22"/>
          <w:lang w:val="ro-RO"/>
        </w:rPr>
      </w:pPr>
      <w:r w:rsidRPr="00B15DEB">
        <w:rPr>
          <w:rFonts w:ascii="Arial" w:hAnsi="Arial" w:cs="Arial"/>
          <w:sz w:val="22"/>
          <w:szCs w:val="22"/>
          <w:lang w:val="ro-RO"/>
        </w:rPr>
        <w:t xml:space="preserve">(7) Serviciul social Centru de Abilitare si Reabilitare </w:t>
      </w:r>
      <w:r w:rsidR="00516653" w:rsidRPr="00B15DEB">
        <w:rPr>
          <w:rFonts w:ascii="Arial" w:hAnsi="Arial" w:cs="Arial"/>
          <w:sz w:val="22"/>
          <w:szCs w:val="22"/>
          <w:lang w:val="ro-RO"/>
        </w:rPr>
        <w:t>Luduș</w:t>
      </w:r>
      <w:r w:rsidRPr="00B15DEB">
        <w:rPr>
          <w:rFonts w:ascii="Arial" w:hAnsi="Arial" w:cs="Arial"/>
          <w:sz w:val="22"/>
          <w:szCs w:val="22"/>
          <w:lang w:val="ro-RO"/>
        </w:rPr>
        <w:t xml:space="preserve"> functioneaza in subordinea </w:t>
      </w:r>
      <w:r w:rsidR="00AF177C" w:rsidRPr="00B15DEB">
        <w:rPr>
          <w:rFonts w:ascii="Arial" w:hAnsi="Arial" w:cs="Arial"/>
          <w:sz w:val="22"/>
          <w:szCs w:val="22"/>
          <w:lang w:val="ro-RO"/>
        </w:rPr>
        <w:t>si structura furnizorului de servicii sociale Directia Generala</w:t>
      </w:r>
      <w:r w:rsidRPr="00B15DEB">
        <w:rPr>
          <w:rFonts w:ascii="Arial" w:hAnsi="Arial" w:cs="Arial"/>
          <w:sz w:val="22"/>
          <w:szCs w:val="22"/>
          <w:lang w:val="ro-RO"/>
        </w:rPr>
        <w:t xml:space="preserve"> de Asistenta Sociala si Protectia Copilului </w:t>
      </w:r>
      <w:r w:rsidR="001E100A" w:rsidRPr="00B15DEB">
        <w:rPr>
          <w:rFonts w:ascii="Arial" w:hAnsi="Arial" w:cs="Arial"/>
          <w:sz w:val="22"/>
          <w:szCs w:val="22"/>
          <w:lang w:val="ro-RO"/>
        </w:rPr>
        <w:t>MUREȘ</w:t>
      </w:r>
      <w:r w:rsidRPr="00B15DEB">
        <w:rPr>
          <w:rFonts w:ascii="Arial" w:hAnsi="Arial" w:cs="Arial"/>
          <w:sz w:val="22"/>
          <w:szCs w:val="22"/>
          <w:lang w:val="ro-RO"/>
        </w:rPr>
        <w:t>, ca si serviciul social fara personalitate juridica</w:t>
      </w:r>
    </w:p>
    <w:p w:rsidR="00EB4E6F" w:rsidRPr="00B15DEB" w:rsidRDefault="00EB4E6F" w:rsidP="00321922">
      <w:pPr>
        <w:autoSpaceDE w:val="0"/>
        <w:autoSpaceDN w:val="0"/>
        <w:adjustRightInd w:val="0"/>
        <w:spacing w:line="360" w:lineRule="auto"/>
        <w:jc w:val="both"/>
        <w:rPr>
          <w:rFonts w:ascii="Arial" w:hAnsi="Arial" w:cs="Arial"/>
          <w:sz w:val="22"/>
          <w:szCs w:val="22"/>
          <w:lang w:val="pt-BR"/>
        </w:rPr>
      </w:pPr>
    </w:p>
    <w:p w:rsidR="003641E4" w:rsidRPr="00B15DEB" w:rsidRDefault="005C36A3" w:rsidP="00EB4E6F">
      <w:pPr>
        <w:autoSpaceDE w:val="0"/>
        <w:autoSpaceDN w:val="0"/>
        <w:adjustRightInd w:val="0"/>
        <w:jc w:val="both"/>
        <w:rPr>
          <w:rFonts w:ascii="Arial" w:hAnsi="Arial" w:cs="Arial"/>
          <w:b/>
          <w:sz w:val="22"/>
          <w:szCs w:val="22"/>
          <w:lang w:val="it-IT"/>
        </w:rPr>
      </w:pPr>
      <w:r w:rsidRPr="00B15DEB">
        <w:rPr>
          <w:rFonts w:ascii="Arial" w:hAnsi="Arial" w:cs="Arial"/>
          <w:b/>
          <w:sz w:val="22"/>
          <w:szCs w:val="22"/>
          <w:lang w:val="it-IT"/>
        </w:rPr>
        <w:t xml:space="preserve">ARTICOLUL 5 </w:t>
      </w:r>
    </w:p>
    <w:p w:rsidR="005C36A3" w:rsidRPr="00B15DEB" w:rsidRDefault="005C36A3" w:rsidP="00EB4E6F">
      <w:pPr>
        <w:autoSpaceDE w:val="0"/>
        <w:autoSpaceDN w:val="0"/>
        <w:adjustRightInd w:val="0"/>
        <w:jc w:val="both"/>
        <w:rPr>
          <w:rFonts w:ascii="Arial" w:hAnsi="Arial" w:cs="Arial"/>
          <w:sz w:val="22"/>
          <w:szCs w:val="22"/>
          <w:lang w:val="it-IT"/>
        </w:rPr>
      </w:pPr>
      <w:r w:rsidRPr="00B15DEB">
        <w:rPr>
          <w:rFonts w:ascii="Arial" w:hAnsi="Arial" w:cs="Arial"/>
          <w:b/>
          <w:bCs/>
          <w:sz w:val="22"/>
          <w:szCs w:val="22"/>
          <w:lang w:val="it-IT"/>
        </w:rPr>
        <w:t>PRINCIPIILE CARE STAU LA BAZA ACORDĂRII SERVICIULUI SOCIAL</w:t>
      </w:r>
    </w:p>
    <w:p w:rsidR="006B2B1A" w:rsidRPr="00B15DEB" w:rsidRDefault="005C36A3" w:rsidP="00EB4E6F">
      <w:pPr>
        <w:pStyle w:val="NormalWeb"/>
        <w:spacing w:before="0" w:beforeAutospacing="0" w:after="0"/>
        <w:jc w:val="both"/>
        <w:rPr>
          <w:rFonts w:ascii="Arial" w:hAnsi="Arial" w:cs="Arial"/>
          <w:b/>
          <w:bCs/>
          <w:sz w:val="22"/>
          <w:szCs w:val="22"/>
          <w:lang w:val="it-IT"/>
        </w:rPr>
      </w:pPr>
      <w:r w:rsidRPr="00B15DEB">
        <w:rPr>
          <w:rFonts w:ascii="Arial" w:hAnsi="Arial" w:cs="Arial"/>
          <w:b/>
          <w:sz w:val="22"/>
          <w:szCs w:val="22"/>
          <w:lang w:val="it-IT"/>
        </w:rPr>
        <w:t>(1)</w:t>
      </w:r>
      <w:r w:rsidRPr="00B15DEB">
        <w:rPr>
          <w:rFonts w:ascii="Arial" w:hAnsi="Arial" w:cs="Arial"/>
          <w:sz w:val="22"/>
          <w:szCs w:val="22"/>
          <w:lang w:val="it-IT"/>
        </w:rPr>
        <w:t xml:space="preserve"> Serviciul social </w:t>
      </w:r>
      <w:r w:rsidR="00CA45E0" w:rsidRPr="00B15DEB">
        <w:rPr>
          <w:rFonts w:ascii="Arial" w:hAnsi="Arial" w:cs="Arial"/>
          <w:sz w:val="22"/>
          <w:szCs w:val="22"/>
          <w:lang w:val="it-IT"/>
        </w:rPr>
        <w:t xml:space="preserve">CENTRUL DE ABILITARE SI REABILITARE </w:t>
      </w:r>
      <w:r w:rsidR="00516653" w:rsidRPr="00B15DEB">
        <w:rPr>
          <w:rFonts w:ascii="Arial" w:hAnsi="Arial" w:cs="Arial"/>
          <w:sz w:val="22"/>
          <w:szCs w:val="22"/>
          <w:lang w:val="it-IT"/>
        </w:rPr>
        <w:t>LUDUȘ</w:t>
      </w:r>
      <w:r w:rsidRPr="00B15DEB">
        <w:rPr>
          <w:rFonts w:ascii="Arial" w:hAnsi="Arial" w:cs="Arial"/>
          <w:sz w:val="22"/>
          <w:szCs w:val="22"/>
          <w:lang w:val="it-IT"/>
        </w:rPr>
        <w:t xml:space="preserve">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r w:rsidR="006B2B1A" w:rsidRPr="00B15DEB">
        <w:rPr>
          <w:rFonts w:ascii="Arial" w:hAnsi="Arial" w:cs="Arial"/>
          <w:b/>
          <w:bCs/>
          <w:sz w:val="22"/>
          <w:szCs w:val="22"/>
          <w:lang w:val="it-IT"/>
        </w:rPr>
        <w:t xml:space="preserve"> </w:t>
      </w:r>
    </w:p>
    <w:p w:rsidR="00514AC0" w:rsidRPr="00B15DEB" w:rsidRDefault="00514AC0" w:rsidP="00EB4E6F">
      <w:pPr>
        <w:pStyle w:val="NormalWeb"/>
        <w:spacing w:before="0" w:beforeAutospacing="0" w:after="0"/>
        <w:jc w:val="both"/>
        <w:rPr>
          <w:rFonts w:ascii="Arial" w:hAnsi="Arial" w:cs="Arial"/>
          <w:sz w:val="22"/>
          <w:szCs w:val="22"/>
          <w:lang w:val="it-IT"/>
        </w:rPr>
      </w:pPr>
    </w:p>
    <w:p w:rsidR="006B2B1A" w:rsidRPr="00B15DEB" w:rsidRDefault="006B2B1A" w:rsidP="00EB4E6F">
      <w:pPr>
        <w:jc w:val="both"/>
        <w:rPr>
          <w:rFonts w:ascii="Arial" w:hAnsi="Arial" w:cs="Arial"/>
          <w:sz w:val="22"/>
          <w:szCs w:val="22"/>
          <w:lang w:val="it-IT"/>
        </w:rPr>
      </w:pPr>
      <w:r w:rsidRPr="00B15DEB">
        <w:rPr>
          <w:rFonts w:ascii="Arial" w:hAnsi="Arial" w:cs="Arial"/>
          <w:b/>
          <w:bCs/>
          <w:sz w:val="22"/>
          <w:szCs w:val="22"/>
          <w:lang w:val="it-IT"/>
        </w:rPr>
        <w:t xml:space="preserve"> (2)</w:t>
      </w:r>
      <w:r w:rsidRPr="00B15DEB">
        <w:rPr>
          <w:rFonts w:ascii="Arial" w:hAnsi="Arial" w:cs="Arial"/>
          <w:sz w:val="22"/>
          <w:szCs w:val="22"/>
          <w:lang w:val="it-IT"/>
        </w:rPr>
        <w:t xml:space="preserve"> Personalul </w:t>
      </w:r>
      <w:r w:rsidR="00CA45E0" w:rsidRPr="00B15DEB">
        <w:rPr>
          <w:rFonts w:ascii="Arial" w:hAnsi="Arial" w:cs="Arial"/>
          <w:sz w:val="22"/>
          <w:szCs w:val="22"/>
          <w:lang w:val="it-IT"/>
        </w:rPr>
        <w:t xml:space="preserve">CENTRULUI DE ABILITARE SI REABILITARE </w:t>
      </w:r>
      <w:r w:rsidR="00516653" w:rsidRPr="00B15DEB">
        <w:rPr>
          <w:rFonts w:ascii="Arial" w:hAnsi="Arial" w:cs="Arial"/>
          <w:sz w:val="22"/>
          <w:szCs w:val="22"/>
          <w:lang w:val="it-IT"/>
        </w:rPr>
        <w:t>LUDUȘ</w:t>
      </w:r>
      <w:r w:rsidR="006A5C1A" w:rsidRPr="00B15DEB">
        <w:rPr>
          <w:rFonts w:ascii="Arial" w:hAnsi="Arial" w:cs="Arial"/>
          <w:sz w:val="22"/>
          <w:szCs w:val="22"/>
          <w:lang w:val="it-IT"/>
        </w:rPr>
        <w:t xml:space="preserve"> </w:t>
      </w:r>
      <w:r w:rsidRPr="00B15DEB">
        <w:rPr>
          <w:rFonts w:ascii="Arial" w:hAnsi="Arial" w:cs="Arial"/>
          <w:sz w:val="22"/>
          <w:szCs w:val="22"/>
          <w:lang w:val="it-IT"/>
        </w:rPr>
        <w:t xml:space="preserve">are obligaţia să manifeste </w:t>
      </w:r>
      <w:r w:rsidR="006A5C1A" w:rsidRPr="00B15DEB">
        <w:rPr>
          <w:rFonts w:ascii="Arial" w:hAnsi="Arial" w:cs="Arial"/>
          <w:sz w:val="22"/>
          <w:szCs w:val="22"/>
          <w:lang w:val="it-IT"/>
        </w:rPr>
        <w:t>deschidere</w:t>
      </w:r>
      <w:r w:rsidRPr="00B15DEB">
        <w:rPr>
          <w:rFonts w:ascii="Arial" w:hAnsi="Arial" w:cs="Arial"/>
          <w:sz w:val="22"/>
          <w:szCs w:val="22"/>
          <w:lang w:val="it-IT"/>
        </w:rPr>
        <w:t xml:space="preserve"> şi afectivitate în relaţiile cu familiile şi beneficiarii, şi să îndeplinească cu operativitate şi profesionalism atribuţiile de serviciu. De asemenea au obligaţia să asigure implementarea și respectarea regulamentului UE/679/2016 privind protecția persoanelor  fizice în ceea ce privește prelucrarea datelor cu caracter personal, libera circulație a acestor date și a legislației interne în vigoare, în exercitarea atribuţiilor de serviciu.</w:t>
      </w:r>
    </w:p>
    <w:p w:rsidR="00514AC0" w:rsidRPr="00B15DEB" w:rsidRDefault="00514AC0" w:rsidP="00EB4E6F">
      <w:pPr>
        <w:jc w:val="both"/>
        <w:rPr>
          <w:rFonts w:ascii="Arial" w:hAnsi="Arial" w:cs="Arial"/>
          <w:sz w:val="22"/>
          <w:szCs w:val="22"/>
          <w:lang w:val="it-IT"/>
        </w:rPr>
      </w:pPr>
    </w:p>
    <w:p w:rsidR="00F648FA" w:rsidRPr="00B15DEB" w:rsidRDefault="005C36A3" w:rsidP="00EB4E6F">
      <w:pPr>
        <w:autoSpaceDE w:val="0"/>
        <w:autoSpaceDN w:val="0"/>
        <w:adjustRightInd w:val="0"/>
        <w:jc w:val="both"/>
        <w:rPr>
          <w:rFonts w:ascii="Arial" w:hAnsi="Arial" w:cs="Arial"/>
          <w:sz w:val="22"/>
          <w:szCs w:val="22"/>
          <w:lang w:val="it-IT"/>
        </w:rPr>
      </w:pPr>
      <w:r w:rsidRPr="00B15DEB">
        <w:rPr>
          <w:rFonts w:ascii="Arial" w:hAnsi="Arial" w:cs="Arial"/>
          <w:bCs/>
          <w:sz w:val="22"/>
          <w:szCs w:val="22"/>
          <w:lang w:val="it-IT"/>
        </w:rPr>
        <w:t>(</w:t>
      </w:r>
      <w:r w:rsidR="00A35426" w:rsidRPr="00B15DEB">
        <w:rPr>
          <w:rFonts w:ascii="Arial" w:hAnsi="Arial" w:cs="Arial"/>
          <w:b/>
          <w:sz w:val="22"/>
          <w:szCs w:val="22"/>
          <w:lang w:val="it-IT"/>
        </w:rPr>
        <w:t>3)</w:t>
      </w:r>
      <w:r w:rsidR="00A35426" w:rsidRPr="00B15DEB">
        <w:rPr>
          <w:rFonts w:ascii="Arial" w:hAnsi="Arial" w:cs="Arial"/>
          <w:bCs/>
          <w:sz w:val="22"/>
          <w:szCs w:val="22"/>
          <w:lang w:val="it-IT"/>
        </w:rPr>
        <w:t xml:space="preserve"> </w:t>
      </w:r>
      <w:r w:rsidRPr="00B15DEB">
        <w:rPr>
          <w:rFonts w:ascii="Arial" w:hAnsi="Arial" w:cs="Arial"/>
          <w:bCs/>
          <w:sz w:val="22"/>
          <w:szCs w:val="22"/>
          <w:lang w:val="it-IT"/>
        </w:rPr>
        <w:t>Principiile specifice care stau la baza prestării serviciilor sociale</w:t>
      </w:r>
      <w:r w:rsidRPr="00B15DEB">
        <w:rPr>
          <w:rFonts w:ascii="Arial" w:hAnsi="Arial" w:cs="Arial"/>
          <w:sz w:val="22"/>
          <w:szCs w:val="22"/>
          <w:lang w:val="it-IT"/>
        </w:rPr>
        <w:t xml:space="preserve"> în cadrul </w:t>
      </w:r>
      <w:r w:rsidR="00CA601F" w:rsidRPr="00B15DEB">
        <w:rPr>
          <w:rFonts w:ascii="Arial" w:hAnsi="Arial" w:cs="Arial"/>
          <w:sz w:val="22"/>
          <w:szCs w:val="22"/>
          <w:lang w:val="it-IT"/>
        </w:rPr>
        <w:t>CENTRULUI</w:t>
      </w:r>
      <w:r w:rsidR="006A5C1A" w:rsidRPr="00B15DEB">
        <w:rPr>
          <w:rFonts w:ascii="Arial" w:hAnsi="Arial" w:cs="Arial"/>
          <w:sz w:val="22"/>
          <w:szCs w:val="22"/>
          <w:lang w:val="it-IT"/>
        </w:rPr>
        <w:t xml:space="preserve"> </w:t>
      </w:r>
      <w:r w:rsidR="00CA601F" w:rsidRPr="00B15DEB">
        <w:rPr>
          <w:rFonts w:ascii="Arial" w:hAnsi="Arial" w:cs="Arial"/>
          <w:sz w:val="22"/>
          <w:szCs w:val="22"/>
          <w:lang w:val="it-IT"/>
        </w:rPr>
        <w:t xml:space="preserve">DE </w:t>
      </w:r>
      <w:r w:rsidR="006A5C1A" w:rsidRPr="00B15DEB">
        <w:rPr>
          <w:rFonts w:ascii="Arial" w:hAnsi="Arial" w:cs="Arial"/>
          <w:sz w:val="22"/>
          <w:szCs w:val="22"/>
          <w:lang w:val="it-IT"/>
        </w:rPr>
        <w:t>ABILITARE</w:t>
      </w:r>
      <w:r w:rsidR="00CA601F" w:rsidRPr="00B15DEB">
        <w:rPr>
          <w:rFonts w:ascii="Arial" w:hAnsi="Arial" w:cs="Arial"/>
          <w:sz w:val="22"/>
          <w:szCs w:val="22"/>
          <w:lang w:val="it-IT"/>
        </w:rPr>
        <w:t xml:space="preserve"> SI REABILITARE</w:t>
      </w:r>
      <w:r w:rsidR="006A5C1A" w:rsidRPr="00B15DEB">
        <w:rPr>
          <w:rFonts w:ascii="Arial" w:hAnsi="Arial" w:cs="Arial"/>
          <w:sz w:val="22"/>
          <w:szCs w:val="22"/>
          <w:lang w:val="it-IT"/>
        </w:rPr>
        <w:t xml:space="preserve"> </w:t>
      </w:r>
      <w:r w:rsidR="00CA601F" w:rsidRPr="00B15DEB">
        <w:rPr>
          <w:rFonts w:ascii="Arial" w:hAnsi="Arial" w:cs="Arial"/>
          <w:sz w:val="22"/>
          <w:szCs w:val="22"/>
          <w:lang w:val="it-IT"/>
        </w:rPr>
        <w:t>LUDUȘ</w:t>
      </w:r>
      <w:r w:rsidRPr="00B15DEB">
        <w:rPr>
          <w:rFonts w:ascii="Arial" w:hAnsi="Arial" w:cs="Arial"/>
          <w:sz w:val="22"/>
          <w:szCs w:val="22"/>
          <w:lang w:val="it-IT"/>
        </w:rPr>
        <w:t xml:space="preserve"> sunt următoarele:</w:t>
      </w:r>
    </w:p>
    <w:p w:rsidR="005C36A3" w:rsidRPr="00B15DEB" w:rsidRDefault="005C36A3" w:rsidP="00EB4E6F">
      <w:pPr>
        <w:numPr>
          <w:ilvl w:val="0"/>
          <w:numId w:val="1"/>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respectarea şi promovarea cu prioritate a interesului persoanei beneficiare;</w:t>
      </w:r>
    </w:p>
    <w:p w:rsidR="005C36A3" w:rsidRPr="00B15DEB" w:rsidRDefault="005C36A3" w:rsidP="00EB4E6F">
      <w:pPr>
        <w:numPr>
          <w:ilvl w:val="0"/>
          <w:numId w:val="1"/>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5C36A3" w:rsidRPr="00B15DEB" w:rsidRDefault="005C36A3" w:rsidP="00EB4E6F">
      <w:pPr>
        <w:numPr>
          <w:ilvl w:val="0"/>
          <w:numId w:val="1"/>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asigurarea protecţiei împotriva abuzului şi exploatării persoanei beneficiare;</w:t>
      </w:r>
    </w:p>
    <w:p w:rsidR="005C36A3" w:rsidRPr="00B15DEB" w:rsidRDefault="005C36A3" w:rsidP="00EB4E6F">
      <w:pPr>
        <w:numPr>
          <w:ilvl w:val="0"/>
          <w:numId w:val="1"/>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deschiderea către comunitate;</w:t>
      </w:r>
    </w:p>
    <w:p w:rsidR="005C36A3" w:rsidRPr="00B15DEB" w:rsidRDefault="005C36A3" w:rsidP="00EB4E6F">
      <w:pPr>
        <w:numPr>
          <w:ilvl w:val="0"/>
          <w:numId w:val="1"/>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asistarea persoanelor fără capacitate de exerciţiu în realizarea şi exercitarea drepturilor lor;</w:t>
      </w:r>
    </w:p>
    <w:p w:rsidR="005C36A3" w:rsidRPr="00B15DEB" w:rsidRDefault="005C36A3" w:rsidP="00EB4E6F">
      <w:pPr>
        <w:numPr>
          <w:ilvl w:val="0"/>
          <w:numId w:val="1"/>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asigurarea în mod adecvat a unor modele de rol şi statut social, prin încadrarea în unitate a unui personal mixt;</w:t>
      </w:r>
    </w:p>
    <w:p w:rsidR="005C36A3" w:rsidRPr="00B15DEB" w:rsidRDefault="005C36A3" w:rsidP="00EB4E6F">
      <w:pPr>
        <w:numPr>
          <w:ilvl w:val="0"/>
          <w:numId w:val="1"/>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ascultarea opiniei persoanei beneficiare şi luarea în considerare a acesteia, ţinându-se cont, după caz, de vârsta şi de gradul său de maturitate, de discernământ şi capacitate de exerciţiu  (Cu respectarea prevederilor Legii sănătăţii mintale şi a protecţiei persoanelor cu tulburări psi</w:t>
      </w:r>
      <w:r w:rsidR="000C5A61" w:rsidRPr="00B15DEB">
        <w:rPr>
          <w:rFonts w:ascii="Arial" w:hAnsi="Arial" w:cs="Arial"/>
          <w:sz w:val="22"/>
          <w:szCs w:val="22"/>
          <w:lang w:val="pt-BR"/>
        </w:rPr>
        <w:t>hice nr. 487/2002, republicată);</w:t>
      </w:r>
    </w:p>
    <w:p w:rsidR="005C36A3" w:rsidRPr="00B15DEB" w:rsidRDefault="005C36A3" w:rsidP="00EB4E6F">
      <w:pPr>
        <w:numPr>
          <w:ilvl w:val="0"/>
          <w:numId w:val="1"/>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lastRenderedPageBreak/>
        <w:t>facilitarea menţinerii relaţiilor personale ale beneficiarului şi a contactelor directe, după caz, cu fraţii, părinţii, alte rude, prieteni, precum şi cu alte persoane faţă de care acesta a dezvoltat legături de ataşament;</w:t>
      </w:r>
    </w:p>
    <w:p w:rsidR="005C36A3" w:rsidRPr="00B15DEB" w:rsidRDefault="005C36A3" w:rsidP="00EB4E6F">
      <w:pPr>
        <w:numPr>
          <w:ilvl w:val="0"/>
          <w:numId w:val="1"/>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promovarea unui model familial de îngrijire a persoanei beneficiare;</w:t>
      </w:r>
    </w:p>
    <w:p w:rsidR="005C36A3" w:rsidRPr="00B15DEB" w:rsidRDefault="005C36A3" w:rsidP="00EB4E6F">
      <w:pPr>
        <w:numPr>
          <w:ilvl w:val="0"/>
          <w:numId w:val="1"/>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asigurarea unei îngrijiri individualizate şi personalizate a persoanei beneficiare;</w:t>
      </w:r>
    </w:p>
    <w:p w:rsidR="005C36A3" w:rsidRPr="00B15DEB" w:rsidRDefault="005C36A3" w:rsidP="00EB4E6F">
      <w:pPr>
        <w:numPr>
          <w:ilvl w:val="0"/>
          <w:numId w:val="1"/>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preocuparea permanentă pentru identificarea soluţiilor de integrare în familie sau, după caz, în comunitate, pentru scurtarea perioadei de prestare a serviciilor, în baza potenţialului şi abilităţilor persoanei beneficiare de a trăi independent;</w:t>
      </w:r>
    </w:p>
    <w:p w:rsidR="005C36A3" w:rsidRPr="00B15DEB" w:rsidRDefault="005C36A3" w:rsidP="00EB4E6F">
      <w:pPr>
        <w:numPr>
          <w:ilvl w:val="0"/>
          <w:numId w:val="1"/>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încurajarea iniţiativelor individuale ale persoanelor beneficiare şi a implicării active a acestora în soluţionarea situaţiilor de dificultate;</w:t>
      </w:r>
    </w:p>
    <w:p w:rsidR="005C36A3" w:rsidRPr="00B15DEB" w:rsidRDefault="005C36A3" w:rsidP="00EB4E6F">
      <w:pPr>
        <w:numPr>
          <w:ilvl w:val="0"/>
          <w:numId w:val="1"/>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asigurarea unei intervenţii profesioniste, prin echipe pluridisciplinare;</w:t>
      </w:r>
    </w:p>
    <w:p w:rsidR="005C36A3" w:rsidRPr="00B15DEB" w:rsidRDefault="005C36A3" w:rsidP="00EB4E6F">
      <w:pPr>
        <w:numPr>
          <w:ilvl w:val="0"/>
          <w:numId w:val="1"/>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asigurarea confidenţialităţii şi a eticii profesionale;</w:t>
      </w:r>
    </w:p>
    <w:p w:rsidR="005C36A3" w:rsidRPr="00B15DEB" w:rsidRDefault="005C36A3" w:rsidP="00EB4E6F">
      <w:pPr>
        <w:numPr>
          <w:ilvl w:val="0"/>
          <w:numId w:val="1"/>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primordialitatea responsabilităţii persoanei, familiei cu privire la dezvoltarea propriilor capacităţi de integrare socială şi implicarea activă în soluţionarea situaţiilor de dificultate cu care se pot confrunta la un moment dat;</w:t>
      </w:r>
    </w:p>
    <w:p w:rsidR="005C36A3" w:rsidRPr="00B15DEB" w:rsidRDefault="005C36A3" w:rsidP="00EB4E6F">
      <w:pPr>
        <w:numPr>
          <w:ilvl w:val="0"/>
          <w:numId w:val="1"/>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colaborarea centrului/unităţii cu servic</w:t>
      </w:r>
      <w:r w:rsidR="000C5A61" w:rsidRPr="00B15DEB">
        <w:rPr>
          <w:rFonts w:ascii="Arial" w:hAnsi="Arial" w:cs="Arial"/>
          <w:sz w:val="22"/>
          <w:szCs w:val="22"/>
          <w:lang w:val="it-IT"/>
        </w:rPr>
        <w:t>iul public de asistenţă socială;</w:t>
      </w:r>
    </w:p>
    <w:p w:rsidR="00BC1BD7" w:rsidRPr="00B15DEB" w:rsidRDefault="00BC1BD7" w:rsidP="00EB4E6F">
      <w:pPr>
        <w:autoSpaceDE w:val="0"/>
        <w:autoSpaceDN w:val="0"/>
        <w:adjustRightInd w:val="0"/>
        <w:jc w:val="both"/>
        <w:rPr>
          <w:rFonts w:ascii="Arial" w:hAnsi="Arial" w:cs="Arial"/>
          <w:b/>
          <w:lang w:val="it-IT"/>
        </w:rPr>
      </w:pPr>
    </w:p>
    <w:p w:rsidR="00B3731E" w:rsidRPr="00B15DEB" w:rsidRDefault="00B3731E" w:rsidP="00EB4E6F">
      <w:pPr>
        <w:autoSpaceDE w:val="0"/>
        <w:autoSpaceDN w:val="0"/>
        <w:adjustRightInd w:val="0"/>
        <w:jc w:val="both"/>
        <w:rPr>
          <w:rFonts w:ascii="Arial" w:hAnsi="Arial" w:cs="Arial"/>
          <w:b/>
          <w:sz w:val="22"/>
          <w:szCs w:val="22"/>
          <w:lang w:val="it-IT"/>
        </w:rPr>
      </w:pPr>
    </w:p>
    <w:p w:rsidR="003641E4" w:rsidRPr="00B15DEB" w:rsidRDefault="005C36A3" w:rsidP="00EB4E6F">
      <w:pPr>
        <w:autoSpaceDE w:val="0"/>
        <w:autoSpaceDN w:val="0"/>
        <w:adjustRightInd w:val="0"/>
        <w:jc w:val="both"/>
        <w:rPr>
          <w:rFonts w:ascii="Arial" w:hAnsi="Arial" w:cs="Arial"/>
          <w:b/>
          <w:sz w:val="22"/>
          <w:szCs w:val="22"/>
          <w:lang w:val="it-IT"/>
        </w:rPr>
      </w:pPr>
      <w:r w:rsidRPr="00B15DEB">
        <w:rPr>
          <w:rFonts w:ascii="Arial" w:hAnsi="Arial" w:cs="Arial"/>
          <w:b/>
          <w:sz w:val="22"/>
          <w:szCs w:val="22"/>
          <w:lang w:val="it-IT"/>
        </w:rPr>
        <w:t>ARTICOLUL 6</w:t>
      </w:r>
    </w:p>
    <w:p w:rsidR="00131411" w:rsidRPr="00B15DEB" w:rsidRDefault="005C36A3" w:rsidP="00EB4E6F">
      <w:pPr>
        <w:autoSpaceDE w:val="0"/>
        <w:autoSpaceDN w:val="0"/>
        <w:adjustRightInd w:val="0"/>
        <w:jc w:val="both"/>
        <w:rPr>
          <w:rFonts w:ascii="Arial" w:hAnsi="Arial" w:cs="Arial"/>
          <w:b/>
          <w:bCs/>
          <w:sz w:val="22"/>
          <w:szCs w:val="22"/>
          <w:lang w:val="it-IT"/>
        </w:rPr>
      </w:pPr>
      <w:r w:rsidRPr="00B15DEB">
        <w:rPr>
          <w:rFonts w:ascii="Arial" w:hAnsi="Arial" w:cs="Arial"/>
          <w:b/>
          <w:bCs/>
          <w:sz w:val="22"/>
          <w:szCs w:val="22"/>
          <w:lang w:val="it-IT"/>
        </w:rPr>
        <w:t>BENEFICIARII SERVICIILOR SOCIALE</w:t>
      </w:r>
    </w:p>
    <w:p w:rsidR="005C36A3" w:rsidRPr="00B15DEB" w:rsidRDefault="005C36A3" w:rsidP="00EB4E6F">
      <w:pPr>
        <w:autoSpaceDE w:val="0"/>
        <w:autoSpaceDN w:val="0"/>
        <w:adjustRightInd w:val="0"/>
        <w:jc w:val="both"/>
        <w:rPr>
          <w:rFonts w:ascii="Arial" w:hAnsi="Arial" w:cs="Arial"/>
          <w:b/>
          <w:bCs/>
          <w:sz w:val="22"/>
          <w:szCs w:val="22"/>
          <w:lang w:val="it-IT"/>
        </w:rPr>
      </w:pPr>
      <w:r w:rsidRPr="00B15DEB">
        <w:rPr>
          <w:rFonts w:ascii="Arial" w:hAnsi="Arial" w:cs="Arial"/>
          <w:b/>
          <w:sz w:val="22"/>
          <w:szCs w:val="22"/>
          <w:lang w:val="it-IT"/>
        </w:rPr>
        <w:t xml:space="preserve">    </w:t>
      </w:r>
    </w:p>
    <w:p w:rsidR="005C36A3" w:rsidRPr="00B15DEB" w:rsidRDefault="005C36A3" w:rsidP="00EB4E6F">
      <w:pPr>
        <w:autoSpaceDE w:val="0"/>
        <w:autoSpaceDN w:val="0"/>
        <w:adjustRightInd w:val="0"/>
        <w:jc w:val="both"/>
        <w:rPr>
          <w:rFonts w:ascii="Arial" w:hAnsi="Arial" w:cs="Arial"/>
          <w:bCs/>
          <w:sz w:val="22"/>
          <w:szCs w:val="22"/>
          <w:lang w:val="it-IT"/>
        </w:rPr>
      </w:pPr>
      <w:r w:rsidRPr="00B15DEB">
        <w:rPr>
          <w:rFonts w:ascii="Arial" w:hAnsi="Arial" w:cs="Arial"/>
          <w:b/>
          <w:sz w:val="22"/>
          <w:szCs w:val="22"/>
          <w:lang w:val="it-IT"/>
        </w:rPr>
        <w:t xml:space="preserve">Beneficiarii serviciilor sociale acordate în </w:t>
      </w:r>
      <w:r w:rsidR="00CA45E0" w:rsidRPr="00B15DEB">
        <w:rPr>
          <w:rFonts w:ascii="Arial" w:hAnsi="Arial" w:cs="Arial"/>
          <w:b/>
          <w:sz w:val="22"/>
          <w:szCs w:val="22"/>
          <w:lang w:val="it-IT"/>
        </w:rPr>
        <w:t xml:space="preserve">CENTRUL DE ABILITARE SI REABILITARE </w:t>
      </w:r>
      <w:r w:rsidR="00516653" w:rsidRPr="00B15DEB">
        <w:rPr>
          <w:rFonts w:ascii="Arial" w:hAnsi="Arial" w:cs="Arial"/>
          <w:b/>
          <w:sz w:val="22"/>
          <w:szCs w:val="22"/>
          <w:lang w:val="it-IT"/>
        </w:rPr>
        <w:t>LUDUȘ</w:t>
      </w:r>
      <w:r w:rsidR="005266E3" w:rsidRPr="00B15DEB">
        <w:rPr>
          <w:rFonts w:ascii="Arial" w:hAnsi="Arial" w:cs="Arial"/>
          <w:b/>
          <w:sz w:val="22"/>
          <w:szCs w:val="22"/>
          <w:lang w:val="it-IT"/>
        </w:rPr>
        <w:t xml:space="preserve"> </w:t>
      </w:r>
      <w:r w:rsidRPr="00B15DEB">
        <w:rPr>
          <w:rFonts w:ascii="Arial" w:hAnsi="Arial" w:cs="Arial"/>
          <w:bCs/>
          <w:sz w:val="22"/>
          <w:szCs w:val="22"/>
          <w:lang w:val="it-IT"/>
        </w:rPr>
        <w:t>sunt</w:t>
      </w:r>
      <w:r w:rsidR="00514AC0" w:rsidRPr="00B15DEB">
        <w:rPr>
          <w:rFonts w:ascii="Arial" w:hAnsi="Arial" w:cs="Arial"/>
          <w:bCs/>
          <w:sz w:val="22"/>
          <w:szCs w:val="22"/>
          <w:lang w:val="it-IT"/>
        </w:rPr>
        <w:t xml:space="preserve"> </w:t>
      </w:r>
      <w:r w:rsidRPr="00B15DEB">
        <w:rPr>
          <w:rFonts w:ascii="Arial" w:hAnsi="Arial" w:cs="Arial"/>
          <w:sz w:val="22"/>
          <w:szCs w:val="22"/>
          <w:lang w:val="it-IT"/>
        </w:rPr>
        <w:t>p</w:t>
      </w:r>
      <w:r w:rsidRPr="00B15DEB">
        <w:rPr>
          <w:rFonts w:ascii="Arial" w:hAnsi="Arial" w:cs="Arial"/>
          <w:bCs/>
          <w:sz w:val="22"/>
          <w:szCs w:val="22"/>
          <w:lang w:val="it-IT"/>
        </w:rPr>
        <w:t>ersoane adulte cu</w:t>
      </w:r>
      <w:r w:rsidR="00134B48" w:rsidRPr="00B15DEB">
        <w:rPr>
          <w:rFonts w:ascii="Arial" w:hAnsi="Arial" w:cs="Arial"/>
          <w:bCs/>
          <w:sz w:val="22"/>
          <w:szCs w:val="22"/>
          <w:lang w:val="it-IT"/>
        </w:rPr>
        <w:t xml:space="preserve"> </w:t>
      </w:r>
      <w:r w:rsidR="006A5C1A" w:rsidRPr="00B15DEB">
        <w:rPr>
          <w:rFonts w:ascii="Arial" w:hAnsi="Arial" w:cs="Arial"/>
          <w:bCs/>
          <w:sz w:val="22"/>
          <w:szCs w:val="22"/>
          <w:lang w:val="it-IT"/>
        </w:rPr>
        <w:t>dizabilitati</w:t>
      </w:r>
      <w:r w:rsidR="00134B48" w:rsidRPr="00B15DEB">
        <w:rPr>
          <w:rFonts w:ascii="Arial" w:hAnsi="Arial" w:cs="Arial"/>
          <w:bCs/>
          <w:sz w:val="22"/>
          <w:szCs w:val="22"/>
          <w:lang w:val="it-IT"/>
        </w:rPr>
        <w:t xml:space="preserve"> </w:t>
      </w:r>
      <w:r w:rsidR="001D4EAE" w:rsidRPr="00B15DEB">
        <w:rPr>
          <w:rFonts w:ascii="Arial" w:hAnsi="Arial" w:cs="Arial"/>
          <w:bCs/>
          <w:sz w:val="22"/>
          <w:szCs w:val="22"/>
          <w:lang w:val="it-IT"/>
        </w:rPr>
        <w:t>(</w:t>
      </w:r>
      <w:r w:rsidR="00134B48" w:rsidRPr="00B15DEB">
        <w:rPr>
          <w:rFonts w:ascii="Arial" w:hAnsi="Arial" w:cs="Arial"/>
          <w:bCs/>
          <w:sz w:val="22"/>
          <w:szCs w:val="22"/>
          <w:lang w:val="it-IT"/>
        </w:rPr>
        <w:t>cu tipuri si grade diverse de handicap</w:t>
      </w:r>
      <w:r w:rsidR="0088209A" w:rsidRPr="00B15DEB">
        <w:rPr>
          <w:rFonts w:ascii="Arial" w:hAnsi="Arial" w:cs="Arial"/>
          <w:bCs/>
          <w:sz w:val="22"/>
          <w:szCs w:val="22"/>
          <w:lang w:val="it-IT"/>
        </w:rPr>
        <w:t>, de sex masculin si feminin</w:t>
      </w:r>
      <w:r w:rsidR="001D4EAE" w:rsidRPr="00B15DEB">
        <w:rPr>
          <w:rFonts w:ascii="Arial" w:hAnsi="Arial" w:cs="Arial"/>
          <w:bCs/>
          <w:sz w:val="22"/>
          <w:szCs w:val="22"/>
          <w:lang w:val="it-IT"/>
        </w:rPr>
        <w:t>)</w:t>
      </w:r>
      <w:r w:rsidR="00134B48" w:rsidRPr="00B15DEB">
        <w:rPr>
          <w:rFonts w:ascii="Arial" w:hAnsi="Arial" w:cs="Arial"/>
          <w:bCs/>
          <w:sz w:val="22"/>
          <w:szCs w:val="22"/>
          <w:lang w:val="it-IT"/>
        </w:rPr>
        <w:t>, detin</w:t>
      </w:r>
      <w:r w:rsidR="001D4EAE" w:rsidRPr="00B15DEB">
        <w:rPr>
          <w:rFonts w:ascii="Arial" w:hAnsi="Arial" w:cs="Arial"/>
          <w:bCs/>
          <w:sz w:val="22"/>
          <w:szCs w:val="22"/>
          <w:lang w:val="it-IT"/>
        </w:rPr>
        <w:t>a</w:t>
      </w:r>
      <w:r w:rsidR="00134B48" w:rsidRPr="00B15DEB">
        <w:rPr>
          <w:rFonts w:ascii="Arial" w:hAnsi="Arial" w:cs="Arial"/>
          <w:bCs/>
          <w:sz w:val="22"/>
          <w:szCs w:val="22"/>
          <w:lang w:val="it-IT"/>
        </w:rPr>
        <w:t>toare de Certificat de incadrare in grad de handicap</w:t>
      </w:r>
      <w:r w:rsidR="007546C7" w:rsidRPr="00B15DEB">
        <w:rPr>
          <w:rFonts w:ascii="Arial" w:hAnsi="Arial" w:cs="Arial"/>
          <w:bCs/>
          <w:sz w:val="22"/>
          <w:szCs w:val="22"/>
          <w:lang w:val="it-IT"/>
        </w:rPr>
        <w:t xml:space="preserve"> </w:t>
      </w:r>
      <w:r w:rsidR="006A5C1A" w:rsidRPr="00B15DEB">
        <w:rPr>
          <w:rFonts w:ascii="Arial" w:hAnsi="Arial" w:cs="Arial"/>
          <w:bCs/>
          <w:sz w:val="22"/>
          <w:szCs w:val="22"/>
          <w:lang w:val="it-IT"/>
        </w:rPr>
        <w:t xml:space="preserve">, cu domiciuliul/resedinta in judetul </w:t>
      </w:r>
      <w:r w:rsidR="001E100A" w:rsidRPr="00B15DEB">
        <w:rPr>
          <w:rFonts w:ascii="Arial" w:hAnsi="Arial" w:cs="Arial"/>
          <w:bCs/>
          <w:sz w:val="22"/>
          <w:szCs w:val="22"/>
          <w:lang w:val="it-IT"/>
        </w:rPr>
        <w:t>MUREȘ</w:t>
      </w:r>
      <w:r w:rsidR="006A5C1A" w:rsidRPr="00B15DEB">
        <w:rPr>
          <w:rFonts w:ascii="Arial" w:hAnsi="Arial" w:cs="Arial"/>
          <w:bCs/>
          <w:sz w:val="22"/>
          <w:szCs w:val="22"/>
          <w:lang w:val="it-IT"/>
        </w:rPr>
        <w:t>. In situatii exceptionale, beneficiarii pot fi persoane adulte cu dizabilitati (cu tipuri si grade diverse de handicap, de sex masculin si feminin), relocate in regim de urgenta</w:t>
      </w:r>
      <w:r w:rsidR="009C01D5">
        <w:rPr>
          <w:rFonts w:ascii="Arial" w:hAnsi="Arial" w:cs="Arial"/>
          <w:bCs/>
          <w:sz w:val="22"/>
          <w:szCs w:val="22"/>
          <w:lang w:val="it-IT"/>
        </w:rPr>
        <w:t xml:space="preserve">, admise </w:t>
      </w:r>
      <w:r w:rsidR="00505E9F" w:rsidRPr="00B15DEB">
        <w:rPr>
          <w:rFonts w:ascii="Arial" w:hAnsi="Arial" w:cs="Arial"/>
          <w:bCs/>
          <w:sz w:val="22"/>
          <w:szCs w:val="22"/>
          <w:lang w:val="it-IT"/>
        </w:rPr>
        <w:t xml:space="preserve">printr-o dispozitie a DGASPC </w:t>
      </w:r>
      <w:r w:rsidR="001E100A" w:rsidRPr="00B15DEB">
        <w:rPr>
          <w:rFonts w:ascii="Arial" w:hAnsi="Arial" w:cs="Arial"/>
          <w:bCs/>
          <w:sz w:val="22"/>
          <w:szCs w:val="22"/>
          <w:lang w:val="it-IT"/>
        </w:rPr>
        <w:t>MUREȘ</w:t>
      </w:r>
      <w:r w:rsidR="00505E9F" w:rsidRPr="00B15DEB">
        <w:rPr>
          <w:rFonts w:ascii="Arial" w:hAnsi="Arial" w:cs="Arial"/>
          <w:bCs/>
          <w:sz w:val="22"/>
          <w:szCs w:val="22"/>
          <w:lang w:val="it-IT"/>
        </w:rPr>
        <w:t>.</w:t>
      </w:r>
    </w:p>
    <w:p w:rsidR="00F648FA" w:rsidRPr="00B15DEB" w:rsidRDefault="00F648FA" w:rsidP="00EB4E6F">
      <w:pPr>
        <w:autoSpaceDE w:val="0"/>
        <w:autoSpaceDN w:val="0"/>
        <w:adjustRightInd w:val="0"/>
        <w:jc w:val="both"/>
        <w:rPr>
          <w:rFonts w:ascii="Arial" w:hAnsi="Arial" w:cs="Arial"/>
          <w:sz w:val="22"/>
          <w:szCs w:val="22"/>
          <w:lang w:val="it-IT"/>
        </w:rPr>
      </w:pPr>
    </w:p>
    <w:p w:rsidR="005266E3" w:rsidRPr="00B15DEB" w:rsidRDefault="005C36A3">
      <w:pPr>
        <w:pStyle w:val="ListParagraph"/>
        <w:numPr>
          <w:ilvl w:val="0"/>
          <w:numId w:val="20"/>
        </w:numPr>
        <w:autoSpaceDE w:val="0"/>
        <w:autoSpaceDN w:val="0"/>
        <w:adjustRightInd w:val="0"/>
        <w:jc w:val="both"/>
        <w:rPr>
          <w:rFonts w:ascii="Arial" w:hAnsi="Arial" w:cs="Arial"/>
          <w:b/>
          <w:sz w:val="22"/>
          <w:szCs w:val="22"/>
          <w:lang w:val="it-IT"/>
        </w:rPr>
      </w:pPr>
      <w:r w:rsidRPr="00B15DEB">
        <w:rPr>
          <w:rFonts w:ascii="Arial" w:hAnsi="Arial" w:cs="Arial"/>
          <w:b/>
          <w:sz w:val="22"/>
          <w:szCs w:val="22"/>
          <w:lang w:val="it-IT"/>
        </w:rPr>
        <w:t xml:space="preserve">Condiţiile de acces/admitere în </w:t>
      </w:r>
      <w:r w:rsidR="00516653" w:rsidRPr="00B15DEB">
        <w:rPr>
          <w:rFonts w:ascii="Arial" w:hAnsi="Arial" w:cs="Arial"/>
          <w:b/>
          <w:sz w:val="22"/>
          <w:szCs w:val="22"/>
          <w:lang w:val="it-IT"/>
        </w:rPr>
        <w:t>CAbR</w:t>
      </w:r>
      <w:r w:rsidR="007B4BFD" w:rsidRPr="00B15DEB">
        <w:rPr>
          <w:rFonts w:ascii="Arial" w:hAnsi="Arial" w:cs="Arial"/>
          <w:b/>
          <w:sz w:val="22"/>
          <w:szCs w:val="22"/>
          <w:lang w:val="it-IT"/>
        </w:rPr>
        <w:t xml:space="preserve"> </w:t>
      </w:r>
      <w:r w:rsidR="00516653" w:rsidRPr="00B15DEB">
        <w:rPr>
          <w:rFonts w:ascii="Arial" w:hAnsi="Arial" w:cs="Arial"/>
          <w:b/>
          <w:sz w:val="22"/>
          <w:szCs w:val="22"/>
          <w:lang w:val="it-IT"/>
        </w:rPr>
        <w:t>Luduș</w:t>
      </w:r>
    </w:p>
    <w:p w:rsidR="005266E3" w:rsidRPr="00B15DEB" w:rsidRDefault="005266E3" w:rsidP="005266E3">
      <w:pPr>
        <w:pStyle w:val="ListParagraph"/>
        <w:autoSpaceDE w:val="0"/>
        <w:autoSpaceDN w:val="0"/>
        <w:adjustRightInd w:val="0"/>
        <w:jc w:val="both"/>
        <w:rPr>
          <w:rFonts w:ascii="Arial" w:hAnsi="Arial" w:cs="Arial"/>
          <w:b/>
          <w:sz w:val="22"/>
          <w:szCs w:val="22"/>
          <w:lang w:val="it-IT"/>
        </w:rPr>
      </w:pPr>
    </w:p>
    <w:p w:rsidR="00AA1116" w:rsidRPr="00B15DEB" w:rsidRDefault="00AA1116" w:rsidP="00EB4E6F">
      <w:p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 xml:space="preserve">Admiterea beneficiarului în cadrul Centrul de </w:t>
      </w:r>
      <w:r w:rsidR="006A5C1A" w:rsidRPr="00B15DEB">
        <w:rPr>
          <w:rFonts w:ascii="Arial" w:hAnsi="Arial" w:cs="Arial"/>
          <w:sz w:val="22"/>
          <w:szCs w:val="22"/>
          <w:lang w:val="it-IT"/>
        </w:rPr>
        <w:t>Abilitare</w:t>
      </w:r>
      <w:r w:rsidRPr="00B15DEB">
        <w:rPr>
          <w:rFonts w:ascii="Arial" w:hAnsi="Arial" w:cs="Arial"/>
          <w:sz w:val="22"/>
          <w:szCs w:val="22"/>
          <w:lang w:val="it-IT"/>
        </w:rPr>
        <w:t xml:space="preserve"> şi Reabilitare</w:t>
      </w:r>
      <w:r w:rsidR="006A5C1A" w:rsidRPr="00B15DEB">
        <w:rPr>
          <w:rFonts w:ascii="Arial" w:hAnsi="Arial" w:cs="Arial"/>
          <w:sz w:val="22"/>
          <w:szCs w:val="22"/>
          <w:lang w:val="it-IT"/>
        </w:rPr>
        <w:t xml:space="preserve"> </w:t>
      </w:r>
      <w:r w:rsidRPr="00B15DEB">
        <w:rPr>
          <w:rFonts w:ascii="Arial" w:hAnsi="Arial" w:cs="Arial"/>
          <w:sz w:val="22"/>
          <w:szCs w:val="22"/>
          <w:lang w:val="it-IT"/>
        </w:rPr>
        <w:t>Luduș se realizează conform legislaţiei în vigoare, respectând procedura de admitere  elaborata in acest sens. Admiterea se face in baza unei dispozitii date de catre directorul general al D</w:t>
      </w:r>
      <w:r w:rsidR="003A6EEA" w:rsidRPr="00B15DEB">
        <w:rPr>
          <w:rFonts w:ascii="Arial" w:hAnsi="Arial" w:cs="Arial"/>
          <w:sz w:val="22"/>
          <w:szCs w:val="22"/>
          <w:lang w:val="it-IT"/>
        </w:rPr>
        <w:t xml:space="preserve">GASPC </w:t>
      </w:r>
      <w:r w:rsidR="001E100A" w:rsidRPr="00B15DEB">
        <w:rPr>
          <w:rFonts w:ascii="Arial" w:hAnsi="Arial" w:cs="Arial"/>
          <w:sz w:val="22"/>
          <w:szCs w:val="22"/>
          <w:lang w:val="it-IT"/>
        </w:rPr>
        <w:t>MUREȘ</w:t>
      </w:r>
      <w:r w:rsidR="003A6EEA" w:rsidRPr="00B15DEB">
        <w:rPr>
          <w:rFonts w:ascii="Arial" w:hAnsi="Arial" w:cs="Arial"/>
          <w:sz w:val="22"/>
          <w:szCs w:val="22"/>
          <w:lang w:val="it-IT"/>
        </w:rPr>
        <w:t xml:space="preserve"> in urma emiterii de catre Comisia de evaluare a persoanelor adulte cu handicap </w:t>
      </w:r>
      <w:r w:rsidR="001E100A" w:rsidRPr="00B15DEB">
        <w:rPr>
          <w:rFonts w:ascii="Arial" w:hAnsi="Arial" w:cs="Arial"/>
          <w:sz w:val="22"/>
          <w:szCs w:val="22"/>
          <w:lang w:val="it-IT"/>
        </w:rPr>
        <w:t>MUREȘ</w:t>
      </w:r>
      <w:r w:rsidR="003A6EEA" w:rsidRPr="00B15DEB">
        <w:rPr>
          <w:rFonts w:ascii="Arial" w:hAnsi="Arial" w:cs="Arial"/>
          <w:sz w:val="22"/>
          <w:szCs w:val="22"/>
          <w:lang w:val="it-IT"/>
        </w:rPr>
        <w:t xml:space="preserve"> a unei </w:t>
      </w:r>
      <w:r w:rsidR="00505E9F" w:rsidRPr="00B15DEB">
        <w:rPr>
          <w:rFonts w:ascii="Arial" w:hAnsi="Arial" w:cs="Arial"/>
          <w:sz w:val="22"/>
          <w:szCs w:val="22"/>
          <w:lang w:val="it-IT"/>
        </w:rPr>
        <w:t>h</w:t>
      </w:r>
      <w:r w:rsidR="003A6EEA" w:rsidRPr="00B15DEB">
        <w:rPr>
          <w:rFonts w:ascii="Arial" w:hAnsi="Arial" w:cs="Arial"/>
          <w:sz w:val="22"/>
          <w:szCs w:val="22"/>
          <w:lang w:val="it-IT"/>
        </w:rPr>
        <w:t>otărârii de stabilire a măsurii de protecție</w:t>
      </w:r>
      <w:r w:rsidRPr="00B15DEB">
        <w:rPr>
          <w:rFonts w:ascii="Arial" w:hAnsi="Arial" w:cs="Arial"/>
          <w:sz w:val="22"/>
          <w:szCs w:val="22"/>
          <w:lang w:val="it-IT"/>
        </w:rPr>
        <w:t>.</w:t>
      </w:r>
    </w:p>
    <w:p w:rsidR="00F648FA" w:rsidRPr="00B15DEB" w:rsidRDefault="00F648FA" w:rsidP="00EB4E6F">
      <w:pPr>
        <w:autoSpaceDE w:val="0"/>
        <w:autoSpaceDN w:val="0"/>
        <w:adjustRightInd w:val="0"/>
        <w:jc w:val="both"/>
        <w:rPr>
          <w:rFonts w:ascii="Arial" w:hAnsi="Arial" w:cs="Arial"/>
          <w:sz w:val="22"/>
          <w:szCs w:val="22"/>
          <w:lang w:val="it-IT"/>
        </w:rPr>
      </w:pPr>
    </w:p>
    <w:p w:rsidR="004E5D0C" w:rsidRPr="00B15DEB" w:rsidRDefault="000D545B" w:rsidP="00EB4E6F">
      <w:pPr>
        <w:autoSpaceDE w:val="0"/>
        <w:autoSpaceDN w:val="0"/>
        <w:adjustRightInd w:val="0"/>
        <w:jc w:val="both"/>
        <w:rPr>
          <w:rFonts w:ascii="Arial" w:eastAsia="SimSun" w:hAnsi="Arial" w:cs="Arial"/>
          <w:sz w:val="22"/>
          <w:szCs w:val="22"/>
          <w:lang w:val="ro-RO"/>
        </w:rPr>
      </w:pPr>
      <w:r w:rsidRPr="00B15DEB">
        <w:rPr>
          <w:rFonts w:ascii="Arial" w:hAnsi="Arial" w:cs="Arial"/>
          <w:bCs/>
          <w:sz w:val="22"/>
          <w:szCs w:val="22"/>
          <w:lang w:val="it-IT"/>
        </w:rPr>
        <w:t xml:space="preserve">Furnizorul de servicii DGASPC </w:t>
      </w:r>
      <w:r w:rsidR="001E100A" w:rsidRPr="00B15DEB">
        <w:rPr>
          <w:rFonts w:ascii="Arial" w:hAnsi="Arial" w:cs="Arial"/>
          <w:bCs/>
          <w:sz w:val="22"/>
          <w:szCs w:val="22"/>
          <w:lang w:val="it-IT"/>
        </w:rPr>
        <w:t>MUREȘ</w:t>
      </w:r>
      <w:r w:rsidRPr="00B15DEB">
        <w:rPr>
          <w:rFonts w:ascii="Arial" w:hAnsi="Arial" w:cs="Arial"/>
          <w:bCs/>
          <w:sz w:val="22"/>
          <w:szCs w:val="22"/>
          <w:lang w:val="it-IT"/>
        </w:rPr>
        <w:t xml:space="preserve"> stabileste printr-o procedur</w:t>
      </w:r>
      <w:r w:rsidR="007D5066" w:rsidRPr="00B15DEB">
        <w:rPr>
          <w:rFonts w:ascii="Arial" w:hAnsi="Arial" w:cs="Arial"/>
          <w:bCs/>
          <w:sz w:val="22"/>
          <w:szCs w:val="22"/>
          <w:lang w:val="it-IT"/>
        </w:rPr>
        <w:t>ă</w:t>
      </w:r>
      <w:r w:rsidRPr="00B15DEB">
        <w:rPr>
          <w:rFonts w:ascii="Arial" w:hAnsi="Arial" w:cs="Arial"/>
          <w:bCs/>
          <w:sz w:val="22"/>
          <w:szCs w:val="22"/>
          <w:lang w:val="it-IT"/>
        </w:rPr>
        <w:t xml:space="preserve"> operational</w:t>
      </w:r>
      <w:r w:rsidR="007D5066" w:rsidRPr="00B15DEB">
        <w:rPr>
          <w:rFonts w:ascii="Arial" w:hAnsi="Arial" w:cs="Arial"/>
          <w:bCs/>
          <w:sz w:val="22"/>
          <w:szCs w:val="22"/>
          <w:lang w:val="it-IT"/>
        </w:rPr>
        <w:t>ă</w:t>
      </w:r>
      <w:r w:rsidRPr="00B15DEB">
        <w:rPr>
          <w:rFonts w:ascii="Arial" w:hAnsi="Arial" w:cs="Arial"/>
          <w:bCs/>
          <w:sz w:val="22"/>
          <w:szCs w:val="22"/>
          <w:lang w:val="it-IT"/>
        </w:rPr>
        <w:t xml:space="preserve"> principalele repere </w:t>
      </w:r>
      <w:r w:rsidR="007D5066" w:rsidRPr="00B15DEB">
        <w:rPr>
          <w:rFonts w:ascii="Arial" w:hAnsi="Arial" w:cs="Arial"/>
          <w:bCs/>
          <w:sz w:val="22"/>
          <w:szCs w:val="22"/>
          <w:lang w:val="it-IT"/>
        </w:rPr>
        <w:t>ș</w:t>
      </w:r>
      <w:r w:rsidRPr="00B15DEB">
        <w:rPr>
          <w:rFonts w:ascii="Arial" w:hAnsi="Arial" w:cs="Arial"/>
          <w:bCs/>
          <w:sz w:val="22"/>
          <w:szCs w:val="22"/>
          <w:lang w:val="it-IT"/>
        </w:rPr>
        <w:t>i activit</w:t>
      </w:r>
      <w:r w:rsidR="007D5066" w:rsidRPr="00B15DEB">
        <w:rPr>
          <w:rFonts w:ascii="Arial" w:hAnsi="Arial" w:cs="Arial"/>
          <w:bCs/>
          <w:sz w:val="22"/>
          <w:szCs w:val="22"/>
          <w:lang w:val="it-IT"/>
        </w:rPr>
        <w:t>ăți</w:t>
      </w:r>
      <w:r w:rsidRPr="00B15DEB">
        <w:rPr>
          <w:rFonts w:ascii="Arial" w:hAnsi="Arial" w:cs="Arial"/>
          <w:bCs/>
          <w:sz w:val="22"/>
          <w:szCs w:val="22"/>
          <w:lang w:val="it-IT"/>
        </w:rPr>
        <w:t xml:space="preserve"> desfa</w:t>
      </w:r>
      <w:r w:rsidR="007D5066" w:rsidRPr="00B15DEB">
        <w:rPr>
          <w:rFonts w:ascii="Arial" w:hAnsi="Arial" w:cs="Arial"/>
          <w:bCs/>
          <w:sz w:val="22"/>
          <w:szCs w:val="22"/>
          <w:lang w:val="it-IT"/>
        </w:rPr>
        <w:t>ș</w:t>
      </w:r>
      <w:r w:rsidRPr="00B15DEB">
        <w:rPr>
          <w:rFonts w:ascii="Arial" w:hAnsi="Arial" w:cs="Arial"/>
          <w:bCs/>
          <w:sz w:val="22"/>
          <w:szCs w:val="22"/>
          <w:lang w:val="it-IT"/>
        </w:rPr>
        <w:t xml:space="preserve">urate </w:t>
      </w:r>
      <w:r w:rsidR="007D5066" w:rsidRPr="00B15DEB">
        <w:rPr>
          <w:rFonts w:ascii="Arial" w:hAnsi="Arial" w:cs="Arial"/>
          <w:bCs/>
          <w:sz w:val="22"/>
          <w:szCs w:val="22"/>
          <w:lang w:val="it-IT"/>
        </w:rPr>
        <w:t>î</w:t>
      </w:r>
      <w:r w:rsidRPr="00B15DEB">
        <w:rPr>
          <w:rFonts w:ascii="Arial" w:hAnsi="Arial" w:cs="Arial"/>
          <w:bCs/>
          <w:sz w:val="22"/>
          <w:szCs w:val="22"/>
          <w:lang w:val="it-IT"/>
        </w:rPr>
        <w:t>n acest scop, criterii</w:t>
      </w:r>
      <w:r w:rsidR="003E3836" w:rsidRPr="00B15DEB">
        <w:rPr>
          <w:rFonts w:ascii="Arial" w:hAnsi="Arial" w:cs="Arial"/>
          <w:bCs/>
          <w:sz w:val="22"/>
          <w:szCs w:val="22"/>
          <w:lang w:val="it-IT"/>
        </w:rPr>
        <w:t xml:space="preserve">le </w:t>
      </w:r>
      <w:r w:rsidRPr="00B15DEB">
        <w:rPr>
          <w:rFonts w:ascii="Arial" w:hAnsi="Arial" w:cs="Arial"/>
          <w:bCs/>
          <w:sz w:val="22"/>
          <w:szCs w:val="22"/>
          <w:lang w:val="it-IT"/>
        </w:rPr>
        <w:t xml:space="preserve">de eligibilitate </w:t>
      </w:r>
      <w:r w:rsidR="007D5066" w:rsidRPr="00B15DEB">
        <w:rPr>
          <w:rFonts w:ascii="Arial" w:hAnsi="Arial" w:cs="Arial"/>
          <w:bCs/>
          <w:sz w:val="22"/>
          <w:szCs w:val="22"/>
          <w:lang w:val="it-IT"/>
        </w:rPr>
        <w:t>ș</w:t>
      </w:r>
      <w:r w:rsidR="003E3836" w:rsidRPr="00B15DEB">
        <w:rPr>
          <w:rFonts w:ascii="Arial" w:hAnsi="Arial" w:cs="Arial"/>
          <w:bCs/>
          <w:sz w:val="22"/>
          <w:szCs w:val="22"/>
          <w:lang w:val="it-IT"/>
        </w:rPr>
        <w:t xml:space="preserve">i pasii de urmat pentru asigurarea unui cadru unitar de admitere a persoanelor cu dizabilitati la </w:t>
      </w:r>
      <w:r w:rsidR="00516653" w:rsidRPr="00B15DEB">
        <w:rPr>
          <w:rFonts w:ascii="Arial" w:hAnsi="Arial" w:cs="Arial"/>
          <w:bCs/>
          <w:sz w:val="22"/>
          <w:szCs w:val="22"/>
          <w:lang w:val="it-IT"/>
        </w:rPr>
        <w:t>CAbR</w:t>
      </w:r>
      <w:r w:rsidR="003E3836" w:rsidRPr="00B15DEB">
        <w:rPr>
          <w:rFonts w:ascii="Arial" w:hAnsi="Arial" w:cs="Arial"/>
          <w:bCs/>
          <w:sz w:val="22"/>
          <w:szCs w:val="22"/>
          <w:lang w:val="it-IT"/>
        </w:rPr>
        <w:t xml:space="preserve"> </w:t>
      </w:r>
      <w:r w:rsidR="00516653" w:rsidRPr="00B15DEB">
        <w:rPr>
          <w:rFonts w:ascii="Arial" w:hAnsi="Arial" w:cs="Arial"/>
          <w:bCs/>
          <w:sz w:val="22"/>
          <w:szCs w:val="22"/>
          <w:lang w:val="it-IT"/>
        </w:rPr>
        <w:t>Luduș</w:t>
      </w:r>
      <w:r w:rsidR="00D8276C" w:rsidRPr="00B15DEB">
        <w:rPr>
          <w:rFonts w:ascii="Arial" w:hAnsi="Arial" w:cs="Arial"/>
          <w:bCs/>
          <w:sz w:val="22"/>
          <w:szCs w:val="22"/>
          <w:lang w:val="it-IT"/>
        </w:rPr>
        <w:t>.</w:t>
      </w:r>
      <w:r w:rsidR="00D8276C" w:rsidRPr="00B15DEB">
        <w:rPr>
          <w:rFonts w:ascii="Arial" w:eastAsia="SimSun" w:hAnsi="Arial" w:cs="Arial"/>
          <w:sz w:val="22"/>
          <w:szCs w:val="22"/>
          <w:lang w:val="ro-RO"/>
        </w:rPr>
        <w:t xml:space="preserve"> Procedura de admitere precizează, cel puţin: actele necesare</w:t>
      </w:r>
      <w:r w:rsidR="007D5066" w:rsidRPr="00B15DEB">
        <w:rPr>
          <w:rFonts w:ascii="Arial" w:eastAsia="SimSun" w:hAnsi="Arial" w:cs="Arial"/>
          <w:sz w:val="22"/>
          <w:szCs w:val="22"/>
          <w:lang w:val="ro-RO"/>
        </w:rPr>
        <w:t xml:space="preserve"> completării dosarului</w:t>
      </w:r>
      <w:r w:rsidR="00D8276C" w:rsidRPr="00B15DEB">
        <w:rPr>
          <w:rFonts w:ascii="Arial" w:eastAsia="SimSun" w:hAnsi="Arial" w:cs="Arial"/>
          <w:sz w:val="22"/>
          <w:szCs w:val="22"/>
          <w:lang w:val="ro-RO"/>
        </w:rPr>
        <w:t>, criteriile de eligibilitate ale beneficiarilor, cine ia decizia de admitere/respingere, modalitatea de încheiere a contractului de furnizare servicii şi modelul acestuia, modalitatea de stabilire a contribuţiei beneficiarului</w:t>
      </w:r>
      <w:r w:rsidR="007D5066" w:rsidRPr="00B15DEB">
        <w:rPr>
          <w:rFonts w:ascii="Arial" w:eastAsia="SimSun" w:hAnsi="Arial" w:cs="Arial"/>
          <w:sz w:val="22"/>
          <w:szCs w:val="22"/>
          <w:lang w:val="ro-RO"/>
        </w:rPr>
        <w:t xml:space="preserve"> sau reprezentantului legal, după caz.</w:t>
      </w:r>
    </w:p>
    <w:p w:rsidR="005C36A3" w:rsidRPr="00B15DEB" w:rsidRDefault="005C36A3" w:rsidP="00EB4E6F">
      <w:pPr>
        <w:autoSpaceDE w:val="0"/>
        <w:autoSpaceDN w:val="0"/>
        <w:adjustRightInd w:val="0"/>
        <w:jc w:val="both"/>
        <w:rPr>
          <w:rFonts w:ascii="Arial" w:hAnsi="Arial" w:cs="Arial"/>
          <w:sz w:val="22"/>
          <w:szCs w:val="22"/>
        </w:rPr>
      </w:pPr>
      <w:r w:rsidRPr="00B15DEB">
        <w:rPr>
          <w:rFonts w:ascii="Arial" w:hAnsi="Arial" w:cs="Arial"/>
          <w:sz w:val="22"/>
          <w:szCs w:val="22"/>
        </w:rPr>
        <w:t>Persoanele care pot solicita admiterea în centru sunt:</w:t>
      </w:r>
    </w:p>
    <w:p w:rsidR="005C36A3" w:rsidRPr="00B15DEB" w:rsidRDefault="005C36A3">
      <w:pPr>
        <w:numPr>
          <w:ilvl w:val="0"/>
          <w:numId w:val="44"/>
        </w:numPr>
        <w:jc w:val="both"/>
        <w:rPr>
          <w:rFonts w:ascii="Arial" w:hAnsi="Arial" w:cs="Arial"/>
          <w:sz w:val="22"/>
          <w:szCs w:val="22"/>
          <w:lang w:val="it-IT"/>
        </w:rPr>
      </w:pPr>
      <w:r w:rsidRPr="00B15DEB">
        <w:rPr>
          <w:rFonts w:ascii="Arial" w:hAnsi="Arial" w:cs="Arial"/>
          <w:sz w:val="22"/>
          <w:szCs w:val="22"/>
          <w:lang w:val="it-IT"/>
        </w:rPr>
        <w:t>persoana cu handicap în cauză;</w:t>
      </w:r>
    </w:p>
    <w:p w:rsidR="005C36A3" w:rsidRPr="00B15DEB" w:rsidRDefault="005C36A3">
      <w:pPr>
        <w:numPr>
          <w:ilvl w:val="0"/>
          <w:numId w:val="44"/>
        </w:numPr>
        <w:jc w:val="both"/>
        <w:rPr>
          <w:rFonts w:ascii="Arial" w:hAnsi="Arial" w:cs="Arial"/>
          <w:sz w:val="22"/>
          <w:szCs w:val="22"/>
          <w:lang w:val="it-IT"/>
        </w:rPr>
      </w:pPr>
      <w:r w:rsidRPr="00B15DEB">
        <w:rPr>
          <w:rFonts w:ascii="Arial" w:hAnsi="Arial" w:cs="Arial"/>
          <w:sz w:val="22"/>
          <w:szCs w:val="22"/>
          <w:lang w:val="it-IT"/>
        </w:rPr>
        <w:t>reprezentantul legal al persoanei cu handicap;</w:t>
      </w:r>
    </w:p>
    <w:p w:rsidR="005C36A3" w:rsidRPr="00B15DEB" w:rsidRDefault="005C36A3">
      <w:pPr>
        <w:numPr>
          <w:ilvl w:val="0"/>
          <w:numId w:val="44"/>
        </w:numPr>
        <w:jc w:val="both"/>
        <w:rPr>
          <w:rFonts w:ascii="Arial" w:hAnsi="Arial" w:cs="Arial"/>
          <w:sz w:val="22"/>
          <w:szCs w:val="22"/>
          <w:lang w:val="it-IT"/>
        </w:rPr>
      </w:pPr>
      <w:r w:rsidRPr="00B15DEB">
        <w:rPr>
          <w:rFonts w:ascii="Arial" w:hAnsi="Arial" w:cs="Arial"/>
          <w:sz w:val="22"/>
          <w:szCs w:val="22"/>
          <w:lang w:val="it-IT"/>
        </w:rPr>
        <w:t>reprezentantul serviciului public de asistenţă socială din cadrul autorităţii administraţiei publice locale în a cărei rază teritorială îşi are domiciliul persoana cu handicap.</w:t>
      </w:r>
    </w:p>
    <w:p w:rsidR="00514AC0" w:rsidRPr="00B15DEB" w:rsidRDefault="009C4C77" w:rsidP="00EB4E6F">
      <w:pPr>
        <w:jc w:val="both"/>
        <w:rPr>
          <w:rFonts w:ascii="Arial" w:hAnsi="Arial" w:cs="Arial"/>
          <w:sz w:val="22"/>
          <w:szCs w:val="22"/>
          <w:lang w:val="it-IT"/>
        </w:rPr>
      </w:pPr>
      <w:r w:rsidRPr="00B15DEB">
        <w:rPr>
          <w:rFonts w:ascii="Arial" w:hAnsi="Arial" w:cs="Arial"/>
          <w:sz w:val="22"/>
          <w:szCs w:val="22"/>
          <w:lang w:val="it-IT"/>
        </w:rPr>
        <w:t>Solicitantul</w:t>
      </w:r>
      <w:r w:rsidR="00505E9F" w:rsidRPr="00B15DEB">
        <w:rPr>
          <w:rFonts w:ascii="Arial" w:hAnsi="Arial" w:cs="Arial"/>
          <w:sz w:val="22"/>
          <w:szCs w:val="22"/>
          <w:lang w:val="it-IT"/>
        </w:rPr>
        <w:t xml:space="preserve"> </w:t>
      </w:r>
      <w:r w:rsidRPr="00B15DEB">
        <w:rPr>
          <w:rFonts w:ascii="Arial" w:hAnsi="Arial" w:cs="Arial"/>
          <w:sz w:val="22"/>
          <w:szCs w:val="22"/>
          <w:lang w:val="it-IT"/>
        </w:rPr>
        <w:t>v</w:t>
      </w:r>
      <w:r w:rsidR="005C36A3" w:rsidRPr="00B15DEB">
        <w:rPr>
          <w:rFonts w:ascii="Arial" w:hAnsi="Arial" w:cs="Arial"/>
          <w:sz w:val="22"/>
          <w:szCs w:val="22"/>
          <w:lang w:val="it-IT"/>
        </w:rPr>
        <w:t>a depune dosarul de admitere la sediul Direcţiei Generale de Asistenţă Socială şi Protecţia Copilului Mureş, Tg.Mureş, st</w:t>
      </w:r>
      <w:r w:rsidR="00B636C5" w:rsidRPr="00B15DEB">
        <w:rPr>
          <w:rFonts w:ascii="Arial" w:hAnsi="Arial" w:cs="Arial"/>
          <w:sz w:val="22"/>
          <w:szCs w:val="22"/>
          <w:lang w:val="it-IT"/>
        </w:rPr>
        <w:t>r.Trebely, nr.</w:t>
      </w:r>
      <w:r w:rsidR="00505E9F" w:rsidRPr="00B15DEB">
        <w:rPr>
          <w:rFonts w:ascii="Arial" w:hAnsi="Arial" w:cs="Arial"/>
          <w:sz w:val="22"/>
          <w:szCs w:val="22"/>
          <w:lang w:val="it-IT"/>
        </w:rPr>
        <w:t xml:space="preserve"> </w:t>
      </w:r>
      <w:r w:rsidR="00B636C5" w:rsidRPr="00B15DEB">
        <w:rPr>
          <w:rFonts w:ascii="Arial" w:hAnsi="Arial" w:cs="Arial"/>
          <w:sz w:val="22"/>
          <w:szCs w:val="22"/>
          <w:lang w:val="it-IT"/>
        </w:rPr>
        <w:t>7</w:t>
      </w:r>
      <w:r w:rsidR="005E5D62" w:rsidRPr="00B15DEB">
        <w:rPr>
          <w:rFonts w:ascii="Arial" w:hAnsi="Arial" w:cs="Arial"/>
          <w:sz w:val="22"/>
          <w:szCs w:val="22"/>
          <w:lang w:val="it-IT"/>
        </w:rPr>
        <w:t>.</w:t>
      </w:r>
    </w:p>
    <w:p w:rsidR="007B4BFD" w:rsidRPr="00B15DEB" w:rsidRDefault="007B4BFD" w:rsidP="00EB4E6F">
      <w:pPr>
        <w:jc w:val="both"/>
        <w:rPr>
          <w:rFonts w:ascii="Arial" w:hAnsi="Arial" w:cs="Arial"/>
          <w:sz w:val="22"/>
          <w:szCs w:val="22"/>
          <w:lang w:val="it-IT"/>
        </w:rPr>
      </w:pPr>
    </w:p>
    <w:p w:rsidR="000C5A61" w:rsidRPr="00B15DEB" w:rsidRDefault="007B4BFD" w:rsidP="00EB4E6F">
      <w:pPr>
        <w:autoSpaceDE w:val="0"/>
        <w:autoSpaceDN w:val="0"/>
        <w:adjustRightInd w:val="0"/>
        <w:jc w:val="both"/>
        <w:rPr>
          <w:rFonts w:ascii="Arial" w:hAnsi="Arial" w:cs="Arial"/>
          <w:b/>
          <w:sz w:val="22"/>
          <w:szCs w:val="22"/>
          <w:lang w:val="it-IT"/>
        </w:rPr>
      </w:pPr>
      <w:r w:rsidRPr="00B15DEB">
        <w:rPr>
          <w:rFonts w:ascii="Arial" w:hAnsi="Arial" w:cs="Arial"/>
          <w:b/>
          <w:sz w:val="22"/>
          <w:szCs w:val="22"/>
          <w:lang w:val="it-IT"/>
        </w:rPr>
        <w:t xml:space="preserve">Criteriile de elegibilitate pentru admiterea  beneficiarilor in centrul </w:t>
      </w:r>
      <w:r w:rsidR="000C5A61" w:rsidRPr="00B15DEB">
        <w:rPr>
          <w:rFonts w:ascii="Arial" w:hAnsi="Arial" w:cs="Arial"/>
          <w:b/>
          <w:sz w:val="22"/>
          <w:szCs w:val="22"/>
          <w:lang w:val="it-IT"/>
        </w:rPr>
        <w:t xml:space="preserve">rezidential sunt:               </w:t>
      </w:r>
    </w:p>
    <w:p w:rsidR="007B4BFD" w:rsidRPr="00B15DEB" w:rsidRDefault="007B4BFD">
      <w:pPr>
        <w:pStyle w:val="ListParagraph"/>
        <w:numPr>
          <w:ilvl w:val="0"/>
          <w:numId w:val="45"/>
        </w:numPr>
        <w:autoSpaceDE w:val="0"/>
        <w:autoSpaceDN w:val="0"/>
        <w:adjustRightInd w:val="0"/>
        <w:jc w:val="both"/>
        <w:rPr>
          <w:rFonts w:ascii="Arial" w:hAnsi="Arial" w:cs="Arial"/>
          <w:b/>
          <w:sz w:val="22"/>
          <w:szCs w:val="22"/>
          <w:lang w:val="it-IT"/>
        </w:rPr>
      </w:pPr>
      <w:r w:rsidRPr="00B15DEB">
        <w:rPr>
          <w:rFonts w:ascii="Arial" w:hAnsi="Arial" w:cs="Arial"/>
          <w:sz w:val="22"/>
          <w:szCs w:val="22"/>
          <w:lang w:val="it-IT"/>
        </w:rPr>
        <w:t>persoana să fie majoră, să fie încadrată în grad de handicap şi să deţină un certificat de încadrare valabil</w:t>
      </w:r>
      <w:r w:rsidR="000C5A61" w:rsidRPr="00B15DEB">
        <w:rPr>
          <w:rFonts w:ascii="Arial" w:hAnsi="Arial" w:cs="Arial"/>
          <w:sz w:val="22"/>
          <w:szCs w:val="22"/>
          <w:lang w:val="it-IT"/>
        </w:rPr>
        <w:t>;</w:t>
      </w:r>
    </w:p>
    <w:p w:rsidR="007B4BFD" w:rsidRPr="00B15DEB" w:rsidRDefault="007B4BFD">
      <w:pPr>
        <w:pStyle w:val="ListParagraph"/>
        <w:numPr>
          <w:ilvl w:val="0"/>
          <w:numId w:val="45"/>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lastRenderedPageBreak/>
        <w:t>persoana să aibă domiciliul sau reşedinţa pe raza administrativ</w:t>
      </w:r>
      <w:r w:rsidR="000C5A61" w:rsidRPr="00B15DEB">
        <w:rPr>
          <w:rFonts w:ascii="Arial" w:hAnsi="Arial" w:cs="Arial"/>
          <w:sz w:val="22"/>
          <w:szCs w:val="22"/>
          <w:lang w:val="it-IT"/>
        </w:rPr>
        <w:t xml:space="preserve"> teritorială  a judeţului Mureş;</w:t>
      </w:r>
    </w:p>
    <w:p w:rsidR="00505E9F" w:rsidRPr="00B15DEB" w:rsidRDefault="00505E9F" w:rsidP="00EB4E6F">
      <w:pPr>
        <w:pStyle w:val="Listaszerbekezds"/>
        <w:spacing w:after="0" w:line="240" w:lineRule="auto"/>
        <w:ind w:left="0"/>
        <w:jc w:val="both"/>
        <w:rPr>
          <w:rFonts w:ascii="Arial" w:hAnsi="Arial" w:cs="Arial"/>
          <w:b/>
        </w:rPr>
      </w:pPr>
    </w:p>
    <w:p w:rsidR="005266E3" w:rsidRPr="00B15DEB" w:rsidRDefault="005266E3" w:rsidP="00EB4E6F">
      <w:pPr>
        <w:pStyle w:val="Listaszerbekezds"/>
        <w:spacing w:after="0" w:line="240" w:lineRule="auto"/>
        <w:ind w:left="0"/>
        <w:jc w:val="both"/>
        <w:rPr>
          <w:rFonts w:ascii="Arial" w:hAnsi="Arial" w:cs="Arial"/>
          <w:b/>
        </w:rPr>
      </w:pPr>
    </w:p>
    <w:p w:rsidR="005266E3" w:rsidRPr="00B15DEB" w:rsidRDefault="005266E3" w:rsidP="00EB4E6F">
      <w:pPr>
        <w:pStyle w:val="Listaszerbekezds"/>
        <w:spacing w:after="0" w:line="240" w:lineRule="auto"/>
        <w:ind w:left="0"/>
        <w:jc w:val="both"/>
        <w:rPr>
          <w:rFonts w:ascii="Arial" w:hAnsi="Arial" w:cs="Arial"/>
          <w:b/>
        </w:rPr>
      </w:pPr>
    </w:p>
    <w:p w:rsidR="007B4BFD" w:rsidRPr="00B15DEB" w:rsidRDefault="007B4BFD" w:rsidP="00EB4E6F">
      <w:pPr>
        <w:pStyle w:val="Listaszerbekezds"/>
        <w:spacing w:after="0" w:line="240" w:lineRule="auto"/>
        <w:ind w:left="0"/>
        <w:jc w:val="both"/>
        <w:rPr>
          <w:rFonts w:ascii="Arial" w:hAnsi="Arial" w:cs="Arial"/>
        </w:rPr>
      </w:pPr>
      <w:r w:rsidRPr="00B15DEB">
        <w:rPr>
          <w:rFonts w:ascii="Arial" w:hAnsi="Arial" w:cs="Arial"/>
          <w:b/>
        </w:rPr>
        <w:t xml:space="preserve">Orientative </w:t>
      </w:r>
    </w:p>
    <w:p w:rsidR="007B4BFD" w:rsidRPr="00B15DEB" w:rsidRDefault="007B4BFD">
      <w:pPr>
        <w:pStyle w:val="Listaszerbekezds"/>
        <w:numPr>
          <w:ilvl w:val="0"/>
          <w:numId w:val="46"/>
        </w:numPr>
        <w:spacing w:after="0" w:line="240" w:lineRule="auto"/>
        <w:jc w:val="both"/>
        <w:rPr>
          <w:rFonts w:ascii="Arial" w:hAnsi="Arial" w:cs="Arial"/>
        </w:rPr>
      </w:pPr>
      <w:r w:rsidRPr="00B15DEB">
        <w:rPr>
          <w:rFonts w:ascii="Arial" w:hAnsi="Arial" w:cs="Arial"/>
        </w:rPr>
        <w:t>persoana nu are locuinţă sau posibilitatea de a-şi asigura condiţiile de locuit pe baza resurselor proprii  sau acesta se află într-o stare avansată de degradare;</w:t>
      </w:r>
    </w:p>
    <w:p w:rsidR="007B4BFD" w:rsidRPr="00B15DEB" w:rsidRDefault="007B4BFD">
      <w:pPr>
        <w:pStyle w:val="Listaszerbekezds"/>
        <w:numPr>
          <w:ilvl w:val="0"/>
          <w:numId w:val="46"/>
        </w:numPr>
        <w:spacing w:after="0" w:line="240" w:lineRule="auto"/>
        <w:jc w:val="both"/>
        <w:rPr>
          <w:rFonts w:ascii="Arial" w:hAnsi="Arial" w:cs="Arial"/>
        </w:rPr>
      </w:pPr>
      <w:r w:rsidRPr="00B15DEB">
        <w:rPr>
          <w:rFonts w:ascii="Arial" w:hAnsi="Arial" w:cs="Arial"/>
        </w:rPr>
        <w:t>persoana nu are apartinători sau aceştia refuză sau se află în imposibilitatea de a-i oferi îngrijirea necesară;</w:t>
      </w:r>
    </w:p>
    <w:p w:rsidR="007B4BFD" w:rsidRPr="00B15DEB" w:rsidRDefault="007B4BFD">
      <w:pPr>
        <w:pStyle w:val="Listaszerbekezds"/>
        <w:numPr>
          <w:ilvl w:val="0"/>
          <w:numId w:val="46"/>
        </w:numPr>
        <w:spacing w:after="0" w:line="240" w:lineRule="auto"/>
        <w:jc w:val="both"/>
        <w:rPr>
          <w:rFonts w:ascii="Arial" w:hAnsi="Arial" w:cs="Arial"/>
        </w:rPr>
      </w:pPr>
      <w:r w:rsidRPr="00B15DEB">
        <w:rPr>
          <w:rFonts w:ascii="Arial" w:hAnsi="Arial" w:cs="Arial"/>
        </w:rPr>
        <w:t>persoana nu are venituri proprii sau acestea sunt insuficiente pentru a avea  o viaţă decentă;</w:t>
      </w:r>
    </w:p>
    <w:p w:rsidR="007B4BFD" w:rsidRPr="00B15DEB" w:rsidRDefault="007B4BFD">
      <w:pPr>
        <w:pStyle w:val="Listaszerbekezds"/>
        <w:numPr>
          <w:ilvl w:val="0"/>
          <w:numId w:val="46"/>
        </w:numPr>
        <w:spacing w:after="0" w:line="240" w:lineRule="auto"/>
        <w:jc w:val="both"/>
        <w:rPr>
          <w:rFonts w:ascii="Arial" w:hAnsi="Arial" w:cs="Arial"/>
        </w:rPr>
      </w:pPr>
      <w:r w:rsidRPr="00B15DEB">
        <w:rPr>
          <w:rFonts w:ascii="Arial" w:hAnsi="Arial" w:cs="Arial"/>
        </w:rPr>
        <w:t>persoana nu se poate gospodări singură sau necesită îngrijire specializată;</w:t>
      </w:r>
    </w:p>
    <w:p w:rsidR="007B4BFD" w:rsidRPr="00B15DEB" w:rsidRDefault="007B4BFD">
      <w:pPr>
        <w:pStyle w:val="Listaszerbekezds"/>
        <w:numPr>
          <w:ilvl w:val="0"/>
          <w:numId w:val="46"/>
        </w:numPr>
        <w:spacing w:after="0" w:line="240" w:lineRule="auto"/>
        <w:jc w:val="both"/>
        <w:rPr>
          <w:rFonts w:ascii="Arial" w:hAnsi="Arial" w:cs="Arial"/>
        </w:rPr>
      </w:pPr>
      <w:r w:rsidRPr="00B15DEB">
        <w:rPr>
          <w:rFonts w:ascii="Arial" w:hAnsi="Arial" w:cs="Arial"/>
        </w:rPr>
        <w:t>persoana necesita următoarele tipuri de servicii, preponderent de abilitare și reabilitare:</w:t>
      </w:r>
    </w:p>
    <w:p w:rsidR="00B04956" w:rsidRPr="00B15DEB" w:rsidRDefault="00B04956" w:rsidP="00EB4E6F">
      <w:pPr>
        <w:jc w:val="both"/>
        <w:rPr>
          <w:rFonts w:ascii="Arial" w:hAnsi="Arial" w:cs="Arial"/>
          <w:sz w:val="22"/>
          <w:szCs w:val="22"/>
          <w:lang w:val="it-IT"/>
        </w:rPr>
      </w:pPr>
    </w:p>
    <w:p w:rsidR="00A35426" w:rsidRPr="00B15DEB" w:rsidRDefault="00F316BE" w:rsidP="00EB4E6F">
      <w:pPr>
        <w:autoSpaceDE w:val="0"/>
        <w:autoSpaceDN w:val="0"/>
        <w:adjustRightInd w:val="0"/>
        <w:jc w:val="both"/>
        <w:rPr>
          <w:rFonts w:ascii="Arial" w:eastAsia="MS Mincho" w:hAnsi="Arial" w:cs="Arial"/>
          <w:b/>
          <w:sz w:val="22"/>
          <w:szCs w:val="22"/>
          <w:lang w:val="ro-RO"/>
        </w:rPr>
      </w:pPr>
      <w:r w:rsidRPr="00B15DEB">
        <w:rPr>
          <w:rFonts w:ascii="Arial" w:eastAsia="MS Mincho" w:hAnsi="Arial" w:cs="Arial"/>
          <w:bCs/>
          <w:sz w:val="22"/>
          <w:szCs w:val="22"/>
          <w:lang w:val="ro-RO"/>
        </w:rPr>
        <w:t xml:space="preserve">Serviciului social </w:t>
      </w:r>
      <w:r w:rsidR="00516653" w:rsidRPr="00B15DEB">
        <w:rPr>
          <w:rFonts w:ascii="Arial" w:eastAsia="MS Mincho" w:hAnsi="Arial" w:cs="Arial"/>
          <w:bCs/>
          <w:sz w:val="22"/>
          <w:szCs w:val="22"/>
          <w:lang w:val="ro-RO"/>
        </w:rPr>
        <w:t>CAbR</w:t>
      </w:r>
      <w:r w:rsidRPr="00B15DEB">
        <w:rPr>
          <w:rFonts w:ascii="Arial" w:eastAsia="MS Mincho" w:hAnsi="Arial" w:cs="Arial"/>
          <w:bCs/>
          <w:sz w:val="22"/>
          <w:szCs w:val="22"/>
          <w:lang w:val="ro-RO"/>
        </w:rPr>
        <w:t xml:space="preserve"> Luduș</w:t>
      </w:r>
      <w:r w:rsidR="00A35426" w:rsidRPr="00B15DEB">
        <w:rPr>
          <w:rFonts w:ascii="Arial" w:eastAsia="MS Mincho" w:hAnsi="Arial" w:cs="Arial"/>
          <w:bCs/>
          <w:sz w:val="22"/>
          <w:szCs w:val="22"/>
          <w:lang w:val="ro-RO"/>
        </w:rPr>
        <w:t xml:space="preserve"> deţine şi pune la dispoziţia publicului materiale informative privind activităţile derulate şi serviciile oferite</w:t>
      </w:r>
      <w:r w:rsidR="005E5D62" w:rsidRPr="00B15DEB">
        <w:rPr>
          <w:rFonts w:ascii="Arial" w:eastAsia="MS Mincho" w:hAnsi="Arial" w:cs="Arial"/>
          <w:bCs/>
          <w:sz w:val="22"/>
          <w:szCs w:val="22"/>
          <w:lang w:val="ro-RO"/>
        </w:rPr>
        <w:t xml:space="preserve">, pentru o mai buna cunostere a posibilitatior si </w:t>
      </w:r>
      <w:r w:rsidRPr="00B15DEB">
        <w:rPr>
          <w:rFonts w:ascii="Arial" w:eastAsia="MS Mincho" w:hAnsi="Arial" w:cs="Arial"/>
          <w:bCs/>
          <w:sz w:val="22"/>
          <w:szCs w:val="22"/>
          <w:lang w:val="ro-RO"/>
        </w:rPr>
        <w:t>ș</w:t>
      </w:r>
      <w:r w:rsidR="005E5D62" w:rsidRPr="00B15DEB">
        <w:rPr>
          <w:rFonts w:ascii="Arial" w:eastAsia="MS Mincho" w:hAnsi="Arial" w:cs="Arial"/>
          <w:bCs/>
          <w:sz w:val="22"/>
          <w:szCs w:val="22"/>
          <w:lang w:val="ro-RO"/>
        </w:rPr>
        <w:t>anselor pe care ace</w:t>
      </w:r>
      <w:r w:rsidRPr="00B15DEB">
        <w:rPr>
          <w:rFonts w:ascii="Arial" w:eastAsia="MS Mincho" w:hAnsi="Arial" w:cs="Arial"/>
          <w:bCs/>
          <w:sz w:val="22"/>
          <w:szCs w:val="22"/>
          <w:lang w:val="ro-RO"/>
        </w:rPr>
        <w:t>ș</w:t>
      </w:r>
      <w:r w:rsidR="005E5D62" w:rsidRPr="00B15DEB">
        <w:rPr>
          <w:rFonts w:ascii="Arial" w:eastAsia="MS Mincho" w:hAnsi="Arial" w:cs="Arial"/>
          <w:bCs/>
          <w:sz w:val="22"/>
          <w:szCs w:val="22"/>
          <w:lang w:val="ro-RO"/>
        </w:rPr>
        <w:t xml:space="preserve">tia le au </w:t>
      </w:r>
      <w:r w:rsidRPr="00B15DEB">
        <w:rPr>
          <w:rFonts w:ascii="Arial" w:eastAsia="MS Mincho" w:hAnsi="Arial" w:cs="Arial"/>
          <w:bCs/>
          <w:sz w:val="22"/>
          <w:szCs w:val="22"/>
          <w:lang w:val="ro-RO"/>
        </w:rPr>
        <w:t>î</w:t>
      </w:r>
      <w:r w:rsidR="005E5D62" w:rsidRPr="00B15DEB">
        <w:rPr>
          <w:rFonts w:ascii="Arial" w:eastAsia="MS Mincho" w:hAnsi="Arial" w:cs="Arial"/>
          <w:bCs/>
          <w:sz w:val="22"/>
          <w:szCs w:val="22"/>
          <w:lang w:val="ro-RO"/>
        </w:rPr>
        <w:t xml:space="preserve">n vederea accesului la </w:t>
      </w:r>
      <w:r w:rsidR="002508FD" w:rsidRPr="00B15DEB">
        <w:rPr>
          <w:rFonts w:ascii="Arial" w:eastAsia="MS Mincho" w:hAnsi="Arial" w:cs="Arial"/>
          <w:bCs/>
          <w:sz w:val="22"/>
          <w:szCs w:val="22"/>
          <w:lang w:val="ro-RO"/>
        </w:rPr>
        <w:t>aceste servicii</w:t>
      </w:r>
      <w:bookmarkStart w:id="2" w:name="_Hlk45612070"/>
      <w:r w:rsidRPr="00B15DEB">
        <w:rPr>
          <w:rFonts w:ascii="Arial" w:eastAsia="MS Mincho" w:hAnsi="Arial" w:cs="Arial"/>
          <w:bCs/>
          <w:sz w:val="22"/>
          <w:szCs w:val="22"/>
          <w:lang w:val="ro-RO"/>
        </w:rPr>
        <w:t xml:space="preserve"> specializate</w:t>
      </w:r>
      <w:r w:rsidRPr="00B15DEB">
        <w:rPr>
          <w:rFonts w:ascii="Arial" w:eastAsia="MS Mincho" w:hAnsi="Arial" w:cs="Arial"/>
          <w:b/>
          <w:sz w:val="22"/>
          <w:szCs w:val="22"/>
          <w:lang w:val="ro-RO"/>
        </w:rPr>
        <w:t>.</w:t>
      </w:r>
    </w:p>
    <w:p w:rsidR="00F648FA" w:rsidRPr="00B15DEB" w:rsidRDefault="00F648FA" w:rsidP="00EB4E6F">
      <w:pPr>
        <w:autoSpaceDE w:val="0"/>
        <w:autoSpaceDN w:val="0"/>
        <w:adjustRightInd w:val="0"/>
        <w:jc w:val="both"/>
        <w:rPr>
          <w:rFonts w:ascii="Arial" w:eastAsia="MS Mincho" w:hAnsi="Arial" w:cs="Arial"/>
          <w:b/>
          <w:sz w:val="22"/>
          <w:szCs w:val="22"/>
          <w:lang w:val="ro-RO"/>
        </w:rPr>
      </w:pPr>
    </w:p>
    <w:bookmarkEnd w:id="2"/>
    <w:p w:rsidR="00A35426" w:rsidRPr="00B15DEB" w:rsidRDefault="00A35426" w:rsidP="00EB4E6F">
      <w:pPr>
        <w:jc w:val="both"/>
        <w:rPr>
          <w:rFonts w:ascii="Arial" w:eastAsia="MS Mincho" w:hAnsi="Arial" w:cs="Arial"/>
          <w:sz w:val="22"/>
          <w:szCs w:val="22"/>
          <w:lang w:val="ro-RO"/>
        </w:rPr>
      </w:pPr>
      <w:r w:rsidRPr="00B15DEB">
        <w:rPr>
          <w:rFonts w:ascii="Arial" w:eastAsia="MS Mincho" w:hAnsi="Arial" w:cs="Arial"/>
          <w:sz w:val="22"/>
          <w:szCs w:val="22"/>
          <w:lang w:val="ro-RO"/>
        </w:rPr>
        <w:t xml:space="preserve">Materialele informative trebuie să cuprindă, cel puţin: o scurtă descriere a centrului şi a serviciilor oferite, o prezentare a spaţiilor de cazare individuale şi spaţiile comune, numărul de locuri din centru, adaptări pentru nevoi speciale dacă este cazul, alte servicii şi facilităţi oferite, modalitatea de încheiere a contractului de furnizare servicii şi, după caz, modul de calcul a contribuţiei </w:t>
      </w:r>
      <w:r w:rsidR="00F316BE" w:rsidRPr="00B15DEB">
        <w:rPr>
          <w:rFonts w:ascii="Arial" w:eastAsia="MS Mincho" w:hAnsi="Arial" w:cs="Arial"/>
          <w:sz w:val="22"/>
          <w:szCs w:val="22"/>
          <w:lang w:val="ro-RO"/>
        </w:rPr>
        <w:t>datorate de catre rezident , apartinător saiu reprezentantul legal al acestuia.</w:t>
      </w:r>
    </w:p>
    <w:p w:rsidR="00F648FA" w:rsidRPr="00B15DEB" w:rsidRDefault="00F648FA" w:rsidP="00321922">
      <w:pPr>
        <w:spacing w:line="360" w:lineRule="auto"/>
        <w:jc w:val="both"/>
        <w:rPr>
          <w:rFonts w:ascii="Arial" w:eastAsia="MS Mincho" w:hAnsi="Arial" w:cs="Arial"/>
          <w:sz w:val="22"/>
          <w:szCs w:val="22"/>
          <w:lang w:val="ro-RO"/>
        </w:rPr>
      </w:pPr>
    </w:p>
    <w:p w:rsidR="005C14EB" w:rsidRPr="00B15DEB" w:rsidRDefault="00A35426" w:rsidP="00D65360">
      <w:pPr>
        <w:autoSpaceDE w:val="0"/>
        <w:autoSpaceDN w:val="0"/>
        <w:adjustRightInd w:val="0"/>
        <w:jc w:val="both"/>
        <w:rPr>
          <w:rFonts w:ascii="Arial" w:hAnsi="Arial" w:cs="Arial"/>
          <w:sz w:val="22"/>
          <w:szCs w:val="22"/>
          <w:lang w:val="it-IT"/>
        </w:rPr>
      </w:pPr>
      <w:r w:rsidRPr="00B15DEB">
        <w:rPr>
          <w:rFonts w:ascii="Arial" w:eastAsia="MS Mincho" w:hAnsi="Arial" w:cs="Arial"/>
          <w:sz w:val="22"/>
          <w:szCs w:val="22"/>
          <w:lang w:val="ro-RO"/>
        </w:rPr>
        <w:t>Materialele informative pot fi pe suport de hârtie şi/sau pe suport electronic (postări pe site-ul centrului sau, după caz, al furnizorului, filme şi fotografii de informare sau publicitare, etc.) și sunt mediatizate la nivelul comunității locale/județene prin intermediul cabinetelor de medicină de familie.</w:t>
      </w:r>
      <w:r w:rsidR="0015198D" w:rsidRPr="00B15DEB">
        <w:rPr>
          <w:rFonts w:ascii="Arial" w:hAnsi="Arial" w:cs="Arial"/>
          <w:sz w:val="22"/>
          <w:szCs w:val="22"/>
          <w:lang w:val="it-IT"/>
        </w:rPr>
        <w:t xml:space="preserve"> Materialele informative trebuie sa fie si in format accesibile (easy to read, Braille, Cd video/audio).</w:t>
      </w:r>
      <w:r w:rsidR="00505E9F" w:rsidRPr="00B15DEB">
        <w:rPr>
          <w:rFonts w:ascii="Arial" w:hAnsi="Arial" w:cs="Arial"/>
          <w:sz w:val="22"/>
          <w:szCs w:val="22"/>
          <w:lang w:val="it-IT"/>
        </w:rPr>
        <w:t xml:space="preserve"> </w:t>
      </w:r>
      <w:r w:rsidR="005C14EB" w:rsidRPr="00B15DEB">
        <w:rPr>
          <w:rFonts w:ascii="Arial" w:hAnsi="Arial" w:cs="Arial"/>
          <w:sz w:val="22"/>
          <w:szCs w:val="22"/>
          <w:lang w:val="it-IT"/>
        </w:rPr>
        <w:t>Centrul faciliteaza accesul potentialilor beneficiari sau reprezentanti legali, o vizita anterior admiterii pentru a cunoaste conditiile de locuit, in baza unui program de vizita cu cel putin o zi pe luna planificata in acest scop.</w:t>
      </w:r>
    </w:p>
    <w:p w:rsidR="00F648FA" w:rsidRPr="00B15DEB" w:rsidRDefault="00F648FA" w:rsidP="00D65360">
      <w:pPr>
        <w:autoSpaceDE w:val="0"/>
        <w:autoSpaceDN w:val="0"/>
        <w:adjustRightInd w:val="0"/>
        <w:jc w:val="both"/>
        <w:rPr>
          <w:rFonts w:ascii="Arial" w:hAnsi="Arial" w:cs="Arial"/>
          <w:sz w:val="22"/>
          <w:szCs w:val="22"/>
          <w:lang w:val="it-IT"/>
        </w:rPr>
      </w:pPr>
    </w:p>
    <w:p w:rsidR="005C14EB" w:rsidRPr="00B15DEB" w:rsidRDefault="00516653" w:rsidP="00D65360">
      <w:pPr>
        <w:jc w:val="both"/>
        <w:rPr>
          <w:rFonts w:ascii="Arial" w:eastAsia="MS Mincho" w:hAnsi="Arial" w:cs="Arial"/>
          <w:iCs/>
          <w:sz w:val="22"/>
          <w:szCs w:val="22"/>
          <w:lang w:val="ro-RO"/>
        </w:rPr>
      </w:pPr>
      <w:r w:rsidRPr="00B15DEB">
        <w:rPr>
          <w:rFonts w:ascii="Arial" w:hAnsi="Arial" w:cs="Arial"/>
          <w:sz w:val="22"/>
          <w:szCs w:val="22"/>
          <w:lang w:val="it-IT"/>
        </w:rPr>
        <w:t>CAbR</w:t>
      </w:r>
      <w:r w:rsidR="005C14EB" w:rsidRPr="00B15DEB">
        <w:rPr>
          <w:rFonts w:ascii="Arial" w:hAnsi="Arial" w:cs="Arial"/>
          <w:sz w:val="22"/>
          <w:szCs w:val="22"/>
          <w:lang w:val="it-IT"/>
        </w:rPr>
        <w:t xml:space="preserve"> </w:t>
      </w:r>
      <w:r w:rsidRPr="00B15DEB">
        <w:rPr>
          <w:rFonts w:ascii="Arial" w:hAnsi="Arial" w:cs="Arial"/>
          <w:sz w:val="22"/>
          <w:szCs w:val="22"/>
          <w:lang w:val="it-IT"/>
        </w:rPr>
        <w:t>Luduș</w:t>
      </w:r>
      <w:r w:rsidR="005C14EB" w:rsidRPr="00B15DEB">
        <w:rPr>
          <w:rFonts w:ascii="Arial" w:hAnsi="Arial" w:cs="Arial"/>
          <w:sz w:val="22"/>
          <w:szCs w:val="22"/>
          <w:lang w:val="it-IT"/>
        </w:rPr>
        <w:t xml:space="preserve"> elaboreaza si utilizeaza un Ghid al beneficiarilor pentru informarea exclusiva a acestora cu privire la serviciile si facilitatile oferite.</w:t>
      </w:r>
      <w:r w:rsidR="002F5DD2" w:rsidRPr="00B15DEB">
        <w:rPr>
          <w:rFonts w:ascii="Arial" w:eastAsia="MS Mincho" w:hAnsi="Arial" w:cs="Arial"/>
          <w:sz w:val="22"/>
          <w:szCs w:val="22"/>
          <w:lang w:val="ro-RO"/>
        </w:rPr>
        <w:t xml:space="preserve"> Ghidul beneficiarului cuprinde date referitoare la regulamentul de organizare şi funcţionare al centrului, serviciile şi facilităţile oferite, un rezumat al drepturilor şi obligaţiilor  beneficiarilor.</w:t>
      </w:r>
      <w:r w:rsidR="00505E9F" w:rsidRPr="00B15DEB">
        <w:rPr>
          <w:rFonts w:ascii="Arial" w:eastAsia="MS Mincho" w:hAnsi="Arial" w:cs="Arial"/>
          <w:sz w:val="22"/>
          <w:szCs w:val="22"/>
          <w:lang w:val="ro-RO"/>
        </w:rPr>
        <w:t xml:space="preserve"> </w:t>
      </w:r>
      <w:r w:rsidR="002F5DD2" w:rsidRPr="00B15DEB">
        <w:rPr>
          <w:rFonts w:ascii="Arial" w:hAnsi="Arial" w:cs="Arial"/>
          <w:sz w:val="22"/>
          <w:szCs w:val="22"/>
          <w:lang w:val="ro-RO"/>
        </w:rPr>
        <w:t xml:space="preserve">Ghidul beneficiarului este oferit şi explicat </w:t>
      </w:r>
      <w:r w:rsidR="00B7395F" w:rsidRPr="00B15DEB">
        <w:rPr>
          <w:rFonts w:ascii="Arial" w:hAnsi="Arial" w:cs="Arial"/>
          <w:sz w:val="22"/>
          <w:szCs w:val="22"/>
          <w:lang w:val="ro-RO"/>
        </w:rPr>
        <w:t xml:space="preserve">rezidentului </w:t>
      </w:r>
      <w:r w:rsidR="002F5DD2" w:rsidRPr="00B15DEB">
        <w:rPr>
          <w:rFonts w:ascii="Arial" w:hAnsi="Arial" w:cs="Arial"/>
          <w:sz w:val="22"/>
          <w:szCs w:val="22"/>
          <w:lang w:val="ro-RO"/>
        </w:rPr>
        <w:t xml:space="preserve"> odată cu încheierea contractului de furnizare servicii, iar data efectuării informării şi semnătura beneficiarului se consemnează în scris, într-un registru de evidenţă privind informarea a beneficiarilor.</w:t>
      </w:r>
      <w:r w:rsidR="00505E9F" w:rsidRPr="00B15DEB">
        <w:rPr>
          <w:rFonts w:ascii="Arial" w:eastAsia="MS Mincho" w:hAnsi="Arial" w:cs="Arial"/>
          <w:i/>
          <w:sz w:val="22"/>
          <w:szCs w:val="22"/>
          <w:lang w:val="ro-RO"/>
        </w:rPr>
        <w:t xml:space="preserve"> </w:t>
      </w:r>
      <w:r w:rsidR="002F5DD2" w:rsidRPr="00B15DEB">
        <w:rPr>
          <w:rFonts w:ascii="Arial" w:eastAsia="MS Mincho" w:hAnsi="Arial" w:cs="Arial"/>
          <w:iCs/>
          <w:sz w:val="22"/>
          <w:szCs w:val="22"/>
          <w:lang w:val="ro-RO"/>
        </w:rPr>
        <w:t>Ghidul beneficiarului, pe suport de hârtie, este disponibi</w:t>
      </w:r>
      <w:r w:rsidR="0094606A" w:rsidRPr="00B15DEB">
        <w:rPr>
          <w:rFonts w:ascii="Arial" w:eastAsia="MS Mincho" w:hAnsi="Arial" w:cs="Arial"/>
          <w:iCs/>
          <w:sz w:val="22"/>
          <w:szCs w:val="22"/>
          <w:lang w:val="ro-RO"/>
        </w:rPr>
        <w:t xml:space="preserve">l permanent la sediul centrului, </w:t>
      </w:r>
      <w:r w:rsidR="002F5DD2" w:rsidRPr="00B15DEB">
        <w:rPr>
          <w:rFonts w:ascii="Arial" w:eastAsia="MS Mincho" w:hAnsi="Arial" w:cs="Arial"/>
          <w:iCs/>
          <w:sz w:val="22"/>
          <w:szCs w:val="22"/>
          <w:lang w:val="ro-RO"/>
        </w:rPr>
        <w:t xml:space="preserve">este revizuit si completat </w:t>
      </w:r>
      <w:r w:rsidR="000C2987" w:rsidRPr="00B15DEB">
        <w:rPr>
          <w:rFonts w:ascii="Arial" w:eastAsia="MS Mincho" w:hAnsi="Arial" w:cs="Arial"/>
          <w:iCs/>
          <w:sz w:val="22"/>
          <w:szCs w:val="22"/>
          <w:lang w:val="ro-RO"/>
        </w:rPr>
        <w:t>la caz, cu noi prevederi legislative.</w:t>
      </w:r>
    </w:p>
    <w:p w:rsidR="00F648FA" w:rsidRPr="00B15DEB" w:rsidRDefault="00F648FA" w:rsidP="00D65360">
      <w:pPr>
        <w:jc w:val="both"/>
        <w:rPr>
          <w:rFonts w:ascii="Arial" w:eastAsia="MS Mincho" w:hAnsi="Arial" w:cs="Arial"/>
          <w:iCs/>
          <w:sz w:val="22"/>
          <w:szCs w:val="22"/>
          <w:lang w:val="ro-RO"/>
        </w:rPr>
      </w:pPr>
    </w:p>
    <w:p w:rsidR="00505E9F" w:rsidRPr="00B15DEB" w:rsidRDefault="00A35426" w:rsidP="00D65360">
      <w:pPr>
        <w:jc w:val="both"/>
        <w:rPr>
          <w:rFonts w:ascii="Arial" w:eastAsia="MS Mincho" w:hAnsi="Arial" w:cs="Arial"/>
          <w:sz w:val="22"/>
          <w:szCs w:val="22"/>
          <w:lang w:val="ro-RO"/>
        </w:rPr>
      </w:pPr>
      <w:r w:rsidRPr="00B15DEB">
        <w:rPr>
          <w:rFonts w:ascii="Arial" w:eastAsia="MS Mincho" w:hAnsi="Arial" w:cs="Arial"/>
          <w:sz w:val="22"/>
          <w:szCs w:val="22"/>
          <w:lang w:val="ro-RO"/>
        </w:rPr>
        <w:t>Imaginea beneficiarilor şi datele cu caracter personal pot deveni publice în materialele informative (în cele publicitare,</w:t>
      </w:r>
      <w:r w:rsidR="00505E9F" w:rsidRPr="00B15DEB">
        <w:rPr>
          <w:rFonts w:ascii="Arial" w:eastAsia="MS Mincho" w:hAnsi="Arial" w:cs="Arial"/>
          <w:sz w:val="22"/>
          <w:szCs w:val="22"/>
          <w:lang w:val="ro-RO"/>
        </w:rPr>
        <w:t xml:space="preserve"> </w:t>
      </w:r>
      <w:r w:rsidRPr="00B15DEB">
        <w:rPr>
          <w:rFonts w:ascii="Arial" w:eastAsia="MS Mincho" w:hAnsi="Arial" w:cs="Arial"/>
          <w:sz w:val="22"/>
          <w:szCs w:val="22"/>
          <w:lang w:val="ro-RO"/>
        </w:rPr>
        <w:t>dacă există) doar cu acordul scris al acestora sau, după caz, al reprezentanţilor legali</w:t>
      </w:r>
      <w:r w:rsidRPr="00B15DEB">
        <w:rPr>
          <w:rFonts w:ascii="Arial" w:eastAsia="MS Mincho" w:hAnsi="Arial" w:cs="Arial"/>
          <w:sz w:val="22"/>
          <w:szCs w:val="22"/>
          <w:lang w:val="ro-RO" w:eastAsia="ja-JP"/>
        </w:rPr>
        <w:t>/convențional</w:t>
      </w:r>
      <w:r w:rsidR="00F316BE" w:rsidRPr="00B15DEB">
        <w:rPr>
          <w:rFonts w:ascii="Arial" w:eastAsia="MS Mincho" w:hAnsi="Arial" w:cs="Arial"/>
          <w:sz w:val="22"/>
          <w:szCs w:val="22"/>
          <w:lang w:val="ro-RO"/>
        </w:rPr>
        <w:t>,</w:t>
      </w:r>
      <w:r w:rsidR="00505E9F" w:rsidRPr="00B15DEB">
        <w:rPr>
          <w:rFonts w:ascii="Arial" w:eastAsia="MS Mincho" w:hAnsi="Arial" w:cs="Arial"/>
          <w:sz w:val="22"/>
          <w:szCs w:val="22"/>
          <w:lang w:val="ro-RO"/>
        </w:rPr>
        <w:t xml:space="preserve"> </w:t>
      </w:r>
      <w:r w:rsidR="00F316BE" w:rsidRPr="00B15DEB">
        <w:rPr>
          <w:rFonts w:ascii="Arial" w:eastAsia="MS Mincho" w:hAnsi="Arial" w:cs="Arial"/>
          <w:sz w:val="22"/>
          <w:szCs w:val="22"/>
          <w:lang w:val="ro-RO"/>
        </w:rPr>
        <w:t xml:space="preserve">cu exceptia materialelor de pe pagina de faccebook a </w:t>
      </w:r>
      <w:r w:rsidR="00516653" w:rsidRPr="00B15DEB">
        <w:rPr>
          <w:rFonts w:ascii="Arial" w:eastAsia="MS Mincho" w:hAnsi="Arial" w:cs="Arial"/>
          <w:sz w:val="22"/>
          <w:szCs w:val="22"/>
          <w:lang w:val="ro-RO"/>
        </w:rPr>
        <w:t>CAbR</w:t>
      </w:r>
      <w:r w:rsidR="00F316BE" w:rsidRPr="00B15DEB">
        <w:rPr>
          <w:rFonts w:ascii="Arial" w:eastAsia="MS Mincho" w:hAnsi="Arial" w:cs="Arial"/>
          <w:sz w:val="22"/>
          <w:szCs w:val="22"/>
          <w:lang w:val="ro-RO"/>
        </w:rPr>
        <w:t xml:space="preserve"> </w:t>
      </w:r>
      <w:r w:rsidR="00516653" w:rsidRPr="00B15DEB">
        <w:rPr>
          <w:rFonts w:ascii="Arial" w:eastAsia="MS Mincho" w:hAnsi="Arial" w:cs="Arial"/>
          <w:sz w:val="22"/>
          <w:szCs w:val="22"/>
          <w:lang w:val="ro-RO"/>
        </w:rPr>
        <w:t>Luduș</w:t>
      </w:r>
      <w:r w:rsidR="00F316BE" w:rsidRPr="00B15DEB">
        <w:rPr>
          <w:rFonts w:ascii="Arial" w:eastAsia="MS Mincho" w:hAnsi="Arial" w:cs="Arial"/>
          <w:sz w:val="22"/>
          <w:szCs w:val="22"/>
          <w:lang w:val="ro-RO"/>
        </w:rPr>
        <w:t>.</w:t>
      </w:r>
      <w:r w:rsidR="00505E9F" w:rsidRPr="00B15DEB">
        <w:rPr>
          <w:rFonts w:ascii="Arial" w:eastAsia="MS Mincho" w:hAnsi="Arial" w:cs="Arial"/>
          <w:sz w:val="22"/>
          <w:szCs w:val="22"/>
          <w:lang w:val="ro-RO"/>
        </w:rPr>
        <w:t xml:space="preserve"> </w:t>
      </w:r>
    </w:p>
    <w:p w:rsidR="005266E3" w:rsidRPr="00B15DEB" w:rsidRDefault="00F316BE" w:rsidP="00D65360">
      <w:pPr>
        <w:jc w:val="both"/>
        <w:rPr>
          <w:rFonts w:ascii="Arial" w:eastAsia="MS Mincho" w:hAnsi="Arial" w:cs="Arial"/>
          <w:sz w:val="22"/>
          <w:szCs w:val="22"/>
          <w:lang w:val="ro-RO"/>
        </w:rPr>
      </w:pPr>
      <w:r w:rsidRPr="00B15DEB">
        <w:rPr>
          <w:rFonts w:ascii="Arial" w:eastAsia="MS Mincho" w:hAnsi="Arial" w:cs="Arial"/>
          <w:sz w:val="22"/>
          <w:szCs w:val="22"/>
          <w:lang w:val="ro-RO"/>
        </w:rPr>
        <w:t>Toate postarile si materialele folosite pe aceasta pagin</w:t>
      </w:r>
      <w:r w:rsidR="0015198D" w:rsidRPr="00B15DEB">
        <w:rPr>
          <w:rFonts w:ascii="Arial" w:eastAsia="MS Mincho" w:hAnsi="Arial" w:cs="Arial"/>
          <w:sz w:val="22"/>
          <w:szCs w:val="22"/>
          <w:lang w:val="ro-RO"/>
        </w:rPr>
        <w:t>ă</w:t>
      </w:r>
      <w:r w:rsidR="009E23A3" w:rsidRPr="00B15DEB">
        <w:rPr>
          <w:rFonts w:ascii="Arial" w:eastAsia="MS Mincho" w:hAnsi="Arial" w:cs="Arial"/>
          <w:sz w:val="22"/>
          <w:szCs w:val="22"/>
          <w:lang w:val="ro-RO"/>
        </w:rPr>
        <w:t xml:space="preserve"> si in cadrul evenimentelor organizate de centru</w:t>
      </w:r>
      <w:r w:rsidRPr="00B15DEB">
        <w:rPr>
          <w:rFonts w:ascii="Arial" w:eastAsia="MS Mincho" w:hAnsi="Arial" w:cs="Arial"/>
          <w:sz w:val="22"/>
          <w:szCs w:val="22"/>
          <w:lang w:val="ro-RO"/>
        </w:rPr>
        <w:t xml:space="preserve">, inclusiv </w:t>
      </w:r>
      <w:r w:rsidR="009E23A3" w:rsidRPr="00B15DEB">
        <w:rPr>
          <w:rFonts w:ascii="Arial" w:eastAsia="MS Mincho" w:hAnsi="Arial" w:cs="Arial"/>
          <w:sz w:val="22"/>
          <w:szCs w:val="22"/>
          <w:lang w:val="ro-RO"/>
        </w:rPr>
        <w:t>cele cu</w:t>
      </w:r>
      <w:r w:rsidRPr="00B15DEB">
        <w:rPr>
          <w:rFonts w:ascii="Arial" w:eastAsia="MS Mincho" w:hAnsi="Arial" w:cs="Arial"/>
          <w:sz w:val="22"/>
          <w:szCs w:val="22"/>
          <w:lang w:val="ro-RO"/>
        </w:rPr>
        <w:t xml:space="preserve"> imagini sau videoclipuri ale rezidentilor sau angajatilor</w:t>
      </w:r>
      <w:r w:rsidR="00B714B3" w:rsidRPr="00B15DEB">
        <w:rPr>
          <w:rFonts w:ascii="Arial" w:eastAsia="MS Mincho" w:hAnsi="Arial" w:cs="Arial"/>
          <w:sz w:val="22"/>
          <w:szCs w:val="22"/>
          <w:lang w:val="ro-RO"/>
        </w:rPr>
        <w:t>,</w:t>
      </w:r>
      <w:r w:rsidRPr="00B15DEB">
        <w:rPr>
          <w:rFonts w:ascii="Arial" w:eastAsia="MS Mincho" w:hAnsi="Arial" w:cs="Arial"/>
          <w:sz w:val="22"/>
          <w:szCs w:val="22"/>
          <w:lang w:val="ro-RO"/>
        </w:rPr>
        <w:t xml:space="preserve"> se fac doar </w:t>
      </w:r>
      <w:r w:rsidR="00B714B3" w:rsidRPr="00B15DEB">
        <w:rPr>
          <w:rFonts w:ascii="Arial" w:eastAsia="MS Mincho" w:hAnsi="Arial" w:cs="Arial"/>
          <w:sz w:val="22"/>
          <w:szCs w:val="22"/>
          <w:lang w:val="ro-RO"/>
        </w:rPr>
        <w:t>î</w:t>
      </w:r>
      <w:r w:rsidRPr="00B15DEB">
        <w:rPr>
          <w:rFonts w:ascii="Arial" w:eastAsia="MS Mincho" w:hAnsi="Arial" w:cs="Arial"/>
          <w:sz w:val="22"/>
          <w:szCs w:val="22"/>
          <w:lang w:val="ro-RO"/>
        </w:rPr>
        <w:t>n interes</w:t>
      </w:r>
      <w:r w:rsidR="009E23A3" w:rsidRPr="00B15DEB">
        <w:rPr>
          <w:rFonts w:ascii="Arial" w:eastAsia="MS Mincho" w:hAnsi="Arial" w:cs="Arial"/>
          <w:sz w:val="22"/>
          <w:szCs w:val="22"/>
          <w:lang w:val="ro-RO"/>
        </w:rPr>
        <w:t xml:space="preserve"> profesional, </w:t>
      </w:r>
      <w:r w:rsidR="0015198D" w:rsidRPr="00B15DEB">
        <w:rPr>
          <w:rFonts w:ascii="Arial" w:eastAsia="MS Mincho" w:hAnsi="Arial" w:cs="Arial"/>
          <w:sz w:val="22"/>
          <w:szCs w:val="22"/>
          <w:lang w:val="ro-RO"/>
        </w:rPr>
        <w:t xml:space="preserve">de promovare a institutiei si </w:t>
      </w:r>
      <w:r w:rsidR="00B60561" w:rsidRPr="00B15DEB">
        <w:rPr>
          <w:rFonts w:ascii="Arial" w:eastAsia="MS Mincho" w:hAnsi="Arial" w:cs="Arial"/>
          <w:sz w:val="22"/>
          <w:szCs w:val="22"/>
          <w:lang w:val="ro-RO"/>
        </w:rPr>
        <w:t>a serviciilor furnizate. Materialele vor avea</w:t>
      </w:r>
      <w:r w:rsidR="009E23A3" w:rsidRPr="00B15DEB">
        <w:rPr>
          <w:rFonts w:ascii="Arial" w:eastAsia="MS Mincho" w:hAnsi="Arial" w:cs="Arial"/>
          <w:sz w:val="22"/>
          <w:szCs w:val="22"/>
          <w:lang w:val="ro-RO"/>
        </w:rPr>
        <w:t xml:space="preserve"> aprobarea conducerii serviciului social</w:t>
      </w:r>
      <w:r w:rsidR="00B714B3" w:rsidRPr="00B15DEB">
        <w:rPr>
          <w:rFonts w:ascii="Arial" w:eastAsia="MS Mincho" w:hAnsi="Arial" w:cs="Arial"/>
          <w:sz w:val="22"/>
          <w:szCs w:val="22"/>
          <w:lang w:val="ro-RO"/>
        </w:rPr>
        <w:t xml:space="preserve"> </w:t>
      </w:r>
      <w:r w:rsidR="00B60561" w:rsidRPr="00B15DEB">
        <w:rPr>
          <w:rFonts w:ascii="Arial" w:eastAsia="MS Mincho" w:hAnsi="Arial" w:cs="Arial"/>
          <w:sz w:val="22"/>
          <w:szCs w:val="22"/>
          <w:lang w:val="ro-RO"/>
        </w:rPr>
        <w:t xml:space="preserve">si se vor publica </w:t>
      </w:r>
      <w:r w:rsidR="009E23A3" w:rsidRPr="00B15DEB">
        <w:rPr>
          <w:rFonts w:ascii="Arial" w:eastAsia="MS Mincho" w:hAnsi="Arial" w:cs="Arial"/>
          <w:sz w:val="22"/>
          <w:szCs w:val="22"/>
          <w:lang w:val="ro-RO"/>
        </w:rPr>
        <w:t>cu respectarea legislatiei în domeniu</w:t>
      </w:r>
      <w:r w:rsidR="00B60561" w:rsidRPr="00B15DEB">
        <w:rPr>
          <w:rFonts w:ascii="Arial" w:eastAsia="MS Mincho" w:hAnsi="Arial" w:cs="Arial"/>
          <w:sz w:val="22"/>
          <w:szCs w:val="22"/>
          <w:lang w:val="ro-RO"/>
        </w:rPr>
        <w:t xml:space="preserve">l asistentei sociale si </w:t>
      </w:r>
      <w:r w:rsidR="009E23A3" w:rsidRPr="00B15DEB">
        <w:rPr>
          <w:rFonts w:ascii="Arial" w:eastAsia="MS Mincho" w:hAnsi="Arial" w:cs="Arial"/>
          <w:sz w:val="22"/>
          <w:szCs w:val="22"/>
          <w:lang w:val="ro-RO"/>
        </w:rPr>
        <w:t>a Legii nr.190/2018</w:t>
      </w:r>
      <w:r w:rsidR="00B60561" w:rsidRPr="00B15DEB">
        <w:rPr>
          <w:rFonts w:ascii="Arial" w:eastAsia="MS Mincho" w:hAnsi="Arial" w:cs="Arial"/>
          <w:sz w:val="22"/>
          <w:szCs w:val="22"/>
          <w:lang w:val="ro-RO"/>
        </w:rPr>
        <w:t>,</w:t>
      </w:r>
      <w:r w:rsidR="009E23A3" w:rsidRPr="00B15DEB">
        <w:rPr>
          <w:rFonts w:ascii="Arial" w:eastAsia="MS Mincho" w:hAnsi="Arial" w:cs="Arial"/>
          <w:sz w:val="22"/>
          <w:szCs w:val="22"/>
          <w:lang w:val="ro-RO"/>
        </w:rPr>
        <w:t xml:space="preserve"> privind m</w:t>
      </w:r>
      <w:r w:rsidR="00B714B3" w:rsidRPr="00B15DEB">
        <w:rPr>
          <w:rFonts w:ascii="Arial" w:eastAsia="MS Mincho" w:hAnsi="Arial" w:cs="Arial"/>
          <w:sz w:val="22"/>
          <w:szCs w:val="22"/>
          <w:lang w:val="ro-RO"/>
        </w:rPr>
        <w:t>ă</w:t>
      </w:r>
      <w:r w:rsidR="009E23A3" w:rsidRPr="00B15DEB">
        <w:rPr>
          <w:rFonts w:ascii="Arial" w:eastAsia="MS Mincho" w:hAnsi="Arial" w:cs="Arial"/>
          <w:sz w:val="22"/>
          <w:szCs w:val="22"/>
          <w:lang w:val="ro-RO"/>
        </w:rPr>
        <w:t xml:space="preserve">surile de punere </w:t>
      </w:r>
      <w:r w:rsidR="00B714B3" w:rsidRPr="00B15DEB">
        <w:rPr>
          <w:rFonts w:ascii="Arial" w:eastAsia="MS Mincho" w:hAnsi="Arial" w:cs="Arial"/>
          <w:sz w:val="22"/>
          <w:szCs w:val="22"/>
          <w:lang w:val="ro-RO"/>
        </w:rPr>
        <w:t>î</w:t>
      </w:r>
      <w:r w:rsidR="009E23A3" w:rsidRPr="00B15DEB">
        <w:rPr>
          <w:rFonts w:ascii="Arial" w:eastAsia="MS Mincho" w:hAnsi="Arial" w:cs="Arial"/>
          <w:sz w:val="22"/>
          <w:szCs w:val="22"/>
          <w:lang w:val="ro-RO"/>
        </w:rPr>
        <w:t>n aplicare a prelucr</w:t>
      </w:r>
      <w:r w:rsidR="00B714B3" w:rsidRPr="00B15DEB">
        <w:rPr>
          <w:rFonts w:ascii="Arial" w:eastAsia="MS Mincho" w:hAnsi="Arial" w:cs="Arial"/>
          <w:sz w:val="22"/>
          <w:szCs w:val="22"/>
          <w:lang w:val="ro-RO"/>
        </w:rPr>
        <w:t>ă</w:t>
      </w:r>
      <w:r w:rsidR="009E23A3" w:rsidRPr="00B15DEB">
        <w:rPr>
          <w:rFonts w:ascii="Arial" w:eastAsia="MS Mincho" w:hAnsi="Arial" w:cs="Arial"/>
          <w:sz w:val="22"/>
          <w:szCs w:val="22"/>
          <w:lang w:val="ro-RO"/>
        </w:rPr>
        <w:t>rii și protectiei datelor cu caracter personal. Folosirea în alte scopuri, pe diferite retele de socializare sau</w:t>
      </w:r>
      <w:r w:rsidR="00B714B3" w:rsidRPr="00B15DEB">
        <w:rPr>
          <w:rFonts w:ascii="Arial" w:eastAsia="MS Mincho" w:hAnsi="Arial" w:cs="Arial"/>
          <w:sz w:val="22"/>
          <w:szCs w:val="22"/>
          <w:lang w:val="ro-RO"/>
        </w:rPr>
        <w:t xml:space="preserve"> platforme media</w:t>
      </w:r>
      <w:r w:rsidR="00F648FA" w:rsidRPr="00B15DEB">
        <w:rPr>
          <w:rFonts w:ascii="Arial" w:eastAsia="MS Mincho" w:hAnsi="Arial" w:cs="Arial"/>
          <w:sz w:val="22"/>
          <w:szCs w:val="22"/>
          <w:lang w:val="ro-RO"/>
        </w:rPr>
        <w:t xml:space="preserve"> </w:t>
      </w:r>
      <w:r w:rsidR="00B714B3" w:rsidRPr="00B15DEB">
        <w:rPr>
          <w:rFonts w:ascii="Arial" w:eastAsia="MS Mincho" w:hAnsi="Arial" w:cs="Arial"/>
          <w:sz w:val="22"/>
          <w:szCs w:val="22"/>
          <w:lang w:val="ro-RO"/>
        </w:rPr>
        <w:t>(</w:t>
      </w:r>
      <w:r w:rsidR="0015198D" w:rsidRPr="00B15DEB">
        <w:rPr>
          <w:rFonts w:ascii="Arial" w:eastAsia="MS Mincho" w:hAnsi="Arial" w:cs="Arial"/>
          <w:sz w:val="22"/>
          <w:szCs w:val="22"/>
          <w:lang w:val="ro-RO"/>
        </w:rPr>
        <w:t>Google, F</w:t>
      </w:r>
      <w:r w:rsidR="00B714B3" w:rsidRPr="00B15DEB">
        <w:rPr>
          <w:rFonts w:ascii="Arial" w:eastAsia="MS Mincho" w:hAnsi="Arial" w:cs="Arial"/>
          <w:sz w:val="22"/>
          <w:szCs w:val="22"/>
          <w:lang w:val="ro-RO"/>
        </w:rPr>
        <w:t>acebo</w:t>
      </w:r>
      <w:r w:rsidR="0015198D" w:rsidRPr="00B15DEB">
        <w:rPr>
          <w:rFonts w:ascii="Arial" w:eastAsia="MS Mincho" w:hAnsi="Arial" w:cs="Arial"/>
          <w:sz w:val="22"/>
          <w:szCs w:val="22"/>
          <w:lang w:val="ro-RO"/>
        </w:rPr>
        <w:t>o</w:t>
      </w:r>
      <w:r w:rsidR="00B714B3" w:rsidRPr="00B15DEB">
        <w:rPr>
          <w:rFonts w:ascii="Arial" w:eastAsia="MS Mincho" w:hAnsi="Arial" w:cs="Arial"/>
          <w:sz w:val="22"/>
          <w:szCs w:val="22"/>
          <w:lang w:val="ro-RO"/>
        </w:rPr>
        <w:t xml:space="preserve">k, </w:t>
      </w:r>
      <w:r w:rsidR="0015198D" w:rsidRPr="00B15DEB">
        <w:rPr>
          <w:rFonts w:ascii="Arial" w:eastAsia="MS Mincho" w:hAnsi="Arial" w:cs="Arial"/>
          <w:sz w:val="22"/>
          <w:szCs w:val="22"/>
          <w:lang w:val="ro-RO"/>
        </w:rPr>
        <w:t>I</w:t>
      </w:r>
      <w:r w:rsidR="00B714B3" w:rsidRPr="00B15DEB">
        <w:rPr>
          <w:rFonts w:ascii="Arial" w:eastAsia="MS Mincho" w:hAnsi="Arial" w:cs="Arial"/>
          <w:sz w:val="22"/>
          <w:szCs w:val="22"/>
          <w:lang w:val="ro-RO"/>
        </w:rPr>
        <w:t>nstagram</w:t>
      </w:r>
      <w:r w:rsidR="009E23A3" w:rsidRPr="00B15DEB">
        <w:rPr>
          <w:rFonts w:ascii="Arial" w:eastAsia="MS Mincho" w:hAnsi="Arial" w:cs="Arial"/>
          <w:sz w:val="22"/>
          <w:szCs w:val="22"/>
          <w:lang w:val="ro-RO"/>
        </w:rPr>
        <w:t>a</w:t>
      </w:r>
      <w:r w:rsidR="0015198D" w:rsidRPr="00B15DEB">
        <w:rPr>
          <w:rFonts w:ascii="Arial" w:eastAsia="MS Mincho" w:hAnsi="Arial" w:cs="Arial"/>
          <w:sz w:val="22"/>
          <w:szCs w:val="22"/>
          <w:lang w:val="ro-RO"/>
        </w:rPr>
        <w:t>m, Whatsapp, Linkedin, Snapchat, Twitter</w:t>
      </w:r>
      <w:r w:rsidR="00B60561" w:rsidRPr="00B15DEB">
        <w:rPr>
          <w:rFonts w:ascii="Arial" w:eastAsia="MS Mincho" w:hAnsi="Arial" w:cs="Arial"/>
          <w:sz w:val="22"/>
          <w:szCs w:val="22"/>
          <w:lang w:val="ro-RO"/>
        </w:rPr>
        <w:t>, etc.</w:t>
      </w:r>
      <w:r w:rsidR="0015198D" w:rsidRPr="00B15DEB">
        <w:rPr>
          <w:rFonts w:ascii="Arial" w:eastAsia="MS Mincho" w:hAnsi="Arial" w:cs="Arial"/>
          <w:sz w:val="22"/>
          <w:szCs w:val="22"/>
          <w:lang w:val="ro-RO"/>
        </w:rPr>
        <w:t>)</w:t>
      </w:r>
      <w:r w:rsidR="00B72689" w:rsidRPr="00B15DEB">
        <w:rPr>
          <w:rFonts w:ascii="Arial" w:eastAsia="MS Mincho" w:hAnsi="Arial" w:cs="Arial"/>
          <w:sz w:val="22"/>
          <w:szCs w:val="22"/>
          <w:lang w:val="ro-RO"/>
        </w:rPr>
        <w:t xml:space="preserve"> a</w:t>
      </w:r>
      <w:r w:rsidR="0015198D" w:rsidRPr="00B15DEB">
        <w:rPr>
          <w:rFonts w:ascii="Arial" w:eastAsia="MS Mincho" w:hAnsi="Arial" w:cs="Arial"/>
          <w:sz w:val="22"/>
          <w:szCs w:val="22"/>
          <w:lang w:val="ro-RO"/>
        </w:rPr>
        <w:t xml:space="preserve"> </w:t>
      </w:r>
      <w:r w:rsidR="009E23A3" w:rsidRPr="00B15DEB">
        <w:rPr>
          <w:rFonts w:ascii="Arial" w:eastAsia="MS Mincho" w:hAnsi="Arial" w:cs="Arial"/>
          <w:sz w:val="22"/>
          <w:szCs w:val="22"/>
          <w:lang w:val="ro-RO"/>
        </w:rPr>
        <w:t xml:space="preserve">acestor imagini fără </w:t>
      </w:r>
      <w:r w:rsidR="00B714B3" w:rsidRPr="00B15DEB">
        <w:rPr>
          <w:rFonts w:ascii="Arial" w:eastAsia="MS Mincho" w:hAnsi="Arial" w:cs="Arial"/>
          <w:sz w:val="22"/>
          <w:szCs w:val="22"/>
          <w:lang w:val="ro-RO"/>
        </w:rPr>
        <w:t>consimțământul reprezentantului instutiei publice atrage raspunderea civilă sau penală</w:t>
      </w:r>
      <w:r w:rsidR="005C14EB" w:rsidRPr="00B15DEB">
        <w:rPr>
          <w:rFonts w:ascii="Arial" w:eastAsia="MS Mincho" w:hAnsi="Arial" w:cs="Arial"/>
          <w:sz w:val="22"/>
          <w:szCs w:val="22"/>
          <w:lang w:val="ro-RO"/>
        </w:rPr>
        <w:t>, in conditiile legii.</w:t>
      </w:r>
    </w:p>
    <w:p w:rsidR="005266E3" w:rsidRPr="00B15DEB" w:rsidRDefault="005266E3" w:rsidP="00D65360">
      <w:pPr>
        <w:jc w:val="both"/>
        <w:rPr>
          <w:rFonts w:ascii="Arial" w:eastAsia="MS Mincho" w:hAnsi="Arial" w:cs="Arial"/>
          <w:sz w:val="22"/>
          <w:szCs w:val="22"/>
          <w:lang w:val="ro-RO"/>
        </w:rPr>
      </w:pPr>
    </w:p>
    <w:p w:rsidR="00A35426" w:rsidRPr="00B15DEB" w:rsidRDefault="00A35426" w:rsidP="00D65360">
      <w:pPr>
        <w:jc w:val="both"/>
        <w:rPr>
          <w:rFonts w:ascii="Arial" w:hAnsi="Arial" w:cs="Arial"/>
          <w:b/>
          <w:bCs/>
          <w:sz w:val="22"/>
          <w:szCs w:val="22"/>
          <w:lang w:val="ro-RO"/>
        </w:rPr>
      </w:pPr>
    </w:p>
    <w:p w:rsidR="007B4BFD" w:rsidRPr="00B15DEB" w:rsidRDefault="007B4BFD" w:rsidP="00D65360">
      <w:pPr>
        <w:jc w:val="both"/>
        <w:rPr>
          <w:rFonts w:ascii="Arial" w:hAnsi="Arial" w:cs="Arial"/>
          <w:b/>
          <w:sz w:val="22"/>
          <w:szCs w:val="22"/>
          <w:lang w:val="ro-RO"/>
        </w:rPr>
      </w:pPr>
      <w:r w:rsidRPr="00B15DEB">
        <w:rPr>
          <w:rFonts w:ascii="Arial" w:hAnsi="Arial" w:cs="Arial"/>
          <w:b/>
          <w:sz w:val="22"/>
          <w:szCs w:val="22"/>
          <w:lang w:val="ro-RO"/>
        </w:rPr>
        <w:lastRenderedPageBreak/>
        <w:t>(2) Documente necesare la dosarul de admitere</w:t>
      </w:r>
    </w:p>
    <w:p w:rsidR="00131411" w:rsidRPr="00B15DEB" w:rsidRDefault="00131411" w:rsidP="00D65360">
      <w:pPr>
        <w:jc w:val="both"/>
        <w:rPr>
          <w:rFonts w:ascii="Arial" w:hAnsi="Arial" w:cs="Arial"/>
          <w:b/>
          <w:sz w:val="22"/>
          <w:szCs w:val="22"/>
          <w:lang w:val="ro-RO"/>
        </w:rPr>
      </w:pPr>
      <w:r w:rsidRPr="00B15DEB">
        <w:rPr>
          <w:rFonts w:ascii="Arial" w:hAnsi="Arial" w:cs="Arial"/>
          <w:sz w:val="22"/>
          <w:szCs w:val="22"/>
          <w:lang w:val="ro-RO"/>
        </w:rPr>
        <w:t>Admiterea in centru se realizeaza in baza prevederilor legale in vigoare (Legea 448/2006, Legea 7/2023, Ordinul 235/2023, H.G.430/2008) si a procedurilor interne ale furnizorului de servicii/centrului rezidentia</w:t>
      </w:r>
      <w:r w:rsidR="007B4BFD" w:rsidRPr="00B15DEB">
        <w:rPr>
          <w:rFonts w:ascii="Arial" w:hAnsi="Arial" w:cs="Arial"/>
          <w:sz w:val="22"/>
          <w:szCs w:val="22"/>
          <w:lang w:val="ro-RO"/>
        </w:rPr>
        <w:t>l.</w:t>
      </w:r>
    </w:p>
    <w:p w:rsidR="00131411" w:rsidRPr="00B15DEB" w:rsidRDefault="00131411" w:rsidP="00D65360">
      <w:pPr>
        <w:rPr>
          <w:rFonts w:ascii="Arial" w:hAnsi="Arial" w:cs="Arial"/>
          <w:sz w:val="22"/>
          <w:szCs w:val="22"/>
          <w:lang w:val="ro-RO"/>
        </w:rPr>
      </w:pPr>
      <w:bookmarkStart w:id="3" w:name="A17"/>
      <w:r w:rsidRPr="00B15DEB">
        <w:rPr>
          <w:rFonts w:ascii="Arial" w:hAnsi="Arial" w:cs="Arial"/>
          <w:sz w:val="22"/>
          <w:szCs w:val="22"/>
          <w:lang w:val="ro-RO"/>
        </w:rPr>
        <w:t>Potrivit Art. 17</w:t>
      </w:r>
      <w:bookmarkEnd w:id="3"/>
      <w:r w:rsidRPr="00B15DEB">
        <w:rPr>
          <w:rFonts w:ascii="Arial" w:hAnsi="Arial" w:cs="Arial"/>
          <w:sz w:val="22"/>
          <w:szCs w:val="22"/>
          <w:lang w:val="ro-RO"/>
        </w:rPr>
        <w:t xml:space="preserve"> din H.G.430/2008 in vederea admiterii în centre publice rezidenţiale sau de zi, persoana cu handicap ori reprezentantul legal al acesteia va depune şi va înreg</w:t>
      </w:r>
      <w:r w:rsidR="00844FA3" w:rsidRPr="00B15DEB">
        <w:rPr>
          <w:rFonts w:ascii="Arial" w:hAnsi="Arial" w:cs="Arial"/>
          <w:sz w:val="22"/>
          <w:szCs w:val="22"/>
          <w:lang w:val="ro-RO"/>
        </w:rPr>
        <w:t>istra o cerere în acest sens</w:t>
      </w:r>
      <w:r w:rsidRPr="00B15DEB">
        <w:rPr>
          <w:rFonts w:ascii="Arial" w:hAnsi="Arial" w:cs="Arial"/>
          <w:sz w:val="22"/>
          <w:szCs w:val="22"/>
          <w:lang w:val="ro-RO"/>
        </w:rPr>
        <w:t xml:space="preserve"> însoţită  de următoarele documente:</w:t>
      </w:r>
    </w:p>
    <w:p w:rsidR="00505E9F" w:rsidRPr="00B15DEB" w:rsidRDefault="00505E9F" w:rsidP="00D65360">
      <w:pPr>
        <w:rPr>
          <w:rFonts w:ascii="Arial" w:hAnsi="Arial" w:cs="Arial"/>
          <w:sz w:val="22"/>
          <w:szCs w:val="22"/>
          <w:lang w:val="ro-RO"/>
        </w:rPr>
      </w:pPr>
    </w:p>
    <w:p w:rsidR="00131411" w:rsidRPr="00B15DEB" w:rsidRDefault="00131411">
      <w:pPr>
        <w:numPr>
          <w:ilvl w:val="0"/>
          <w:numId w:val="47"/>
        </w:numPr>
        <w:spacing w:after="200"/>
        <w:jc w:val="both"/>
        <w:rPr>
          <w:rFonts w:ascii="Arial" w:hAnsi="Arial" w:cs="Arial"/>
          <w:sz w:val="22"/>
          <w:szCs w:val="22"/>
          <w:lang w:val="ro-RO"/>
        </w:rPr>
      </w:pPr>
      <w:r w:rsidRPr="00B15DEB">
        <w:rPr>
          <w:rFonts w:ascii="Arial" w:hAnsi="Arial" w:cs="Arial"/>
          <w:sz w:val="22"/>
          <w:szCs w:val="22"/>
          <w:lang w:val="it-IT"/>
        </w:rPr>
        <w:t>copie de pe actele de identitate;</w:t>
      </w:r>
    </w:p>
    <w:p w:rsidR="00131411" w:rsidRPr="00B15DEB" w:rsidRDefault="00131411">
      <w:pPr>
        <w:numPr>
          <w:ilvl w:val="0"/>
          <w:numId w:val="47"/>
        </w:numPr>
        <w:spacing w:after="200"/>
        <w:jc w:val="both"/>
        <w:rPr>
          <w:rFonts w:ascii="Arial" w:hAnsi="Arial" w:cs="Arial"/>
          <w:sz w:val="22"/>
          <w:szCs w:val="22"/>
          <w:lang w:val="ro-RO"/>
        </w:rPr>
      </w:pPr>
      <w:r w:rsidRPr="00B15DEB">
        <w:rPr>
          <w:rFonts w:ascii="Arial" w:hAnsi="Arial" w:cs="Arial"/>
          <w:sz w:val="22"/>
          <w:szCs w:val="22"/>
          <w:lang w:val="it-IT"/>
        </w:rPr>
        <w:t>certificatul de naştere, de căsătorie sau de deces al aparţinătorului;</w:t>
      </w:r>
    </w:p>
    <w:p w:rsidR="00131411" w:rsidRPr="00B15DEB" w:rsidRDefault="00131411">
      <w:pPr>
        <w:numPr>
          <w:ilvl w:val="0"/>
          <w:numId w:val="47"/>
        </w:numPr>
        <w:spacing w:after="200"/>
        <w:jc w:val="both"/>
        <w:rPr>
          <w:rFonts w:ascii="Arial" w:hAnsi="Arial" w:cs="Arial"/>
          <w:sz w:val="22"/>
          <w:szCs w:val="22"/>
          <w:lang w:val="ro-RO"/>
        </w:rPr>
      </w:pPr>
      <w:r w:rsidRPr="00B15DEB">
        <w:rPr>
          <w:rFonts w:ascii="Arial" w:hAnsi="Arial" w:cs="Arial"/>
          <w:sz w:val="22"/>
          <w:szCs w:val="22"/>
          <w:lang w:val="it-IT"/>
        </w:rPr>
        <w:t>copie de pe documentul care atestă încadrarea în grad de handicap;</w:t>
      </w:r>
    </w:p>
    <w:p w:rsidR="00131411" w:rsidRPr="00B15DEB" w:rsidRDefault="00131411">
      <w:pPr>
        <w:numPr>
          <w:ilvl w:val="0"/>
          <w:numId w:val="47"/>
        </w:numPr>
        <w:spacing w:after="200"/>
        <w:jc w:val="both"/>
        <w:rPr>
          <w:rFonts w:ascii="Arial" w:hAnsi="Arial" w:cs="Arial"/>
          <w:sz w:val="22"/>
          <w:szCs w:val="22"/>
          <w:lang w:val="ro-RO"/>
        </w:rPr>
      </w:pPr>
      <w:r w:rsidRPr="00B15DEB">
        <w:rPr>
          <w:rFonts w:ascii="Arial" w:hAnsi="Arial" w:cs="Arial"/>
          <w:sz w:val="22"/>
          <w:szCs w:val="22"/>
        </w:rPr>
        <w:t>adeverinţă de venit;</w:t>
      </w:r>
    </w:p>
    <w:p w:rsidR="00131411" w:rsidRPr="00B15DEB" w:rsidRDefault="00131411">
      <w:pPr>
        <w:numPr>
          <w:ilvl w:val="0"/>
          <w:numId w:val="47"/>
        </w:numPr>
        <w:spacing w:after="200"/>
        <w:jc w:val="both"/>
        <w:rPr>
          <w:rFonts w:ascii="Arial" w:hAnsi="Arial" w:cs="Arial"/>
          <w:sz w:val="22"/>
          <w:szCs w:val="22"/>
          <w:lang w:val="ro-RO"/>
        </w:rPr>
      </w:pPr>
      <w:r w:rsidRPr="00B15DEB">
        <w:rPr>
          <w:rFonts w:ascii="Arial" w:hAnsi="Arial" w:cs="Arial"/>
          <w:sz w:val="22"/>
          <w:szCs w:val="22"/>
          <w:lang w:val="it-IT"/>
        </w:rPr>
        <w:t>documente doveditoare a situaţiei locative;</w:t>
      </w:r>
    </w:p>
    <w:p w:rsidR="00131411" w:rsidRPr="00B15DEB" w:rsidRDefault="00131411">
      <w:pPr>
        <w:numPr>
          <w:ilvl w:val="0"/>
          <w:numId w:val="47"/>
        </w:numPr>
        <w:spacing w:after="200"/>
        <w:jc w:val="both"/>
        <w:rPr>
          <w:rFonts w:ascii="Arial" w:hAnsi="Arial" w:cs="Arial"/>
          <w:sz w:val="22"/>
          <w:szCs w:val="22"/>
          <w:lang w:val="ro-RO"/>
        </w:rPr>
      </w:pPr>
      <w:r w:rsidRPr="00B15DEB">
        <w:rPr>
          <w:rFonts w:ascii="Arial" w:hAnsi="Arial" w:cs="Arial"/>
          <w:sz w:val="22"/>
          <w:szCs w:val="22"/>
          <w:lang w:val="it-IT"/>
        </w:rPr>
        <w:t>ultimul talon de pensie, dacă este cazul;</w:t>
      </w:r>
    </w:p>
    <w:p w:rsidR="00131411" w:rsidRPr="00B15DEB" w:rsidRDefault="00131411">
      <w:pPr>
        <w:numPr>
          <w:ilvl w:val="0"/>
          <w:numId w:val="47"/>
        </w:numPr>
        <w:spacing w:after="200"/>
        <w:jc w:val="both"/>
        <w:rPr>
          <w:rFonts w:ascii="Arial" w:hAnsi="Arial" w:cs="Arial"/>
          <w:sz w:val="22"/>
          <w:szCs w:val="22"/>
          <w:lang w:val="ro-RO"/>
        </w:rPr>
      </w:pPr>
      <w:r w:rsidRPr="00B15DEB">
        <w:rPr>
          <w:rFonts w:ascii="Arial" w:hAnsi="Arial" w:cs="Arial"/>
          <w:sz w:val="22"/>
          <w:szCs w:val="22"/>
        </w:rPr>
        <w:t>raportul de anchetă socială;</w:t>
      </w:r>
    </w:p>
    <w:p w:rsidR="007B4BFD" w:rsidRPr="00B15DEB" w:rsidRDefault="007B4BFD">
      <w:pPr>
        <w:numPr>
          <w:ilvl w:val="0"/>
          <w:numId w:val="47"/>
        </w:numPr>
        <w:spacing w:after="200"/>
        <w:jc w:val="both"/>
        <w:rPr>
          <w:rFonts w:ascii="Arial" w:hAnsi="Arial" w:cs="Arial"/>
          <w:sz w:val="22"/>
          <w:szCs w:val="22"/>
          <w:lang w:val="ro-RO"/>
        </w:rPr>
      </w:pPr>
      <w:r w:rsidRPr="00B15DEB">
        <w:rPr>
          <w:rFonts w:ascii="Arial" w:hAnsi="Arial" w:cs="Arial"/>
          <w:sz w:val="22"/>
          <w:szCs w:val="22"/>
          <w:lang w:val="it-IT"/>
        </w:rPr>
        <w:t xml:space="preserve">istoric medical si </w:t>
      </w:r>
      <w:r w:rsidR="00131411" w:rsidRPr="00B15DEB">
        <w:rPr>
          <w:rFonts w:ascii="Arial" w:hAnsi="Arial" w:cs="Arial"/>
          <w:sz w:val="22"/>
          <w:szCs w:val="22"/>
          <w:lang w:val="it-IT"/>
        </w:rPr>
        <w:t>investigaţii paraclinice;</w:t>
      </w:r>
    </w:p>
    <w:p w:rsidR="00131411" w:rsidRPr="00B15DEB" w:rsidRDefault="00131411">
      <w:pPr>
        <w:numPr>
          <w:ilvl w:val="0"/>
          <w:numId w:val="47"/>
        </w:numPr>
        <w:spacing w:after="200"/>
        <w:jc w:val="both"/>
        <w:rPr>
          <w:rFonts w:ascii="Arial" w:hAnsi="Arial" w:cs="Arial"/>
          <w:sz w:val="22"/>
          <w:szCs w:val="22"/>
          <w:lang w:val="ro-RO"/>
        </w:rPr>
      </w:pPr>
      <w:r w:rsidRPr="00B15DEB">
        <w:rPr>
          <w:rFonts w:ascii="Arial" w:hAnsi="Arial" w:cs="Arial"/>
          <w:sz w:val="22"/>
          <w:szCs w:val="22"/>
          <w:lang w:val="ro-RO"/>
        </w:rPr>
        <w:t>dovada eliberată de serviciul specializat al primăriei în a cărei rază teritorială îşi are domiciliul sau reşedinţa persoana cu handicap, prin care se atestă că acesteia nu i s-au putut asigura protecţia şi îngrijirea la domiciliu sau în cadrul altor servicii din comunitate</w:t>
      </w:r>
    </w:p>
    <w:p w:rsidR="00131411" w:rsidRPr="00B15DEB" w:rsidRDefault="00131411">
      <w:pPr>
        <w:numPr>
          <w:ilvl w:val="0"/>
          <w:numId w:val="47"/>
        </w:numPr>
        <w:spacing w:after="200"/>
        <w:jc w:val="both"/>
        <w:rPr>
          <w:rFonts w:ascii="Arial" w:hAnsi="Arial" w:cs="Arial"/>
          <w:sz w:val="22"/>
          <w:szCs w:val="22"/>
          <w:lang w:val="ro-RO"/>
        </w:rPr>
      </w:pPr>
      <w:r w:rsidRPr="00B15DEB">
        <w:rPr>
          <w:rFonts w:ascii="Arial" w:hAnsi="Arial" w:cs="Arial"/>
          <w:sz w:val="22"/>
          <w:szCs w:val="22"/>
          <w:shd w:val="clear" w:color="auto" w:fill="FFFFFF"/>
          <w:lang w:val="it-IT"/>
        </w:rPr>
        <w:t>adeverinţa eliberată de primăria din raza de domiciliu/de reşedinţă a persoanei care solicită admiterea în mediul rezidenţial, din care rezultă obligaţia ca, în termen de 24 de luni de la data admiterii, beneficiarul să fie transferat în comunitatea de domiciliu sau de reşedinţă şi să i se asigure accesul la un serviciu social din comunitate (art.8 din Ordinul 235/2023).</w:t>
      </w:r>
    </w:p>
    <w:p w:rsidR="005D62CC" w:rsidRPr="00B15DEB" w:rsidRDefault="005D62CC" w:rsidP="005D62CC">
      <w:pPr>
        <w:spacing w:after="200"/>
        <w:ind w:left="360"/>
        <w:jc w:val="both"/>
        <w:rPr>
          <w:rFonts w:ascii="Arial" w:hAnsi="Arial" w:cs="Arial"/>
          <w:sz w:val="22"/>
          <w:szCs w:val="22"/>
          <w:lang w:val="ro-RO"/>
        </w:rPr>
      </w:pPr>
      <w:r w:rsidRPr="00B15DEB">
        <w:rPr>
          <w:rFonts w:ascii="Arial" w:hAnsi="Arial" w:cs="Arial"/>
          <w:sz w:val="22"/>
          <w:szCs w:val="22"/>
          <w:shd w:val="clear" w:color="auto" w:fill="FFFFFF"/>
          <w:lang w:val="it-IT"/>
        </w:rPr>
        <w:t>Alte documente necesare (fără a se limita la acestea):</w:t>
      </w:r>
    </w:p>
    <w:p w:rsidR="00B04956" w:rsidRPr="00B15DEB" w:rsidRDefault="00B04956">
      <w:pPr>
        <w:numPr>
          <w:ilvl w:val="0"/>
          <w:numId w:val="48"/>
        </w:numPr>
        <w:jc w:val="both"/>
        <w:rPr>
          <w:rFonts w:ascii="Arial" w:hAnsi="Arial" w:cs="Arial"/>
          <w:sz w:val="22"/>
          <w:szCs w:val="22"/>
          <w:lang w:val="ro-RO"/>
        </w:rPr>
      </w:pPr>
      <w:r w:rsidRPr="00B15DEB">
        <w:rPr>
          <w:rFonts w:ascii="Arial" w:hAnsi="Arial" w:cs="Arial"/>
          <w:bCs/>
          <w:sz w:val="22"/>
          <w:szCs w:val="22"/>
          <w:lang w:val="ro-RO"/>
        </w:rPr>
        <w:t>Copii de pe hotărâri judecătoreşti actualizate prin care s-au stabilit obligaţii de întreţinere</w:t>
      </w:r>
      <w:r w:rsidRPr="00B15DEB">
        <w:rPr>
          <w:rFonts w:ascii="Arial" w:hAnsi="Arial" w:cs="Arial"/>
          <w:sz w:val="22"/>
          <w:szCs w:val="22"/>
          <w:lang w:val="ro-RO"/>
        </w:rPr>
        <w:t xml:space="preserve"> în favoarea sau în obligaţia petentului, dacă este cazul; </w:t>
      </w:r>
    </w:p>
    <w:p w:rsidR="005D62CC" w:rsidRPr="00B15DEB" w:rsidRDefault="005D62CC" w:rsidP="005D62CC">
      <w:pPr>
        <w:jc w:val="both"/>
        <w:rPr>
          <w:rFonts w:ascii="Arial" w:hAnsi="Arial" w:cs="Arial"/>
          <w:sz w:val="22"/>
          <w:szCs w:val="22"/>
          <w:lang w:val="ro-RO"/>
        </w:rPr>
      </w:pPr>
    </w:p>
    <w:p w:rsidR="00B04956" w:rsidRPr="00B15DEB" w:rsidRDefault="00B04956">
      <w:pPr>
        <w:numPr>
          <w:ilvl w:val="0"/>
          <w:numId w:val="48"/>
        </w:numPr>
        <w:jc w:val="both"/>
        <w:rPr>
          <w:rFonts w:ascii="Arial" w:hAnsi="Arial" w:cs="Arial"/>
          <w:sz w:val="22"/>
          <w:szCs w:val="22"/>
        </w:rPr>
      </w:pPr>
      <w:r w:rsidRPr="00B15DEB">
        <w:rPr>
          <w:rFonts w:ascii="Arial" w:hAnsi="Arial" w:cs="Arial"/>
          <w:bCs/>
          <w:sz w:val="22"/>
          <w:szCs w:val="22"/>
        </w:rPr>
        <w:t>Declaratie GDPR</w:t>
      </w:r>
      <w:r w:rsidR="005D62CC" w:rsidRPr="00B15DEB">
        <w:rPr>
          <w:rFonts w:ascii="Arial" w:hAnsi="Arial" w:cs="Arial"/>
          <w:bCs/>
          <w:sz w:val="22"/>
          <w:szCs w:val="22"/>
        </w:rPr>
        <w:t>.</w:t>
      </w:r>
    </w:p>
    <w:p w:rsidR="00844FA3" w:rsidRPr="00B15DEB" w:rsidRDefault="00844FA3" w:rsidP="00D65360">
      <w:pPr>
        <w:ind w:left="720"/>
        <w:jc w:val="both"/>
        <w:rPr>
          <w:rFonts w:ascii="Arial" w:hAnsi="Arial" w:cs="Arial"/>
          <w:sz w:val="22"/>
          <w:szCs w:val="22"/>
        </w:rPr>
      </w:pPr>
    </w:p>
    <w:p w:rsidR="00131411" w:rsidRPr="00B15DEB" w:rsidRDefault="00131411" w:rsidP="00505E9F">
      <w:pPr>
        <w:jc w:val="both"/>
        <w:rPr>
          <w:rFonts w:ascii="Arial" w:hAnsi="Arial" w:cs="Arial"/>
          <w:sz w:val="22"/>
          <w:szCs w:val="22"/>
          <w:lang w:val="ro-RO"/>
        </w:rPr>
      </w:pPr>
      <w:r w:rsidRPr="00B15DEB">
        <w:rPr>
          <w:rFonts w:ascii="Arial" w:hAnsi="Arial" w:cs="Arial"/>
          <w:sz w:val="22"/>
          <w:szCs w:val="22"/>
          <w:shd w:val="clear" w:color="auto" w:fill="FFFFFF"/>
          <w:lang w:val="it-IT"/>
        </w:rPr>
        <w:t>Dosarul de admitere se va completa cu acte considerate relevante pentru solutionarea cererii, stabilite de prevederi legale coroborate si/sau procedura interna de admitere</w:t>
      </w:r>
      <w:r w:rsidRPr="00B15DEB">
        <w:rPr>
          <w:rFonts w:ascii="Arial" w:hAnsi="Arial" w:cs="Arial"/>
          <w:sz w:val="22"/>
          <w:szCs w:val="22"/>
          <w:lang w:val="ro-RO"/>
        </w:rPr>
        <w:t xml:space="preserve"> a furnizorului de servicii/centrului rezidential.</w:t>
      </w:r>
    </w:p>
    <w:p w:rsidR="00505E9F" w:rsidRPr="00B15DEB" w:rsidRDefault="00505E9F" w:rsidP="00505E9F">
      <w:pPr>
        <w:jc w:val="both"/>
        <w:rPr>
          <w:rFonts w:ascii="Arial" w:hAnsi="Arial" w:cs="Arial"/>
          <w:sz w:val="22"/>
          <w:szCs w:val="22"/>
          <w:lang w:val="ro-RO"/>
        </w:rPr>
      </w:pPr>
    </w:p>
    <w:p w:rsidR="004A25C0" w:rsidRPr="00B15DEB" w:rsidRDefault="004A25C0" w:rsidP="00D65360">
      <w:pPr>
        <w:spacing w:after="120"/>
        <w:jc w:val="both"/>
        <w:rPr>
          <w:rFonts w:ascii="Arial" w:eastAsiaTheme="minorHAnsi" w:hAnsi="Arial" w:cs="Arial"/>
          <w:sz w:val="22"/>
          <w:szCs w:val="22"/>
          <w:lang w:val="it-IT"/>
        </w:rPr>
      </w:pPr>
      <w:r w:rsidRPr="00B15DEB">
        <w:rPr>
          <w:rFonts w:ascii="Arial" w:eastAsiaTheme="minorHAnsi" w:hAnsi="Arial" w:cs="Arial"/>
          <w:sz w:val="22"/>
          <w:szCs w:val="22"/>
          <w:lang w:val="it-IT"/>
        </w:rPr>
        <w:t>Procedura de admitere elaborata de catre furnizorul de servicii precizeaza criteriile de eligibilitate a beneficiarilor, etapele procesului de admitere si documentele necesare mai sus mentionate, serviciile si activitatile, conditiile de suspedare/incetare a acestor servicii, continutul Contractului de furnizare servicii, modalitatea de stabilire si actualizare a contributiei de intretinere precum si continutul Contractului de furnizare servicii.</w:t>
      </w:r>
    </w:p>
    <w:p w:rsidR="009A3373" w:rsidRPr="00B15DEB" w:rsidRDefault="007B4BFD" w:rsidP="00D65360">
      <w:pPr>
        <w:spacing w:after="120"/>
        <w:jc w:val="both"/>
        <w:rPr>
          <w:rFonts w:ascii="Arial" w:eastAsiaTheme="minorHAnsi" w:hAnsi="Arial" w:cs="Arial"/>
          <w:sz w:val="22"/>
          <w:szCs w:val="22"/>
          <w:lang w:val="it-IT"/>
        </w:rPr>
      </w:pPr>
      <w:r w:rsidRPr="00B15DEB">
        <w:rPr>
          <w:rFonts w:ascii="Arial" w:eastAsiaTheme="minorHAnsi" w:hAnsi="Arial" w:cs="Arial"/>
          <w:sz w:val="22"/>
          <w:szCs w:val="22"/>
          <w:lang w:val="it-IT"/>
        </w:rPr>
        <w:t>Documentele prevazute in ace</w:t>
      </w:r>
      <w:r w:rsidR="004A25C0" w:rsidRPr="00B15DEB">
        <w:rPr>
          <w:rFonts w:ascii="Arial" w:eastAsiaTheme="minorHAnsi" w:hAnsi="Arial" w:cs="Arial"/>
          <w:sz w:val="22"/>
          <w:szCs w:val="22"/>
          <w:lang w:val="it-IT"/>
        </w:rPr>
        <w:t>asta procedura de admitere, insotite de Dispozitia de admitere vor fi incluse si in Dosarul personal al beneficiarului.</w:t>
      </w:r>
    </w:p>
    <w:p w:rsidR="00505E9F" w:rsidRPr="00B15DEB" w:rsidRDefault="00505E9F" w:rsidP="00D65360">
      <w:pPr>
        <w:spacing w:after="120"/>
        <w:jc w:val="both"/>
        <w:rPr>
          <w:rFonts w:ascii="Arial" w:eastAsiaTheme="minorHAnsi" w:hAnsi="Arial" w:cs="Arial"/>
          <w:sz w:val="22"/>
          <w:szCs w:val="22"/>
          <w:lang w:val="it-IT"/>
        </w:rPr>
      </w:pPr>
    </w:p>
    <w:p w:rsidR="00505E9F" w:rsidRPr="00B15DEB" w:rsidRDefault="00505E9F" w:rsidP="00D65360">
      <w:pPr>
        <w:spacing w:after="120"/>
        <w:jc w:val="both"/>
        <w:rPr>
          <w:rFonts w:ascii="Arial" w:eastAsiaTheme="minorHAnsi" w:hAnsi="Arial" w:cs="Arial"/>
          <w:sz w:val="22"/>
          <w:szCs w:val="22"/>
          <w:lang w:val="it-IT"/>
        </w:rPr>
      </w:pPr>
    </w:p>
    <w:p w:rsidR="005266E3" w:rsidRPr="00B15DEB" w:rsidRDefault="005266E3" w:rsidP="00D65360">
      <w:pPr>
        <w:spacing w:after="120"/>
        <w:jc w:val="both"/>
        <w:rPr>
          <w:rFonts w:ascii="Arial" w:eastAsiaTheme="minorHAnsi" w:hAnsi="Arial" w:cs="Arial"/>
          <w:sz w:val="22"/>
          <w:szCs w:val="22"/>
          <w:lang w:val="it-IT"/>
        </w:rPr>
      </w:pPr>
    </w:p>
    <w:p w:rsidR="005266E3" w:rsidRPr="00B15DEB" w:rsidRDefault="005266E3" w:rsidP="00D65360">
      <w:pPr>
        <w:spacing w:after="120"/>
        <w:jc w:val="both"/>
        <w:rPr>
          <w:rFonts w:ascii="Arial" w:eastAsiaTheme="minorHAnsi" w:hAnsi="Arial" w:cs="Arial"/>
          <w:sz w:val="22"/>
          <w:szCs w:val="22"/>
          <w:lang w:val="it-IT"/>
        </w:rPr>
      </w:pPr>
    </w:p>
    <w:p w:rsidR="004A25C0" w:rsidRPr="00B15DEB" w:rsidRDefault="007B4BFD" w:rsidP="00D65360">
      <w:pPr>
        <w:pStyle w:val="Listaszerbekezds"/>
        <w:spacing w:after="0" w:line="240" w:lineRule="auto"/>
        <w:ind w:left="0"/>
        <w:jc w:val="both"/>
        <w:rPr>
          <w:rFonts w:ascii="Arial" w:hAnsi="Arial" w:cs="Arial"/>
          <w:b/>
        </w:rPr>
      </w:pPr>
      <w:r w:rsidRPr="00B15DEB">
        <w:rPr>
          <w:rFonts w:ascii="Arial" w:hAnsi="Arial" w:cs="Arial"/>
          <w:b/>
        </w:rPr>
        <w:lastRenderedPageBreak/>
        <w:t>Acte necesare in Dosarul P</w:t>
      </w:r>
      <w:r w:rsidR="004A25C0" w:rsidRPr="00B15DEB">
        <w:rPr>
          <w:rFonts w:ascii="Arial" w:hAnsi="Arial" w:cs="Arial"/>
          <w:b/>
        </w:rPr>
        <w:t>ersonal:</w:t>
      </w:r>
    </w:p>
    <w:p w:rsidR="00505E9F" w:rsidRPr="00B15DEB" w:rsidRDefault="00505E9F" w:rsidP="00D65360">
      <w:pPr>
        <w:pStyle w:val="Listaszerbekezds"/>
        <w:spacing w:after="0" w:line="240" w:lineRule="auto"/>
        <w:ind w:left="0"/>
        <w:jc w:val="both"/>
        <w:rPr>
          <w:rFonts w:ascii="Arial" w:hAnsi="Arial" w:cs="Arial"/>
          <w:b/>
        </w:rPr>
      </w:pPr>
    </w:p>
    <w:p w:rsidR="004A25C0" w:rsidRPr="00B15DEB" w:rsidRDefault="004A25C0" w:rsidP="00D65360">
      <w:pPr>
        <w:pStyle w:val="Listaszerbekezds"/>
        <w:spacing w:after="0" w:line="240" w:lineRule="auto"/>
        <w:ind w:left="0"/>
        <w:jc w:val="both"/>
        <w:rPr>
          <w:rFonts w:ascii="Arial" w:hAnsi="Arial" w:cs="Arial"/>
          <w:b/>
        </w:rPr>
      </w:pPr>
      <w:r w:rsidRPr="00B15DEB">
        <w:rPr>
          <w:rFonts w:ascii="Arial" w:hAnsi="Arial" w:cs="Arial"/>
          <w:b/>
        </w:rPr>
        <w:t>Atunci când beneficiarul provine din sistemul de protectia copilului, dosarul personal conţine urmatoarele documente (fără a se limita la acestea):</w:t>
      </w:r>
    </w:p>
    <w:p w:rsidR="00505E9F" w:rsidRPr="00B15DEB" w:rsidRDefault="00505E9F" w:rsidP="00D65360">
      <w:pPr>
        <w:pStyle w:val="Listaszerbekezds"/>
        <w:spacing w:after="0" w:line="240" w:lineRule="auto"/>
        <w:ind w:left="0"/>
        <w:jc w:val="both"/>
        <w:rPr>
          <w:rFonts w:ascii="Arial" w:hAnsi="Arial" w:cs="Arial"/>
          <w:b/>
        </w:rPr>
      </w:pPr>
    </w:p>
    <w:p w:rsidR="004A25C0" w:rsidRPr="00B15DEB" w:rsidRDefault="004A25C0">
      <w:pPr>
        <w:widowControl w:val="0"/>
        <w:numPr>
          <w:ilvl w:val="0"/>
          <w:numId w:val="49"/>
        </w:numPr>
        <w:autoSpaceDE w:val="0"/>
        <w:autoSpaceDN w:val="0"/>
        <w:adjustRightInd w:val="0"/>
        <w:jc w:val="both"/>
        <w:rPr>
          <w:rFonts w:ascii="Arial" w:hAnsi="Arial" w:cs="Arial"/>
          <w:sz w:val="22"/>
          <w:szCs w:val="22"/>
          <w:lang w:val="ro-RO"/>
        </w:rPr>
      </w:pPr>
      <w:r w:rsidRPr="00B15DEB">
        <w:rPr>
          <w:rStyle w:val="ln2tlinie"/>
          <w:rFonts w:ascii="Arial" w:hAnsi="Arial" w:cs="Arial"/>
          <w:sz w:val="22"/>
          <w:szCs w:val="22"/>
          <w:lang w:val="ro-RO"/>
        </w:rPr>
        <w:t>Hotărârea Comisiei de evaluare a persoanelor adulte cu handicap Mureș cu privire la instituirea măsurii de admitere</w:t>
      </w:r>
      <w:r w:rsidR="00505E9F" w:rsidRPr="00B15DEB">
        <w:rPr>
          <w:rStyle w:val="ln2tlinie"/>
          <w:rFonts w:ascii="Arial" w:hAnsi="Arial" w:cs="Arial"/>
          <w:sz w:val="22"/>
          <w:szCs w:val="22"/>
          <w:lang w:val="ro-RO"/>
        </w:rPr>
        <w:t xml:space="preserve"> </w:t>
      </w:r>
      <w:r w:rsidRPr="00B15DEB">
        <w:rPr>
          <w:rStyle w:val="ln2tlinie"/>
          <w:rFonts w:ascii="Arial" w:hAnsi="Arial" w:cs="Arial"/>
          <w:sz w:val="22"/>
          <w:szCs w:val="22"/>
          <w:lang w:val="ro-RO"/>
        </w:rPr>
        <w:t xml:space="preserve">în cadrul serviciului social </w:t>
      </w:r>
      <w:r w:rsidRPr="00B15DEB">
        <w:rPr>
          <w:rFonts w:ascii="Arial" w:hAnsi="Arial" w:cs="Arial"/>
          <w:sz w:val="22"/>
          <w:szCs w:val="22"/>
          <w:lang w:val="ro-RO"/>
        </w:rPr>
        <w:t xml:space="preserve">Centrul de </w:t>
      </w:r>
      <w:r w:rsidR="00505E9F" w:rsidRPr="00B15DEB">
        <w:rPr>
          <w:rFonts w:ascii="Arial" w:hAnsi="Arial" w:cs="Arial"/>
          <w:sz w:val="22"/>
          <w:szCs w:val="22"/>
          <w:lang w:val="ro-RO"/>
        </w:rPr>
        <w:t xml:space="preserve">Abilitare </w:t>
      </w:r>
      <w:r w:rsidRPr="00B15DEB">
        <w:rPr>
          <w:rFonts w:ascii="Arial" w:hAnsi="Arial" w:cs="Arial"/>
          <w:sz w:val="22"/>
          <w:szCs w:val="22"/>
          <w:lang w:val="ro-RO"/>
        </w:rPr>
        <w:t>şi Reabilitare</w:t>
      </w:r>
      <w:r w:rsidR="00505E9F" w:rsidRPr="00B15DEB">
        <w:rPr>
          <w:rFonts w:ascii="Arial" w:hAnsi="Arial" w:cs="Arial"/>
          <w:sz w:val="22"/>
          <w:szCs w:val="22"/>
          <w:lang w:val="ro-RO"/>
        </w:rPr>
        <w:t xml:space="preserve"> </w:t>
      </w:r>
      <w:r w:rsidRPr="00B15DEB">
        <w:rPr>
          <w:rFonts w:ascii="Arial" w:hAnsi="Arial" w:cs="Arial"/>
          <w:sz w:val="22"/>
          <w:szCs w:val="22"/>
          <w:lang w:val="ro-RO"/>
        </w:rPr>
        <w:t>Luduş;</w:t>
      </w:r>
    </w:p>
    <w:p w:rsidR="004A25C0" w:rsidRPr="00B15DEB" w:rsidRDefault="004A25C0">
      <w:pPr>
        <w:widowControl w:val="0"/>
        <w:numPr>
          <w:ilvl w:val="0"/>
          <w:numId w:val="49"/>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Dispoziția de admitere emis de directorul general al DGASPC Mureş;</w:t>
      </w:r>
    </w:p>
    <w:p w:rsidR="004A25C0" w:rsidRPr="00B15DEB" w:rsidRDefault="004A25C0">
      <w:pPr>
        <w:widowControl w:val="0"/>
        <w:numPr>
          <w:ilvl w:val="0"/>
          <w:numId w:val="49"/>
        </w:numPr>
        <w:autoSpaceDE w:val="0"/>
        <w:autoSpaceDN w:val="0"/>
        <w:adjustRightInd w:val="0"/>
        <w:jc w:val="both"/>
        <w:rPr>
          <w:rStyle w:val="ln2tlinie"/>
          <w:rFonts w:ascii="Arial" w:hAnsi="Arial" w:cs="Arial"/>
          <w:sz w:val="22"/>
          <w:szCs w:val="22"/>
          <w:lang w:val="pt-BR"/>
        </w:rPr>
      </w:pPr>
      <w:r w:rsidRPr="00B15DEB">
        <w:rPr>
          <w:rStyle w:val="ln2tlinie"/>
          <w:rFonts w:ascii="Arial" w:hAnsi="Arial" w:cs="Arial"/>
          <w:sz w:val="22"/>
          <w:szCs w:val="22"/>
          <w:lang w:val="pt-BR"/>
        </w:rPr>
        <w:t xml:space="preserve">Cererea pentru internare (transfer) a persoanei cu handicap sau  a reprezentantului legal al acesteia; </w:t>
      </w:r>
    </w:p>
    <w:p w:rsidR="004A25C0" w:rsidRPr="00B15DEB" w:rsidRDefault="004A25C0">
      <w:pPr>
        <w:widowControl w:val="0"/>
        <w:numPr>
          <w:ilvl w:val="0"/>
          <w:numId w:val="49"/>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 xml:space="preserve">Raport de evaluare complexă al DGASPC Mureş, cu privire la situaţia beneficiarului; </w:t>
      </w:r>
    </w:p>
    <w:p w:rsidR="004A25C0" w:rsidRPr="00B15DEB" w:rsidRDefault="004A25C0">
      <w:pPr>
        <w:widowControl w:val="0"/>
        <w:numPr>
          <w:ilvl w:val="0"/>
          <w:numId w:val="49"/>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Certificatul de încadrare într-o categorie de persoana cu handicap, însoţit de Planul de recuperare a persoanei adulte cu handicap emis de Comisia de evaluare a persoanelor adulte cu handicap a judetului Mureş;</w:t>
      </w:r>
    </w:p>
    <w:p w:rsidR="004A25C0" w:rsidRPr="00B15DEB" w:rsidRDefault="004A25C0">
      <w:pPr>
        <w:widowControl w:val="0"/>
        <w:numPr>
          <w:ilvl w:val="0"/>
          <w:numId w:val="49"/>
        </w:numPr>
        <w:autoSpaceDE w:val="0"/>
        <w:autoSpaceDN w:val="0"/>
        <w:adjustRightInd w:val="0"/>
        <w:jc w:val="both"/>
        <w:rPr>
          <w:rFonts w:ascii="Arial" w:hAnsi="Arial" w:cs="Arial"/>
          <w:bCs/>
          <w:sz w:val="22"/>
          <w:szCs w:val="22"/>
          <w:lang w:val="it-IT"/>
        </w:rPr>
      </w:pPr>
      <w:r w:rsidRPr="00B15DEB">
        <w:rPr>
          <w:rFonts w:ascii="Arial" w:hAnsi="Arial" w:cs="Arial"/>
          <w:bCs/>
          <w:sz w:val="22"/>
          <w:szCs w:val="22"/>
          <w:lang w:val="it-IT"/>
        </w:rPr>
        <w:t>Cartea de identitate şi certificatul de naştere  în original</w:t>
      </w:r>
      <w:r w:rsidRPr="00B15DEB">
        <w:rPr>
          <w:rFonts w:ascii="Arial" w:hAnsi="Arial" w:cs="Arial"/>
          <w:sz w:val="22"/>
          <w:szCs w:val="22"/>
          <w:lang w:val="it-IT"/>
        </w:rPr>
        <w:t xml:space="preserve"> a beneficiarului;</w:t>
      </w:r>
    </w:p>
    <w:p w:rsidR="004A25C0" w:rsidRPr="00B15DEB" w:rsidRDefault="004A25C0">
      <w:pPr>
        <w:widowControl w:val="0"/>
        <w:numPr>
          <w:ilvl w:val="0"/>
          <w:numId w:val="49"/>
        </w:numPr>
        <w:autoSpaceDE w:val="0"/>
        <w:autoSpaceDN w:val="0"/>
        <w:adjustRightInd w:val="0"/>
        <w:jc w:val="both"/>
        <w:rPr>
          <w:rFonts w:ascii="Arial" w:hAnsi="Arial" w:cs="Arial"/>
          <w:sz w:val="22"/>
          <w:szCs w:val="22"/>
          <w:lang w:val="fr-FR"/>
        </w:rPr>
      </w:pPr>
      <w:r w:rsidRPr="00B15DEB">
        <w:rPr>
          <w:rFonts w:ascii="Arial" w:hAnsi="Arial" w:cs="Arial"/>
          <w:sz w:val="22"/>
          <w:szCs w:val="22"/>
          <w:lang w:val="fr-FR"/>
        </w:rPr>
        <w:t>Cupon de pensie (după caz);</w:t>
      </w:r>
    </w:p>
    <w:p w:rsidR="004A25C0" w:rsidRPr="00B15DEB" w:rsidRDefault="004A25C0">
      <w:pPr>
        <w:widowControl w:val="0"/>
        <w:numPr>
          <w:ilvl w:val="0"/>
          <w:numId w:val="49"/>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Fişa de consultaţii de la medicul de familie, scrisoare medicală de la medicul specialist psihiatru;</w:t>
      </w:r>
    </w:p>
    <w:p w:rsidR="004A25C0" w:rsidRPr="00B15DEB" w:rsidRDefault="004A25C0">
      <w:pPr>
        <w:widowControl w:val="0"/>
        <w:numPr>
          <w:ilvl w:val="0"/>
          <w:numId w:val="49"/>
        </w:numPr>
        <w:autoSpaceDE w:val="0"/>
        <w:autoSpaceDN w:val="0"/>
        <w:adjustRightInd w:val="0"/>
        <w:jc w:val="both"/>
        <w:rPr>
          <w:rFonts w:ascii="Arial" w:hAnsi="Arial" w:cs="Arial"/>
          <w:sz w:val="22"/>
          <w:szCs w:val="22"/>
        </w:rPr>
      </w:pPr>
      <w:r w:rsidRPr="00B15DEB">
        <w:rPr>
          <w:rFonts w:ascii="Arial" w:hAnsi="Arial" w:cs="Arial"/>
          <w:sz w:val="22"/>
          <w:szCs w:val="22"/>
        </w:rPr>
        <w:t>Investigaţii paraclinice;</w:t>
      </w:r>
    </w:p>
    <w:p w:rsidR="004A25C0" w:rsidRPr="00B15DEB" w:rsidRDefault="004A25C0">
      <w:pPr>
        <w:widowControl w:val="0"/>
        <w:numPr>
          <w:ilvl w:val="0"/>
          <w:numId w:val="49"/>
        </w:numPr>
        <w:autoSpaceDE w:val="0"/>
        <w:autoSpaceDN w:val="0"/>
        <w:adjustRightInd w:val="0"/>
        <w:jc w:val="both"/>
        <w:rPr>
          <w:rFonts w:ascii="Arial" w:hAnsi="Arial" w:cs="Arial"/>
          <w:sz w:val="22"/>
          <w:szCs w:val="22"/>
        </w:rPr>
      </w:pPr>
      <w:r w:rsidRPr="00B15DEB">
        <w:rPr>
          <w:rFonts w:ascii="Arial" w:hAnsi="Arial" w:cs="Arial"/>
          <w:sz w:val="22"/>
          <w:szCs w:val="22"/>
        </w:rPr>
        <w:t xml:space="preserve">Dovada eliberată de serviciul specializat al primăriei în a cărei rază teritorială îşi are domiciliul </w:t>
      </w:r>
      <w:r w:rsidR="005266E3" w:rsidRPr="00B15DEB">
        <w:rPr>
          <w:rFonts w:ascii="Arial" w:hAnsi="Arial" w:cs="Arial"/>
          <w:sz w:val="22"/>
          <w:szCs w:val="22"/>
        </w:rPr>
        <w:t xml:space="preserve"> </w:t>
      </w:r>
      <w:r w:rsidRPr="00B15DEB">
        <w:rPr>
          <w:rFonts w:ascii="Arial" w:hAnsi="Arial" w:cs="Arial"/>
          <w:sz w:val="22"/>
          <w:szCs w:val="22"/>
        </w:rPr>
        <w:t>sau reşedinţa beneficiarul, prin care se atestă că acestuia nu i s-au putut asigura protecţia şi îngrijirea la domiciliu sau în cadrul altor  servicii din comunitate;</w:t>
      </w:r>
    </w:p>
    <w:p w:rsidR="004A25C0" w:rsidRPr="00B15DEB" w:rsidRDefault="004A25C0">
      <w:pPr>
        <w:widowControl w:val="0"/>
        <w:numPr>
          <w:ilvl w:val="0"/>
          <w:numId w:val="49"/>
        </w:numPr>
        <w:autoSpaceDE w:val="0"/>
        <w:autoSpaceDN w:val="0"/>
        <w:adjustRightInd w:val="0"/>
        <w:jc w:val="both"/>
        <w:rPr>
          <w:rFonts w:ascii="Arial" w:hAnsi="Arial" w:cs="Arial"/>
          <w:sz w:val="22"/>
          <w:szCs w:val="22"/>
          <w:lang w:val="it-IT"/>
        </w:rPr>
      </w:pPr>
      <w:r w:rsidRPr="00B15DEB">
        <w:rPr>
          <w:rStyle w:val="ln2tlinie"/>
          <w:rFonts w:ascii="Arial" w:hAnsi="Arial" w:cs="Arial"/>
          <w:sz w:val="22"/>
          <w:szCs w:val="22"/>
          <w:lang w:val="es-ES_tradnl"/>
        </w:rPr>
        <w:t>Proces-verbal de predare-primire a beneficiarului.</w:t>
      </w:r>
      <w:r w:rsidRPr="00B15DEB">
        <w:rPr>
          <w:rFonts w:ascii="Arial" w:hAnsi="Arial" w:cs="Arial"/>
          <w:sz w:val="22"/>
          <w:szCs w:val="22"/>
          <w:lang w:val="pt-BR"/>
        </w:rPr>
        <w:t xml:space="preserve">                                        </w:t>
      </w:r>
    </w:p>
    <w:p w:rsidR="004A25C0" w:rsidRPr="00B15DEB" w:rsidRDefault="004A25C0" w:rsidP="00D65360">
      <w:pPr>
        <w:widowControl w:val="0"/>
        <w:autoSpaceDE w:val="0"/>
        <w:autoSpaceDN w:val="0"/>
        <w:adjustRightInd w:val="0"/>
        <w:jc w:val="both"/>
        <w:rPr>
          <w:rFonts w:ascii="Arial" w:hAnsi="Arial" w:cs="Arial"/>
          <w:b/>
          <w:sz w:val="22"/>
          <w:szCs w:val="22"/>
          <w:lang w:val="it-IT"/>
        </w:rPr>
      </w:pPr>
    </w:p>
    <w:p w:rsidR="004A25C0" w:rsidRPr="00B15DEB" w:rsidRDefault="004A25C0" w:rsidP="00D65360">
      <w:pPr>
        <w:widowControl w:val="0"/>
        <w:autoSpaceDE w:val="0"/>
        <w:autoSpaceDN w:val="0"/>
        <w:adjustRightInd w:val="0"/>
        <w:jc w:val="both"/>
        <w:rPr>
          <w:rFonts w:ascii="Arial" w:hAnsi="Arial" w:cs="Arial"/>
          <w:sz w:val="22"/>
          <w:szCs w:val="22"/>
          <w:lang w:val="it-IT"/>
        </w:rPr>
      </w:pPr>
      <w:r w:rsidRPr="00B15DEB">
        <w:rPr>
          <w:rFonts w:ascii="Arial" w:hAnsi="Arial" w:cs="Arial"/>
          <w:b/>
          <w:sz w:val="22"/>
          <w:szCs w:val="22"/>
          <w:lang w:val="it-IT"/>
        </w:rPr>
        <w:t>Atunci când beneficiarul pro</w:t>
      </w:r>
      <w:r w:rsidR="007B4BFD" w:rsidRPr="00B15DEB">
        <w:rPr>
          <w:rFonts w:ascii="Arial" w:hAnsi="Arial" w:cs="Arial"/>
          <w:b/>
          <w:sz w:val="22"/>
          <w:szCs w:val="22"/>
          <w:lang w:val="it-IT"/>
        </w:rPr>
        <w:t>vine din familie (comunitate), Dosarul P</w:t>
      </w:r>
      <w:r w:rsidRPr="00B15DEB">
        <w:rPr>
          <w:rFonts w:ascii="Arial" w:hAnsi="Arial" w:cs="Arial"/>
          <w:b/>
          <w:sz w:val="22"/>
          <w:szCs w:val="22"/>
          <w:lang w:val="it-IT"/>
        </w:rPr>
        <w:t>ersonal conţine următoarele documente (fără a se limita la acestea):</w:t>
      </w:r>
    </w:p>
    <w:p w:rsidR="00505E9F" w:rsidRPr="00B15DEB" w:rsidRDefault="00505E9F" w:rsidP="00D65360">
      <w:pPr>
        <w:widowControl w:val="0"/>
        <w:autoSpaceDE w:val="0"/>
        <w:autoSpaceDN w:val="0"/>
        <w:adjustRightInd w:val="0"/>
        <w:jc w:val="both"/>
        <w:rPr>
          <w:rFonts w:ascii="Arial" w:hAnsi="Arial" w:cs="Arial"/>
          <w:sz w:val="22"/>
          <w:szCs w:val="22"/>
          <w:lang w:val="it-IT"/>
        </w:rPr>
      </w:pPr>
    </w:p>
    <w:p w:rsidR="004A25C0" w:rsidRPr="00B15DEB" w:rsidRDefault="004A25C0">
      <w:pPr>
        <w:widowControl w:val="0"/>
        <w:numPr>
          <w:ilvl w:val="0"/>
          <w:numId w:val="50"/>
        </w:numPr>
        <w:autoSpaceDE w:val="0"/>
        <w:autoSpaceDN w:val="0"/>
        <w:adjustRightInd w:val="0"/>
        <w:jc w:val="both"/>
        <w:rPr>
          <w:rStyle w:val="ln2tlinie"/>
          <w:rFonts w:ascii="Arial" w:hAnsi="Arial" w:cs="Arial"/>
          <w:sz w:val="22"/>
          <w:szCs w:val="22"/>
        </w:rPr>
      </w:pPr>
      <w:r w:rsidRPr="00B15DEB">
        <w:rPr>
          <w:rStyle w:val="ln2tlinie"/>
          <w:rFonts w:ascii="Arial" w:hAnsi="Arial" w:cs="Arial"/>
          <w:sz w:val="22"/>
          <w:szCs w:val="22"/>
          <w:lang w:val="es-ES_tradnl"/>
        </w:rPr>
        <w:t>Cererea pentru admitere a persoanei cu handicap sau a reprezentantului legal al acesteia;</w:t>
      </w:r>
    </w:p>
    <w:p w:rsidR="004A25C0" w:rsidRPr="00B15DEB" w:rsidRDefault="004A25C0">
      <w:pPr>
        <w:widowControl w:val="0"/>
        <w:numPr>
          <w:ilvl w:val="0"/>
          <w:numId w:val="50"/>
        </w:numPr>
        <w:autoSpaceDE w:val="0"/>
        <w:autoSpaceDN w:val="0"/>
        <w:adjustRightInd w:val="0"/>
        <w:jc w:val="both"/>
        <w:rPr>
          <w:rFonts w:ascii="Arial" w:hAnsi="Arial" w:cs="Arial"/>
          <w:sz w:val="22"/>
          <w:szCs w:val="22"/>
          <w:lang w:val="it-IT"/>
        </w:rPr>
      </w:pPr>
      <w:r w:rsidRPr="00B15DEB">
        <w:rPr>
          <w:rStyle w:val="ln2tlinie"/>
          <w:rFonts w:ascii="Arial" w:hAnsi="Arial" w:cs="Arial"/>
          <w:sz w:val="22"/>
          <w:szCs w:val="22"/>
          <w:lang w:val="it-IT"/>
        </w:rPr>
        <w:t xml:space="preserve">Hotărârea Comisiei de evaluare a persoanelor adulte cu handicap Mureş cu privire la instituirea măsurii de admitere în cadrul </w:t>
      </w:r>
      <w:r w:rsidRPr="00B15DEB">
        <w:rPr>
          <w:rFonts w:ascii="Arial" w:hAnsi="Arial" w:cs="Arial"/>
          <w:sz w:val="22"/>
          <w:szCs w:val="22"/>
          <w:lang w:val="it-IT"/>
        </w:rPr>
        <w:t xml:space="preserve">Centrului de </w:t>
      </w:r>
      <w:r w:rsidR="00505E9F" w:rsidRPr="00B15DEB">
        <w:rPr>
          <w:rFonts w:ascii="Arial" w:hAnsi="Arial" w:cs="Arial"/>
          <w:sz w:val="22"/>
          <w:szCs w:val="22"/>
          <w:lang w:val="it-IT"/>
        </w:rPr>
        <w:t>Abilitare</w:t>
      </w:r>
      <w:r w:rsidRPr="00B15DEB">
        <w:rPr>
          <w:rFonts w:ascii="Arial" w:hAnsi="Arial" w:cs="Arial"/>
          <w:sz w:val="22"/>
          <w:szCs w:val="22"/>
          <w:lang w:val="it-IT"/>
        </w:rPr>
        <w:t xml:space="preserve"> şi Reabilitare</w:t>
      </w:r>
      <w:r w:rsidR="00505E9F" w:rsidRPr="00B15DEB">
        <w:rPr>
          <w:rFonts w:ascii="Arial" w:hAnsi="Arial" w:cs="Arial"/>
          <w:sz w:val="22"/>
          <w:szCs w:val="22"/>
          <w:lang w:val="it-IT"/>
        </w:rPr>
        <w:t xml:space="preserve"> </w:t>
      </w:r>
      <w:r w:rsidRPr="00B15DEB">
        <w:rPr>
          <w:rFonts w:ascii="Arial" w:hAnsi="Arial" w:cs="Arial"/>
          <w:sz w:val="22"/>
          <w:szCs w:val="22"/>
          <w:lang w:val="it-IT"/>
        </w:rPr>
        <w:t>Luduș;</w:t>
      </w:r>
    </w:p>
    <w:p w:rsidR="004A25C0" w:rsidRPr="00B15DEB" w:rsidRDefault="004A25C0">
      <w:pPr>
        <w:widowControl w:val="0"/>
        <w:numPr>
          <w:ilvl w:val="0"/>
          <w:numId w:val="50"/>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 xml:space="preserve">Dispoziţia de admitere emisă de directorul general al DGASPC Mureş; </w:t>
      </w:r>
    </w:p>
    <w:p w:rsidR="004A25C0" w:rsidRPr="00B15DEB" w:rsidRDefault="004A25C0">
      <w:pPr>
        <w:widowControl w:val="0"/>
        <w:numPr>
          <w:ilvl w:val="0"/>
          <w:numId w:val="50"/>
        </w:numPr>
        <w:autoSpaceDE w:val="0"/>
        <w:autoSpaceDN w:val="0"/>
        <w:adjustRightInd w:val="0"/>
        <w:jc w:val="both"/>
        <w:rPr>
          <w:rFonts w:ascii="Arial" w:hAnsi="Arial" w:cs="Arial"/>
          <w:bCs/>
          <w:sz w:val="22"/>
          <w:szCs w:val="22"/>
          <w:lang w:val="it-IT"/>
        </w:rPr>
      </w:pPr>
      <w:r w:rsidRPr="00B15DEB">
        <w:rPr>
          <w:rFonts w:ascii="Arial" w:hAnsi="Arial" w:cs="Arial"/>
          <w:bCs/>
          <w:sz w:val="22"/>
          <w:szCs w:val="22"/>
          <w:lang w:val="it-IT"/>
        </w:rPr>
        <w:t>Cartea de identitate şi certificatul de naştere  în original</w:t>
      </w:r>
      <w:r w:rsidRPr="00B15DEB">
        <w:rPr>
          <w:rFonts w:ascii="Arial" w:hAnsi="Arial" w:cs="Arial"/>
          <w:sz w:val="22"/>
          <w:szCs w:val="22"/>
          <w:lang w:val="it-IT"/>
        </w:rPr>
        <w:t xml:space="preserve"> a beneficiarului;</w:t>
      </w:r>
    </w:p>
    <w:p w:rsidR="004A25C0" w:rsidRPr="00B15DEB" w:rsidRDefault="004A25C0">
      <w:pPr>
        <w:widowControl w:val="0"/>
        <w:numPr>
          <w:ilvl w:val="0"/>
          <w:numId w:val="50"/>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Certificatul de încadrare într-o categorie de persoană cu handicap,însoţit de Planul de recuperare a persoanei adulte cu handicap, emis de Comisia de evaluare a persoanelor adulte cu handicap a judeţului Mureş;</w:t>
      </w:r>
    </w:p>
    <w:p w:rsidR="004A25C0" w:rsidRPr="00B15DEB" w:rsidRDefault="004A25C0">
      <w:pPr>
        <w:widowControl w:val="0"/>
        <w:numPr>
          <w:ilvl w:val="0"/>
          <w:numId w:val="50"/>
        </w:numPr>
        <w:autoSpaceDE w:val="0"/>
        <w:autoSpaceDN w:val="0"/>
        <w:adjustRightInd w:val="0"/>
        <w:jc w:val="both"/>
        <w:rPr>
          <w:rStyle w:val="ln2tlinie"/>
          <w:rFonts w:ascii="Arial" w:hAnsi="Arial" w:cs="Arial"/>
          <w:sz w:val="22"/>
          <w:szCs w:val="22"/>
          <w:lang w:val="pt-BR"/>
        </w:rPr>
      </w:pPr>
      <w:r w:rsidRPr="00B15DEB">
        <w:rPr>
          <w:rStyle w:val="ln2tlinie"/>
          <w:rFonts w:ascii="Arial" w:hAnsi="Arial" w:cs="Arial"/>
          <w:sz w:val="22"/>
          <w:szCs w:val="22"/>
          <w:lang w:val="pt-BR"/>
        </w:rPr>
        <w:t>Copii de pe actele de stare civilă (certificate de naştere, certificate de casatorie, certificate de deces, etc.) ale tuturor membrilor de familie, rude de gradul I (sot/soţie, părinţi, copii), indiferent de domiciliul acestora, date de contact;</w:t>
      </w:r>
    </w:p>
    <w:p w:rsidR="004A25C0" w:rsidRPr="00B15DEB" w:rsidRDefault="004A25C0">
      <w:pPr>
        <w:widowControl w:val="0"/>
        <w:numPr>
          <w:ilvl w:val="0"/>
          <w:numId w:val="50"/>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Acte doveditoare a veniturilor (ultimul talon de pensie sau ajutor special, adeverinta de venituri);</w:t>
      </w:r>
    </w:p>
    <w:p w:rsidR="004A25C0" w:rsidRPr="00B15DEB" w:rsidRDefault="004A25C0">
      <w:pPr>
        <w:widowControl w:val="0"/>
        <w:numPr>
          <w:ilvl w:val="0"/>
          <w:numId w:val="50"/>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Dovada eliberată de serviciul specializat al primariei in a carei raza teritoriala îşi are domiciliul sau reşedinţa persoana cu handicap, prin care se atesta ca acesteia nu i s-au putut asigura protectia si ingrijirea la domiciliu sau in cadrul altor servicii din comunitate;</w:t>
      </w:r>
    </w:p>
    <w:p w:rsidR="004A25C0" w:rsidRPr="00B15DEB" w:rsidRDefault="004A25C0">
      <w:pPr>
        <w:numPr>
          <w:ilvl w:val="0"/>
          <w:numId w:val="50"/>
        </w:numPr>
        <w:jc w:val="both"/>
        <w:rPr>
          <w:rFonts w:ascii="Arial" w:hAnsi="Arial" w:cs="Arial"/>
          <w:sz w:val="22"/>
          <w:szCs w:val="22"/>
          <w:lang w:val="ro-RO"/>
        </w:rPr>
      </w:pPr>
      <w:r w:rsidRPr="00B15DEB">
        <w:rPr>
          <w:rFonts w:ascii="Arial" w:hAnsi="Arial" w:cs="Arial"/>
          <w:sz w:val="22"/>
          <w:szCs w:val="22"/>
          <w:lang w:val="ro-RO"/>
        </w:rPr>
        <w:t>Investigaţii paraclinice/analize medicale recente: VDRL, Radiografie pulmonară interpretată in vederea evidentierii unui posibil diagnostic TBC, examen coproparazitologic si orice alte analize considerate relevante;</w:t>
      </w:r>
    </w:p>
    <w:p w:rsidR="0088209A" w:rsidRPr="00B15DEB" w:rsidRDefault="004A25C0">
      <w:pPr>
        <w:widowControl w:val="0"/>
        <w:numPr>
          <w:ilvl w:val="0"/>
          <w:numId w:val="50"/>
        </w:numPr>
        <w:autoSpaceDE w:val="0"/>
        <w:autoSpaceDN w:val="0"/>
        <w:adjustRightInd w:val="0"/>
        <w:jc w:val="both"/>
        <w:rPr>
          <w:rFonts w:ascii="Arial" w:hAnsi="Arial" w:cs="Arial"/>
          <w:sz w:val="22"/>
          <w:szCs w:val="22"/>
        </w:rPr>
      </w:pPr>
      <w:r w:rsidRPr="00B15DEB">
        <w:rPr>
          <w:rFonts w:ascii="Arial" w:hAnsi="Arial" w:cs="Arial"/>
          <w:sz w:val="22"/>
          <w:szCs w:val="22"/>
        </w:rPr>
        <w:t>Acte medicale semnificative.</w:t>
      </w:r>
    </w:p>
    <w:p w:rsidR="00844FA3" w:rsidRPr="00B15DEB" w:rsidRDefault="00844FA3" w:rsidP="00D65360">
      <w:pPr>
        <w:widowControl w:val="0"/>
        <w:autoSpaceDE w:val="0"/>
        <w:autoSpaceDN w:val="0"/>
        <w:adjustRightInd w:val="0"/>
        <w:ind w:left="360"/>
        <w:jc w:val="both"/>
        <w:rPr>
          <w:rFonts w:ascii="Arial" w:hAnsi="Arial" w:cs="Arial"/>
          <w:sz w:val="22"/>
          <w:szCs w:val="22"/>
        </w:rPr>
      </w:pPr>
    </w:p>
    <w:p w:rsidR="00910D9F" w:rsidRPr="00B15DEB" w:rsidRDefault="00910D9F" w:rsidP="00910D9F">
      <w:pPr>
        <w:spacing w:after="120" w:line="276" w:lineRule="auto"/>
        <w:jc w:val="both"/>
        <w:rPr>
          <w:rFonts w:ascii="Arial" w:eastAsia="Calibri" w:hAnsi="Arial" w:cs="Arial"/>
          <w:sz w:val="22"/>
          <w:szCs w:val="22"/>
          <w:lang w:val="ro-RO"/>
        </w:rPr>
      </w:pPr>
      <w:r w:rsidRPr="00B15DEB">
        <w:rPr>
          <w:rFonts w:ascii="Arial" w:eastAsia="Calibri" w:hAnsi="Arial" w:cs="Arial"/>
          <w:sz w:val="22"/>
          <w:szCs w:val="22"/>
          <w:lang w:val="ro-RO"/>
        </w:rPr>
        <w:t xml:space="preserve">Decizia de admitere în centru se va </w:t>
      </w:r>
      <w:r w:rsidRPr="00B15DEB">
        <w:rPr>
          <w:rFonts w:ascii="Arial" w:eastAsia="Calibri" w:hAnsi="Arial" w:cs="Arial"/>
          <w:sz w:val="22"/>
          <w:szCs w:val="22"/>
          <w:shd w:val="clear" w:color="auto" w:fill="FFFFFF"/>
          <w:lang w:val="ro-RO"/>
        </w:rPr>
        <w:t>aproba sau, după caz, aviza</w:t>
      </w:r>
      <w:r w:rsidRPr="00B15DEB">
        <w:rPr>
          <w:rFonts w:ascii="Arial" w:eastAsia="Calibri" w:hAnsi="Arial" w:cs="Arial"/>
          <w:sz w:val="22"/>
          <w:szCs w:val="22"/>
          <w:lang w:val="ro-RO"/>
        </w:rPr>
        <w:t xml:space="preserve"> de către Directorul General al DGASPC/al centrului , pe baza hotărârii Comisiei de Evaluare a Persoanelor Adulte cu Handicap.</w:t>
      </w:r>
    </w:p>
    <w:p w:rsidR="00910D9F" w:rsidRPr="00B15DEB" w:rsidRDefault="00910D9F" w:rsidP="00D65360">
      <w:pPr>
        <w:autoSpaceDE w:val="0"/>
        <w:autoSpaceDN w:val="0"/>
        <w:adjustRightInd w:val="0"/>
        <w:jc w:val="both"/>
        <w:rPr>
          <w:rFonts w:ascii="Arial" w:hAnsi="Arial" w:cs="Arial"/>
          <w:b/>
          <w:sz w:val="22"/>
          <w:szCs w:val="22"/>
        </w:rPr>
      </w:pPr>
    </w:p>
    <w:p w:rsidR="00844FA3" w:rsidRPr="00B15DEB" w:rsidRDefault="00844FA3" w:rsidP="00D65360">
      <w:pPr>
        <w:autoSpaceDE w:val="0"/>
        <w:autoSpaceDN w:val="0"/>
        <w:adjustRightInd w:val="0"/>
        <w:jc w:val="both"/>
        <w:rPr>
          <w:rFonts w:ascii="Arial" w:hAnsi="Arial" w:cs="Arial"/>
          <w:sz w:val="22"/>
          <w:szCs w:val="22"/>
        </w:rPr>
      </w:pPr>
      <w:r w:rsidRPr="00B15DEB">
        <w:rPr>
          <w:rFonts w:ascii="Arial" w:hAnsi="Arial" w:cs="Arial"/>
          <w:b/>
          <w:sz w:val="22"/>
          <w:szCs w:val="22"/>
        </w:rPr>
        <w:t xml:space="preserve">Contractul de </w:t>
      </w:r>
      <w:r w:rsidR="003D500D" w:rsidRPr="00B15DEB">
        <w:rPr>
          <w:rFonts w:ascii="Arial" w:hAnsi="Arial" w:cs="Arial"/>
          <w:b/>
          <w:sz w:val="22"/>
          <w:szCs w:val="22"/>
        </w:rPr>
        <w:t xml:space="preserve">furnizare </w:t>
      </w:r>
      <w:r w:rsidRPr="00B15DEB">
        <w:rPr>
          <w:rFonts w:ascii="Arial" w:hAnsi="Arial" w:cs="Arial"/>
          <w:b/>
          <w:sz w:val="22"/>
          <w:szCs w:val="22"/>
        </w:rPr>
        <w:t>servicii</w:t>
      </w:r>
      <w:r w:rsidRPr="00B15DEB">
        <w:rPr>
          <w:rFonts w:ascii="Arial" w:hAnsi="Arial" w:cs="Arial"/>
          <w:sz w:val="22"/>
          <w:szCs w:val="22"/>
        </w:rPr>
        <w:t xml:space="preserve"> se incheie după sosirea beneficiarului în centru, între reprezentanţii </w:t>
      </w:r>
      <w:r w:rsidR="00516653" w:rsidRPr="00B15DEB">
        <w:rPr>
          <w:rFonts w:ascii="Arial" w:hAnsi="Arial" w:cs="Arial"/>
          <w:sz w:val="22"/>
          <w:szCs w:val="22"/>
        </w:rPr>
        <w:t>CAbR</w:t>
      </w:r>
      <w:r w:rsidR="00B3731E" w:rsidRPr="00B15DEB">
        <w:rPr>
          <w:rFonts w:ascii="Arial" w:hAnsi="Arial" w:cs="Arial"/>
          <w:sz w:val="22"/>
          <w:szCs w:val="22"/>
        </w:rPr>
        <w:t xml:space="preserve"> Luduş şi beneficiar/</w:t>
      </w:r>
      <w:r w:rsidRPr="00B15DEB">
        <w:rPr>
          <w:rFonts w:ascii="Arial" w:hAnsi="Arial" w:cs="Arial"/>
          <w:sz w:val="22"/>
          <w:szCs w:val="22"/>
        </w:rPr>
        <w:t>reprezentantul legal al acestuia, după care este înaintat spre semnare si aprobare conducerii DGASPC Mureş.</w:t>
      </w:r>
    </w:p>
    <w:p w:rsidR="00844FA3" w:rsidRPr="00B15DEB" w:rsidRDefault="00844FA3" w:rsidP="00D65360">
      <w:pPr>
        <w:spacing w:after="120"/>
        <w:jc w:val="both"/>
        <w:rPr>
          <w:rFonts w:ascii="Arial" w:hAnsi="Arial" w:cs="Arial"/>
          <w:sz w:val="22"/>
          <w:szCs w:val="22"/>
          <w:lang w:val="ro-RO"/>
        </w:rPr>
      </w:pPr>
      <w:r w:rsidRPr="00B15DEB">
        <w:rPr>
          <w:rFonts w:ascii="Arial" w:hAnsi="Arial" w:cs="Arial"/>
          <w:sz w:val="22"/>
          <w:szCs w:val="22"/>
          <w:lang w:val="it-IT"/>
        </w:rPr>
        <w:t xml:space="preserve">Pentru beneficiarii cu venituri, modalitatea de stabilire a contributiei beneficiarului se face in conformitate cu prevederile </w:t>
      </w:r>
      <w:r w:rsidRPr="00B15DEB">
        <w:rPr>
          <w:rFonts w:ascii="Arial" w:hAnsi="Arial" w:cs="Arial"/>
          <w:sz w:val="22"/>
          <w:szCs w:val="22"/>
          <w:lang w:val="ro-RO"/>
        </w:rPr>
        <w:t xml:space="preserve">Ordinul nr.1887/2016 - </w:t>
      </w:r>
      <w:r w:rsidRPr="00B15DEB">
        <w:rPr>
          <w:rFonts w:ascii="Arial" w:hAnsi="Arial" w:cs="Arial"/>
          <w:bCs/>
          <w:sz w:val="22"/>
          <w:szCs w:val="22"/>
          <w:shd w:val="clear" w:color="auto" w:fill="FFFFFF"/>
          <w:lang w:val="ro-RO"/>
        </w:rPr>
        <w:t xml:space="preserve">privind stabilirea contribuţiei lunare de întreţinere </w:t>
      </w:r>
      <w:r w:rsidRPr="00B15DEB">
        <w:rPr>
          <w:rFonts w:ascii="Arial" w:hAnsi="Arial" w:cs="Arial"/>
          <w:bCs/>
          <w:sz w:val="22"/>
          <w:szCs w:val="22"/>
          <w:shd w:val="clear" w:color="auto" w:fill="FFFFFF"/>
          <w:lang w:val="ro-RO"/>
        </w:rPr>
        <w:lastRenderedPageBreak/>
        <w:t>datorate de adulţii cu handicap asistaţi în centrele rezidenţiale publice pentru persoane adulte cu handicap sau de susţinătorii acestora şi aprobarea Metodologiei de stabilire a nivelului contribuţiei lunare de întreţinere datorate de adulţii cu handicap asistaţi în centrele rezidenţiale publice pentru persoane adulte cu handicap sau de susţinătorii acestora, cu modificarile si completarile ulterioare.</w:t>
      </w:r>
    </w:p>
    <w:p w:rsidR="00844FA3" w:rsidRPr="00B15DEB" w:rsidRDefault="00844FA3" w:rsidP="00D65360">
      <w:p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 xml:space="preserve">La admiterea beneficiarului în centru se încheie </w:t>
      </w:r>
      <w:r w:rsidR="003D500D" w:rsidRPr="00B15DEB">
        <w:rPr>
          <w:rFonts w:ascii="Arial" w:hAnsi="Arial" w:cs="Arial"/>
          <w:sz w:val="22"/>
          <w:szCs w:val="22"/>
          <w:lang w:val="it-IT"/>
        </w:rPr>
        <w:t xml:space="preserve">la sediul DGASPC </w:t>
      </w:r>
      <w:r w:rsidR="001E100A" w:rsidRPr="00B15DEB">
        <w:rPr>
          <w:rFonts w:ascii="Arial" w:hAnsi="Arial" w:cs="Arial"/>
          <w:sz w:val="22"/>
          <w:szCs w:val="22"/>
          <w:lang w:val="it-IT"/>
        </w:rPr>
        <w:t>MUREȘ</w:t>
      </w:r>
      <w:r w:rsidR="003D500D" w:rsidRPr="00B15DEB">
        <w:rPr>
          <w:rFonts w:ascii="Arial" w:hAnsi="Arial" w:cs="Arial"/>
          <w:b/>
          <w:sz w:val="22"/>
          <w:szCs w:val="22"/>
          <w:lang w:val="it-IT"/>
        </w:rPr>
        <w:t xml:space="preserve"> </w:t>
      </w:r>
      <w:r w:rsidRPr="00B15DEB">
        <w:rPr>
          <w:rFonts w:ascii="Arial" w:hAnsi="Arial" w:cs="Arial"/>
          <w:sz w:val="22"/>
          <w:szCs w:val="22"/>
          <w:lang w:val="it-IT"/>
        </w:rPr>
        <w:t>cu beneficiarul sau reprezentan</w:t>
      </w:r>
      <w:r w:rsidR="003D500D" w:rsidRPr="00B15DEB">
        <w:rPr>
          <w:rFonts w:ascii="Arial" w:hAnsi="Arial" w:cs="Arial"/>
          <w:sz w:val="22"/>
          <w:szCs w:val="22"/>
          <w:lang w:val="it-IT"/>
        </w:rPr>
        <w:t xml:space="preserve">tul legal al acestuia un </w:t>
      </w:r>
      <w:r w:rsidR="003D500D" w:rsidRPr="00B15DEB">
        <w:rPr>
          <w:rFonts w:ascii="Arial" w:hAnsi="Arial" w:cs="Arial"/>
          <w:b/>
          <w:sz w:val="22"/>
          <w:szCs w:val="22"/>
          <w:lang w:val="it-IT"/>
        </w:rPr>
        <w:t>Angajament</w:t>
      </w:r>
      <w:r w:rsidRPr="00B15DEB">
        <w:rPr>
          <w:rFonts w:ascii="Arial" w:hAnsi="Arial" w:cs="Arial"/>
          <w:b/>
          <w:sz w:val="22"/>
          <w:szCs w:val="22"/>
          <w:lang w:val="it-IT"/>
        </w:rPr>
        <w:t xml:space="preserve"> de plată</w:t>
      </w:r>
      <w:r w:rsidRPr="00B15DEB">
        <w:rPr>
          <w:rFonts w:ascii="Arial" w:hAnsi="Arial" w:cs="Arial"/>
          <w:sz w:val="22"/>
          <w:szCs w:val="22"/>
          <w:lang w:val="it-IT"/>
        </w:rPr>
        <w:t>, prin care se stabileşte cuantumul contribuţiei lunare datorate de beneficiar</w:t>
      </w:r>
      <w:r w:rsidR="003D500D" w:rsidRPr="00B15DEB">
        <w:rPr>
          <w:rFonts w:ascii="Arial" w:hAnsi="Arial" w:cs="Arial"/>
          <w:sz w:val="22"/>
          <w:szCs w:val="22"/>
          <w:lang w:val="it-IT"/>
        </w:rPr>
        <w:t xml:space="preserve"> si/sau apartinatori</w:t>
      </w:r>
      <w:r w:rsidRPr="00B15DEB">
        <w:rPr>
          <w:rFonts w:ascii="Arial" w:hAnsi="Arial" w:cs="Arial"/>
          <w:sz w:val="22"/>
          <w:szCs w:val="22"/>
          <w:lang w:val="it-IT"/>
        </w:rPr>
        <w:t>, în funcţie de venituri</w:t>
      </w:r>
      <w:r w:rsidR="003D500D" w:rsidRPr="00B15DEB">
        <w:rPr>
          <w:rFonts w:ascii="Arial" w:hAnsi="Arial" w:cs="Arial"/>
          <w:sz w:val="22"/>
          <w:szCs w:val="22"/>
          <w:lang w:val="it-IT"/>
        </w:rPr>
        <w:t>le realizate de acestia. S</w:t>
      </w:r>
      <w:r w:rsidRPr="00B15DEB">
        <w:rPr>
          <w:rFonts w:ascii="Arial" w:hAnsi="Arial" w:cs="Arial"/>
          <w:sz w:val="22"/>
          <w:szCs w:val="22"/>
          <w:lang w:val="it-IT"/>
        </w:rPr>
        <w:t>ume</w:t>
      </w:r>
      <w:r w:rsidR="003D500D" w:rsidRPr="00B15DEB">
        <w:rPr>
          <w:rFonts w:ascii="Arial" w:hAnsi="Arial" w:cs="Arial"/>
          <w:sz w:val="22"/>
          <w:szCs w:val="22"/>
          <w:lang w:val="it-IT"/>
        </w:rPr>
        <w:t>le stabilite pot fi platite in numerar la sediul centrului conform unei procedure interne sau pot fi virate lunar</w:t>
      </w:r>
      <w:r w:rsidRPr="00B15DEB">
        <w:rPr>
          <w:rFonts w:ascii="Arial" w:hAnsi="Arial" w:cs="Arial"/>
          <w:sz w:val="22"/>
          <w:szCs w:val="22"/>
          <w:lang w:val="it-IT"/>
        </w:rPr>
        <w:t xml:space="preserve"> în contu</w:t>
      </w:r>
      <w:r w:rsidR="003D500D" w:rsidRPr="00B15DEB">
        <w:rPr>
          <w:rFonts w:ascii="Arial" w:hAnsi="Arial" w:cs="Arial"/>
          <w:sz w:val="22"/>
          <w:szCs w:val="22"/>
          <w:lang w:val="it-IT"/>
        </w:rPr>
        <w:t>l de Trezorerie comunicat acestora</w:t>
      </w:r>
      <w:r w:rsidRPr="00B15DEB">
        <w:rPr>
          <w:rFonts w:ascii="Arial" w:hAnsi="Arial" w:cs="Arial"/>
          <w:sz w:val="22"/>
          <w:szCs w:val="22"/>
          <w:lang w:val="it-IT"/>
        </w:rPr>
        <w:t xml:space="preserve"> de către conducerea centrului.</w:t>
      </w:r>
    </w:p>
    <w:p w:rsidR="00844FA3" w:rsidRPr="00B15DEB" w:rsidRDefault="00844FA3" w:rsidP="00D65360">
      <w:p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După admitere se redactează o înştiinţare către Serviciul de evidenţă</w:t>
      </w:r>
      <w:r w:rsidR="00505E9F" w:rsidRPr="00B15DEB">
        <w:rPr>
          <w:rFonts w:ascii="Arial" w:hAnsi="Arial" w:cs="Arial"/>
          <w:sz w:val="22"/>
          <w:szCs w:val="22"/>
          <w:lang w:val="it-IT"/>
        </w:rPr>
        <w:t xml:space="preserve"> </w:t>
      </w:r>
      <w:r w:rsidRPr="00B15DEB">
        <w:rPr>
          <w:rFonts w:ascii="Arial" w:hAnsi="Arial" w:cs="Arial"/>
          <w:sz w:val="22"/>
          <w:szCs w:val="22"/>
          <w:lang w:val="it-IT"/>
        </w:rPr>
        <w:t>şi plată prestaţii</w:t>
      </w:r>
      <w:r w:rsidR="00505E9F" w:rsidRPr="00B15DEB">
        <w:rPr>
          <w:rFonts w:ascii="Arial" w:hAnsi="Arial" w:cs="Arial"/>
          <w:sz w:val="22"/>
          <w:szCs w:val="22"/>
          <w:lang w:val="it-IT"/>
        </w:rPr>
        <w:t xml:space="preserve"> </w:t>
      </w:r>
      <w:r w:rsidRPr="00B15DEB">
        <w:rPr>
          <w:rFonts w:ascii="Arial" w:hAnsi="Arial" w:cs="Arial"/>
          <w:sz w:val="22"/>
          <w:szCs w:val="22"/>
          <w:lang w:val="it-IT"/>
        </w:rPr>
        <w:t>sociale persoane cu handicap din cadrul DGASPC Mureş pentru a se sista drepturile băneşti cuvenite persoanei cu handicap conform legii nr.</w:t>
      </w:r>
      <w:r w:rsidR="00505E9F" w:rsidRPr="00B15DEB">
        <w:rPr>
          <w:rFonts w:ascii="Arial" w:hAnsi="Arial" w:cs="Arial"/>
          <w:sz w:val="22"/>
          <w:szCs w:val="22"/>
          <w:lang w:val="it-IT"/>
        </w:rPr>
        <w:t xml:space="preserve"> </w:t>
      </w:r>
      <w:r w:rsidRPr="00B15DEB">
        <w:rPr>
          <w:rFonts w:ascii="Arial" w:hAnsi="Arial" w:cs="Arial"/>
          <w:sz w:val="22"/>
          <w:szCs w:val="22"/>
          <w:lang w:val="it-IT"/>
        </w:rPr>
        <w:t>448/2006</w:t>
      </w:r>
      <w:r w:rsidR="00505E9F" w:rsidRPr="00B15DEB">
        <w:rPr>
          <w:rFonts w:ascii="Arial" w:hAnsi="Arial" w:cs="Arial"/>
          <w:sz w:val="22"/>
          <w:szCs w:val="22"/>
          <w:lang w:val="it-IT"/>
        </w:rPr>
        <w:t xml:space="preserve"> republicata</w:t>
      </w:r>
      <w:r w:rsidRPr="00B15DEB">
        <w:rPr>
          <w:rFonts w:ascii="Arial" w:hAnsi="Arial" w:cs="Arial"/>
          <w:sz w:val="22"/>
          <w:szCs w:val="22"/>
          <w:lang w:val="it-IT"/>
        </w:rPr>
        <w:t xml:space="preserve">. De asemenea se transmite o înştiinţare către Casa Judeţeană de Pensii Mureș, în cazul beneficiarilor cu </w:t>
      </w:r>
      <w:r w:rsidR="003D500D" w:rsidRPr="00B15DEB">
        <w:rPr>
          <w:rFonts w:ascii="Arial" w:hAnsi="Arial" w:cs="Arial"/>
          <w:sz w:val="22"/>
          <w:szCs w:val="22"/>
          <w:lang w:val="it-IT"/>
        </w:rPr>
        <w:t>pensii, pentru ca pensia acestor</w:t>
      </w:r>
      <w:r w:rsidRPr="00B15DEB">
        <w:rPr>
          <w:rFonts w:ascii="Arial" w:hAnsi="Arial" w:cs="Arial"/>
          <w:sz w:val="22"/>
          <w:szCs w:val="22"/>
          <w:lang w:val="it-IT"/>
        </w:rPr>
        <w:t xml:space="preserve">a să </w:t>
      </w:r>
      <w:r w:rsidR="003D500D" w:rsidRPr="00B15DEB">
        <w:rPr>
          <w:rFonts w:ascii="Arial" w:hAnsi="Arial" w:cs="Arial"/>
          <w:sz w:val="22"/>
          <w:szCs w:val="22"/>
          <w:lang w:val="it-IT"/>
        </w:rPr>
        <w:t xml:space="preserve">le </w:t>
      </w:r>
      <w:r w:rsidRPr="00B15DEB">
        <w:rPr>
          <w:rFonts w:ascii="Arial" w:hAnsi="Arial" w:cs="Arial"/>
          <w:sz w:val="22"/>
          <w:szCs w:val="22"/>
          <w:lang w:val="it-IT"/>
        </w:rPr>
        <w:t xml:space="preserve">fie virată pe adresa </w:t>
      </w:r>
      <w:r w:rsidR="00516653" w:rsidRPr="00B15DEB">
        <w:rPr>
          <w:rFonts w:ascii="Arial" w:hAnsi="Arial" w:cs="Arial"/>
          <w:sz w:val="22"/>
          <w:szCs w:val="22"/>
          <w:lang w:val="it-IT"/>
        </w:rPr>
        <w:t>CAbR</w:t>
      </w:r>
      <w:r w:rsidRPr="00B15DEB">
        <w:rPr>
          <w:rFonts w:ascii="Arial" w:hAnsi="Arial" w:cs="Arial"/>
          <w:sz w:val="22"/>
          <w:szCs w:val="22"/>
          <w:lang w:val="it-IT"/>
        </w:rPr>
        <w:t xml:space="preserve"> Luduş</w:t>
      </w:r>
      <w:r w:rsidR="003D500D" w:rsidRPr="00B15DEB">
        <w:rPr>
          <w:rFonts w:ascii="Arial" w:hAnsi="Arial" w:cs="Arial"/>
          <w:sz w:val="22"/>
          <w:szCs w:val="22"/>
          <w:lang w:val="it-IT"/>
        </w:rPr>
        <w:t>,</w:t>
      </w:r>
      <w:r w:rsidRPr="00B15DEB">
        <w:rPr>
          <w:rFonts w:ascii="Arial" w:hAnsi="Arial" w:cs="Arial"/>
          <w:sz w:val="22"/>
          <w:szCs w:val="22"/>
          <w:lang w:val="it-IT"/>
        </w:rPr>
        <w:t xml:space="preserve"> unde beneficiarul respectiv este internat. Pe baza</w:t>
      </w:r>
      <w:r w:rsidR="003D500D" w:rsidRPr="00B15DEB">
        <w:rPr>
          <w:rFonts w:ascii="Arial" w:hAnsi="Arial" w:cs="Arial"/>
          <w:sz w:val="22"/>
          <w:szCs w:val="22"/>
          <w:lang w:val="it-IT"/>
        </w:rPr>
        <w:t xml:space="preserve"> cuantumului</w:t>
      </w:r>
      <w:r w:rsidRPr="00B15DEB">
        <w:rPr>
          <w:rFonts w:ascii="Arial" w:hAnsi="Arial" w:cs="Arial"/>
          <w:sz w:val="22"/>
          <w:szCs w:val="22"/>
          <w:lang w:val="it-IT"/>
        </w:rPr>
        <w:t xml:space="preserve"> pensiei</w:t>
      </w:r>
      <w:r w:rsidR="003D500D" w:rsidRPr="00B15DEB">
        <w:rPr>
          <w:rFonts w:ascii="Arial" w:hAnsi="Arial" w:cs="Arial"/>
          <w:sz w:val="22"/>
          <w:szCs w:val="22"/>
          <w:lang w:val="it-IT"/>
        </w:rPr>
        <w:t>,</w:t>
      </w:r>
      <w:r w:rsidRPr="00B15DEB">
        <w:rPr>
          <w:rFonts w:ascii="Arial" w:hAnsi="Arial" w:cs="Arial"/>
          <w:sz w:val="22"/>
          <w:szCs w:val="22"/>
          <w:lang w:val="it-IT"/>
        </w:rPr>
        <w:t xml:space="preserve"> </w:t>
      </w:r>
      <w:r w:rsidR="003D500D" w:rsidRPr="00B15DEB">
        <w:rPr>
          <w:rFonts w:ascii="Arial" w:hAnsi="Arial" w:cs="Arial"/>
          <w:sz w:val="22"/>
          <w:szCs w:val="22"/>
          <w:lang w:val="it-IT"/>
        </w:rPr>
        <w:t xml:space="preserve">conform aceleasi procedure interne, </w:t>
      </w:r>
      <w:r w:rsidRPr="00B15DEB">
        <w:rPr>
          <w:rFonts w:ascii="Arial" w:hAnsi="Arial" w:cs="Arial"/>
          <w:sz w:val="22"/>
          <w:szCs w:val="22"/>
          <w:lang w:val="it-IT"/>
        </w:rPr>
        <w:t xml:space="preserve">se </w:t>
      </w:r>
      <w:r w:rsidR="003D500D" w:rsidRPr="00B15DEB">
        <w:rPr>
          <w:rFonts w:ascii="Arial" w:hAnsi="Arial" w:cs="Arial"/>
          <w:sz w:val="22"/>
          <w:szCs w:val="22"/>
          <w:lang w:val="it-IT"/>
        </w:rPr>
        <w:t>vor actualiza Angajamentele de plata de catre</w:t>
      </w:r>
      <w:r w:rsidRPr="00B15DEB">
        <w:rPr>
          <w:rFonts w:ascii="Arial" w:hAnsi="Arial" w:cs="Arial"/>
          <w:sz w:val="22"/>
          <w:szCs w:val="22"/>
          <w:lang w:val="it-IT"/>
        </w:rPr>
        <w:t xml:space="preserve"> personalul financiar</w:t>
      </w:r>
      <w:r w:rsidR="003D500D" w:rsidRPr="00B15DEB">
        <w:rPr>
          <w:rFonts w:ascii="Arial" w:hAnsi="Arial" w:cs="Arial"/>
          <w:sz w:val="22"/>
          <w:szCs w:val="22"/>
          <w:lang w:val="it-IT"/>
        </w:rPr>
        <w:t>-contabil al centrului, iar sumele rezultate vor fi incasate si virate</w:t>
      </w:r>
      <w:r w:rsidRPr="00B15DEB">
        <w:rPr>
          <w:rFonts w:ascii="Arial" w:hAnsi="Arial" w:cs="Arial"/>
          <w:sz w:val="22"/>
          <w:szCs w:val="22"/>
          <w:lang w:val="it-IT"/>
        </w:rPr>
        <w:t xml:space="preserve"> în contul de venituri proprii al CJ Mureş.</w:t>
      </w:r>
    </w:p>
    <w:p w:rsidR="00505E9F" w:rsidRPr="00B15DEB" w:rsidRDefault="00505E9F" w:rsidP="00D65360">
      <w:pPr>
        <w:autoSpaceDE w:val="0"/>
        <w:autoSpaceDN w:val="0"/>
        <w:adjustRightInd w:val="0"/>
        <w:jc w:val="both"/>
        <w:rPr>
          <w:rFonts w:ascii="Arial" w:hAnsi="Arial" w:cs="Arial"/>
          <w:sz w:val="22"/>
          <w:szCs w:val="22"/>
          <w:lang w:val="it-IT"/>
        </w:rPr>
      </w:pPr>
    </w:p>
    <w:p w:rsidR="0088209A" w:rsidRPr="00B15DEB" w:rsidRDefault="0088209A" w:rsidP="00D65360">
      <w:pPr>
        <w:autoSpaceDE w:val="0"/>
        <w:autoSpaceDN w:val="0"/>
        <w:adjustRightInd w:val="0"/>
        <w:jc w:val="both"/>
        <w:rPr>
          <w:rFonts w:ascii="Arial" w:hAnsi="Arial" w:cs="Arial"/>
          <w:b/>
          <w:sz w:val="22"/>
          <w:szCs w:val="22"/>
          <w:lang w:val="it-IT"/>
        </w:rPr>
      </w:pPr>
      <w:r w:rsidRPr="00B15DEB">
        <w:rPr>
          <w:rFonts w:ascii="Arial" w:hAnsi="Arial" w:cs="Arial"/>
          <w:b/>
          <w:sz w:val="22"/>
          <w:szCs w:val="22"/>
          <w:lang w:val="it-IT"/>
        </w:rPr>
        <w:t>(3) Condiţii de încetare a serviciilor</w:t>
      </w:r>
    </w:p>
    <w:p w:rsidR="00505E9F" w:rsidRPr="00B15DEB" w:rsidRDefault="00505E9F" w:rsidP="00D65360">
      <w:pPr>
        <w:autoSpaceDE w:val="0"/>
        <w:autoSpaceDN w:val="0"/>
        <w:adjustRightInd w:val="0"/>
        <w:jc w:val="both"/>
        <w:rPr>
          <w:rFonts w:ascii="Arial" w:hAnsi="Arial" w:cs="Arial"/>
          <w:b/>
          <w:sz w:val="22"/>
          <w:szCs w:val="22"/>
          <w:lang w:val="it-IT"/>
        </w:rPr>
      </w:pPr>
    </w:p>
    <w:p w:rsidR="0088209A" w:rsidRPr="00B15DEB" w:rsidRDefault="0088209A" w:rsidP="00D65360">
      <w:pPr>
        <w:jc w:val="both"/>
        <w:rPr>
          <w:rFonts w:ascii="Arial" w:hAnsi="Arial" w:cs="Arial"/>
          <w:sz w:val="22"/>
          <w:szCs w:val="22"/>
          <w:lang w:val="it-IT"/>
        </w:rPr>
      </w:pPr>
      <w:r w:rsidRPr="00B15DEB">
        <w:rPr>
          <w:rFonts w:ascii="Arial" w:hAnsi="Arial" w:cs="Arial"/>
          <w:sz w:val="22"/>
          <w:szCs w:val="22"/>
          <w:lang w:val="it-IT"/>
        </w:rPr>
        <w:t xml:space="preserve">Incetarea serviciilor în cadrul </w:t>
      </w:r>
      <w:r w:rsidR="00516653" w:rsidRPr="00B15DEB">
        <w:rPr>
          <w:rFonts w:ascii="Arial" w:hAnsi="Arial" w:cs="Arial"/>
          <w:sz w:val="22"/>
          <w:szCs w:val="22"/>
          <w:lang w:val="it-IT"/>
        </w:rPr>
        <w:t>CAbR</w:t>
      </w:r>
      <w:r w:rsidRPr="00B15DEB">
        <w:rPr>
          <w:rFonts w:ascii="Arial" w:hAnsi="Arial" w:cs="Arial"/>
          <w:sz w:val="22"/>
          <w:szCs w:val="22"/>
          <w:lang w:val="it-IT"/>
        </w:rPr>
        <w:t xml:space="preserve"> Luduş poate avea loc astfel:</w:t>
      </w:r>
    </w:p>
    <w:p w:rsidR="0088209A" w:rsidRPr="00B15DEB" w:rsidRDefault="0088209A" w:rsidP="00D65360">
      <w:pPr>
        <w:pStyle w:val="Standard"/>
        <w:jc w:val="both"/>
        <w:rPr>
          <w:rFonts w:ascii="Arial" w:hAnsi="Arial" w:cs="Arial"/>
          <w:color w:val="auto"/>
          <w:sz w:val="22"/>
          <w:szCs w:val="22"/>
          <w:lang w:val="it-IT"/>
        </w:rPr>
      </w:pPr>
      <w:r w:rsidRPr="00B15DEB">
        <w:rPr>
          <w:rFonts w:ascii="Arial" w:hAnsi="Arial" w:cs="Arial"/>
          <w:b/>
          <w:color w:val="auto"/>
          <w:sz w:val="22"/>
          <w:szCs w:val="22"/>
          <w:lang w:val="it-IT"/>
        </w:rPr>
        <w:t xml:space="preserve">Principalele situatii in care centrul poate </w:t>
      </w:r>
      <w:r w:rsidRPr="00B15DEB">
        <w:rPr>
          <w:rFonts w:ascii="Arial" w:hAnsi="Arial" w:cs="Arial"/>
          <w:b/>
          <w:color w:val="auto"/>
          <w:sz w:val="22"/>
          <w:szCs w:val="22"/>
          <w:u w:val="single"/>
          <w:lang w:val="it-IT"/>
        </w:rPr>
        <w:t>suspenda</w:t>
      </w:r>
      <w:r w:rsidRPr="00B15DEB">
        <w:rPr>
          <w:rFonts w:ascii="Arial" w:hAnsi="Arial" w:cs="Arial"/>
          <w:b/>
          <w:color w:val="auto"/>
          <w:sz w:val="22"/>
          <w:szCs w:val="22"/>
          <w:lang w:val="it-IT"/>
        </w:rPr>
        <w:t xml:space="preserve"> acordarea serviciilor pentru un beneficiar sunt:</w:t>
      </w:r>
    </w:p>
    <w:p w:rsidR="0088209A" w:rsidRPr="00B15DEB" w:rsidRDefault="0088209A">
      <w:pPr>
        <w:pStyle w:val="Standard"/>
        <w:numPr>
          <w:ilvl w:val="0"/>
          <w:numId w:val="51"/>
        </w:numPr>
        <w:jc w:val="both"/>
        <w:rPr>
          <w:rFonts w:ascii="Arial" w:hAnsi="Arial" w:cs="Arial"/>
          <w:color w:val="auto"/>
          <w:sz w:val="22"/>
          <w:szCs w:val="22"/>
          <w:lang w:val="it-IT"/>
        </w:rPr>
      </w:pPr>
      <w:r w:rsidRPr="00B15DEB">
        <w:rPr>
          <w:rFonts w:ascii="Arial" w:hAnsi="Arial" w:cs="Arial"/>
          <w:color w:val="auto"/>
          <w:sz w:val="22"/>
          <w:szCs w:val="22"/>
          <w:lang w:val="it-IT"/>
        </w:rPr>
        <w:t>la cererea beneficiarului/reprezentantului legal pentru revenire în familie, cu acordul acesteia, pentru o perioadă de maxim 15 zile;</w:t>
      </w:r>
    </w:p>
    <w:p w:rsidR="0088209A" w:rsidRPr="00B15DEB" w:rsidRDefault="0088209A">
      <w:pPr>
        <w:pStyle w:val="Standard"/>
        <w:numPr>
          <w:ilvl w:val="0"/>
          <w:numId w:val="51"/>
        </w:numPr>
        <w:jc w:val="both"/>
        <w:rPr>
          <w:rFonts w:ascii="Arial" w:hAnsi="Arial" w:cs="Arial"/>
          <w:color w:val="auto"/>
          <w:sz w:val="22"/>
          <w:szCs w:val="22"/>
          <w:lang w:val="it-IT"/>
        </w:rPr>
      </w:pPr>
      <w:r w:rsidRPr="00B15DEB">
        <w:rPr>
          <w:rFonts w:ascii="Arial" w:hAnsi="Arial" w:cs="Arial"/>
          <w:color w:val="auto"/>
          <w:sz w:val="22"/>
          <w:szCs w:val="22"/>
          <w:lang w:val="it-IT"/>
        </w:rPr>
        <w:t>la cererea beneficiarului/reprezentantului legal pentru o perioadă de maxim 60 zile, în baza acordului scris al persoanei care va asigura găzduirea şi îngrijirea pe perioada respectivă şi a anchetei sociale realizată de personal din cadrul centrului;</w:t>
      </w:r>
    </w:p>
    <w:p w:rsidR="0088209A" w:rsidRPr="00B15DEB" w:rsidRDefault="0088209A">
      <w:pPr>
        <w:pStyle w:val="Standard"/>
        <w:numPr>
          <w:ilvl w:val="0"/>
          <w:numId w:val="51"/>
        </w:numPr>
        <w:jc w:val="both"/>
        <w:rPr>
          <w:rFonts w:ascii="Arial" w:hAnsi="Arial" w:cs="Arial"/>
          <w:color w:val="auto"/>
          <w:sz w:val="22"/>
          <w:szCs w:val="22"/>
          <w:lang w:val="it-IT"/>
        </w:rPr>
      </w:pPr>
      <w:r w:rsidRPr="00B15DEB">
        <w:rPr>
          <w:rFonts w:ascii="Arial" w:hAnsi="Arial" w:cs="Arial"/>
          <w:color w:val="auto"/>
          <w:sz w:val="22"/>
          <w:szCs w:val="22"/>
          <w:lang w:val="it-IT"/>
        </w:rPr>
        <w:t>în caz de internare în spital cu o durată mai mare de 30 de zile;</w:t>
      </w:r>
    </w:p>
    <w:p w:rsidR="0088209A" w:rsidRPr="00B15DEB" w:rsidRDefault="0088209A">
      <w:pPr>
        <w:pStyle w:val="Standard"/>
        <w:numPr>
          <w:ilvl w:val="0"/>
          <w:numId w:val="51"/>
        </w:numPr>
        <w:jc w:val="both"/>
        <w:rPr>
          <w:rFonts w:ascii="Arial" w:hAnsi="Arial" w:cs="Arial"/>
          <w:color w:val="auto"/>
          <w:sz w:val="22"/>
          <w:szCs w:val="22"/>
          <w:lang w:val="it-IT"/>
        </w:rPr>
      </w:pPr>
      <w:r w:rsidRPr="00B15DEB">
        <w:rPr>
          <w:rFonts w:ascii="Arial" w:hAnsi="Arial" w:cs="Arial"/>
          <w:color w:val="auto"/>
          <w:sz w:val="22"/>
          <w:szCs w:val="22"/>
          <w:lang w:val="it-IT"/>
        </w:rPr>
        <w:t>în caz de transfer într-o altă instituţie, pentru efectuarea de programe specializate, cu acordul scris al instituţiei către care se efectuează transferul şi acordul beneficiarului sau reprezentantului legal.</w:t>
      </w:r>
    </w:p>
    <w:p w:rsidR="00505E9F" w:rsidRPr="00B15DEB" w:rsidRDefault="00505E9F" w:rsidP="00D65360">
      <w:pPr>
        <w:pStyle w:val="Standard"/>
        <w:ind w:left="567"/>
        <w:jc w:val="both"/>
        <w:rPr>
          <w:rFonts w:ascii="Arial" w:hAnsi="Arial" w:cs="Arial"/>
          <w:color w:val="auto"/>
          <w:sz w:val="22"/>
          <w:szCs w:val="22"/>
          <w:lang w:val="it-IT"/>
        </w:rPr>
      </w:pPr>
    </w:p>
    <w:p w:rsidR="0088209A" w:rsidRPr="00B15DEB" w:rsidRDefault="0088209A" w:rsidP="00D65360">
      <w:pPr>
        <w:pStyle w:val="Standard"/>
        <w:jc w:val="both"/>
        <w:rPr>
          <w:rFonts w:ascii="Arial" w:hAnsi="Arial" w:cs="Arial"/>
          <w:color w:val="auto"/>
          <w:sz w:val="22"/>
          <w:szCs w:val="22"/>
          <w:lang w:val="it-IT"/>
        </w:rPr>
      </w:pPr>
      <w:r w:rsidRPr="00B15DEB">
        <w:rPr>
          <w:rFonts w:ascii="Arial" w:hAnsi="Arial" w:cs="Arial"/>
          <w:b/>
          <w:color w:val="auto"/>
          <w:sz w:val="22"/>
          <w:szCs w:val="22"/>
          <w:lang w:val="it-IT"/>
        </w:rPr>
        <w:t xml:space="preserve">Principalele situaţii în care centrul poate </w:t>
      </w:r>
      <w:r w:rsidRPr="00B15DEB">
        <w:rPr>
          <w:rFonts w:ascii="Arial" w:hAnsi="Arial" w:cs="Arial"/>
          <w:b/>
          <w:color w:val="auto"/>
          <w:sz w:val="22"/>
          <w:szCs w:val="22"/>
          <w:u w:val="single"/>
          <w:lang w:val="it-IT"/>
        </w:rPr>
        <w:t>înceta</w:t>
      </w:r>
      <w:r w:rsidRPr="00B15DEB">
        <w:rPr>
          <w:rFonts w:ascii="Arial" w:hAnsi="Arial" w:cs="Arial"/>
          <w:b/>
          <w:color w:val="auto"/>
          <w:sz w:val="22"/>
          <w:szCs w:val="22"/>
          <w:lang w:val="it-IT"/>
        </w:rPr>
        <w:t xml:space="preserve"> acordarea serviciilor pentru un beneficiar sunt:</w:t>
      </w:r>
    </w:p>
    <w:p w:rsidR="0088209A" w:rsidRPr="00B15DEB" w:rsidRDefault="0088209A">
      <w:pPr>
        <w:pStyle w:val="Standard"/>
        <w:numPr>
          <w:ilvl w:val="0"/>
          <w:numId w:val="52"/>
        </w:numPr>
        <w:jc w:val="both"/>
        <w:rPr>
          <w:rFonts w:ascii="Arial" w:hAnsi="Arial" w:cs="Arial"/>
          <w:color w:val="auto"/>
          <w:sz w:val="22"/>
          <w:szCs w:val="22"/>
          <w:lang w:val="it-IT"/>
        </w:rPr>
      </w:pPr>
      <w:r w:rsidRPr="00B15DEB">
        <w:rPr>
          <w:rFonts w:ascii="Arial" w:hAnsi="Arial" w:cs="Arial"/>
          <w:color w:val="auto"/>
          <w:sz w:val="22"/>
          <w:szCs w:val="22"/>
          <w:lang w:val="it-IT"/>
        </w:rPr>
        <w:t>la cererea scrisă a beneficiarului care are prezervată capacitatea de discernământ; dacă este de acord, beneficiarul va comunica în cererea scrisă domiciliul sau reşedinţa unde pleacă după încetarea acordării serviciului; în situaţia în care beneficiarul comunică adresa, în termen de 5 zile, centrul va notifica serviciul public de asistenţă socială pe a cărei rază teritorială va locui beneficiarul;</w:t>
      </w:r>
    </w:p>
    <w:p w:rsidR="0088209A" w:rsidRPr="00B15DEB" w:rsidRDefault="0088209A">
      <w:pPr>
        <w:pStyle w:val="Standard"/>
        <w:numPr>
          <w:ilvl w:val="0"/>
          <w:numId w:val="52"/>
        </w:numPr>
        <w:jc w:val="both"/>
        <w:rPr>
          <w:rFonts w:ascii="Arial" w:hAnsi="Arial" w:cs="Arial"/>
          <w:color w:val="auto"/>
          <w:sz w:val="22"/>
          <w:szCs w:val="22"/>
          <w:lang w:val="it-IT"/>
        </w:rPr>
      </w:pPr>
      <w:r w:rsidRPr="00B15DEB">
        <w:rPr>
          <w:rFonts w:ascii="Arial" w:hAnsi="Arial" w:cs="Arial"/>
          <w:color w:val="auto"/>
          <w:sz w:val="22"/>
          <w:szCs w:val="22"/>
          <w:lang w:val="it-IT"/>
        </w:rPr>
        <w:t>la cererea reprezentantului legal, însoţită de un angajament scris prin care acesta se obligă să asigure găzduirea, îngrijirea şi întreţinerea beneficiarului, cu obligaţia ca, în termen de 48 ore de la încetare, centrul să notifice serviciul public de asistenţă socială pe a cărei rază teritorială va locui beneficiarul;</w:t>
      </w:r>
    </w:p>
    <w:p w:rsidR="0088209A" w:rsidRPr="00B15DEB" w:rsidRDefault="0088209A">
      <w:pPr>
        <w:pStyle w:val="Standard"/>
        <w:numPr>
          <w:ilvl w:val="0"/>
          <w:numId w:val="52"/>
        </w:numPr>
        <w:jc w:val="both"/>
        <w:rPr>
          <w:rFonts w:ascii="Arial" w:hAnsi="Arial" w:cs="Arial"/>
          <w:color w:val="auto"/>
          <w:sz w:val="22"/>
          <w:szCs w:val="22"/>
          <w:lang w:val="it-IT"/>
        </w:rPr>
      </w:pPr>
      <w:r w:rsidRPr="00B15DEB">
        <w:rPr>
          <w:rFonts w:ascii="Arial" w:hAnsi="Arial" w:cs="Arial"/>
          <w:color w:val="auto"/>
          <w:sz w:val="22"/>
          <w:szCs w:val="22"/>
          <w:lang w:val="it-IT"/>
        </w:rPr>
        <w:t>transfer în altă instituţie rezidenţială, la cererea scrisă a beneficiarului/reprezentantului legal, cu acordul instituţiei respective;</w:t>
      </w:r>
    </w:p>
    <w:p w:rsidR="0088209A" w:rsidRPr="00B15DEB" w:rsidRDefault="0088209A">
      <w:pPr>
        <w:pStyle w:val="Standard"/>
        <w:numPr>
          <w:ilvl w:val="0"/>
          <w:numId w:val="52"/>
        </w:numPr>
        <w:jc w:val="both"/>
        <w:rPr>
          <w:rFonts w:ascii="Arial" w:hAnsi="Arial" w:cs="Arial"/>
          <w:color w:val="auto"/>
          <w:sz w:val="22"/>
          <w:szCs w:val="22"/>
          <w:lang w:val="it-IT"/>
        </w:rPr>
      </w:pPr>
      <w:r w:rsidRPr="00B15DEB">
        <w:rPr>
          <w:rFonts w:ascii="Arial" w:hAnsi="Arial" w:cs="Arial"/>
          <w:color w:val="auto"/>
          <w:sz w:val="22"/>
          <w:szCs w:val="22"/>
          <w:lang w:val="it-IT"/>
        </w:rPr>
        <w:t>centrul nu mai poate acorda serviciile corespunzătoare sau se închide, cu obligaţia de a soluţiona împreună cu beneficiarii sau reprezentanţii legali, cu 30 de zile anterior datei încetării, transferul beneficiarului/beneficiarilor;</w:t>
      </w:r>
    </w:p>
    <w:p w:rsidR="0088209A" w:rsidRPr="00B15DEB" w:rsidRDefault="0088209A">
      <w:pPr>
        <w:pStyle w:val="Standard"/>
        <w:numPr>
          <w:ilvl w:val="0"/>
          <w:numId w:val="52"/>
        </w:numPr>
        <w:jc w:val="both"/>
        <w:rPr>
          <w:rFonts w:ascii="Arial" w:hAnsi="Arial" w:cs="Arial"/>
          <w:color w:val="auto"/>
          <w:sz w:val="22"/>
          <w:szCs w:val="22"/>
          <w:lang w:val="it-IT"/>
        </w:rPr>
      </w:pPr>
      <w:r w:rsidRPr="00B15DEB">
        <w:rPr>
          <w:rFonts w:ascii="Arial" w:hAnsi="Arial" w:cs="Arial"/>
          <w:color w:val="auto"/>
          <w:sz w:val="22"/>
          <w:szCs w:val="22"/>
          <w:lang w:val="it-IT"/>
        </w:rPr>
        <w:t>la expirarea termenului prevăzut în contract;</w:t>
      </w:r>
    </w:p>
    <w:p w:rsidR="0088209A" w:rsidRPr="00B15DEB" w:rsidRDefault="0088209A">
      <w:pPr>
        <w:pStyle w:val="Standard"/>
        <w:numPr>
          <w:ilvl w:val="0"/>
          <w:numId w:val="52"/>
        </w:numPr>
        <w:jc w:val="both"/>
        <w:rPr>
          <w:rFonts w:ascii="Arial" w:hAnsi="Arial" w:cs="Arial"/>
          <w:color w:val="auto"/>
          <w:sz w:val="22"/>
          <w:szCs w:val="22"/>
          <w:lang w:val="it-IT"/>
        </w:rPr>
      </w:pPr>
      <w:r w:rsidRPr="00B15DEB">
        <w:rPr>
          <w:rFonts w:ascii="Arial" w:hAnsi="Arial" w:cs="Arial"/>
          <w:color w:val="auto"/>
          <w:sz w:val="22"/>
          <w:szCs w:val="22"/>
          <w:lang w:val="it-IT"/>
        </w:rPr>
        <w:t xml:space="preserve">în cazul în care beneficiarul nu respectă clauzele contractuale, pe baza hotărârii cu majoritate simplă a unei comisii formate din conducătorul centrului, un reprezentant al asociatiei, managerul de caz sau un reprezentant al personalului centrului şi </w:t>
      </w:r>
      <w:r w:rsidR="00A67CC6" w:rsidRPr="00B15DEB">
        <w:rPr>
          <w:rFonts w:ascii="Arial" w:hAnsi="Arial" w:cs="Arial"/>
          <w:color w:val="auto"/>
          <w:sz w:val="22"/>
          <w:szCs w:val="22"/>
          <w:lang w:val="it-IT"/>
        </w:rPr>
        <w:t>doi</w:t>
      </w:r>
      <w:r w:rsidRPr="00B15DEB">
        <w:rPr>
          <w:rFonts w:ascii="Arial" w:hAnsi="Arial" w:cs="Arial"/>
          <w:color w:val="auto"/>
          <w:sz w:val="22"/>
          <w:szCs w:val="22"/>
          <w:lang w:val="it-IT"/>
        </w:rPr>
        <w:t xml:space="preserve"> reprezentanţi ai beneficiarilor;</w:t>
      </w:r>
    </w:p>
    <w:p w:rsidR="0088209A" w:rsidRPr="00B15DEB" w:rsidRDefault="0088209A">
      <w:pPr>
        <w:pStyle w:val="Standard"/>
        <w:numPr>
          <w:ilvl w:val="0"/>
          <w:numId w:val="52"/>
        </w:numPr>
        <w:jc w:val="both"/>
        <w:rPr>
          <w:rFonts w:ascii="Arial" w:hAnsi="Arial" w:cs="Arial"/>
          <w:color w:val="auto"/>
          <w:sz w:val="22"/>
          <w:szCs w:val="22"/>
          <w:lang w:val="it-IT"/>
        </w:rPr>
      </w:pPr>
      <w:r w:rsidRPr="00B15DEB">
        <w:rPr>
          <w:rFonts w:ascii="Arial" w:hAnsi="Arial" w:cs="Arial"/>
          <w:color w:val="auto"/>
          <w:sz w:val="22"/>
          <w:szCs w:val="22"/>
          <w:lang w:val="it-IT"/>
        </w:rPr>
        <w:lastRenderedPageBreak/>
        <w:t>în cazuri de forţă majoră (cataclisme naturale, incendii, apariţia unui focar de infecţie, suspendarea licenţei de funcţionare, altele); în aceste situaţii centrul va asigura, în condiţii de siguranţă, transferul beneficiarilor în servicii sociale similare</w:t>
      </w:r>
    </w:p>
    <w:p w:rsidR="0088209A" w:rsidRPr="00B15DEB" w:rsidRDefault="0088209A">
      <w:pPr>
        <w:pStyle w:val="Standard"/>
        <w:numPr>
          <w:ilvl w:val="0"/>
          <w:numId w:val="52"/>
        </w:numPr>
        <w:tabs>
          <w:tab w:val="left" w:pos="4635"/>
        </w:tabs>
        <w:jc w:val="both"/>
        <w:rPr>
          <w:rFonts w:ascii="Arial" w:hAnsi="Arial" w:cs="Arial"/>
          <w:color w:val="auto"/>
          <w:sz w:val="22"/>
          <w:szCs w:val="22"/>
          <w:lang w:val="it-IT"/>
        </w:rPr>
      </w:pPr>
      <w:r w:rsidRPr="00B15DEB">
        <w:rPr>
          <w:rFonts w:ascii="Arial" w:hAnsi="Arial" w:cs="Arial"/>
          <w:color w:val="auto"/>
          <w:sz w:val="22"/>
          <w:szCs w:val="22"/>
          <w:lang w:val="it-IT"/>
        </w:rPr>
        <w:t>în caz de deces al beneficiarului.</w:t>
      </w:r>
      <w:r w:rsidRPr="00B15DEB">
        <w:rPr>
          <w:rFonts w:ascii="Arial" w:hAnsi="Arial" w:cs="Arial"/>
          <w:color w:val="auto"/>
          <w:sz w:val="22"/>
          <w:szCs w:val="22"/>
          <w:lang w:val="it-IT"/>
        </w:rPr>
        <w:tab/>
      </w:r>
    </w:p>
    <w:p w:rsidR="0088209A" w:rsidRPr="00B15DEB" w:rsidRDefault="0088209A" w:rsidP="00D65360">
      <w:pPr>
        <w:pStyle w:val="Standard"/>
        <w:tabs>
          <w:tab w:val="left" w:pos="4635"/>
        </w:tabs>
        <w:ind w:left="567"/>
        <w:jc w:val="both"/>
        <w:rPr>
          <w:rFonts w:ascii="Arial" w:hAnsi="Arial" w:cs="Arial"/>
          <w:color w:val="auto"/>
          <w:sz w:val="22"/>
          <w:szCs w:val="22"/>
          <w:lang w:val="it-IT"/>
        </w:rPr>
      </w:pPr>
    </w:p>
    <w:p w:rsidR="0088209A" w:rsidRPr="00B15DEB" w:rsidRDefault="0088209A" w:rsidP="00D65360">
      <w:pPr>
        <w:autoSpaceDE w:val="0"/>
        <w:autoSpaceDN w:val="0"/>
        <w:adjustRightInd w:val="0"/>
        <w:jc w:val="both"/>
        <w:rPr>
          <w:rFonts w:ascii="Arial" w:hAnsi="Arial" w:cs="Arial"/>
          <w:sz w:val="22"/>
          <w:szCs w:val="22"/>
          <w:lang w:val="it-IT"/>
        </w:rPr>
      </w:pPr>
      <w:r w:rsidRPr="00B15DEB">
        <w:rPr>
          <w:rFonts w:ascii="Arial" w:hAnsi="Arial" w:cs="Arial"/>
          <w:b/>
          <w:sz w:val="22"/>
          <w:szCs w:val="22"/>
          <w:lang w:val="pt-BR"/>
        </w:rPr>
        <w:t>(4) Persoanele beneficiare de servicii sociale furnizate</w:t>
      </w:r>
      <w:r w:rsidR="00505E9F" w:rsidRPr="00B15DEB">
        <w:rPr>
          <w:rFonts w:ascii="Arial" w:hAnsi="Arial" w:cs="Arial"/>
          <w:b/>
          <w:sz w:val="22"/>
          <w:szCs w:val="22"/>
          <w:lang w:val="pt-BR"/>
        </w:rPr>
        <w:t xml:space="preserve"> </w:t>
      </w:r>
      <w:r w:rsidRPr="00B15DEB">
        <w:rPr>
          <w:rFonts w:ascii="Arial" w:hAnsi="Arial" w:cs="Arial"/>
          <w:b/>
          <w:sz w:val="22"/>
          <w:szCs w:val="22"/>
          <w:lang w:val="pt-BR"/>
        </w:rPr>
        <w:t>în</w:t>
      </w:r>
      <w:r w:rsidR="00505E9F" w:rsidRPr="00B15DEB">
        <w:rPr>
          <w:rFonts w:ascii="Arial" w:hAnsi="Arial" w:cs="Arial"/>
          <w:b/>
          <w:sz w:val="22"/>
          <w:szCs w:val="22"/>
          <w:lang w:val="pt-BR"/>
        </w:rPr>
        <w:t xml:space="preserve"> </w:t>
      </w:r>
      <w:r w:rsidR="00CA45E0" w:rsidRPr="00B15DEB">
        <w:rPr>
          <w:rFonts w:ascii="Arial" w:hAnsi="Arial" w:cs="Arial"/>
          <w:b/>
          <w:sz w:val="22"/>
          <w:szCs w:val="22"/>
          <w:lang w:val="pt-BR"/>
        </w:rPr>
        <w:t xml:space="preserve">CENTRUL DE ABILITARE SI REABILITARE </w:t>
      </w:r>
      <w:r w:rsidR="00516653" w:rsidRPr="00B15DEB">
        <w:rPr>
          <w:rFonts w:ascii="Arial" w:hAnsi="Arial" w:cs="Arial"/>
          <w:b/>
          <w:sz w:val="22"/>
          <w:szCs w:val="22"/>
          <w:lang w:val="pt-BR"/>
        </w:rPr>
        <w:t>LUDUȘ</w:t>
      </w:r>
      <w:r w:rsidRPr="00B15DEB">
        <w:rPr>
          <w:rFonts w:ascii="Arial" w:hAnsi="Arial" w:cs="Arial"/>
          <w:b/>
          <w:sz w:val="22"/>
          <w:szCs w:val="22"/>
          <w:lang w:val="pt-BR"/>
        </w:rPr>
        <w:t xml:space="preserve"> au următoarele </w:t>
      </w:r>
      <w:r w:rsidRPr="00B15DEB">
        <w:rPr>
          <w:rFonts w:ascii="Arial" w:hAnsi="Arial" w:cs="Arial"/>
          <w:b/>
          <w:sz w:val="22"/>
          <w:szCs w:val="22"/>
          <w:u w:val="single"/>
          <w:lang w:val="pt-BR"/>
        </w:rPr>
        <w:t>DREPTURI</w:t>
      </w:r>
      <w:r w:rsidRPr="00B15DEB">
        <w:rPr>
          <w:rFonts w:ascii="Arial" w:hAnsi="Arial" w:cs="Arial"/>
          <w:b/>
          <w:sz w:val="22"/>
          <w:szCs w:val="22"/>
          <w:lang w:val="pt-BR"/>
        </w:rPr>
        <w:t>:</w:t>
      </w:r>
      <w:r w:rsidRPr="00B15DEB">
        <w:rPr>
          <w:rFonts w:ascii="Arial" w:hAnsi="Arial" w:cs="Arial"/>
          <w:sz w:val="22"/>
          <w:szCs w:val="22"/>
          <w:lang w:val="it-IT"/>
        </w:rPr>
        <w:t xml:space="preserve"> </w:t>
      </w:r>
    </w:p>
    <w:p w:rsidR="00505E9F" w:rsidRPr="00B15DEB" w:rsidRDefault="00505E9F" w:rsidP="00D65360">
      <w:pPr>
        <w:autoSpaceDE w:val="0"/>
        <w:autoSpaceDN w:val="0"/>
        <w:adjustRightInd w:val="0"/>
        <w:jc w:val="both"/>
        <w:rPr>
          <w:rFonts w:ascii="Arial" w:hAnsi="Arial" w:cs="Arial"/>
          <w:sz w:val="22"/>
          <w:szCs w:val="22"/>
          <w:lang w:val="it-IT"/>
        </w:rPr>
      </w:pPr>
    </w:p>
    <w:p w:rsidR="0088209A" w:rsidRPr="00B15DEB" w:rsidRDefault="0088209A">
      <w:pPr>
        <w:numPr>
          <w:ilvl w:val="0"/>
          <w:numId w:val="22"/>
        </w:numPr>
        <w:jc w:val="both"/>
        <w:rPr>
          <w:rFonts w:ascii="Arial" w:hAnsi="Arial" w:cs="Arial"/>
          <w:sz w:val="22"/>
          <w:szCs w:val="22"/>
          <w:lang w:val="it-IT"/>
        </w:rPr>
      </w:pPr>
      <w:r w:rsidRPr="00B15DEB">
        <w:rPr>
          <w:rFonts w:ascii="Arial" w:hAnsi="Arial" w:cs="Arial"/>
          <w:sz w:val="22"/>
          <w:szCs w:val="22"/>
          <w:lang w:val="it-IT"/>
        </w:rPr>
        <w:t>de a fi informaţi, ei şi reprezentanţii lor, asupra drepturilor şi responsabilităţilor lor în calitate de beneficiari ai centrului rezidențial şi de a fi consultaţi cu privire la toate deciziile care îi privesc;</w:t>
      </w:r>
    </w:p>
    <w:p w:rsidR="0088209A" w:rsidRPr="00B15DEB" w:rsidRDefault="0088209A">
      <w:pPr>
        <w:numPr>
          <w:ilvl w:val="0"/>
          <w:numId w:val="22"/>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de a-şi desfăşura viața într-un mediu fizic accesibil, sigur, funcţional şi intim;</w:t>
      </w:r>
    </w:p>
    <w:p w:rsidR="0088209A" w:rsidRPr="00B15DEB" w:rsidRDefault="0088209A">
      <w:pPr>
        <w:numPr>
          <w:ilvl w:val="0"/>
          <w:numId w:val="22"/>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de a decide şi a-şi asuma riscurile în mod direct sau prin reprezentanţi legali în toate aspectele vieţii lor şi de a-şi exprima liber opţiunile;</w:t>
      </w:r>
    </w:p>
    <w:p w:rsidR="0088209A" w:rsidRPr="00B15DEB" w:rsidRDefault="0088209A">
      <w:pPr>
        <w:numPr>
          <w:ilvl w:val="0"/>
          <w:numId w:val="22"/>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de a gândi şi acţiona autonom, cu respectarea drepturilor celorlalţi beneficiari, conform potenţialului şi dorinţelor personale;</w:t>
      </w:r>
    </w:p>
    <w:p w:rsidR="0088209A" w:rsidRPr="00B15DEB" w:rsidRDefault="0088209A">
      <w:pPr>
        <w:numPr>
          <w:ilvl w:val="0"/>
          <w:numId w:val="22"/>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de a fi informaţi cu privire la starea lor de sănătate;</w:t>
      </w:r>
    </w:p>
    <w:p w:rsidR="0088209A" w:rsidRPr="00B15DEB" w:rsidRDefault="0088209A">
      <w:pPr>
        <w:numPr>
          <w:ilvl w:val="0"/>
          <w:numId w:val="22"/>
        </w:numPr>
        <w:autoSpaceDE w:val="0"/>
        <w:autoSpaceDN w:val="0"/>
        <w:adjustRightInd w:val="0"/>
        <w:jc w:val="both"/>
        <w:rPr>
          <w:rFonts w:ascii="Arial" w:hAnsi="Arial" w:cs="Arial"/>
          <w:sz w:val="22"/>
          <w:szCs w:val="22"/>
        </w:rPr>
      </w:pPr>
      <w:r w:rsidRPr="00B15DEB">
        <w:rPr>
          <w:rFonts w:ascii="Arial" w:hAnsi="Arial" w:cs="Arial"/>
          <w:sz w:val="22"/>
          <w:szCs w:val="22"/>
        </w:rPr>
        <w:t>de a consimţi asupra serviciilor asigurate prin contractul de furnizare servicii;</w:t>
      </w:r>
    </w:p>
    <w:p w:rsidR="0088209A" w:rsidRPr="00B15DEB" w:rsidRDefault="0088209A">
      <w:pPr>
        <w:numPr>
          <w:ilvl w:val="0"/>
          <w:numId w:val="22"/>
        </w:numPr>
        <w:autoSpaceDE w:val="0"/>
        <w:autoSpaceDN w:val="0"/>
        <w:adjustRightInd w:val="0"/>
        <w:jc w:val="both"/>
        <w:rPr>
          <w:rFonts w:ascii="Arial" w:hAnsi="Arial" w:cs="Arial"/>
          <w:sz w:val="22"/>
          <w:szCs w:val="22"/>
        </w:rPr>
      </w:pPr>
      <w:r w:rsidRPr="00B15DEB">
        <w:rPr>
          <w:rFonts w:ascii="Arial" w:hAnsi="Arial" w:cs="Arial"/>
          <w:sz w:val="22"/>
          <w:szCs w:val="22"/>
        </w:rPr>
        <w:t>de a beneficia de serviciile menţionate în contractul de furnizare servicii;</w:t>
      </w:r>
    </w:p>
    <w:p w:rsidR="0088209A" w:rsidRPr="00B15DEB" w:rsidRDefault="0088209A">
      <w:pPr>
        <w:numPr>
          <w:ilvl w:val="0"/>
          <w:numId w:val="22"/>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de a li se păstra datele personale în siguranţă şi confidenţialitate;</w:t>
      </w:r>
    </w:p>
    <w:p w:rsidR="0088209A" w:rsidRPr="00B15DEB" w:rsidRDefault="0088209A">
      <w:pPr>
        <w:numPr>
          <w:ilvl w:val="0"/>
          <w:numId w:val="22"/>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de a nu fi abuzaţi, neglijaţi, abandonaţi, pedepsiţi, hărţuiţi sau exploataţi;</w:t>
      </w:r>
    </w:p>
    <w:p w:rsidR="0088209A" w:rsidRPr="00B15DEB" w:rsidRDefault="0088209A">
      <w:pPr>
        <w:numPr>
          <w:ilvl w:val="0"/>
          <w:numId w:val="22"/>
        </w:numPr>
        <w:autoSpaceDE w:val="0"/>
        <w:autoSpaceDN w:val="0"/>
        <w:adjustRightInd w:val="0"/>
        <w:jc w:val="both"/>
        <w:rPr>
          <w:rFonts w:ascii="Arial" w:hAnsi="Arial" w:cs="Arial"/>
          <w:sz w:val="22"/>
          <w:szCs w:val="22"/>
        </w:rPr>
      </w:pPr>
      <w:r w:rsidRPr="00B15DEB">
        <w:rPr>
          <w:rFonts w:ascii="Arial" w:hAnsi="Arial" w:cs="Arial"/>
          <w:sz w:val="22"/>
          <w:szCs w:val="22"/>
        </w:rPr>
        <w:t>de a face sugestii şi reclamaţii fără teamă de consecinţe;</w:t>
      </w:r>
    </w:p>
    <w:p w:rsidR="0088209A" w:rsidRPr="00B15DEB" w:rsidRDefault="0088209A">
      <w:pPr>
        <w:numPr>
          <w:ilvl w:val="0"/>
          <w:numId w:val="22"/>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de a nu fi exploataţi economic privind banii, proprietăţile sau să le fie pretinse sume băneşti ce depăşesc taxele convenite pentru servicii;</w:t>
      </w:r>
    </w:p>
    <w:p w:rsidR="0088209A" w:rsidRPr="00B15DEB" w:rsidRDefault="0088209A">
      <w:pPr>
        <w:numPr>
          <w:ilvl w:val="0"/>
          <w:numId w:val="22"/>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de a nu li se impune restricţii de natură fizică ori psihică, în afara celor stabilite de medic sau alt personal calificat, precum şi a celor convenite prin contractul de furnizare servicii;</w:t>
      </w:r>
    </w:p>
    <w:p w:rsidR="0088209A" w:rsidRPr="00B15DEB" w:rsidRDefault="0088209A">
      <w:pPr>
        <w:numPr>
          <w:ilvl w:val="0"/>
          <w:numId w:val="22"/>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de a fi trataţi şi de a avea acces la servicii, fără discriminare;</w:t>
      </w:r>
    </w:p>
    <w:p w:rsidR="0088209A" w:rsidRPr="00B15DEB" w:rsidRDefault="0088209A">
      <w:pPr>
        <w:numPr>
          <w:ilvl w:val="0"/>
          <w:numId w:val="22"/>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de a beneficia de intimitate;</w:t>
      </w:r>
    </w:p>
    <w:p w:rsidR="0088209A" w:rsidRPr="00B15DEB" w:rsidRDefault="0088209A">
      <w:pPr>
        <w:numPr>
          <w:ilvl w:val="0"/>
          <w:numId w:val="22"/>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de a-şi manifesta şi exercita liber orientările şi interesele culturale, etnice, religioase, sexuale, conform legii;</w:t>
      </w:r>
    </w:p>
    <w:p w:rsidR="0088209A" w:rsidRPr="00B15DEB" w:rsidRDefault="0088209A">
      <w:pPr>
        <w:numPr>
          <w:ilvl w:val="0"/>
          <w:numId w:val="22"/>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de a-şi utiliza aşa cum doresc lucrurile personale;</w:t>
      </w:r>
    </w:p>
    <w:p w:rsidR="0088209A" w:rsidRPr="00B15DEB" w:rsidRDefault="0088209A">
      <w:pPr>
        <w:numPr>
          <w:ilvl w:val="0"/>
          <w:numId w:val="22"/>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de a-şi gestiona aşa cum doresc resursele financiare, cu excepţia cazurilor de restricţie legală sau a acordurilor scrise între locuinţa protejată şi beneficiar/reprezentantul său legal privind gestionarea banilor şi bunurilor;</w:t>
      </w:r>
    </w:p>
    <w:p w:rsidR="0088209A" w:rsidRPr="00B15DEB" w:rsidRDefault="0088209A">
      <w:pPr>
        <w:numPr>
          <w:ilvl w:val="0"/>
          <w:numId w:val="22"/>
        </w:numPr>
        <w:autoSpaceDE w:val="0"/>
        <w:autoSpaceDN w:val="0"/>
        <w:adjustRightInd w:val="0"/>
        <w:jc w:val="both"/>
        <w:rPr>
          <w:rFonts w:ascii="Arial" w:hAnsi="Arial" w:cs="Arial"/>
          <w:sz w:val="22"/>
          <w:szCs w:val="22"/>
        </w:rPr>
      </w:pPr>
      <w:r w:rsidRPr="00B15DEB">
        <w:rPr>
          <w:rFonts w:ascii="Arial" w:hAnsi="Arial" w:cs="Arial"/>
          <w:sz w:val="22"/>
          <w:szCs w:val="22"/>
        </w:rPr>
        <w:t>de a practica cultul religios dorit;</w:t>
      </w:r>
    </w:p>
    <w:p w:rsidR="0088209A" w:rsidRPr="00B15DEB" w:rsidRDefault="0088209A">
      <w:pPr>
        <w:numPr>
          <w:ilvl w:val="0"/>
          <w:numId w:val="22"/>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de a nu desfăşura activităţi lucrative, aducătoare de venituri pentru centrul rezidențial, împotriva voinţei lor;</w:t>
      </w:r>
    </w:p>
    <w:p w:rsidR="0088209A" w:rsidRPr="00B15DEB" w:rsidRDefault="0088209A">
      <w:pPr>
        <w:numPr>
          <w:ilvl w:val="0"/>
          <w:numId w:val="22"/>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de a accesa toate spaţiile şi echipamentele comune;</w:t>
      </w:r>
    </w:p>
    <w:p w:rsidR="0088209A" w:rsidRPr="00B15DEB" w:rsidRDefault="0088209A">
      <w:pPr>
        <w:numPr>
          <w:ilvl w:val="0"/>
          <w:numId w:val="22"/>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de a avea acces la toate informaţiile financiare care îi privesc, deţinute de centrul rezidențial;</w:t>
      </w:r>
    </w:p>
    <w:p w:rsidR="0088209A" w:rsidRPr="00B15DEB" w:rsidRDefault="0088209A">
      <w:pPr>
        <w:numPr>
          <w:ilvl w:val="0"/>
          <w:numId w:val="22"/>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de a fi informaţi la zi, în mod complet şi accesibil, în format clasic sau adaptat, despre procedurile aplicate în centrul rezidențial şi de a-şi putea exprima liber opiniile în legătură cu acestea;</w:t>
      </w:r>
    </w:p>
    <w:p w:rsidR="0088209A" w:rsidRPr="00B15DEB" w:rsidRDefault="0088209A">
      <w:pPr>
        <w:numPr>
          <w:ilvl w:val="0"/>
          <w:numId w:val="22"/>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de a fi informaţi cu privire la toate activităţile desfăşurate în centrul rezidențial;</w:t>
      </w:r>
    </w:p>
    <w:p w:rsidR="0088209A" w:rsidRPr="00B15DEB" w:rsidRDefault="0088209A">
      <w:pPr>
        <w:numPr>
          <w:ilvl w:val="0"/>
          <w:numId w:val="22"/>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de a fi consultaţi cu privire la serviciile furnizate, inclusiv dreptul de a refuza unele servicii în anumite circumstanţe stabilite prin contractul de furnizare servicii;</w:t>
      </w:r>
    </w:p>
    <w:p w:rsidR="00844FA3" w:rsidRPr="00B15DEB" w:rsidRDefault="0088209A">
      <w:pPr>
        <w:numPr>
          <w:ilvl w:val="0"/>
          <w:numId w:val="22"/>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de a fi trataţi individualizat, pentru o valorizare maximală a potenţialului personal.</w:t>
      </w:r>
    </w:p>
    <w:p w:rsidR="00844FA3" w:rsidRPr="00B15DEB" w:rsidRDefault="0088209A">
      <w:pPr>
        <w:numPr>
          <w:ilvl w:val="0"/>
          <w:numId w:val="22"/>
        </w:numPr>
        <w:autoSpaceDE w:val="0"/>
        <w:autoSpaceDN w:val="0"/>
        <w:adjustRightInd w:val="0"/>
        <w:jc w:val="both"/>
        <w:rPr>
          <w:rFonts w:ascii="Arial" w:hAnsi="Arial" w:cs="Arial"/>
          <w:sz w:val="22"/>
          <w:szCs w:val="22"/>
          <w:lang w:val="it-IT"/>
        </w:rPr>
      </w:pPr>
      <w:r w:rsidRPr="00B15DEB">
        <w:rPr>
          <w:rFonts w:ascii="Arial" w:hAnsi="Arial" w:cs="Arial"/>
          <w:bCs/>
          <w:sz w:val="22"/>
          <w:szCs w:val="22"/>
          <w:lang w:val="it-IT"/>
        </w:rPr>
        <w:t xml:space="preserve">Centrul asigură </w:t>
      </w:r>
      <w:r w:rsidRPr="00B15DEB">
        <w:rPr>
          <w:rStyle w:val="PageNumber"/>
          <w:rFonts w:ascii="Arial" w:hAnsi="Arial" w:cs="Arial"/>
          <w:sz w:val="22"/>
          <w:szCs w:val="22"/>
          <w:lang w:val="it-IT"/>
        </w:rPr>
        <w:t xml:space="preserve">informarea </w:t>
      </w:r>
      <w:r w:rsidRPr="00B15DEB">
        <w:rPr>
          <w:rFonts w:ascii="Arial" w:hAnsi="Arial" w:cs="Arial"/>
          <w:bCs/>
          <w:sz w:val="22"/>
          <w:szCs w:val="22"/>
          <w:lang w:val="it-IT"/>
        </w:rPr>
        <w:t xml:space="preserve"> b</w:t>
      </w:r>
      <w:r w:rsidRPr="00B15DEB">
        <w:rPr>
          <w:rStyle w:val="PageNumber"/>
          <w:rFonts w:ascii="Arial" w:hAnsi="Arial" w:cs="Arial"/>
          <w:sz w:val="22"/>
          <w:szCs w:val="22"/>
          <w:lang w:val="it-IT"/>
        </w:rPr>
        <w:t xml:space="preserve">eneficiarilor cu privire la drepturile înscrise în Cartă, odată cu încheierea contractului de furnizare servicii. </w:t>
      </w:r>
    </w:p>
    <w:p w:rsidR="00844FA3" w:rsidRPr="00B15DEB" w:rsidRDefault="0088209A">
      <w:pPr>
        <w:numPr>
          <w:ilvl w:val="0"/>
          <w:numId w:val="22"/>
        </w:numPr>
        <w:autoSpaceDE w:val="0"/>
        <w:autoSpaceDN w:val="0"/>
        <w:adjustRightInd w:val="0"/>
        <w:jc w:val="both"/>
        <w:rPr>
          <w:rFonts w:ascii="Arial" w:hAnsi="Arial" w:cs="Arial"/>
          <w:sz w:val="22"/>
          <w:szCs w:val="22"/>
          <w:lang w:val="it-IT"/>
        </w:rPr>
      </w:pPr>
      <w:r w:rsidRPr="00B15DEB">
        <w:rPr>
          <w:rFonts w:ascii="Arial" w:hAnsi="Arial" w:cs="Arial"/>
          <w:bCs/>
          <w:sz w:val="22"/>
          <w:szCs w:val="22"/>
          <w:lang w:val="it-IT"/>
        </w:rPr>
        <w:t>Centrul deţine şi aplică un Cod propriu de etică care cuprinde un set de reguli ce privesc, în principal,  asigurarea unui tratament egal pentru toţi beneficiarii, fără nici un fel de discriminare, acordarea serviciilor exclusiv în interesul beneficiarilor şi pentru protecţia acestora, respectarea eticii profesionale în relaţia cu beneficiarii.</w:t>
      </w:r>
    </w:p>
    <w:p w:rsidR="0088209A" w:rsidRPr="00B15DEB" w:rsidRDefault="0088209A">
      <w:pPr>
        <w:numPr>
          <w:ilvl w:val="0"/>
          <w:numId w:val="22"/>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Centrul planifică şi organizează sesiuni de instruire a personalului privind respectarea drepturilor benef</w:t>
      </w:r>
      <w:r w:rsidRPr="00B15DEB">
        <w:rPr>
          <w:rStyle w:val="PageNumber"/>
          <w:rFonts w:ascii="Arial" w:hAnsi="Arial" w:cs="Arial"/>
          <w:sz w:val="22"/>
          <w:szCs w:val="22"/>
          <w:lang w:val="it-IT"/>
        </w:rPr>
        <w:t xml:space="preserve">iciarilor înscrise în Cartă și în Codul de etică. </w:t>
      </w:r>
      <w:r w:rsidRPr="00B15DEB">
        <w:rPr>
          <w:rFonts w:ascii="Arial" w:hAnsi="Arial" w:cs="Arial"/>
          <w:sz w:val="22"/>
          <w:szCs w:val="22"/>
          <w:lang w:val="it-IT"/>
        </w:rPr>
        <w:t>Pentru anumite situaţii şi în caz de forţă majoră, personalul centrului aplică procedurile legale privind restricţionarea libertăţii de mişcare a beneficiarilor cu afecţiuni neuropsihice, la recomandarea medicului.</w:t>
      </w:r>
    </w:p>
    <w:p w:rsidR="00844FA3" w:rsidRPr="00B15DEB" w:rsidRDefault="00844FA3" w:rsidP="00D65360">
      <w:pPr>
        <w:jc w:val="both"/>
        <w:rPr>
          <w:rFonts w:ascii="Arial" w:hAnsi="Arial" w:cs="Arial"/>
          <w:sz w:val="22"/>
          <w:szCs w:val="22"/>
          <w:lang w:val="it-IT"/>
        </w:rPr>
      </w:pPr>
    </w:p>
    <w:p w:rsidR="00862DAA" w:rsidRPr="00B15DEB" w:rsidRDefault="00862DAA" w:rsidP="00D65360">
      <w:pPr>
        <w:jc w:val="both"/>
        <w:rPr>
          <w:rFonts w:ascii="Arial" w:hAnsi="Arial" w:cs="Arial"/>
          <w:sz w:val="22"/>
          <w:szCs w:val="22"/>
          <w:lang w:val="it-IT"/>
        </w:rPr>
      </w:pPr>
    </w:p>
    <w:p w:rsidR="005266E3" w:rsidRPr="00B15DEB" w:rsidRDefault="005266E3" w:rsidP="00D65360">
      <w:pPr>
        <w:jc w:val="both"/>
        <w:rPr>
          <w:rFonts w:ascii="Arial" w:hAnsi="Arial" w:cs="Arial"/>
          <w:sz w:val="22"/>
          <w:szCs w:val="22"/>
          <w:lang w:val="it-IT"/>
        </w:rPr>
      </w:pPr>
    </w:p>
    <w:p w:rsidR="005266E3" w:rsidRPr="00B15DEB" w:rsidRDefault="005266E3" w:rsidP="00D65360">
      <w:pPr>
        <w:jc w:val="both"/>
        <w:rPr>
          <w:rFonts w:ascii="Arial" w:hAnsi="Arial" w:cs="Arial"/>
          <w:sz w:val="22"/>
          <w:szCs w:val="22"/>
          <w:lang w:val="it-IT"/>
        </w:rPr>
      </w:pPr>
    </w:p>
    <w:p w:rsidR="00862DAA" w:rsidRPr="00B15DEB" w:rsidRDefault="00862DAA" w:rsidP="00D65360">
      <w:pPr>
        <w:jc w:val="both"/>
        <w:rPr>
          <w:rFonts w:ascii="Arial" w:hAnsi="Arial" w:cs="Arial"/>
          <w:sz w:val="22"/>
          <w:szCs w:val="22"/>
          <w:lang w:val="it-IT"/>
        </w:rPr>
      </w:pPr>
    </w:p>
    <w:p w:rsidR="0088209A" w:rsidRPr="00B15DEB" w:rsidRDefault="0088209A" w:rsidP="00D65360">
      <w:pPr>
        <w:autoSpaceDE w:val="0"/>
        <w:autoSpaceDN w:val="0"/>
        <w:adjustRightInd w:val="0"/>
        <w:ind w:left="113"/>
        <w:jc w:val="both"/>
        <w:rPr>
          <w:rFonts w:ascii="Arial" w:hAnsi="Arial" w:cs="Arial"/>
          <w:b/>
          <w:sz w:val="22"/>
          <w:szCs w:val="22"/>
          <w:lang w:val="it-IT"/>
        </w:rPr>
      </w:pPr>
      <w:r w:rsidRPr="00B15DEB">
        <w:rPr>
          <w:rFonts w:ascii="Arial" w:hAnsi="Arial" w:cs="Arial"/>
          <w:b/>
          <w:sz w:val="22"/>
          <w:szCs w:val="22"/>
          <w:lang w:val="it-IT"/>
        </w:rPr>
        <w:t>(5) Persoanele beneficiare de servicii sociale furnizate în "</w:t>
      </w:r>
      <w:r w:rsidR="00CA45E0" w:rsidRPr="00B15DEB">
        <w:rPr>
          <w:rFonts w:ascii="Arial" w:hAnsi="Arial" w:cs="Arial"/>
          <w:b/>
          <w:sz w:val="22"/>
          <w:szCs w:val="22"/>
          <w:lang w:val="it-IT"/>
        </w:rPr>
        <w:t xml:space="preserve">CENTRUL DE ABILITARE SI REABILITARE </w:t>
      </w:r>
      <w:r w:rsidR="00516653" w:rsidRPr="00B15DEB">
        <w:rPr>
          <w:rFonts w:ascii="Arial" w:hAnsi="Arial" w:cs="Arial"/>
          <w:b/>
          <w:sz w:val="22"/>
          <w:szCs w:val="22"/>
          <w:lang w:val="it-IT"/>
        </w:rPr>
        <w:t>LUDUȘ</w:t>
      </w:r>
      <w:r w:rsidRPr="00B15DEB">
        <w:rPr>
          <w:rFonts w:ascii="Arial" w:hAnsi="Arial" w:cs="Arial"/>
          <w:b/>
          <w:sz w:val="22"/>
          <w:szCs w:val="22"/>
          <w:lang w:val="it-IT"/>
        </w:rPr>
        <w:t xml:space="preserve">" au următoarele </w:t>
      </w:r>
      <w:r w:rsidRPr="00B15DEB">
        <w:rPr>
          <w:rFonts w:ascii="Arial" w:hAnsi="Arial" w:cs="Arial"/>
          <w:b/>
          <w:sz w:val="22"/>
          <w:szCs w:val="22"/>
          <w:u w:val="single"/>
          <w:lang w:val="it-IT"/>
        </w:rPr>
        <w:t>OBLIGAŢII</w:t>
      </w:r>
      <w:r w:rsidRPr="00B15DEB">
        <w:rPr>
          <w:rFonts w:ascii="Arial" w:hAnsi="Arial" w:cs="Arial"/>
          <w:b/>
          <w:sz w:val="22"/>
          <w:szCs w:val="22"/>
          <w:lang w:val="it-IT"/>
        </w:rPr>
        <w:t>:</w:t>
      </w:r>
    </w:p>
    <w:p w:rsidR="00862DAA" w:rsidRPr="00B15DEB" w:rsidRDefault="00862DAA" w:rsidP="00D65360">
      <w:pPr>
        <w:autoSpaceDE w:val="0"/>
        <w:autoSpaceDN w:val="0"/>
        <w:adjustRightInd w:val="0"/>
        <w:ind w:left="113"/>
        <w:jc w:val="both"/>
        <w:rPr>
          <w:rFonts w:ascii="Arial" w:hAnsi="Arial" w:cs="Arial"/>
          <w:sz w:val="22"/>
          <w:szCs w:val="22"/>
          <w:lang w:val="it-IT"/>
        </w:rPr>
      </w:pPr>
    </w:p>
    <w:p w:rsidR="0088209A" w:rsidRPr="00B15DEB" w:rsidRDefault="0088209A">
      <w:pPr>
        <w:pStyle w:val="NormalWeb"/>
        <w:numPr>
          <w:ilvl w:val="0"/>
          <w:numId w:val="21"/>
        </w:numPr>
        <w:spacing w:before="0" w:beforeAutospacing="0" w:after="0"/>
        <w:jc w:val="both"/>
        <w:rPr>
          <w:rFonts w:ascii="Arial" w:hAnsi="Arial" w:cs="Arial"/>
          <w:sz w:val="22"/>
          <w:szCs w:val="22"/>
          <w:lang w:val="ro-RO"/>
        </w:rPr>
      </w:pPr>
      <w:r w:rsidRPr="00B15DEB">
        <w:rPr>
          <w:rFonts w:ascii="Arial" w:hAnsi="Arial" w:cs="Arial"/>
          <w:sz w:val="22"/>
          <w:szCs w:val="22"/>
          <w:lang w:val="ro-RO"/>
        </w:rPr>
        <w:t>să furnizeze informaţii corecte cu privire la identitate, situaţie familială, socială, medicală şi economică;</w:t>
      </w:r>
    </w:p>
    <w:p w:rsidR="0088209A" w:rsidRPr="00B15DEB" w:rsidRDefault="0088209A">
      <w:pPr>
        <w:pStyle w:val="NormalWeb"/>
        <w:numPr>
          <w:ilvl w:val="0"/>
          <w:numId w:val="21"/>
        </w:numPr>
        <w:spacing w:before="0" w:beforeAutospacing="0" w:after="0"/>
        <w:jc w:val="both"/>
        <w:rPr>
          <w:rFonts w:ascii="Arial" w:hAnsi="Arial" w:cs="Arial"/>
          <w:sz w:val="22"/>
          <w:szCs w:val="22"/>
          <w:lang w:val="ro-RO"/>
        </w:rPr>
      </w:pPr>
      <w:r w:rsidRPr="00B15DEB">
        <w:rPr>
          <w:rFonts w:ascii="Arial" w:hAnsi="Arial" w:cs="Arial"/>
          <w:sz w:val="22"/>
          <w:szCs w:val="22"/>
          <w:lang w:val="ro-RO"/>
        </w:rPr>
        <w:t>să participe, în raport cu vârsta, situaţia de dependenţă etc., la procesul de furnizare a serviciilor sociale si sa-si exprime optiunea în alegerea tipului de serviciu social.</w:t>
      </w:r>
    </w:p>
    <w:p w:rsidR="0088209A" w:rsidRPr="00B15DEB" w:rsidRDefault="0088209A">
      <w:pPr>
        <w:pStyle w:val="NormalWeb"/>
        <w:numPr>
          <w:ilvl w:val="0"/>
          <w:numId w:val="21"/>
        </w:numPr>
        <w:spacing w:before="0" w:beforeAutospacing="0" w:after="0"/>
        <w:jc w:val="both"/>
        <w:rPr>
          <w:rFonts w:ascii="Arial" w:hAnsi="Arial" w:cs="Arial"/>
          <w:sz w:val="22"/>
          <w:szCs w:val="22"/>
          <w:lang w:val="ro-RO"/>
        </w:rPr>
      </w:pPr>
      <w:r w:rsidRPr="00B15DEB">
        <w:rPr>
          <w:rFonts w:ascii="Arial" w:hAnsi="Arial" w:cs="Arial"/>
          <w:sz w:val="22"/>
          <w:szCs w:val="22"/>
          <w:lang w:val="ro-RO"/>
        </w:rPr>
        <w:t>să contribuie, în conformitate cu legislaţia în vigoare, la plata serviciilor sociale furnizate, în funcţie de tipul serviciului şi de situaţia lor materială;</w:t>
      </w:r>
    </w:p>
    <w:p w:rsidR="0088209A" w:rsidRPr="00B15DEB" w:rsidRDefault="0088209A">
      <w:pPr>
        <w:pStyle w:val="NormalWeb"/>
        <w:numPr>
          <w:ilvl w:val="0"/>
          <w:numId w:val="21"/>
        </w:numPr>
        <w:spacing w:before="0" w:beforeAutospacing="0" w:after="0"/>
        <w:jc w:val="both"/>
        <w:rPr>
          <w:rFonts w:ascii="Arial" w:hAnsi="Arial" w:cs="Arial"/>
          <w:sz w:val="22"/>
          <w:szCs w:val="22"/>
          <w:lang w:val="ro-RO"/>
        </w:rPr>
      </w:pPr>
      <w:r w:rsidRPr="00B15DEB">
        <w:rPr>
          <w:rFonts w:ascii="Arial" w:hAnsi="Arial" w:cs="Arial"/>
          <w:sz w:val="22"/>
          <w:szCs w:val="22"/>
          <w:lang w:val="ro-RO"/>
        </w:rPr>
        <w:t>să comunice orice modificare intervenită în legătură cu situaţia lor personală;</w:t>
      </w:r>
    </w:p>
    <w:p w:rsidR="00857F4D" w:rsidRPr="00B15DEB" w:rsidRDefault="0088209A">
      <w:pPr>
        <w:pStyle w:val="NormalWeb"/>
        <w:numPr>
          <w:ilvl w:val="0"/>
          <w:numId w:val="21"/>
        </w:numPr>
        <w:spacing w:before="0" w:beforeAutospacing="0" w:after="0"/>
        <w:jc w:val="both"/>
        <w:rPr>
          <w:rFonts w:ascii="Arial" w:hAnsi="Arial" w:cs="Arial"/>
          <w:sz w:val="22"/>
          <w:szCs w:val="22"/>
          <w:lang w:val="ro-RO"/>
        </w:rPr>
      </w:pPr>
      <w:r w:rsidRPr="00B15DEB">
        <w:rPr>
          <w:rFonts w:ascii="Arial" w:hAnsi="Arial" w:cs="Arial"/>
          <w:sz w:val="22"/>
          <w:szCs w:val="22"/>
          <w:lang w:val="ro-RO"/>
        </w:rPr>
        <w:t>să respecte prevederile prezentului regulament, prevederile legislative ale persoanelor cu dizabilitati, procedurile de lucru si deciziile luate de conducerea centrului</w:t>
      </w:r>
    </w:p>
    <w:p w:rsidR="00857F4D" w:rsidRPr="00B15DEB" w:rsidRDefault="00857F4D" w:rsidP="00D65360">
      <w:pPr>
        <w:jc w:val="both"/>
        <w:rPr>
          <w:rFonts w:ascii="Arial" w:hAnsi="Arial" w:cs="Arial"/>
          <w:sz w:val="22"/>
          <w:szCs w:val="22"/>
          <w:lang w:val="pt-BR"/>
        </w:rPr>
      </w:pPr>
    </w:p>
    <w:p w:rsidR="00862DAA" w:rsidRPr="00B15DEB" w:rsidRDefault="008E200C" w:rsidP="00D65360">
      <w:pPr>
        <w:pStyle w:val="NormalWeb"/>
        <w:spacing w:before="0" w:beforeAutospacing="0" w:after="0"/>
        <w:jc w:val="both"/>
        <w:rPr>
          <w:rFonts w:ascii="Arial" w:hAnsi="Arial" w:cs="Arial"/>
          <w:sz w:val="22"/>
          <w:szCs w:val="22"/>
          <w:lang w:val="it-IT"/>
        </w:rPr>
      </w:pPr>
      <w:r w:rsidRPr="00B15DEB">
        <w:rPr>
          <w:rFonts w:ascii="Arial" w:hAnsi="Arial" w:cs="Arial"/>
          <w:b/>
          <w:bCs/>
          <w:sz w:val="22"/>
          <w:szCs w:val="22"/>
          <w:lang w:val="it-IT"/>
        </w:rPr>
        <w:t>ART</w:t>
      </w:r>
      <w:r w:rsidR="00862DAA" w:rsidRPr="00B15DEB">
        <w:rPr>
          <w:rFonts w:ascii="Arial" w:hAnsi="Arial" w:cs="Arial"/>
          <w:b/>
          <w:bCs/>
          <w:sz w:val="22"/>
          <w:szCs w:val="22"/>
          <w:lang w:val="it-IT"/>
        </w:rPr>
        <w:t>ICOLUL</w:t>
      </w:r>
      <w:r w:rsidRPr="00B15DEB">
        <w:rPr>
          <w:rFonts w:ascii="Arial" w:hAnsi="Arial" w:cs="Arial"/>
          <w:b/>
          <w:bCs/>
          <w:sz w:val="22"/>
          <w:szCs w:val="22"/>
          <w:lang w:val="it-IT"/>
        </w:rPr>
        <w:t xml:space="preserve"> 7</w:t>
      </w:r>
      <w:r w:rsidRPr="00B15DEB">
        <w:rPr>
          <w:rFonts w:ascii="Arial" w:hAnsi="Arial" w:cs="Arial"/>
          <w:sz w:val="22"/>
          <w:szCs w:val="22"/>
          <w:lang w:val="it-IT"/>
        </w:rPr>
        <w:t xml:space="preserve"> </w:t>
      </w:r>
    </w:p>
    <w:p w:rsidR="001B7E6E" w:rsidRPr="00B15DEB" w:rsidRDefault="00C22962" w:rsidP="00D65360">
      <w:pPr>
        <w:pStyle w:val="NormalWeb"/>
        <w:spacing w:before="0" w:beforeAutospacing="0" w:after="0"/>
        <w:jc w:val="both"/>
        <w:rPr>
          <w:rFonts w:ascii="Arial" w:hAnsi="Arial" w:cs="Arial"/>
          <w:b/>
          <w:bCs/>
          <w:sz w:val="22"/>
          <w:szCs w:val="22"/>
          <w:lang w:val="it-IT"/>
        </w:rPr>
      </w:pPr>
      <w:r w:rsidRPr="00B15DEB">
        <w:rPr>
          <w:rFonts w:ascii="Arial" w:hAnsi="Arial" w:cs="Arial"/>
          <w:b/>
          <w:bCs/>
          <w:sz w:val="22"/>
          <w:szCs w:val="22"/>
          <w:lang w:val="it-IT"/>
        </w:rPr>
        <w:t>ACTIVITATI SI FUNCTII</w:t>
      </w:r>
    </w:p>
    <w:p w:rsidR="008E200C" w:rsidRPr="00B15DEB" w:rsidRDefault="008E200C" w:rsidP="00D65360">
      <w:pPr>
        <w:pStyle w:val="NormalWeb"/>
        <w:spacing w:before="0" w:beforeAutospacing="0" w:after="0"/>
        <w:jc w:val="both"/>
        <w:rPr>
          <w:rFonts w:ascii="Arial" w:hAnsi="Arial" w:cs="Arial"/>
          <w:sz w:val="22"/>
          <w:szCs w:val="22"/>
          <w:lang w:val="it-IT"/>
        </w:rPr>
      </w:pPr>
      <w:r w:rsidRPr="00B15DEB">
        <w:rPr>
          <w:rFonts w:ascii="Arial" w:hAnsi="Arial" w:cs="Arial"/>
          <w:sz w:val="22"/>
          <w:szCs w:val="22"/>
          <w:lang w:val="it-IT"/>
        </w:rPr>
        <w:t>Principalele funcţii ale serviciului social cu caz</w:t>
      </w:r>
      <w:r w:rsidR="000A1074" w:rsidRPr="00B15DEB">
        <w:rPr>
          <w:rFonts w:ascii="Arial" w:hAnsi="Arial" w:cs="Arial"/>
          <w:sz w:val="22"/>
          <w:szCs w:val="22"/>
          <w:lang w:val="it-IT"/>
        </w:rPr>
        <w:t xml:space="preserve">are </w:t>
      </w:r>
      <w:r w:rsidR="00CA45E0" w:rsidRPr="00B15DEB">
        <w:rPr>
          <w:rFonts w:ascii="Arial" w:hAnsi="Arial" w:cs="Arial"/>
          <w:sz w:val="22"/>
          <w:szCs w:val="22"/>
          <w:lang w:val="it-IT"/>
        </w:rPr>
        <w:t xml:space="preserve">CENTRUL DE ABILITARE SI REABILITARE </w:t>
      </w:r>
      <w:r w:rsidR="00516653" w:rsidRPr="00B15DEB">
        <w:rPr>
          <w:rFonts w:ascii="Arial" w:hAnsi="Arial" w:cs="Arial"/>
          <w:sz w:val="22"/>
          <w:szCs w:val="22"/>
          <w:lang w:val="it-IT"/>
        </w:rPr>
        <w:t>LUDUȘ</w:t>
      </w:r>
      <w:r w:rsidR="000A1074" w:rsidRPr="00B15DEB">
        <w:rPr>
          <w:rFonts w:ascii="Arial" w:hAnsi="Arial" w:cs="Arial"/>
          <w:sz w:val="22"/>
          <w:szCs w:val="22"/>
          <w:lang w:val="it-IT"/>
        </w:rPr>
        <w:t xml:space="preserve"> </w:t>
      </w:r>
      <w:r w:rsidRPr="00B15DEB">
        <w:rPr>
          <w:rFonts w:ascii="Arial" w:hAnsi="Arial" w:cs="Arial"/>
          <w:sz w:val="22"/>
          <w:szCs w:val="22"/>
          <w:lang w:val="it-IT"/>
        </w:rPr>
        <w:t>sunt următoarele:</w:t>
      </w:r>
    </w:p>
    <w:p w:rsidR="00A21FF3" w:rsidRPr="00B15DEB" w:rsidRDefault="00A21FF3" w:rsidP="00D65360">
      <w:pPr>
        <w:pStyle w:val="NormalWeb"/>
        <w:spacing w:before="0" w:beforeAutospacing="0" w:after="0"/>
        <w:jc w:val="both"/>
        <w:rPr>
          <w:rFonts w:ascii="Arial" w:hAnsi="Arial" w:cs="Arial"/>
          <w:sz w:val="22"/>
          <w:szCs w:val="22"/>
          <w:lang w:val="ro-RO"/>
        </w:rPr>
      </w:pPr>
    </w:p>
    <w:p w:rsidR="008E200C" w:rsidRPr="00B15DEB" w:rsidRDefault="00060387">
      <w:pPr>
        <w:numPr>
          <w:ilvl w:val="0"/>
          <w:numId w:val="9"/>
        </w:numPr>
        <w:jc w:val="both"/>
        <w:textAlignment w:val="baseline"/>
        <w:rPr>
          <w:rFonts w:ascii="Arial" w:hAnsi="Arial" w:cs="Arial"/>
          <w:b/>
          <w:bCs/>
          <w:sz w:val="22"/>
          <w:szCs w:val="22"/>
        </w:rPr>
      </w:pPr>
      <w:r w:rsidRPr="00B15DEB">
        <w:rPr>
          <w:rFonts w:ascii="Arial" w:hAnsi="Arial" w:cs="Arial"/>
          <w:b/>
          <w:bCs/>
          <w:sz w:val="22"/>
          <w:szCs w:val="22"/>
        </w:rPr>
        <w:t>D</w:t>
      </w:r>
      <w:r w:rsidR="008E200C" w:rsidRPr="00B15DEB">
        <w:rPr>
          <w:rFonts w:ascii="Arial" w:hAnsi="Arial" w:cs="Arial"/>
          <w:b/>
          <w:bCs/>
          <w:sz w:val="22"/>
          <w:szCs w:val="22"/>
        </w:rPr>
        <w:t>e furnizare a serviciilor sociale de interes public general</w:t>
      </w:r>
      <w:r w:rsidR="00862DAA" w:rsidRPr="00B15DEB">
        <w:rPr>
          <w:rFonts w:ascii="Arial" w:hAnsi="Arial" w:cs="Arial"/>
          <w:b/>
          <w:bCs/>
          <w:sz w:val="22"/>
          <w:szCs w:val="22"/>
        </w:rPr>
        <w:t>/l</w:t>
      </w:r>
      <w:r w:rsidR="008E200C" w:rsidRPr="00B15DEB">
        <w:rPr>
          <w:rFonts w:ascii="Arial" w:hAnsi="Arial" w:cs="Arial"/>
          <w:b/>
          <w:bCs/>
          <w:sz w:val="22"/>
          <w:szCs w:val="22"/>
        </w:rPr>
        <w:t>ocal,</w:t>
      </w:r>
      <w:r w:rsidR="00862DAA" w:rsidRPr="00B15DEB">
        <w:rPr>
          <w:rFonts w:ascii="Arial" w:hAnsi="Arial" w:cs="Arial"/>
          <w:b/>
          <w:bCs/>
          <w:sz w:val="22"/>
          <w:szCs w:val="22"/>
        </w:rPr>
        <w:t xml:space="preserve"> </w:t>
      </w:r>
      <w:r w:rsidR="008E200C" w:rsidRPr="00B15DEB">
        <w:rPr>
          <w:rFonts w:ascii="Arial" w:hAnsi="Arial" w:cs="Arial"/>
          <w:b/>
          <w:bCs/>
          <w:sz w:val="22"/>
          <w:szCs w:val="22"/>
        </w:rPr>
        <w:t>prin</w:t>
      </w:r>
      <w:r w:rsidR="00862DAA" w:rsidRPr="00B15DEB">
        <w:rPr>
          <w:rFonts w:ascii="Arial" w:hAnsi="Arial" w:cs="Arial"/>
          <w:b/>
          <w:bCs/>
          <w:sz w:val="22"/>
          <w:szCs w:val="22"/>
        </w:rPr>
        <w:t xml:space="preserve"> </w:t>
      </w:r>
      <w:r w:rsidR="008E200C" w:rsidRPr="00B15DEB">
        <w:rPr>
          <w:rFonts w:ascii="Arial" w:hAnsi="Arial" w:cs="Arial"/>
          <w:b/>
          <w:bCs/>
          <w:sz w:val="22"/>
          <w:szCs w:val="22"/>
        </w:rPr>
        <w:t>asigurarea următoarelor activităţi</w:t>
      </w:r>
      <w:r w:rsidR="00C22962" w:rsidRPr="00B15DEB">
        <w:rPr>
          <w:rFonts w:ascii="Arial" w:hAnsi="Arial" w:cs="Arial"/>
          <w:b/>
          <w:bCs/>
          <w:sz w:val="22"/>
          <w:szCs w:val="22"/>
        </w:rPr>
        <w:t xml:space="preserve"> si </w:t>
      </w:r>
      <w:r w:rsidR="00A21FF3" w:rsidRPr="00B15DEB">
        <w:rPr>
          <w:rFonts w:ascii="Arial" w:hAnsi="Arial" w:cs="Arial"/>
          <w:b/>
          <w:bCs/>
          <w:sz w:val="22"/>
          <w:szCs w:val="22"/>
        </w:rPr>
        <w:t>servicii</w:t>
      </w:r>
      <w:r w:rsidR="008E200C" w:rsidRPr="00B15DEB">
        <w:rPr>
          <w:rFonts w:ascii="Arial" w:hAnsi="Arial" w:cs="Arial"/>
          <w:b/>
          <w:bCs/>
          <w:sz w:val="22"/>
          <w:szCs w:val="22"/>
        </w:rPr>
        <w:t>:</w:t>
      </w:r>
    </w:p>
    <w:p w:rsidR="00C22962" w:rsidRPr="00B15DEB" w:rsidRDefault="00C22962" w:rsidP="00D65360">
      <w:pPr>
        <w:ind w:left="360"/>
        <w:jc w:val="both"/>
        <w:textAlignment w:val="baseline"/>
        <w:rPr>
          <w:rFonts w:ascii="Arial" w:hAnsi="Arial" w:cs="Arial"/>
          <w:b/>
          <w:bCs/>
          <w:sz w:val="22"/>
          <w:szCs w:val="22"/>
        </w:rPr>
      </w:pPr>
    </w:p>
    <w:p w:rsidR="00C22962" w:rsidRPr="00B15DEB" w:rsidRDefault="00C22962">
      <w:pPr>
        <w:pStyle w:val="ListParagraph"/>
        <w:numPr>
          <w:ilvl w:val="0"/>
          <w:numId w:val="14"/>
        </w:numPr>
        <w:autoSpaceDE w:val="0"/>
        <w:jc w:val="both"/>
        <w:rPr>
          <w:rFonts w:ascii="Arial" w:eastAsia="Courier New" w:hAnsi="Arial" w:cs="Arial"/>
          <w:sz w:val="22"/>
          <w:szCs w:val="22"/>
          <w:lang w:val="it-IT"/>
        </w:rPr>
      </w:pPr>
      <w:r w:rsidRPr="00B15DEB">
        <w:rPr>
          <w:rFonts w:ascii="Arial" w:eastAsia="Courier New" w:hAnsi="Arial" w:cs="Arial"/>
          <w:b/>
          <w:sz w:val="22"/>
          <w:szCs w:val="22"/>
          <w:lang w:val="it-IT"/>
        </w:rPr>
        <w:t>Informare şi asistenta sociala/Servicii de asistenta sociala</w:t>
      </w:r>
      <w:r w:rsidRPr="00B15DEB">
        <w:rPr>
          <w:rFonts w:ascii="Arial" w:eastAsia="Courier New" w:hAnsi="Arial" w:cs="Arial"/>
          <w:sz w:val="22"/>
          <w:szCs w:val="22"/>
          <w:lang w:val="it-IT"/>
        </w:rPr>
        <w:t>: informare şi consiliere cu</w:t>
      </w:r>
    </w:p>
    <w:p w:rsidR="00C22962" w:rsidRPr="00B15DEB" w:rsidRDefault="00C22962" w:rsidP="00D65360">
      <w:pPr>
        <w:autoSpaceDE w:val="0"/>
        <w:jc w:val="both"/>
        <w:rPr>
          <w:rFonts w:ascii="Arial" w:eastAsia="Courier New" w:hAnsi="Arial" w:cs="Arial"/>
          <w:sz w:val="22"/>
          <w:szCs w:val="22"/>
          <w:lang w:val="it-IT"/>
        </w:rPr>
      </w:pPr>
      <w:r w:rsidRPr="00B15DEB">
        <w:rPr>
          <w:rFonts w:ascii="Arial" w:eastAsia="Courier New" w:hAnsi="Arial" w:cs="Arial"/>
          <w:sz w:val="22"/>
          <w:szCs w:val="22"/>
          <w:lang w:val="it-IT"/>
        </w:rPr>
        <w:t xml:space="preserve">privire la drepturile şi facilităţile sociale existente, clarificări privind demersurile de obţinere; sprijin pentru menţinerea relaţiei beneficiarului cu familia, prieteni etc.; informare şi sprijin pentru realizarea demersurilor pentru obţinerea de tehnologii şi dispozitive asistive şi tehnologii de acces; informare şi sprijin pentru realizarea demersurilor pentru adaptarea locuinţei; informare despre programele de lucru, facilităţile oferite de cabinete medicale, servicii de abilitare şi reabilitare, servicii balneo etc.; informare şi sprijin pentru obţinerea unor servicii de transport: bilete; informare despre activităţi şi servicii alternative sau complementare oferite de furnizori sociali privaţi, îndeosebi organizaţii neguvernamentale; sprijin pentru identificare locuri de muncă, angajare, păstrarea locului de muncă, obţinerea de tehnologii şi dispozitive asistive şi tehnologii de acces necesare la locul de muncă; demersuri pentru conştientizarea angajatorilor cu privire la dreptul la muncă, potenţialul şi facilităţile angajării persoanelor cu dizabilităţi, realizarea analizei locului şi a mediului de muncă; informare privind reţelele de suport existente (inclusiv on-line) formate din persoane aflate în situaţii de viaţă asemănătoare, altele. </w:t>
      </w:r>
    </w:p>
    <w:p w:rsidR="00C22962" w:rsidRPr="00B15DEB" w:rsidRDefault="00C22962" w:rsidP="00D65360">
      <w:pPr>
        <w:autoSpaceDE w:val="0"/>
        <w:ind w:firstLine="426"/>
        <w:jc w:val="both"/>
        <w:rPr>
          <w:rFonts w:ascii="Arial" w:hAnsi="Arial" w:cs="Arial"/>
          <w:b/>
          <w:sz w:val="22"/>
          <w:szCs w:val="22"/>
          <w:lang w:val="it-IT"/>
        </w:rPr>
      </w:pPr>
    </w:p>
    <w:p w:rsidR="00C22962" w:rsidRPr="00B15DEB" w:rsidRDefault="00C22962" w:rsidP="00D65360">
      <w:pPr>
        <w:ind w:firstLine="426"/>
        <w:jc w:val="both"/>
        <w:rPr>
          <w:rFonts w:ascii="Arial" w:eastAsia="Courier New" w:hAnsi="Arial" w:cs="Arial"/>
          <w:sz w:val="22"/>
          <w:szCs w:val="22"/>
          <w:lang w:val="it-IT"/>
        </w:rPr>
      </w:pPr>
      <w:r w:rsidRPr="00B15DEB">
        <w:rPr>
          <w:rFonts w:ascii="Arial" w:eastAsia="Courier New" w:hAnsi="Arial" w:cs="Arial"/>
          <w:b/>
          <w:sz w:val="22"/>
          <w:szCs w:val="22"/>
          <w:lang w:val="it-IT"/>
        </w:rPr>
        <w:t xml:space="preserve">2. </w:t>
      </w:r>
      <w:r w:rsidR="00862DAA" w:rsidRPr="00B15DEB">
        <w:rPr>
          <w:rFonts w:ascii="Arial" w:eastAsia="Courier New" w:hAnsi="Arial" w:cs="Arial"/>
          <w:b/>
          <w:sz w:val="22"/>
          <w:szCs w:val="22"/>
          <w:lang w:val="it-IT"/>
        </w:rPr>
        <w:t xml:space="preserve"> </w:t>
      </w:r>
      <w:r w:rsidRPr="00B15DEB">
        <w:rPr>
          <w:rFonts w:ascii="Arial" w:eastAsia="Courier New" w:hAnsi="Arial" w:cs="Arial"/>
          <w:b/>
          <w:sz w:val="22"/>
          <w:szCs w:val="22"/>
          <w:lang w:val="it-IT"/>
        </w:rPr>
        <w:t xml:space="preserve">Consiliere psihologică: </w:t>
      </w:r>
      <w:r w:rsidRPr="00B15DEB">
        <w:rPr>
          <w:rFonts w:ascii="Arial" w:eastAsia="Courier New" w:hAnsi="Arial" w:cs="Arial"/>
          <w:sz w:val="22"/>
          <w:szCs w:val="22"/>
          <w:lang w:val="it-IT"/>
        </w:rPr>
        <w:t xml:space="preserve">dezvoltarea comportamentului adecvat situaţiilor sociale, dezvoltarea atenţiei şi gândirii pozitive, adecvarea emoţiilor, conştientizarea de sine, evitarea situaţiilor de izolare socială şi depresie, optimizarea şi dezvoltarea personală, autocunoaşterea, altele, prin programe de consiliere şi terapie suportivă, intervenţii terapeutice specifice. </w:t>
      </w:r>
    </w:p>
    <w:p w:rsidR="00C22962" w:rsidRPr="00B15DEB" w:rsidRDefault="00C22962" w:rsidP="00C22962">
      <w:pPr>
        <w:spacing w:line="360" w:lineRule="auto"/>
        <w:ind w:firstLine="426"/>
        <w:jc w:val="both"/>
        <w:rPr>
          <w:rFonts w:ascii="Arial" w:eastAsia="Courier New" w:hAnsi="Arial" w:cs="Arial"/>
          <w:sz w:val="22"/>
          <w:szCs w:val="22"/>
          <w:lang w:val="it-IT"/>
        </w:rPr>
      </w:pPr>
    </w:p>
    <w:p w:rsidR="00C22962" w:rsidRPr="00B15DEB" w:rsidRDefault="00C22962">
      <w:pPr>
        <w:pStyle w:val="ListParagraph"/>
        <w:numPr>
          <w:ilvl w:val="0"/>
          <w:numId w:val="15"/>
        </w:numPr>
        <w:autoSpaceDE w:val="0"/>
        <w:jc w:val="both"/>
        <w:rPr>
          <w:rFonts w:ascii="Arial" w:eastAsia="Courier New" w:hAnsi="Arial" w:cs="Arial"/>
          <w:sz w:val="22"/>
          <w:szCs w:val="22"/>
          <w:lang w:val="it-IT"/>
        </w:rPr>
      </w:pPr>
      <w:r w:rsidRPr="00B15DEB">
        <w:rPr>
          <w:rFonts w:ascii="Arial" w:eastAsia="Courier New" w:hAnsi="Arial" w:cs="Arial"/>
          <w:b/>
          <w:sz w:val="22"/>
          <w:szCs w:val="22"/>
          <w:lang w:val="it-IT"/>
        </w:rPr>
        <w:t>Abilitare şi reabilitare: logopedie sau</w:t>
      </w:r>
      <w:r w:rsidRPr="00B15DEB">
        <w:rPr>
          <w:rFonts w:ascii="Arial" w:eastAsia="Courier New" w:hAnsi="Arial" w:cs="Arial"/>
          <w:sz w:val="22"/>
          <w:szCs w:val="22"/>
          <w:lang w:val="it-IT"/>
        </w:rPr>
        <w:t xml:space="preserve"> </w:t>
      </w:r>
      <w:r w:rsidRPr="00B15DEB">
        <w:rPr>
          <w:rFonts w:ascii="Arial" w:eastAsia="Courier New" w:hAnsi="Arial" w:cs="Arial"/>
          <w:b/>
          <w:sz w:val="22"/>
          <w:szCs w:val="22"/>
          <w:lang w:val="it-IT"/>
        </w:rPr>
        <w:t>psihoterapie; masaj sau kinetoterapie</w:t>
      </w:r>
      <w:r w:rsidRPr="00B15DEB">
        <w:rPr>
          <w:rFonts w:ascii="Arial" w:eastAsia="Courier New" w:hAnsi="Arial" w:cs="Arial"/>
          <w:sz w:val="22"/>
          <w:szCs w:val="22"/>
          <w:lang w:val="it-IT"/>
        </w:rPr>
        <w:t>;</w:t>
      </w:r>
    </w:p>
    <w:p w:rsidR="00C22962" w:rsidRPr="00B15DEB" w:rsidRDefault="00C22962" w:rsidP="00D65360">
      <w:pPr>
        <w:autoSpaceDE w:val="0"/>
        <w:jc w:val="both"/>
        <w:rPr>
          <w:rFonts w:ascii="Arial" w:eastAsia="Courier New" w:hAnsi="Arial" w:cs="Arial"/>
          <w:sz w:val="22"/>
          <w:szCs w:val="22"/>
          <w:lang w:val="it-IT"/>
        </w:rPr>
      </w:pPr>
      <w:r w:rsidRPr="00B15DEB">
        <w:rPr>
          <w:rFonts w:ascii="Arial" w:eastAsia="Courier New" w:hAnsi="Arial" w:cs="Arial"/>
          <w:b/>
          <w:sz w:val="22"/>
          <w:szCs w:val="22"/>
          <w:lang w:val="it-IT"/>
        </w:rPr>
        <w:t>artterapie</w:t>
      </w:r>
      <w:r w:rsidRPr="00B15DEB">
        <w:rPr>
          <w:rFonts w:ascii="Arial" w:eastAsia="Courier New" w:hAnsi="Arial" w:cs="Arial"/>
          <w:sz w:val="22"/>
          <w:szCs w:val="22"/>
          <w:lang w:val="it-IT"/>
        </w:rPr>
        <w:t xml:space="preserve"> (modelaj, sculptură, pictură sau desen, decoraţiuni pe diverse materiale, artizanat, dans, muzică, teatru) </w:t>
      </w:r>
      <w:r w:rsidRPr="00B15DEB">
        <w:rPr>
          <w:rFonts w:ascii="Arial" w:eastAsia="Courier New" w:hAnsi="Arial" w:cs="Arial"/>
          <w:b/>
          <w:sz w:val="22"/>
          <w:szCs w:val="22"/>
          <w:lang w:val="it-IT"/>
        </w:rPr>
        <w:t xml:space="preserve">sau terapie prin muzică; stimulare psiho-senzorio-motorie; terapie ocupaţională </w:t>
      </w:r>
      <w:r w:rsidRPr="00B15DEB">
        <w:rPr>
          <w:rFonts w:ascii="Arial" w:eastAsia="Courier New" w:hAnsi="Arial" w:cs="Arial"/>
          <w:sz w:val="22"/>
          <w:szCs w:val="22"/>
          <w:lang w:val="it-IT"/>
        </w:rPr>
        <w:t xml:space="preserve">pentru a îmbogăţi deprinderile cognitive, fizice şi motorii şi pentru a spori încrederea în sine a beneficiarilor, pentru a dezvolta abilităţile de motricitate fină (mişcarea şi dexteritatea muşchilor mici din mâini şi degete, de motricitate grosieră (mişcarea muşchilor mari din braţe şi picioare), abilităţile oral-motorii (mişcarea muşchilor din gură, buze, limbă, maxilar), abilităţile de auto-îngrijire, altele; instruirea privind utilizarea tehnologiilor de acces: instruirea privind utilizarea </w:t>
      </w:r>
      <w:r w:rsidRPr="00B15DEB">
        <w:rPr>
          <w:rFonts w:ascii="Arial" w:eastAsia="Courier New" w:hAnsi="Arial" w:cs="Arial"/>
          <w:sz w:val="22"/>
          <w:szCs w:val="22"/>
          <w:lang w:val="it-IT"/>
        </w:rPr>
        <w:lastRenderedPageBreak/>
        <w:t xml:space="preserve">tehnologiilor şi dispozitivelor asistive şi tehnologiilor de acces, cele mai cunoscute fiind: cârje şi bastoane, cadru de mers, scaun rulant, dispozitive auditive, produse pentru comunicare; </w:t>
      </w:r>
      <w:r w:rsidRPr="00B15DEB">
        <w:rPr>
          <w:rFonts w:ascii="Arial" w:eastAsia="Courier New" w:hAnsi="Arial" w:cs="Arial"/>
          <w:b/>
          <w:sz w:val="22"/>
          <w:szCs w:val="22"/>
          <w:lang w:val="it-IT"/>
        </w:rPr>
        <w:t>activităţi de tip vocaţional/ocupational</w:t>
      </w:r>
      <w:r w:rsidRPr="00B15DEB">
        <w:rPr>
          <w:rFonts w:ascii="Arial" w:eastAsia="Courier New" w:hAnsi="Arial" w:cs="Arial"/>
          <w:sz w:val="22"/>
          <w:szCs w:val="22"/>
          <w:lang w:val="it-IT"/>
        </w:rPr>
        <w:t>.</w:t>
      </w:r>
    </w:p>
    <w:p w:rsidR="00C22962" w:rsidRPr="00B15DEB" w:rsidRDefault="00C22962" w:rsidP="00D65360">
      <w:pPr>
        <w:pStyle w:val="ListParagraph"/>
        <w:autoSpaceDE w:val="0"/>
        <w:ind w:left="786"/>
        <w:jc w:val="both"/>
        <w:rPr>
          <w:rFonts w:ascii="Arial" w:eastAsia="Courier New" w:hAnsi="Arial" w:cs="Arial"/>
          <w:sz w:val="22"/>
          <w:szCs w:val="22"/>
          <w:lang w:val="it-IT"/>
        </w:rPr>
      </w:pPr>
    </w:p>
    <w:p w:rsidR="00862DAA" w:rsidRPr="00B15DEB" w:rsidRDefault="00862DAA" w:rsidP="00D65360">
      <w:pPr>
        <w:pStyle w:val="ListParagraph"/>
        <w:autoSpaceDE w:val="0"/>
        <w:ind w:left="786"/>
        <w:jc w:val="both"/>
        <w:rPr>
          <w:rFonts w:ascii="Arial" w:eastAsia="Courier New" w:hAnsi="Arial" w:cs="Arial"/>
          <w:sz w:val="22"/>
          <w:szCs w:val="22"/>
          <w:lang w:val="it-IT"/>
        </w:rPr>
      </w:pPr>
    </w:p>
    <w:p w:rsidR="00844FA3" w:rsidRPr="00B15DEB" w:rsidRDefault="00C22962">
      <w:pPr>
        <w:pStyle w:val="ListParagraph"/>
        <w:numPr>
          <w:ilvl w:val="0"/>
          <w:numId w:val="15"/>
        </w:numPr>
        <w:autoSpaceDE w:val="0"/>
        <w:jc w:val="both"/>
        <w:rPr>
          <w:rFonts w:ascii="Arial" w:eastAsia="Courier New" w:hAnsi="Arial" w:cs="Arial"/>
          <w:sz w:val="22"/>
          <w:szCs w:val="22"/>
          <w:lang w:val="it-IT"/>
        </w:rPr>
      </w:pPr>
      <w:r w:rsidRPr="00B15DEB">
        <w:rPr>
          <w:rFonts w:ascii="Arial" w:eastAsia="Courier New" w:hAnsi="Arial" w:cs="Arial"/>
          <w:b/>
          <w:sz w:val="22"/>
          <w:szCs w:val="22"/>
          <w:lang w:val="it-IT"/>
        </w:rPr>
        <w:t xml:space="preserve">Ingrijire şi asistenţă: </w:t>
      </w:r>
      <w:r w:rsidRPr="00B15DEB">
        <w:rPr>
          <w:rFonts w:ascii="Arial" w:eastAsia="Courier New" w:hAnsi="Arial" w:cs="Arial"/>
          <w:sz w:val="22"/>
          <w:szCs w:val="22"/>
          <w:lang w:val="it-IT"/>
        </w:rPr>
        <w:t>sprijin pentru îmbrăcat/dezbrăca</w:t>
      </w:r>
      <w:r w:rsidR="00844FA3" w:rsidRPr="00B15DEB">
        <w:rPr>
          <w:rFonts w:ascii="Arial" w:eastAsia="Courier New" w:hAnsi="Arial" w:cs="Arial"/>
          <w:sz w:val="22"/>
          <w:szCs w:val="22"/>
          <w:lang w:val="it-IT"/>
        </w:rPr>
        <w:t>t, încălţat/descălţat, alegerea</w:t>
      </w:r>
    </w:p>
    <w:p w:rsidR="00C22962" w:rsidRPr="00B15DEB" w:rsidRDefault="00C22962" w:rsidP="00D65360">
      <w:pPr>
        <w:autoSpaceDE w:val="0"/>
        <w:jc w:val="both"/>
        <w:rPr>
          <w:rFonts w:ascii="Arial" w:eastAsia="Courier New" w:hAnsi="Arial" w:cs="Arial"/>
          <w:sz w:val="22"/>
          <w:szCs w:val="22"/>
          <w:lang w:val="it-IT"/>
        </w:rPr>
      </w:pPr>
      <w:r w:rsidRPr="00B15DEB">
        <w:rPr>
          <w:rFonts w:ascii="Arial" w:eastAsia="Courier New" w:hAnsi="Arial" w:cs="Arial"/>
          <w:sz w:val="22"/>
          <w:szCs w:val="22"/>
          <w:lang w:val="it-IT"/>
        </w:rPr>
        <w:t xml:space="preserve">hainelor adecvate; sprijin pentru asigurarea igienei zilnice (spălat şi şters, îngrijirea propriului corp şi a părţilor acestuia, igiena eliminărilor, schimbarea materialelor igienico-sanitare etc.); sprijin pentru administrarea medicamentaţiei, în limita competenţei, pe baza recomandărilor medicului de familie/specialist; sprijin pentru probleme specifice de tip cataterizare, prevenirea ulcerului de decubit (tratarea escarelor) şi altele; sprijin pentru schimbarea poziţiei corpului, pentru a trece corpul din poziţie orizontală în altă poziţie, întoarcerea de pe o parte pe cealaltă a corpului; sprijin pentru transfer şi mobilizare, pentru deplasarea în interior/exterior, inclusiv efectuarea de cumpărături; sprijin pentru comunicare, altele. </w:t>
      </w:r>
    </w:p>
    <w:p w:rsidR="00844FA3" w:rsidRPr="00B15DEB" w:rsidRDefault="00844FA3" w:rsidP="00D65360">
      <w:pPr>
        <w:autoSpaceDE w:val="0"/>
        <w:jc w:val="both"/>
        <w:rPr>
          <w:rFonts w:ascii="Arial" w:eastAsia="Courier New" w:hAnsi="Arial" w:cs="Arial"/>
          <w:sz w:val="22"/>
          <w:szCs w:val="22"/>
          <w:lang w:val="it-IT"/>
        </w:rPr>
      </w:pPr>
    </w:p>
    <w:p w:rsidR="00844FA3" w:rsidRPr="00B15DEB" w:rsidRDefault="00A30B15">
      <w:pPr>
        <w:pStyle w:val="ListParagraph"/>
        <w:numPr>
          <w:ilvl w:val="0"/>
          <w:numId w:val="15"/>
        </w:numPr>
        <w:jc w:val="both"/>
        <w:textAlignment w:val="baseline"/>
        <w:rPr>
          <w:rFonts w:ascii="Arial" w:hAnsi="Arial" w:cs="Arial"/>
          <w:sz w:val="22"/>
          <w:szCs w:val="22"/>
          <w:lang w:val="it-IT"/>
        </w:rPr>
      </w:pPr>
      <w:r w:rsidRPr="00B15DEB">
        <w:rPr>
          <w:rFonts w:ascii="Arial" w:hAnsi="Arial" w:cs="Arial"/>
          <w:b/>
          <w:sz w:val="22"/>
          <w:szCs w:val="22"/>
          <w:lang w:val="it-IT"/>
        </w:rPr>
        <w:t>Găzduire pe perioada nedeterminata</w:t>
      </w:r>
      <w:r w:rsidRPr="00B15DEB">
        <w:rPr>
          <w:rFonts w:ascii="Arial" w:hAnsi="Arial" w:cs="Arial"/>
          <w:sz w:val="22"/>
          <w:szCs w:val="22"/>
          <w:lang w:val="it-IT"/>
        </w:rPr>
        <w:t>: Serviciul social asig</w:t>
      </w:r>
      <w:r w:rsidR="00844FA3" w:rsidRPr="00B15DEB">
        <w:rPr>
          <w:rFonts w:ascii="Arial" w:hAnsi="Arial" w:cs="Arial"/>
          <w:sz w:val="22"/>
          <w:szCs w:val="22"/>
          <w:lang w:val="it-IT"/>
        </w:rPr>
        <w:t>ura gazduirea beneficiarilor in</w:t>
      </w:r>
    </w:p>
    <w:p w:rsidR="00A30B15" w:rsidRPr="00B15DEB" w:rsidRDefault="00A30B15" w:rsidP="00D65360">
      <w:pPr>
        <w:jc w:val="both"/>
        <w:textAlignment w:val="baseline"/>
        <w:rPr>
          <w:rFonts w:ascii="Arial" w:hAnsi="Arial" w:cs="Arial"/>
          <w:sz w:val="22"/>
          <w:szCs w:val="22"/>
          <w:lang w:val="it-IT"/>
        </w:rPr>
      </w:pPr>
      <w:r w:rsidRPr="00B15DEB">
        <w:rPr>
          <w:rFonts w:ascii="Arial" w:hAnsi="Arial" w:cs="Arial"/>
          <w:sz w:val="22"/>
          <w:szCs w:val="22"/>
          <w:lang w:val="it-IT"/>
        </w:rPr>
        <w:t xml:space="preserve">conditii de minim confort, in camera curate, confortabile si sigure din punct de vedere al securitatii personale. </w:t>
      </w:r>
    </w:p>
    <w:p w:rsidR="00A30B15" w:rsidRPr="00B15DEB" w:rsidRDefault="00A30B15" w:rsidP="00D65360">
      <w:pPr>
        <w:pStyle w:val="ListParagraph"/>
        <w:rPr>
          <w:rFonts w:ascii="Arial" w:hAnsi="Arial" w:cs="Arial"/>
          <w:sz w:val="22"/>
          <w:szCs w:val="22"/>
          <w:lang w:val="it-IT"/>
        </w:rPr>
      </w:pPr>
    </w:p>
    <w:p w:rsidR="00857F4D" w:rsidRPr="00B15DEB" w:rsidRDefault="00857F4D" w:rsidP="00D65360">
      <w:pPr>
        <w:pStyle w:val="ListParagraph"/>
        <w:rPr>
          <w:rFonts w:ascii="Arial" w:hAnsi="Arial" w:cs="Arial"/>
          <w:sz w:val="22"/>
          <w:szCs w:val="22"/>
          <w:lang w:val="it-IT"/>
        </w:rPr>
      </w:pPr>
    </w:p>
    <w:p w:rsidR="00844FA3" w:rsidRPr="00B15DEB" w:rsidRDefault="00A30B15">
      <w:pPr>
        <w:pStyle w:val="ListParagraph"/>
        <w:numPr>
          <w:ilvl w:val="0"/>
          <w:numId w:val="15"/>
        </w:numPr>
        <w:jc w:val="both"/>
        <w:textAlignment w:val="baseline"/>
        <w:rPr>
          <w:rFonts w:ascii="Arial" w:hAnsi="Arial" w:cs="Arial"/>
          <w:sz w:val="22"/>
          <w:szCs w:val="22"/>
          <w:lang w:val="it-IT"/>
        </w:rPr>
      </w:pPr>
      <w:r w:rsidRPr="00B15DEB">
        <w:rPr>
          <w:rFonts w:ascii="Arial" w:hAnsi="Arial" w:cs="Arial"/>
          <w:b/>
          <w:sz w:val="22"/>
          <w:szCs w:val="22"/>
          <w:lang w:val="it-IT"/>
        </w:rPr>
        <w:t>Alimentatie</w:t>
      </w:r>
      <w:r w:rsidRPr="00B15DEB">
        <w:rPr>
          <w:rFonts w:ascii="Arial" w:hAnsi="Arial" w:cs="Arial"/>
          <w:sz w:val="22"/>
          <w:szCs w:val="22"/>
          <w:lang w:val="it-IT"/>
        </w:rPr>
        <w:t xml:space="preserve">: Serviciul social asigura o alimentatie corecta </w:t>
      </w:r>
      <w:r w:rsidR="00844FA3" w:rsidRPr="00B15DEB">
        <w:rPr>
          <w:rFonts w:ascii="Arial" w:hAnsi="Arial" w:cs="Arial"/>
          <w:sz w:val="22"/>
          <w:szCs w:val="22"/>
          <w:lang w:val="it-IT"/>
        </w:rPr>
        <w:t>din punct de vedere nutritional</w:t>
      </w:r>
    </w:p>
    <w:p w:rsidR="00A30B15" w:rsidRPr="00B15DEB" w:rsidRDefault="00A30B15" w:rsidP="00D65360">
      <w:pPr>
        <w:jc w:val="both"/>
        <w:textAlignment w:val="baseline"/>
        <w:rPr>
          <w:rFonts w:ascii="Arial" w:hAnsi="Arial" w:cs="Arial"/>
          <w:sz w:val="22"/>
          <w:szCs w:val="22"/>
          <w:lang w:val="it-IT"/>
        </w:rPr>
      </w:pPr>
      <w:r w:rsidRPr="00B15DEB">
        <w:rPr>
          <w:rFonts w:ascii="Arial" w:hAnsi="Arial" w:cs="Arial"/>
          <w:sz w:val="22"/>
          <w:szCs w:val="22"/>
          <w:lang w:val="it-IT"/>
        </w:rPr>
        <w:t>si diversificata, in conditii igienice corespunzatoare si intr-o ambianta placuta.</w:t>
      </w:r>
    </w:p>
    <w:p w:rsidR="00A30B15" w:rsidRPr="00B15DEB" w:rsidRDefault="00A30B15" w:rsidP="00D65360">
      <w:pPr>
        <w:pStyle w:val="ListParagraph"/>
        <w:rPr>
          <w:rFonts w:ascii="Arial" w:hAnsi="Arial" w:cs="Arial"/>
          <w:sz w:val="22"/>
          <w:szCs w:val="22"/>
          <w:lang w:val="it-IT"/>
        </w:rPr>
      </w:pPr>
    </w:p>
    <w:p w:rsidR="00844FA3" w:rsidRPr="00B15DEB" w:rsidRDefault="00A30B15">
      <w:pPr>
        <w:pStyle w:val="ListParagraph"/>
        <w:numPr>
          <w:ilvl w:val="0"/>
          <w:numId w:val="15"/>
        </w:numPr>
        <w:jc w:val="both"/>
        <w:textAlignment w:val="baseline"/>
        <w:rPr>
          <w:rFonts w:ascii="Arial" w:hAnsi="Arial" w:cs="Arial"/>
          <w:sz w:val="22"/>
          <w:szCs w:val="22"/>
          <w:lang w:val="it-IT"/>
        </w:rPr>
      </w:pPr>
      <w:r w:rsidRPr="00B15DEB">
        <w:rPr>
          <w:rFonts w:ascii="Arial" w:hAnsi="Arial" w:cs="Arial"/>
          <w:b/>
          <w:sz w:val="22"/>
          <w:szCs w:val="22"/>
          <w:lang w:val="it-IT"/>
        </w:rPr>
        <w:t>Asistenta pentru sanatate</w:t>
      </w:r>
      <w:r w:rsidRPr="00B15DEB">
        <w:rPr>
          <w:rFonts w:ascii="Arial" w:hAnsi="Arial" w:cs="Arial"/>
          <w:sz w:val="22"/>
          <w:szCs w:val="22"/>
          <w:lang w:val="it-IT"/>
        </w:rPr>
        <w:t xml:space="preserve">: Serviciul social se preocupa de mentinerea sanatatii in </w:t>
      </w:r>
      <w:r w:rsidR="00844FA3" w:rsidRPr="00B15DEB">
        <w:rPr>
          <w:rFonts w:ascii="Arial" w:hAnsi="Arial" w:cs="Arial"/>
          <w:sz w:val="22"/>
          <w:szCs w:val="22"/>
          <w:lang w:val="it-IT"/>
        </w:rPr>
        <w:t>randul</w:t>
      </w:r>
    </w:p>
    <w:p w:rsidR="00A30B15" w:rsidRPr="00B15DEB" w:rsidRDefault="00A30B15" w:rsidP="00D65360">
      <w:pPr>
        <w:jc w:val="both"/>
        <w:textAlignment w:val="baseline"/>
        <w:rPr>
          <w:rFonts w:ascii="Arial" w:hAnsi="Arial" w:cs="Arial"/>
          <w:sz w:val="22"/>
          <w:szCs w:val="22"/>
          <w:lang w:val="it-IT"/>
        </w:rPr>
      </w:pPr>
      <w:r w:rsidRPr="00B15DEB">
        <w:rPr>
          <w:rFonts w:ascii="Arial" w:hAnsi="Arial" w:cs="Arial"/>
          <w:sz w:val="22"/>
          <w:szCs w:val="22"/>
          <w:lang w:val="it-IT"/>
        </w:rPr>
        <w:t xml:space="preserve">beneficiarilor, personalul medical specializat sprijinind beneficiarii pentru ingrijirea starii de sanatate. Procedura privind mentinerea sanatatii beneficiarilor cuprinde toate situatiile privind tratamentele recomandate de specialisti, igiena beneficiarilor, medicatia administrata si alte situatii medicale in care sunt implicati beneficiarii. </w:t>
      </w:r>
    </w:p>
    <w:p w:rsidR="00C22962" w:rsidRPr="00B15DEB" w:rsidRDefault="00C22962" w:rsidP="00D65360">
      <w:pPr>
        <w:autoSpaceDE w:val="0"/>
        <w:jc w:val="both"/>
        <w:rPr>
          <w:rFonts w:ascii="Arial" w:eastAsia="Courier New" w:hAnsi="Arial" w:cs="Arial"/>
          <w:sz w:val="22"/>
          <w:szCs w:val="22"/>
          <w:lang w:val="it-IT"/>
        </w:rPr>
      </w:pPr>
    </w:p>
    <w:p w:rsidR="00C22962" w:rsidRPr="00B15DEB" w:rsidRDefault="00A30B15" w:rsidP="00D65360">
      <w:pPr>
        <w:autoSpaceDE w:val="0"/>
        <w:ind w:firstLine="426"/>
        <w:jc w:val="both"/>
        <w:rPr>
          <w:rFonts w:ascii="Arial" w:eastAsia="Courier New" w:hAnsi="Arial" w:cs="Arial"/>
          <w:sz w:val="22"/>
          <w:szCs w:val="22"/>
          <w:lang w:val="it-IT"/>
        </w:rPr>
      </w:pPr>
      <w:r w:rsidRPr="00B15DEB">
        <w:rPr>
          <w:rFonts w:ascii="Arial" w:hAnsi="Arial" w:cs="Arial"/>
          <w:b/>
          <w:sz w:val="22"/>
          <w:szCs w:val="22"/>
          <w:lang w:val="it-IT"/>
        </w:rPr>
        <w:t>8</w:t>
      </w:r>
      <w:r w:rsidR="00C22962" w:rsidRPr="00B15DEB">
        <w:rPr>
          <w:rFonts w:ascii="Arial" w:hAnsi="Arial" w:cs="Arial"/>
          <w:b/>
          <w:sz w:val="22"/>
          <w:szCs w:val="22"/>
          <w:lang w:val="it-IT"/>
        </w:rPr>
        <w:t xml:space="preserve">. </w:t>
      </w:r>
      <w:r w:rsidR="00C22962" w:rsidRPr="00B15DEB">
        <w:rPr>
          <w:rFonts w:ascii="Arial" w:eastAsia="Courier New" w:hAnsi="Arial" w:cs="Arial"/>
          <w:b/>
          <w:sz w:val="22"/>
          <w:szCs w:val="22"/>
          <w:lang w:val="it-IT"/>
        </w:rPr>
        <w:t>Mentinerea/dezvoltarea aptitudinilor cognitive</w:t>
      </w:r>
      <w:r w:rsidR="00C22962" w:rsidRPr="00B15DEB">
        <w:rPr>
          <w:rFonts w:ascii="Arial" w:eastAsia="Courier New" w:hAnsi="Arial" w:cs="Arial"/>
          <w:sz w:val="22"/>
          <w:szCs w:val="22"/>
          <w:lang w:val="it-IT"/>
        </w:rPr>
        <w:t xml:space="preserve">: să-şi folosească simţurile pentru a explora obiecte (experienţe senzoriale cu scop): simţul văzului, simţul auzului, simţul tactil, simţul olfactiv, simţul gustativ; să dezvolte elemente din învăţarea de bază: copierea, învăţarea prin acţiuni cu două sau mai multe obiecte sau prin joc simbolic, dobândirea de informaţii, dobândirea limbajului suplimentar, repetarea, dobândirea de concepte legate de caracteristicile lucrurilor, persoanelor sau evenimentelor, dezvoltarea competenţei de a citi, scrie, socoti, dobândirea deprinderilor complexe; să aplice cunoştinţele prin dezvoltarea concentrării, menţinerea atenţiei asupra unor acţiuni/sarcini pe o durată adecvată, dezvoltarea gândirii, exersarea cititului, scrisului, socotitului, identificarea de răspunsuri şi soluţii la întrebări sau situaţii din programul zilnic, selectarea unei opţiuni pentru luarea unei decizii şi ducerea la îndeplinire a acesteia; instruirea privind utilizarea tehnologiilor de acces, de exemplu a instrumentelor de scris. </w:t>
      </w:r>
    </w:p>
    <w:p w:rsidR="00C22962" w:rsidRPr="00B15DEB" w:rsidRDefault="00C22962" w:rsidP="00D65360">
      <w:pPr>
        <w:autoSpaceDE w:val="0"/>
        <w:ind w:firstLine="426"/>
        <w:jc w:val="both"/>
        <w:rPr>
          <w:rFonts w:ascii="Arial" w:eastAsia="Courier New" w:hAnsi="Arial" w:cs="Arial"/>
          <w:sz w:val="22"/>
          <w:szCs w:val="22"/>
          <w:lang w:val="it-IT"/>
        </w:rPr>
      </w:pPr>
    </w:p>
    <w:p w:rsidR="00C22962" w:rsidRPr="00B15DEB" w:rsidRDefault="00A30B15" w:rsidP="00D65360">
      <w:pPr>
        <w:autoSpaceDE w:val="0"/>
        <w:ind w:firstLine="426"/>
        <w:jc w:val="both"/>
        <w:rPr>
          <w:rFonts w:ascii="Arial" w:eastAsia="Courier New" w:hAnsi="Arial" w:cs="Arial"/>
          <w:sz w:val="22"/>
          <w:szCs w:val="22"/>
          <w:lang w:val="it-IT"/>
        </w:rPr>
      </w:pPr>
      <w:r w:rsidRPr="00B15DEB">
        <w:rPr>
          <w:rFonts w:ascii="Arial" w:eastAsia="Courier New" w:hAnsi="Arial" w:cs="Arial"/>
          <w:b/>
          <w:sz w:val="22"/>
          <w:szCs w:val="22"/>
          <w:lang w:val="it-IT"/>
        </w:rPr>
        <w:t>9</w:t>
      </w:r>
      <w:r w:rsidR="00C22962" w:rsidRPr="00B15DEB">
        <w:rPr>
          <w:rFonts w:ascii="Arial" w:eastAsia="Courier New" w:hAnsi="Arial" w:cs="Arial"/>
          <w:b/>
          <w:sz w:val="22"/>
          <w:szCs w:val="22"/>
          <w:lang w:val="it-IT"/>
        </w:rPr>
        <w:t xml:space="preserve">. Mentinerea/dezvoltarea deprinderilor zilnice: </w:t>
      </w:r>
      <w:r w:rsidR="00C22962" w:rsidRPr="00B15DEB">
        <w:rPr>
          <w:rFonts w:ascii="Arial" w:eastAsia="Courier New" w:hAnsi="Arial" w:cs="Arial"/>
          <w:sz w:val="22"/>
          <w:szCs w:val="22"/>
          <w:lang w:val="it-IT"/>
        </w:rPr>
        <w:t>aplicarea de tehnici şi exerciţii pentru realizarea unei sarcini unice; îndeplinirea unor sarcini multiple, pentru organizarea, planificarea şi finalizarea programului zilnic; exerciţii pentru gestionarea timpului, pentru a face faţă stresului, situaţiilor de tensiune, urgenţă sau criză, pentru autocontrolul comportamentului şi exprimării emoţiilor adecvate, altele.</w:t>
      </w:r>
    </w:p>
    <w:p w:rsidR="00C22962" w:rsidRPr="00B15DEB" w:rsidRDefault="00C22962" w:rsidP="00D65360">
      <w:pPr>
        <w:autoSpaceDE w:val="0"/>
        <w:jc w:val="both"/>
        <w:rPr>
          <w:rFonts w:ascii="Arial" w:eastAsia="Courier New" w:hAnsi="Arial" w:cs="Arial"/>
          <w:sz w:val="22"/>
          <w:szCs w:val="22"/>
          <w:lang w:val="it-IT"/>
        </w:rPr>
      </w:pPr>
    </w:p>
    <w:p w:rsidR="00C22962" w:rsidRPr="00B15DEB" w:rsidRDefault="00A30B15" w:rsidP="00D65360">
      <w:pPr>
        <w:autoSpaceDE w:val="0"/>
        <w:ind w:firstLine="426"/>
        <w:jc w:val="both"/>
        <w:rPr>
          <w:rFonts w:ascii="Arial" w:eastAsia="Courier New" w:hAnsi="Arial" w:cs="Arial"/>
          <w:sz w:val="22"/>
          <w:szCs w:val="22"/>
          <w:lang w:val="it-IT"/>
        </w:rPr>
      </w:pPr>
      <w:r w:rsidRPr="00B15DEB">
        <w:rPr>
          <w:rFonts w:ascii="Arial" w:eastAsia="Courier New" w:hAnsi="Arial" w:cs="Arial"/>
          <w:b/>
          <w:sz w:val="22"/>
          <w:szCs w:val="22"/>
          <w:lang w:val="it-IT"/>
        </w:rPr>
        <w:t>10</w:t>
      </w:r>
      <w:r w:rsidR="00C22962" w:rsidRPr="00B15DEB">
        <w:rPr>
          <w:rFonts w:ascii="Arial" w:eastAsia="Courier New" w:hAnsi="Arial" w:cs="Arial"/>
          <w:b/>
          <w:sz w:val="22"/>
          <w:szCs w:val="22"/>
          <w:lang w:val="it-IT"/>
        </w:rPr>
        <w:t xml:space="preserve">. Mentinerea/dezvoltarea deprinderilor de comunicare: </w:t>
      </w:r>
      <w:r w:rsidR="00C22962" w:rsidRPr="00B15DEB">
        <w:rPr>
          <w:rFonts w:ascii="Arial" w:eastAsia="Courier New" w:hAnsi="Arial" w:cs="Arial"/>
          <w:sz w:val="22"/>
          <w:szCs w:val="22"/>
          <w:lang w:val="it-IT"/>
        </w:rPr>
        <w:t>aplicarea de tehnici şi exerciţii pentru comunicare prin mesaje verbale şi non-verbale; dezvoltarea abilităţilor de a schimba idei/conversa, de a discuta cu una sau mai multe persoane; utilizarea instrumentelor de comunicare, altele.</w:t>
      </w:r>
    </w:p>
    <w:p w:rsidR="00C22962" w:rsidRPr="00B15DEB" w:rsidRDefault="00C22962" w:rsidP="00D65360">
      <w:pPr>
        <w:autoSpaceDE w:val="0"/>
        <w:ind w:firstLine="426"/>
        <w:jc w:val="both"/>
        <w:rPr>
          <w:rFonts w:ascii="Arial" w:eastAsia="Courier New" w:hAnsi="Arial" w:cs="Arial"/>
          <w:b/>
          <w:sz w:val="22"/>
          <w:szCs w:val="22"/>
          <w:lang w:val="it-IT"/>
        </w:rPr>
      </w:pPr>
    </w:p>
    <w:p w:rsidR="00C22962" w:rsidRPr="00B15DEB" w:rsidRDefault="00A30B15" w:rsidP="00D65360">
      <w:pPr>
        <w:autoSpaceDE w:val="0"/>
        <w:ind w:firstLine="426"/>
        <w:jc w:val="both"/>
        <w:rPr>
          <w:rFonts w:ascii="Arial" w:eastAsia="Courier New" w:hAnsi="Arial" w:cs="Arial"/>
          <w:sz w:val="22"/>
          <w:szCs w:val="22"/>
          <w:lang w:val="it-IT"/>
        </w:rPr>
      </w:pPr>
      <w:r w:rsidRPr="00B15DEB">
        <w:rPr>
          <w:rFonts w:ascii="Arial" w:eastAsia="Courier New" w:hAnsi="Arial" w:cs="Arial"/>
          <w:b/>
          <w:sz w:val="22"/>
          <w:szCs w:val="22"/>
          <w:lang w:val="it-IT"/>
        </w:rPr>
        <w:t>11</w:t>
      </w:r>
      <w:r w:rsidR="00C22962" w:rsidRPr="00B15DEB">
        <w:rPr>
          <w:rFonts w:ascii="Arial" w:eastAsia="Courier New" w:hAnsi="Arial" w:cs="Arial"/>
          <w:b/>
          <w:sz w:val="22"/>
          <w:szCs w:val="22"/>
          <w:lang w:val="it-IT"/>
        </w:rPr>
        <w:t>. Mentinerea/dezvoltarea deprinderilor de mobilitate</w:t>
      </w:r>
      <w:r w:rsidR="00C22962" w:rsidRPr="00B15DEB">
        <w:rPr>
          <w:rFonts w:ascii="Arial" w:eastAsia="Courier New" w:hAnsi="Arial" w:cs="Arial"/>
          <w:sz w:val="22"/>
          <w:szCs w:val="22"/>
          <w:lang w:val="it-IT"/>
        </w:rPr>
        <w:t xml:space="preserve">: aplicarea de tehnici şi exerciţii pentru schimbarea poziţiei corpului, mutarea corpului dintr-un loc în altul, pentru mutarea sau </w:t>
      </w:r>
      <w:r w:rsidR="00C22962" w:rsidRPr="00B15DEB">
        <w:rPr>
          <w:rFonts w:ascii="Arial" w:eastAsia="Courier New" w:hAnsi="Arial" w:cs="Arial"/>
          <w:sz w:val="22"/>
          <w:szCs w:val="22"/>
          <w:lang w:val="it-IT"/>
        </w:rPr>
        <w:lastRenderedPageBreak/>
        <w:t>manipularea obiectelor folosind mâna, degetele, braţul, alte părţi ale corpului, pentru deplasarea prin mers sau alte forme, deplasarea folosind echipamente sau mijloace de transport.</w:t>
      </w:r>
    </w:p>
    <w:p w:rsidR="00C22962" w:rsidRPr="00B15DEB" w:rsidRDefault="00C22962" w:rsidP="00D65360">
      <w:pPr>
        <w:autoSpaceDE w:val="0"/>
        <w:ind w:firstLine="426"/>
        <w:jc w:val="both"/>
        <w:rPr>
          <w:rFonts w:ascii="Arial" w:eastAsia="Courier New" w:hAnsi="Arial" w:cs="Arial"/>
          <w:sz w:val="22"/>
          <w:szCs w:val="22"/>
          <w:lang w:val="it-IT"/>
        </w:rPr>
      </w:pPr>
    </w:p>
    <w:p w:rsidR="00C22962" w:rsidRPr="00B15DEB" w:rsidRDefault="00A30B15" w:rsidP="00D65360">
      <w:pPr>
        <w:autoSpaceDE w:val="0"/>
        <w:ind w:firstLine="426"/>
        <w:jc w:val="both"/>
        <w:rPr>
          <w:rFonts w:ascii="Arial" w:eastAsia="Courier New" w:hAnsi="Arial" w:cs="Arial"/>
          <w:sz w:val="22"/>
          <w:szCs w:val="22"/>
          <w:lang w:val="it-IT"/>
        </w:rPr>
      </w:pPr>
      <w:r w:rsidRPr="00B15DEB">
        <w:rPr>
          <w:rFonts w:ascii="Arial" w:eastAsia="Courier New" w:hAnsi="Arial" w:cs="Arial"/>
          <w:b/>
          <w:sz w:val="22"/>
          <w:szCs w:val="22"/>
          <w:lang w:val="it-IT"/>
        </w:rPr>
        <w:t>12</w:t>
      </w:r>
      <w:r w:rsidR="00C22962" w:rsidRPr="00B15DEB">
        <w:rPr>
          <w:rFonts w:ascii="Arial" w:eastAsia="Courier New" w:hAnsi="Arial" w:cs="Arial"/>
          <w:b/>
          <w:sz w:val="22"/>
          <w:szCs w:val="22"/>
          <w:lang w:val="it-IT"/>
        </w:rPr>
        <w:t xml:space="preserve">. Mentinerea/dezvoltarea deprinderilor de autoîngrijire: </w:t>
      </w:r>
      <w:r w:rsidR="00C22962" w:rsidRPr="00B15DEB">
        <w:rPr>
          <w:rFonts w:ascii="Arial" w:eastAsia="Courier New" w:hAnsi="Arial" w:cs="Arial"/>
          <w:sz w:val="22"/>
          <w:szCs w:val="22"/>
          <w:lang w:val="it-IT"/>
        </w:rPr>
        <w:t xml:space="preserve"> aplicarea de tehnici şi exerciţii pentru învăţarea acţiunilor de spălat şi şters corpul sau părţile corpului, de îngrijit pielea, dinţii, părul, unghiile, nasul, de realizat toaleta intimă, de îmbrăcat/dezbrăcat, de mâncat/băut, altele; exerciţii de conştientizare privind alegerea îmbrăcămintei şi încălţămintei în mod adecvat, ţinând cont de anotimp şi eveniment, de păstrare în ordine şi curăţenie a obiectelor personale, altele.</w:t>
      </w:r>
    </w:p>
    <w:p w:rsidR="00C22962" w:rsidRPr="00B15DEB" w:rsidRDefault="00C22962" w:rsidP="00D65360">
      <w:pPr>
        <w:autoSpaceDE w:val="0"/>
        <w:ind w:firstLine="426"/>
        <w:jc w:val="both"/>
        <w:rPr>
          <w:rFonts w:ascii="Arial" w:eastAsia="Courier New" w:hAnsi="Arial" w:cs="Arial"/>
          <w:sz w:val="22"/>
          <w:szCs w:val="22"/>
          <w:lang w:val="it-IT"/>
        </w:rPr>
      </w:pPr>
    </w:p>
    <w:p w:rsidR="00C22962" w:rsidRPr="00B15DEB" w:rsidRDefault="00A30B15" w:rsidP="00D65360">
      <w:pPr>
        <w:autoSpaceDE w:val="0"/>
        <w:ind w:firstLine="426"/>
        <w:jc w:val="both"/>
        <w:rPr>
          <w:rFonts w:ascii="Arial" w:eastAsia="Courier New" w:hAnsi="Arial" w:cs="Arial"/>
          <w:sz w:val="22"/>
          <w:szCs w:val="22"/>
          <w:lang w:val="it-IT"/>
        </w:rPr>
      </w:pPr>
      <w:r w:rsidRPr="00B15DEB">
        <w:rPr>
          <w:rFonts w:ascii="Arial" w:eastAsia="Courier New" w:hAnsi="Arial" w:cs="Arial"/>
          <w:b/>
          <w:sz w:val="22"/>
          <w:szCs w:val="22"/>
          <w:lang w:val="it-IT"/>
        </w:rPr>
        <w:t>13</w:t>
      </w:r>
      <w:r w:rsidR="00C22962" w:rsidRPr="00B15DEB">
        <w:rPr>
          <w:rFonts w:ascii="Arial" w:eastAsia="Courier New" w:hAnsi="Arial" w:cs="Arial"/>
          <w:b/>
          <w:sz w:val="22"/>
          <w:szCs w:val="22"/>
          <w:lang w:val="it-IT"/>
        </w:rPr>
        <w:t xml:space="preserve">. Mentinerea/dezvoltarea deprinderilor de îngrijire a propriei sănătăţi: </w:t>
      </w:r>
      <w:r w:rsidR="00C22962" w:rsidRPr="00B15DEB">
        <w:rPr>
          <w:rFonts w:ascii="Arial" w:eastAsia="Courier New" w:hAnsi="Arial" w:cs="Arial"/>
          <w:sz w:val="22"/>
          <w:szCs w:val="22"/>
          <w:lang w:val="it-IT"/>
        </w:rPr>
        <w:t xml:space="preserve"> aplicarea de tehnici şi exerciţii pentru ca beneficiarii să înveţe cum să-şi păstreze igiena personală şi a spaţiului de locuit; importanţa menţinerii unei diete echilibrate şi a unei activităţi fizice zilnice, cum să facă faţă influenţelor şi presiunilor legate de riscuri precum consumul de alcool, droguri, infectarea cu infecţii cu transmitere sexuală, HIV/SIDA, altele; exerciţii de conştientizare pentru a înţelege şi respecta sfatul medicului, pericolele ce pot ameninţa sau afecta securitatea personală sau a altora, provocând durere, riscurile legate de abuzul fizic asupra propriei persoane (loviri, muşcături, lovirea capului de diferite obiecte etc.), de înghiţirea unor obiecte necomestibile, intoxicaţii, loviri, traumatisme, altele.</w:t>
      </w:r>
    </w:p>
    <w:p w:rsidR="00C22962" w:rsidRPr="00B15DEB" w:rsidRDefault="00C22962" w:rsidP="00D65360">
      <w:pPr>
        <w:autoSpaceDE w:val="0"/>
        <w:ind w:firstLine="426"/>
        <w:jc w:val="both"/>
        <w:rPr>
          <w:rFonts w:ascii="Arial" w:eastAsia="Courier New" w:hAnsi="Arial" w:cs="Arial"/>
          <w:b/>
          <w:sz w:val="22"/>
          <w:szCs w:val="22"/>
          <w:lang w:val="it-IT"/>
        </w:rPr>
      </w:pPr>
    </w:p>
    <w:p w:rsidR="00C22962" w:rsidRPr="00B15DEB" w:rsidRDefault="00A30B15" w:rsidP="00D65360">
      <w:pPr>
        <w:autoSpaceDE w:val="0"/>
        <w:ind w:firstLine="426"/>
        <w:jc w:val="both"/>
        <w:rPr>
          <w:rFonts w:ascii="Arial" w:eastAsia="Courier New" w:hAnsi="Arial" w:cs="Arial"/>
          <w:sz w:val="22"/>
          <w:szCs w:val="22"/>
          <w:lang w:val="it-IT"/>
        </w:rPr>
      </w:pPr>
      <w:r w:rsidRPr="00B15DEB">
        <w:rPr>
          <w:rFonts w:ascii="Arial" w:hAnsi="Arial" w:cs="Arial"/>
          <w:b/>
          <w:sz w:val="22"/>
          <w:szCs w:val="22"/>
          <w:lang w:val="it-IT"/>
        </w:rPr>
        <w:t>14</w:t>
      </w:r>
      <w:r w:rsidR="00C22962" w:rsidRPr="00B15DEB">
        <w:rPr>
          <w:rFonts w:ascii="Arial" w:hAnsi="Arial" w:cs="Arial"/>
          <w:b/>
          <w:sz w:val="22"/>
          <w:szCs w:val="22"/>
          <w:lang w:val="it-IT"/>
        </w:rPr>
        <w:t xml:space="preserve">. </w:t>
      </w:r>
      <w:r w:rsidR="00C22962" w:rsidRPr="00B15DEB">
        <w:rPr>
          <w:rFonts w:ascii="Arial" w:eastAsia="Courier New" w:hAnsi="Arial" w:cs="Arial"/>
          <w:b/>
          <w:sz w:val="22"/>
          <w:szCs w:val="22"/>
          <w:lang w:val="it-IT"/>
        </w:rPr>
        <w:t xml:space="preserve">Mentinerea/dezvoltarea deprinderilor de autogospodărire: </w:t>
      </w:r>
      <w:r w:rsidR="00C22962" w:rsidRPr="00B15DEB">
        <w:rPr>
          <w:rFonts w:ascii="Arial" w:eastAsia="Courier New" w:hAnsi="Arial" w:cs="Arial"/>
          <w:sz w:val="22"/>
          <w:szCs w:val="22"/>
          <w:lang w:val="it-IT"/>
        </w:rPr>
        <w:t>aplicarea de tehnici şi exerciţii necesare pentru prepararea şi servirea hranei, întreţinerea veselei şi tacâmurilor, curăţenia spaţiului propriu, gestionarea deşeurilor, curăţenia şi aranjarea îmbrăcămintei şi încălţămintei, îngrijirea dispozitivelor de sprijin (ochelari, lupe, scaun rulat, cadru de mers), achiziţionarea de bunuri; activităţile includ conştientizarea acordării de ajutor pentru deplasare, comunicare, îngrijire, celorlaltor persoane din cameră/grup.</w:t>
      </w:r>
    </w:p>
    <w:p w:rsidR="00C22962" w:rsidRPr="00B15DEB" w:rsidRDefault="00C22962" w:rsidP="00D65360">
      <w:pPr>
        <w:autoSpaceDE w:val="0"/>
        <w:ind w:firstLine="426"/>
        <w:jc w:val="both"/>
        <w:rPr>
          <w:rFonts w:ascii="Arial" w:eastAsia="Calibri" w:hAnsi="Arial" w:cs="Arial"/>
          <w:b/>
          <w:sz w:val="22"/>
          <w:szCs w:val="22"/>
          <w:lang w:val="it-IT"/>
        </w:rPr>
      </w:pPr>
    </w:p>
    <w:p w:rsidR="00C22962" w:rsidRPr="00B15DEB" w:rsidRDefault="00A30B15" w:rsidP="00D65360">
      <w:pPr>
        <w:ind w:left="113"/>
        <w:jc w:val="both"/>
        <w:rPr>
          <w:rFonts w:ascii="Arial" w:eastAsia="Courier New" w:hAnsi="Arial" w:cs="Arial"/>
          <w:sz w:val="22"/>
          <w:szCs w:val="22"/>
          <w:lang w:val="it-IT"/>
        </w:rPr>
      </w:pPr>
      <w:r w:rsidRPr="00B15DEB">
        <w:rPr>
          <w:rFonts w:ascii="Arial" w:eastAsia="Courier New" w:hAnsi="Arial" w:cs="Arial"/>
          <w:b/>
          <w:sz w:val="22"/>
          <w:szCs w:val="22"/>
          <w:lang w:val="it-IT"/>
        </w:rPr>
        <w:t xml:space="preserve">   15</w:t>
      </w:r>
      <w:r w:rsidR="00C22962" w:rsidRPr="00B15DEB">
        <w:rPr>
          <w:rFonts w:ascii="Arial" w:eastAsia="Courier New" w:hAnsi="Arial" w:cs="Arial"/>
          <w:b/>
          <w:sz w:val="22"/>
          <w:szCs w:val="22"/>
          <w:lang w:val="it-IT"/>
        </w:rPr>
        <w:t xml:space="preserve">. Mentinerea/dezvoltarea deprinderilor de interacţiune: </w:t>
      </w:r>
      <w:r w:rsidR="00C22962" w:rsidRPr="00B15DEB">
        <w:rPr>
          <w:rFonts w:ascii="Arial" w:eastAsia="Courier New" w:hAnsi="Arial" w:cs="Arial"/>
          <w:sz w:val="22"/>
          <w:szCs w:val="22"/>
          <w:lang w:val="it-IT"/>
        </w:rPr>
        <w:t>aplicarea de tehnici</w:t>
      </w:r>
    </w:p>
    <w:p w:rsidR="00C22962" w:rsidRPr="00B15DEB" w:rsidRDefault="00C22962" w:rsidP="00D65360">
      <w:pPr>
        <w:ind w:left="113"/>
        <w:jc w:val="both"/>
        <w:rPr>
          <w:rFonts w:ascii="Arial" w:eastAsia="Courier New" w:hAnsi="Arial" w:cs="Arial"/>
          <w:sz w:val="22"/>
          <w:szCs w:val="22"/>
          <w:lang w:val="it-IT"/>
        </w:rPr>
      </w:pPr>
      <w:r w:rsidRPr="00B15DEB">
        <w:rPr>
          <w:rFonts w:ascii="Arial" w:eastAsia="Courier New" w:hAnsi="Arial" w:cs="Arial"/>
          <w:sz w:val="22"/>
          <w:szCs w:val="22"/>
          <w:lang w:val="it-IT"/>
        </w:rPr>
        <w:t>şi exerciţii pentru ca beneficiarii să înveţe acţiuni şi comportamente necesare pentru stabilirea de interacţiuni simple sau complexe cu membrii familiei, prieteni, cu persoane cunoscute sau necunoscute, educaţie sexuală şi altele; exerciţii stimulatorii pentru dezvoltarea capacităţilor de a întreţine o conversaţie, de a se comporta în diferite situaţii (vizite, slujbe religioase, cinema) sau de a apela la diferite servicii (taxi, tren, metrou, informaţii).</w:t>
      </w:r>
    </w:p>
    <w:p w:rsidR="00C22962" w:rsidRPr="00B15DEB" w:rsidRDefault="00C22962" w:rsidP="00D65360">
      <w:pPr>
        <w:ind w:left="113"/>
        <w:jc w:val="both"/>
        <w:rPr>
          <w:rFonts w:ascii="Arial" w:eastAsia="Courier New" w:hAnsi="Arial" w:cs="Arial"/>
          <w:sz w:val="22"/>
          <w:szCs w:val="22"/>
          <w:lang w:val="it-IT"/>
        </w:rPr>
      </w:pPr>
    </w:p>
    <w:p w:rsidR="00C22962" w:rsidRPr="00B15DEB" w:rsidRDefault="00A30B15" w:rsidP="00D65360">
      <w:pPr>
        <w:ind w:firstLine="426"/>
        <w:jc w:val="both"/>
        <w:rPr>
          <w:rFonts w:ascii="Arial" w:eastAsia="Courier New" w:hAnsi="Arial" w:cs="Arial"/>
          <w:sz w:val="22"/>
          <w:szCs w:val="22"/>
          <w:lang w:val="it-IT"/>
        </w:rPr>
      </w:pPr>
      <w:r w:rsidRPr="00B15DEB">
        <w:rPr>
          <w:rFonts w:ascii="Arial" w:hAnsi="Arial" w:cs="Arial"/>
          <w:b/>
          <w:sz w:val="22"/>
          <w:szCs w:val="22"/>
          <w:lang w:val="it-IT"/>
        </w:rPr>
        <w:t>16</w:t>
      </w:r>
      <w:r w:rsidR="00C22962" w:rsidRPr="00B15DEB">
        <w:rPr>
          <w:rFonts w:ascii="Arial" w:hAnsi="Arial" w:cs="Arial"/>
          <w:b/>
          <w:sz w:val="22"/>
          <w:szCs w:val="22"/>
          <w:lang w:val="it-IT"/>
        </w:rPr>
        <w:t xml:space="preserve">. </w:t>
      </w:r>
      <w:r w:rsidR="00C22962" w:rsidRPr="00B15DEB">
        <w:rPr>
          <w:rFonts w:ascii="Arial" w:eastAsia="Courier New" w:hAnsi="Arial" w:cs="Arial"/>
          <w:b/>
          <w:sz w:val="22"/>
          <w:szCs w:val="22"/>
          <w:lang w:val="it-IT"/>
        </w:rPr>
        <w:t xml:space="preserve">Educaţie/pregătire pentru muncă: </w:t>
      </w:r>
      <w:r w:rsidR="00C22962" w:rsidRPr="00B15DEB">
        <w:rPr>
          <w:rFonts w:ascii="Arial" w:eastAsia="Courier New" w:hAnsi="Arial" w:cs="Arial"/>
          <w:sz w:val="22"/>
          <w:szCs w:val="22"/>
          <w:lang w:val="it-IT"/>
        </w:rPr>
        <w:t>aplicarea de sprijin şi exerciţii pentru ca beneficiarii să facă faţă cerinţelor instituţiei şcolare/profesionale, să participe la acţiuni de meşteşugărit sau hobby-uri, să-şi exerseze/consolideze cunoştinţele şi abilităţile practice şi sociale, să-şi capaciteze întreg potenţialul creativ şi lucrative; consiliere pre şi post angajare, consiliere juridică, organizarea de grupuri de support, altele.</w:t>
      </w:r>
    </w:p>
    <w:p w:rsidR="00C22962" w:rsidRPr="00B15DEB" w:rsidRDefault="00C22962" w:rsidP="00D65360">
      <w:pPr>
        <w:ind w:firstLine="426"/>
        <w:jc w:val="both"/>
        <w:rPr>
          <w:rFonts w:ascii="Arial" w:eastAsia="Calibri" w:hAnsi="Arial" w:cs="Arial"/>
          <w:b/>
          <w:sz w:val="22"/>
          <w:szCs w:val="22"/>
          <w:lang w:val="it-IT"/>
        </w:rPr>
      </w:pPr>
    </w:p>
    <w:p w:rsidR="00C22962" w:rsidRPr="00B15DEB" w:rsidRDefault="00A30B15" w:rsidP="00D65360">
      <w:pPr>
        <w:ind w:firstLine="426"/>
        <w:jc w:val="both"/>
        <w:rPr>
          <w:rFonts w:ascii="Arial" w:eastAsia="Courier New" w:hAnsi="Arial" w:cs="Arial"/>
          <w:sz w:val="22"/>
          <w:szCs w:val="22"/>
          <w:lang w:val="it-IT"/>
        </w:rPr>
      </w:pPr>
      <w:r w:rsidRPr="00B15DEB">
        <w:rPr>
          <w:rFonts w:ascii="Arial" w:hAnsi="Arial" w:cs="Arial"/>
          <w:b/>
          <w:sz w:val="22"/>
          <w:szCs w:val="22"/>
          <w:lang w:val="it-IT"/>
        </w:rPr>
        <w:t>17</w:t>
      </w:r>
      <w:r w:rsidR="00C22962" w:rsidRPr="00B15DEB">
        <w:rPr>
          <w:rFonts w:ascii="Arial" w:hAnsi="Arial" w:cs="Arial"/>
          <w:b/>
          <w:sz w:val="22"/>
          <w:szCs w:val="22"/>
          <w:lang w:val="it-IT"/>
        </w:rPr>
        <w:t xml:space="preserve">. </w:t>
      </w:r>
      <w:r w:rsidR="00C22962" w:rsidRPr="00B15DEB">
        <w:rPr>
          <w:rFonts w:ascii="Arial" w:eastAsia="Courier New" w:hAnsi="Arial" w:cs="Arial"/>
          <w:b/>
          <w:sz w:val="22"/>
          <w:szCs w:val="22"/>
          <w:lang w:val="it-IT"/>
        </w:rPr>
        <w:t>Asistenţă si suport pentru luarea unei decizii (</w:t>
      </w:r>
      <w:r w:rsidR="00C22962" w:rsidRPr="00B15DEB">
        <w:rPr>
          <w:rFonts w:ascii="Arial" w:eastAsia="Courier New" w:hAnsi="Arial" w:cs="Arial"/>
          <w:sz w:val="22"/>
          <w:szCs w:val="22"/>
          <w:lang w:val="it-IT"/>
        </w:rPr>
        <w:t>acţiuni adecvate de pregătire, consiliere, informare şi sprijin direct în scopul realizării unei alegeri între două sau mai multe alternative, beneficiarul fiind constant în centrul procesului, într-un mediu formalizat şi de încredere)</w:t>
      </w:r>
      <w:r w:rsidR="00C22962" w:rsidRPr="00B15DEB">
        <w:rPr>
          <w:rFonts w:ascii="Arial" w:eastAsia="Courier New" w:hAnsi="Arial" w:cs="Arial"/>
          <w:b/>
          <w:sz w:val="22"/>
          <w:szCs w:val="22"/>
          <w:lang w:val="it-IT"/>
        </w:rPr>
        <w:t xml:space="preserve">: </w:t>
      </w:r>
      <w:r w:rsidR="00C22962" w:rsidRPr="00B15DEB">
        <w:rPr>
          <w:rFonts w:ascii="Arial" w:eastAsia="Courier New" w:hAnsi="Arial" w:cs="Arial"/>
          <w:sz w:val="22"/>
          <w:szCs w:val="22"/>
          <w:lang w:val="it-IT"/>
        </w:rPr>
        <w:t>informare şi consiliere cu privire, fără a se limita, la: drepturile şi facilităţile sociale exigente, clarificări privind demersurile de obţinere a acestora; asistenţă şi suport pentru ordonarea logică a informaţiilor privind identificarea unei probleme, în funcţie de context, situaţii similar; asistenţă şi suport pentru explorarea şi evaluarea alternativelor; asistenţă şi suport pentru alegerea variantei finale şi asumarea responsabilităţii consecinţelor; asistenţă şi suport pentru desfăşurarea de acţiuni de către beneficiar conform deciziei luate; asistenţă şi suport pentru revizuirea deciziei luate, după caz, în funcţie de modificarea contextului.</w:t>
      </w:r>
    </w:p>
    <w:p w:rsidR="00A30B15" w:rsidRPr="00B15DEB" w:rsidRDefault="00A30B15" w:rsidP="00D65360">
      <w:pPr>
        <w:tabs>
          <w:tab w:val="left" w:pos="2504"/>
        </w:tabs>
        <w:jc w:val="both"/>
        <w:rPr>
          <w:rFonts w:ascii="Arial" w:eastAsia="Courier New" w:hAnsi="Arial" w:cs="Arial"/>
          <w:b/>
          <w:sz w:val="22"/>
          <w:szCs w:val="22"/>
          <w:lang w:val="it-IT"/>
        </w:rPr>
      </w:pPr>
    </w:p>
    <w:p w:rsidR="00A30B15" w:rsidRPr="00B15DEB" w:rsidRDefault="00A30B15" w:rsidP="00D65360">
      <w:pPr>
        <w:autoSpaceDE w:val="0"/>
        <w:ind w:left="360"/>
        <w:jc w:val="both"/>
        <w:rPr>
          <w:rFonts w:ascii="Arial" w:eastAsia="Courier New" w:hAnsi="Arial" w:cs="Arial"/>
          <w:sz w:val="22"/>
          <w:szCs w:val="22"/>
          <w:lang w:val="it-IT"/>
        </w:rPr>
      </w:pPr>
      <w:r w:rsidRPr="00B15DEB">
        <w:rPr>
          <w:rFonts w:ascii="Arial" w:eastAsia="Courier New" w:hAnsi="Arial" w:cs="Arial"/>
          <w:b/>
          <w:sz w:val="22"/>
          <w:szCs w:val="22"/>
          <w:lang w:val="it-IT"/>
        </w:rPr>
        <w:t xml:space="preserve">18. </w:t>
      </w:r>
      <w:r w:rsidR="00C22962" w:rsidRPr="00B15DEB">
        <w:rPr>
          <w:rFonts w:ascii="Arial" w:eastAsia="Courier New" w:hAnsi="Arial" w:cs="Arial"/>
          <w:b/>
          <w:sz w:val="22"/>
          <w:szCs w:val="22"/>
          <w:lang w:val="it-IT"/>
        </w:rPr>
        <w:t xml:space="preserve">Integrare si participare sociala si civica: </w:t>
      </w:r>
      <w:r w:rsidRPr="00B15DEB">
        <w:rPr>
          <w:rFonts w:ascii="Arial" w:eastAsia="Courier New" w:hAnsi="Arial" w:cs="Arial"/>
          <w:sz w:val="22"/>
          <w:szCs w:val="22"/>
          <w:lang w:val="it-IT"/>
        </w:rPr>
        <w:t>cunoaşterea mediului social,</w:t>
      </w:r>
    </w:p>
    <w:p w:rsidR="00C22962" w:rsidRPr="00B15DEB" w:rsidRDefault="00C22962" w:rsidP="00D65360">
      <w:pPr>
        <w:autoSpaceDE w:val="0"/>
        <w:jc w:val="both"/>
        <w:rPr>
          <w:rFonts w:ascii="Arial" w:eastAsia="Courier New" w:hAnsi="Arial" w:cs="Arial"/>
          <w:sz w:val="22"/>
          <w:szCs w:val="22"/>
          <w:lang w:val="it-IT"/>
        </w:rPr>
      </w:pPr>
      <w:r w:rsidRPr="00B15DEB">
        <w:rPr>
          <w:rFonts w:ascii="Arial" w:eastAsia="Courier New" w:hAnsi="Arial" w:cs="Arial"/>
          <w:sz w:val="22"/>
          <w:szCs w:val="22"/>
          <w:lang w:val="it-IT"/>
        </w:rPr>
        <w:t xml:space="preserve">stimularea/învăţarea ca unui comportament adecvat situaţiilor sociale, implicarea în activităţi sportive, culturale, artistice desfăşurate în comunitate, participarea la acţiuni de recreere şi petrecere a timpului liber, la acţiuni </w:t>
      </w:r>
      <w:r w:rsidR="00A30B15" w:rsidRPr="00B15DEB">
        <w:rPr>
          <w:rFonts w:ascii="Arial" w:eastAsia="Courier New" w:hAnsi="Arial" w:cs="Arial"/>
          <w:sz w:val="22"/>
          <w:szCs w:val="22"/>
          <w:lang w:val="it-IT"/>
        </w:rPr>
        <w:t>de meşteşugărit, vizite, altele.</w:t>
      </w:r>
    </w:p>
    <w:p w:rsidR="00C22962" w:rsidRPr="00B15DEB" w:rsidRDefault="00C22962" w:rsidP="00D65360">
      <w:pPr>
        <w:jc w:val="both"/>
        <w:textAlignment w:val="baseline"/>
        <w:rPr>
          <w:rFonts w:ascii="Arial" w:hAnsi="Arial" w:cs="Arial"/>
          <w:sz w:val="22"/>
          <w:szCs w:val="22"/>
          <w:lang w:val="it-IT"/>
        </w:rPr>
      </w:pPr>
    </w:p>
    <w:p w:rsidR="008E200C" w:rsidRPr="00B15DEB" w:rsidRDefault="00060387">
      <w:pPr>
        <w:pStyle w:val="ListParagraph"/>
        <w:numPr>
          <w:ilvl w:val="0"/>
          <w:numId w:val="9"/>
        </w:numPr>
        <w:jc w:val="both"/>
        <w:textAlignment w:val="baseline"/>
        <w:rPr>
          <w:rFonts w:ascii="Arial" w:hAnsi="Arial" w:cs="Arial"/>
          <w:sz w:val="22"/>
          <w:szCs w:val="22"/>
          <w:lang w:val="it-IT"/>
        </w:rPr>
      </w:pPr>
      <w:r w:rsidRPr="00B15DEB">
        <w:rPr>
          <w:rFonts w:ascii="Arial" w:hAnsi="Arial" w:cs="Arial"/>
          <w:b/>
          <w:bCs/>
          <w:sz w:val="22"/>
          <w:szCs w:val="22"/>
          <w:lang w:val="it-IT"/>
        </w:rPr>
        <w:lastRenderedPageBreak/>
        <w:t>D</w:t>
      </w:r>
      <w:r w:rsidR="008E200C" w:rsidRPr="00B15DEB">
        <w:rPr>
          <w:rFonts w:ascii="Arial" w:hAnsi="Arial" w:cs="Arial"/>
          <w:b/>
          <w:bCs/>
          <w:sz w:val="22"/>
          <w:szCs w:val="22"/>
          <w:lang w:val="it-IT"/>
        </w:rPr>
        <w:t>e informare a beneficiarilor, potenţialilor beneficiari, autorităţilor publice şi publicului larg despre domeniul său de activitate:</w:t>
      </w:r>
    </w:p>
    <w:p w:rsidR="00862DAA" w:rsidRPr="00B15DEB" w:rsidRDefault="00862DAA" w:rsidP="00862DAA">
      <w:pPr>
        <w:pStyle w:val="ListParagraph"/>
        <w:ind w:left="360"/>
        <w:jc w:val="both"/>
        <w:textAlignment w:val="baseline"/>
        <w:rPr>
          <w:rFonts w:ascii="Arial" w:hAnsi="Arial" w:cs="Arial"/>
          <w:sz w:val="22"/>
          <w:szCs w:val="22"/>
          <w:lang w:val="it-IT"/>
        </w:rPr>
      </w:pPr>
    </w:p>
    <w:p w:rsidR="008E200C" w:rsidRPr="00B15DEB" w:rsidRDefault="00F04C1E">
      <w:pPr>
        <w:pStyle w:val="ListParagraph"/>
        <w:numPr>
          <w:ilvl w:val="0"/>
          <w:numId w:val="25"/>
        </w:numPr>
        <w:jc w:val="both"/>
        <w:textAlignment w:val="baseline"/>
        <w:rPr>
          <w:rFonts w:ascii="Arial" w:hAnsi="Arial" w:cs="Arial"/>
          <w:sz w:val="22"/>
          <w:szCs w:val="22"/>
          <w:lang w:val="it-IT"/>
        </w:rPr>
      </w:pPr>
      <w:r w:rsidRPr="00B15DEB">
        <w:rPr>
          <w:rFonts w:ascii="Arial" w:hAnsi="Arial" w:cs="Arial"/>
          <w:sz w:val="22"/>
          <w:szCs w:val="22"/>
          <w:lang w:val="it-IT"/>
        </w:rPr>
        <w:t>C</w:t>
      </w:r>
      <w:r w:rsidR="008E200C" w:rsidRPr="00B15DEB">
        <w:rPr>
          <w:rFonts w:ascii="Arial" w:hAnsi="Arial" w:cs="Arial"/>
          <w:sz w:val="22"/>
          <w:szCs w:val="22"/>
          <w:lang w:val="it-IT"/>
        </w:rPr>
        <w:t>entrul pune la dispoziţie materiale informative: descrierea CR, condițiile de admitere, activități și servicii oferite, drepturile și obligațiile beneficiarilor, condițiile de suspendare/încetare a acordării serviciilor și, după caz, modul de calcul al contribuției beneficiarului, pliante</w:t>
      </w:r>
      <w:r w:rsidR="000A1074" w:rsidRPr="00B15DEB">
        <w:rPr>
          <w:rFonts w:ascii="Arial" w:hAnsi="Arial" w:cs="Arial"/>
          <w:sz w:val="22"/>
          <w:szCs w:val="22"/>
          <w:lang w:val="it-IT"/>
        </w:rPr>
        <w:t xml:space="preserve"> si brosuri</w:t>
      </w:r>
      <w:r w:rsidR="008E200C" w:rsidRPr="00B15DEB">
        <w:rPr>
          <w:rFonts w:ascii="Arial" w:hAnsi="Arial" w:cs="Arial"/>
          <w:sz w:val="22"/>
          <w:szCs w:val="22"/>
          <w:lang w:val="it-IT"/>
        </w:rPr>
        <w:t>; </w:t>
      </w:r>
    </w:p>
    <w:p w:rsidR="00F04C1E" w:rsidRPr="00B15DEB" w:rsidRDefault="00F04C1E">
      <w:pPr>
        <w:pStyle w:val="ListParagraph"/>
        <w:numPr>
          <w:ilvl w:val="0"/>
          <w:numId w:val="25"/>
        </w:numPr>
        <w:jc w:val="both"/>
        <w:textAlignment w:val="baseline"/>
        <w:rPr>
          <w:rFonts w:ascii="Arial" w:hAnsi="Arial" w:cs="Arial"/>
          <w:sz w:val="22"/>
          <w:szCs w:val="22"/>
        </w:rPr>
      </w:pPr>
      <w:r w:rsidRPr="00B15DEB">
        <w:rPr>
          <w:rFonts w:ascii="Arial" w:hAnsi="Arial" w:cs="Arial"/>
          <w:sz w:val="22"/>
          <w:szCs w:val="22"/>
        </w:rPr>
        <w:t>Elaborarea unor rapoarte de activitate</w:t>
      </w:r>
    </w:p>
    <w:p w:rsidR="008E200C" w:rsidRPr="00B15DEB" w:rsidRDefault="00F04C1E">
      <w:pPr>
        <w:pStyle w:val="ListParagraph"/>
        <w:numPr>
          <w:ilvl w:val="0"/>
          <w:numId w:val="25"/>
        </w:numPr>
        <w:jc w:val="both"/>
        <w:textAlignment w:val="baseline"/>
        <w:rPr>
          <w:rFonts w:ascii="Arial" w:hAnsi="Arial" w:cs="Arial"/>
          <w:sz w:val="22"/>
          <w:szCs w:val="22"/>
          <w:lang w:val="it-IT"/>
        </w:rPr>
      </w:pPr>
      <w:r w:rsidRPr="00B15DEB">
        <w:rPr>
          <w:rFonts w:ascii="Arial" w:hAnsi="Arial" w:cs="Arial"/>
          <w:sz w:val="22"/>
          <w:szCs w:val="22"/>
          <w:lang w:val="it-IT"/>
        </w:rPr>
        <w:t xml:space="preserve">Stabilirea unui </w:t>
      </w:r>
      <w:r w:rsidR="008E200C" w:rsidRPr="00B15DEB">
        <w:rPr>
          <w:rFonts w:ascii="Arial" w:hAnsi="Arial" w:cs="Arial"/>
          <w:sz w:val="22"/>
          <w:szCs w:val="22"/>
          <w:lang w:val="it-IT"/>
        </w:rPr>
        <w:t>program de vizită în centru; </w:t>
      </w:r>
    </w:p>
    <w:p w:rsidR="008E200C" w:rsidRPr="00B15DEB" w:rsidRDefault="00F04C1E">
      <w:pPr>
        <w:pStyle w:val="ListParagraph"/>
        <w:numPr>
          <w:ilvl w:val="0"/>
          <w:numId w:val="25"/>
        </w:numPr>
        <w:jc w:val="both"/>
        <w:textAlignment w:val="baseline"/>
        <w:rPr>
          <w:rFonts w:ascii="Arial" w:hAnsi="Arial" w:cs="Arial"/>
          <w:sz w:val="22"/>
          <w:szCs w:val="22"/>
          <w:lang w:val="it-IT"/>
        </w:rPr>
      </w:pPr>
      <w:r w:rsidRPr="00B15DEB">
        <w:rPr>
          <w:rFonts w:ascii="Arial" w:hAnsi="Arial" w:cs="Arial"/>
          <w:sz w:val="22"/>
          <w:szCs w:val="22"/>
          <w:lang w:val="it-IT"/>
        </w:rPr>
        <w:t>O</w:t>
      </w:r>
      <w:r w:rsidR="008E200C" w:rsidRPr="00B15DEB">
        <w:rPr>
          <w:rFonts w:ascii="Arial" w:hAnsi="Arial" w:cs="Arial"/>
          <w:sz w:val="22"/>
          <w:szCs w:val="22"/>
          <w:lang w:val="it-IT"/>
        </w:rPr>
        <w:t>rganizarea de sesiuni de informare a bene</w:t>
      </w:r>
      <w:r w:rsidR="000A1074" w:rsidRPr="00B15DEB">
        <w:rPr>
          <w:rFonts w:ascii="Arial" w:hAnsi="Arial" w:cs="Arial"/>
          <w:sz w:val="22"/>
          <w:szCs w:val="22"/>
          <w:lang w:val="it-IT"/>
        </w:rPr>
        <w:t xml:space="preserve">ficiarilor si amembrilor comunitatii </w:t>
      </w:r>
      <w:r w:rsidR="008E200C" w:rsidRPr="00B15DEB">
        <w:rPr>
          <w:rFonts w:ascii="Arial" w:hAnsi="Arial" w:cs="Arial"/>
          <w:sz w:val="22"/>
          <w:szCs w:val="22"/>
          <w:lang w:val="it-IT"/>
        </w:rPr>
        <w:t xml:space="preserve"> cu privire la activitatea curentă a centrului; </w:t>
      </w:r>
    </w:p>
    <w:p w:rsidR="000A1074" w:rsidRPr="00B15DEB" w:rsidRDefault="00F04C1E">
      <w:pPr>
        <w:pStyle w:val="ListParagraph"/>
        <w:numPr>
          <w:ilvl w:val="0"/>
          <w:numId w:val="25"/>
        </w:numPr>
        <w:jc w:val="both"/>
        <w:textAlignment w:val="baseline"/>
        <w:rPr>
          <w:rFonts w:ascii="Arial" w:hAnsi="Arial" w:cs="Arial"/>
          <w:sz w:val="22"/>
          <w:szCs w:val="22"/>
          <w:lang w:val="it-IT"/>
        </w:rPr>
      </w:pPr>
      <w:r w:rsidRPr="00B15DEB">
        <w:rPr>
          <w:rFonts w:ascii="Arial" w:hAnsi="Arial" w:cs="Arial"/>
          <w:sz w:val="22"/>
          <w:szCs w:val="22"/>
          <w:lang w:val="it-IT"/>
        </w:rPr>
        <w:t>I</w:t>
      </w:r>
      <w:r w:rsidR="000A1074" w:rsidRPr="00B15DEB">
        <w:rPr>
          <w:rFonts w:ascii="Arial" w:hAnsi="Arial" w:cs="Arial"/>
          <w:sz w:val="22"/>
          <w:szCs w:val="22"/>
          <w:lang w:val="it-IT"/>
        </w:rPr>
        <w:t xml:space="preserve">ntruniri si dezbateri cu mebrii din comunitate, cu reprezentantii institutiilor pubice si private </w:t>
      </w:r>
      <w:r w:rsidRPr="00B15DEB">
        <w:rPr>
          <w:rFonts w:ascii="Arial" w:hAnsi="Arial" w:cs="Arial"/>
          <w:sz w:val="22"/>
          <w:szCs w:val="22"/>
          <w:lang w:val="it-IT"/>
        </w:rPr>
        <w:t>din domeniu, cu reprezentantii autoritatilor locale.</w:t>
      </w:r>
    </w:p>
    <w:p w:rsidR="00F04C1E" w:rsidRPr="00B15DEB" w:rsidRDefault="00F04C1E">
      <w:pPr>
        <w:pStyle w:val="ListParagraph"/>
        <w:numPr>
          <w:ilvl w:val="0"/>
          <w:numId w:val="25"/>
        </w:numPr>
        <w:jc w:val="both"/>
        <w:textAlignment w:val="baseline"/>
        <w:rPr>
          <w:rFonts w:ascii="Arial" w:hAnsi="Arial" w:cs="Arial"/>
          <w:sz w:val="22"/>
          <w:szCs w:val="22"/>
          <w:lang w:val="it-IT"/>
        </w:rPr>
      </w:pPr>
      <w:r w:rsidRPr="00B15DEB">
        <w:rPr>
          <w:rFonts w:ascii="Arial" w:hAnsi="Arial" w:cs="Arial"/>
          <w:sz w:val="22"/>
          <w:szCs w:val="22"/>
          <w:lang w:val="it-IT"/>
        </w:rPr>
        <w:t>Incheierea unor acorduri de parteneriat si de colaborare.</w:t>
      </w:r>
    </w:p>
    <w:p w:rsidR="001B7E6E" w:rsidRPr="00B15DEB" w:rsidRDefault="00F04C1E">
      <w:pPr>
        <w:pStyle w:val="ListParagraph"/>
        <w:numPr>
          <w:ilvl w:val="0"/>
          <w:numId w:val="25"/>
        </w:numPr>
        <w:jc w:val="both"/>
        <w:textAlignment w:val="baseline"/>
        <w:rPr>
          <w:rFonts w:ascii="Arial" w:hAnsi="Arial" w:cs="Arial"/>
          <w:sz w:val="22"/>
          <w:szCs w:val="22"/>
        </w:rPr>
      </w:pPr>
      <w:r w:rsidRPr="00B15DEB">
        <w:rPr>
          <w:rFonts w:ascii="Arial" w:hAnsi="Arial" w:cs="Arial"/>
          <w:sz w:val="22"/>
          <w:szCs w:val="22"/>
        </w:rPr>
        <w:t xml:space="preserve">Incurajarea activitatii de voluntariat si a efectuarii stagiilor de practica </w:t>
      </w:r>
    </w:p>
    <w:p w:rsidR="001B7E6E" w:rsidRPr="00B15DEB" w:rsidRDefault="001B7E6E" w:rsidP="00D65360">
      <w:pPr>
        <w:ind w:left="1080"/>
        <w:jc w:val="both"/>
        <w:textAlignment w:val="baseline"/>
        <w:rPr>
          <w:rFonts w:ascii="Arial" w:hAnsi="Arial" w:cs="Arial"/>
          <w:sz w:val="22"/>
          <w:szCs w:val="22"/>
        </w:rPr>
      </w:pPr>
    </w:p>
    <w:p w:rsidR="008E200C" w:rsidRPr="00B15DEB" w:rsidRDefault="00060387">
      <w:pPr>
        <w:numPr>
          <w:ilvl w:val="0"/>
          <w:numId w:val="9"/>
        </w:numPr>
        <w:jc w:val="both"/>
        <w:textAlignment w:val="baseline"/>
        <w:rPr>
          <w:rFonts w:ascii="Arial" w:hAnsi="Arial" w:cs="Arial"/>
          <w:sz w:val="22"/>
          <w:szCs w:val="22"/>
          <w:lang w:val="it-IT"/>
        </w:rPr>
      </w:pPr>
      <w:r w:rsidRPr="00B15DEB">
        <w:rPr>
          <w:rFonts w:ascii="Arial" w:hAnsi="Arial" w:cs="Arial"/>
          <w:b/>
          <w:bCs/>
          <w:sz w:val="22"/>
          <w:szCs w:val="22"/>
          <w:lang w:val="it-IT"/>
        </w:rPr>
        <w:t>D</w:t>
      </w:r>
      <w:r w:rsidR="008E200C" w:rsidRPr="00B15DEB">
        <w:rPr>
          <w:rFonts w:ascii="Arial" w:hAnsi="Arial" w:cs="Arial"/>
          <w:b/>
          <w:bCs/>
          <w:sz w:val="22"/>
          <w:szCs w:val="22"/>
          <w:lang w:val="it-IT"/>
        </w:rPr>
        <w:t xml:space="preserve">e promovare a drepturilor beneficiarilor şi a unei imagini pozitive a acestora, </w:t>
      </w:r>
      <w:r w:rsidR="008E200C" w:rsidRPr="00B15DEB">
        <w:rPr>
          <w:rFonts w:ascii="Arial" w:hAnsi="Arial" w:cs="Arial"/>
          <w:sz w:val="22"/>
          <w:szCs w:val="22"/>
          <w:lang w:val="it-IT"/>
        </w:rPr>
        <w:t>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862DAA" w:rsidRPr="00B15DEB" w:rsidRDefault="00862DAA" w:rsidP="00862DAA">
      <w:pPr>
        <w:ind w:left="360"/>
        <w:jc w:val="both"/>
        <w:textAlignment w:val="baseline"/>
        <w:rPr>
          <w:rFonts w:ascii="Arial" w:hAnsi="Arial" w:cs="Arial"/>
          <w:sz w:val="22"/>
          <w:szCs w:val="22"/>
          <w:lang w:val="it-IT"/>
        </w:rPr>
      </w:pPr>
    </w:p>
    <w:p w:rsidR="005E4F8D" w:rsidRPr="00B15DEB" w:rsidRDefault="005E4F8D">
      <w:pPr>
        <w:pStyle w:val="ListParagraph"/>
        <w:numPr>
          <w:ilvl w:val="0"/>
          <w:numId w:val="2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terapii ocupaţionale si de suport</w:t>
      </w:r>
    </w:p>
    <w:p w:rsidR="005E4F8D" w:rsidRPr="00B15DEB" w:rsidRDefault="005E4F8D">
      <w:pPr>
        <w:pStyle w:val="ListParagraph"/>
        <w:numPr>
          <w:ilvl w:val="0"/>
          <w:numId w:val="2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activitati integrare/reintegrare socială şi familială;</w:t>
      </w:r>
    </w:p>
    <w:p w:rsidR="005E4F8D" w:rsidRPr="00B15DEB" w:rsidRDefault="005E4F8D">
      <w:pPr>
        <w:pStyle w:val="ListParagraph"/>
        <w:numPr>
          <w:ilvl w:val="0"/>
          <w:numId w:val="23"/>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activitati pentru menţinerea legăturilor cu familiile de apartenenţă;</w:t>
      </w:r>
    </w:p>
    <w:p w:rsidR="005E4F8D" w:rsidRPr="00B15DEB" w:rsidRDefault="005E4F8D">
      <w:pPr>
        <w:pStyle w:val="ListParagraph"/>
        <w:numPr>
          <w:ilvl w:val="0"/>
          <w:numId w:val="2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participarea beneficiarilor la manifestaţii culturale;</w:t>
      </w:r>
    </w:p>
    <w:p w:rsidR="00CA541E" w:rsidRPr="00B15DEB" w:rsidRDefault="005E4F8D">
      <w:pPr>
        <w:pStyle w:val="ListParagraph"/>
        <w:numPr>
          <w:ilvl w:val="0"/>
          <w:numId w:val="2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participarea la slujbele bisericeşti din a cărui cult fac parte;</w:t>
      </w:r>
    </w:p>
    <w:p w:rsidR="008E200C" w:rsidRPr="00B15DEB" w:rsidRDefault="008E200C">
      <w:pPr>
        <w:pStyle w:val="ListParagraph"/>
        <w:numPr>
          <w:ilvl w:val="0"/>
          <w:numId w:val="23"/>
        </w:numPr>
        <w:jc w:val="both"/>
        <w:textAlignment w:val="baseline"/>
        <w:rPr>
          <w:rFonts w:ascii="Arial" w:hAnsi="Arial" w:cs="Arial"/>
          <w:sz w:val="22"/>
          <w:szCs w:val="22"/>
        </w:rPr>
      </w:pPr>
      <w:r w:rsidRPr="00B15DEB">
        <w:rPr>
          <w:rFonts w:ascii="Arial" w:hAnsi="Arial" w:cs="Arial"/>
          <w:sz w:val="22"/>
          <w:szCs w:val="22"/>
        </w:rPr>
        <w:t>centrul elaborează şi aplică o Cartă a drepturilor beneficiarilor;</w:t>
      </w:r>
    </w:p>
    <w:p w:rsidR="008E200C" w:rsidRPr="00B15DEB" w:rsidRDefault="008E200C">
      <w:pPr>
        <w:pStyle w:val="ListParagraph"/>
        <w:numPr>
          <w:ilvl w:val="0"/>
          <w:numId w:val="23"/>
        </w:numPr>
        <w:jc w:val="both"/>
        <w:textAlignment w:val="baseline"/>
        <w:rPr>
          <w:rFonts w:ascii="Arial" w:hAnsi="Arial" w:cs="Arial"/>
          <w:sz w:val="22"/>
          <w:szCs w:val="22"/>
          <w:lang w:val="it-IT"/>
        </w:rPr>
      </w:pPr>
      <w:r w:rsidRPr="00B15DEB">
        <w:rPr>
          <w:rFonts w:ascii="Arial" w:hAnsi="Arial" w:cs="Arial"/>
          <w:sz w:val="22"/>
          <w:szCs w:val="22"/>
          <w:lang w:val="it-IT"/>
        </w:rPr>
        <w:t>centrul informează beneficiarii / reprezentanţii legali / convenţionali ai acestora asupra drepturilor lor; </w:t>
      </w:r>
    </w:p>
    <w:p w:rsidR="008E200C" w:rsidRPr="00B15DEB" w:rsidRDefault="008E200C">
      <w:pPr>
        <w:pStyle w:val="ListParagraph"/>
        <w:numPr>
          <w:ilvl w:val="0"/>
          <w:numId w:val="23"/>
        </w:numPr>
        <w:jc w:val="both"/>
        <w:textAlignment w:val="baseline"/>
        <w:rPr>
          <w:rFonts w:ascii="Arial" w:hAnsi="Arial" w:cs="Arial"/>
          <w:sz w:val="22"/>
          <w:szCs w:val="22"/>
        </w:rPr>
      </w:pPr>
      <w:r w:rsidRPr="00B15DEB">
        <w:rPr>
          <w:rFonts w:ascii="Arial" w:hAnsi="Arial" w:cs="Arial"/>
          <w:sz w:val="22"/>
          <w:szCs w:val="22"/>
        </w:rPr>
        <w:t>prin sesiunile de instruire, centrul face cunoscută angajaţilor Carta drepturilor beneficiarilor; </w:t>
      </w:r>
    </w:p>
    <w:p w:rsidR="001B7E6E" w:rsidRPr="00B15DEB" w:rsidRDefault="008E200C">
      <w:pPr>
        <w:pStyle w:val="ListParagraph"/>
        <w:numPr>
          <w:ilvl w:val="0"/>
          <w:numId w:val="23"/>
        </w:numPr>
        <w:jc w:val="both"/>
        <w:textAlignment w:val="baseline"/>
        <w:rPr>
          <w:rFonts w:ascii="Arial" w:hAnsi="Arial" w:cs="Arial"/>
          <w:sz w:val="22"/>
          <w:szCs w:val="22"/>
          <w:lang w:val="it-IT"/>
        </w:rPr>
      </w:pPr>
      <w:r w:rsidRPr="00B15DEB">
        <w:rPr>
          <w:rFonts w:ascii="Arial" w:hAnsi="Arial" w:cs="Arial"/>
          <w:sz w:val="22"/>
          <w:szCs w:val="22"/>
          <w:lang w:val="it-IT"/>
        </w:rPr>
        <w:t>centrul măsoară gradul de satisfacţie al beneficiarilor cu privire la activitatea desfăşurată/servicii/atitudini generale, utilizand chestionare;</w:t>
      </w:r>
    </w:p>
    <w:p w:rsidR="001B7E6E" w:rsidRPr="00B15DEB" w:rsidRDefault="001B7E6E" w:rsidP="00D65360">
      <w:pPr>
        <w:ind w:left="1080"/>
        <w:jc w:val="both"/>
        <w:textAlignment w:val="baseline"/>
        <w:rPr>
          <w:rFonts w:ascii="Arial" w:hAnsi="Arial" w:cs="Arial"/>
          <w:sz w:val="22"/>
          <w:szCs w:val="22"/>
          <w:lang w:val="it-IT"/>
        </w:rPr>
      </w:pPr>
    </w:p>
    <w:p w:rsidR="005E4F8D" w:rsidRPr="00B15DEB" w:rsidRDefault="00060387">
      <w:pPr>
        <w:numPr>
          <w:ilvl w:val="0"/>
          <w:numId w:val="9"/>
        </w:numPr>
        <w:jc w:val="both"/>
        <w:textAlignment w:val="baseline"/>
        <w:rPr>
          <w:rFonts w:ascii="Arial" w:hAnsi="Arial" w:cs="Arial"/>
          <w:sz w:val="22"/>
          <w:szCs w:val="22"/>
        </w:rPr>
      </w:pPr>
      <w:r w:rsidRPr="00B15DEB">
        <w:rPr>
          <w:rFonts w:ascii="Arial" w:hAnsi="Arial" w:cs="Arial"/>
          <w:b/>
          <w:bCs/>
          <w:sz w:val="22"/>
          <w:szCs w:val="22"/>
        </w:rPr>
        <w:t>D</w:t>
      </w:r>
      <w:r w:rsidR="008E200C" w:rsidRPr="00B15DEB">
        <w:rPr>
          <w:rFonts w:ascii="Arial" w:hAnsi="Arial" w:cs="Arial"/>
          <w:b/>
          <w:bCs/>
          <w:sz w:val="22"/>
          <w:szCs w:val="22"/>
        </w:rPr>
        <w:t>e asigurare a calităţii serviciilor sociale prin realizarea următoarelor activităţi:</w:t>
      </w:r>
    </w:p>
    <w:p w:rsidR="00862DAA" w:rsidRPr="00B15DEB" w:rsidRDefault="00862DAA" w:rsidP="00862DAA">
      <w:pPr>
        <w:ind w:left="360"/>
        <w:jc w:val="both"/>
        <w:textAlignment w:val="baseline"/>
        <w:rPr>
          <w:rFonts w:ascii="Arial" w:hAnsi="Arial" w:cs="Arial"/>
          <w:sz w:val="22"/>
          <w:szCs w:val="22"/>
        </w:rPr>
      </w:pPr>
    </w:p>
    <w:p w:rsidR="008E200C" w:rsidRPr="00B15DEB" w:rsidRDefault="008E200C">
      <w:pPr>
        <w:numPr>
          <w:ilvl w:val="0"/>
          <w:numId w:val="24"/>
        </w:numPr>
        <w:jc w:val="both"/>
        <w:textAlignment w:val="baseline"/>
        <w:rPr>
          <w:rFonts w:ascii="Arial" w:hAnsi="Arial" w:cs="Arial"/>
          <w:sz w:val="22"/>
          <w:szCs w:val="22"/>
          <w:lang w:val="it-IT"/>
        </w:rPr>
      </w:pPr>
      <w:r w:rsidRPr="00B15DEB">
        <w:rPr>
          <w:rFonts w:ascii="Arial" w:hAnsi="Arial" w:cs="Arial"/>
          <w:sz w:val="22"/>
          <w:szCs w:val="22"/>
          <w:lang w:val="it-IT"/>
        </w:rPr>
        <w:t>elaborarea instrumentelor standardizate utilizate în procesul de acordare a serviciilor;</w:t>
      </w:r>
    </w:p>
    <w:p w:rsidR="008E200C" w:rsidRPr="00B15DEB" w:rsidRDefault="008E200C">
      <w:pPr>
        <w:numPr>
          <w:ilvl w:val="0"/>
          <w:numId w:val="24"/>
        </w:numPr>
        <w:jc w:val="both"/>
        <w:textAlignment w:val="baseline"/>
        <w:rPr>
          <w:rFonts w:ascii="Arial" w:hAnsi="Arial" w:cs="Arial"/>
          <w:sz w:val="22"/>
          <w:szCs w:val="22"/>
          <w:lang w:val="it-IT"/>
        </w:rPr>
      </w:pPr>
      <w:r w:rsidRPr="00B15DEB">
        <w:rPr>
          <w:rFonts w:ascii="Arial" w:hAnsi="Arial" w:cs="Arial"/>
          <w:sz w:val="22"/>
          <w:szCs w:val="22"/>
          <w:lang w:val="it-IT"/>
        </w:rPr>
        <w:t>realizarea de evaluări periodice a serviciilor prestate; </w:t>
      </w:r>
    </w:p>
    <w:p w:rsidR="008E200C" w:rsidRPr="00B15DEB" w:rsidRDefault="008E200C">
      <w:pPr>
        <w:numPr>
          <w:ilvl w:val="0"/>
          <w:numId w:val="24"/>
        </w:numPr>
        <w:jc w:val="both"/>
        <w:textAlignment w:val="baseline"/>
        <w:rPr>
          <w:rFonts w:ascii="Arial" w:hAnsi="Arial" w:cs="Arial"/>
          <w:sz w:val="22"/>
          <w:szCs w:val="22"/>
        </w:rPr>
      </w:pPr>
      <w:r w:rsidRPr="00B15DEB">
        <w:rPr>
          <w:rFonts w:ascii="Arial" w:hAnsi="Arial" w:cs="Arial"/>
          <w:sz w:val="22"/>
          <w:szCs w:val="22"/>
        </w:rPr>
        <w:t>întocmirea Fişelor de evaluare;</w:t>
      </w:r>
    </w:p>
    <w:p w:rsidR="008E200C" w:rsidRPr="00B15DEB" w:rsidRDefault="008E200C">
      <w:pPr>
        <w:numPr>
          <w:ilvl w:val="0"/>
          <w:numId w:val="24"/>
        </w:numPr>
        <w:jc w:val="both"/>
        <w:textAlignment w:val="baseline"/>
        <w:rPr>
          <w:rFonts w:ascii="Arial" w:hAnsi="Arial" w:cs="Arial"/>
          <w:sz w:val="22"/>
          <w:szCs w:val="22"/>
        </w:rPr>
      </w:pPr>
      <w:r w:rsidRPr="00B15DEB">
        <w:rPr>
          <w:rFonts w:ascii="Arial" w:hAnsi="Arial" w:cs="Arial"/>
          <w:sz w:val="22"/>
          <w:szCs w:val="22"/>
        </w:rPr>
        <w:t>întocmirea Planurilor Personalizate (PP);</w:t>
      </w:r>
    </w:p>
    <w:p w:rsidR="008E200C" w:rsidRPr="00B15DEB" w:rsidRDefault="008E200C">
      <w:pPr>
        <w:numPr>
          <w:ilvl w:val="0"/>
          <w:numId w:val="24"/>
        </w:numPr>
        <w:jc w:val="both"/>
        <w:textAlignment w:val="baseline"/>
        <w:rPr>
          <w:rFonts w:ascii="Arial" w:hAnsi="Arial" w:cs="Arial"/>
          <w:sz w:val="22"/>
          <w:szCs w:val="22"/>
        </w:rPr>
      </w:pPr>
      <w:r w:rsidRPr="00B15DEB">
        <w:rPr>
          <w:rFonts w:ascii="Arial" w:hAnsi="Arial" w:cs="Arial"/>
          <w:sz w:val="22"/>
          <w:szCs w:val="22"/>
        </w:rPr>
        <w:t>întocmirea Fişelor de monitorizare;</w:t>
      </w:r>
    </w:p>
    <w:p w:rsidR="001B7E6E" w:rsidRPr="00B15DEB" w:rsidRDefault="008E200C">
      <w:pPr>
        <w:numPr>
          <w:ilvl w:val="0"/>
          <w:numId w:val="24"/>
        </w:numPr>
        <w:jc w:val="both"/>
        <w:textAlignment w:val="baseline"/>
        <w:rPr>
          <w:rFonts w:ascii="Arial" w:hAnsi="Arial" w:cs="Arial"/>
          <w:sz w:val="22"/>
          <w:szCs w:val="22"/>
        </w:rPr>
      </w:pPr>
      <w:r w:rsidRPr="00B15DEB">
        <w:rPr>
          <w:rFonts w:ascii="Arial" w:hAnsi="Arial" w:cs="Arial"/>
          <w:sz w:val="22"/>
          <w:szCs w:val="22"/>
        </w:rPr>
        <w:t>întocmirea Fişelor beneficiarilor.</w:t>
      </w:r>
    </w:p>
    <w:p w:rsidR="001B7E6E" w:rsidRPr="00B15DEB" w:rsidRDefault="001B7E6E" w:rsidP="00D65360">
      <w:pPr>
        <w:ind w:left="1135"/>
        <w:jc w:val="both"/>
        <w:textAlignment w:val="baseline"/>
        <w:rPr>
          <w:rFonts w:ascii="Arial" w:hAnsi="Arial" w:cs="Arial"/>
          <w:sz w:val="22"/>
          <w:szCs w:val="22"/>
        </w:rPr>
      </w:pPr>
    </w:p>
    <w:p w:rsidR="008E200C" w:rsidRPr="00B15DEB" w:rsidRDefault="001B7E6E" w:rsidP="00D65360">
      <w:pPr>
        <w:jc w:val="both"/>
        <w:textAlignment w:val="baseline"/>
        <w:rPr>
          <w:rFonts w:ascii="Arial" w:hAnsi="Arial" w:cs="Arial"/>
          <w:sz w:val="22"/>
          <w:szCs w:val="22"/>
          <w:lang w:val="it-IT"/>
        </w:rPr>
      </w:pPr>
      <w:r w:rsidRPr="00B15DEB">
        <w:rPr>
          <w:rFonts w:ascii="Arial" w:hAnsi="Arial" w:cs="Arial"/>
          <w:b/>
          <w:bCs/>
          <w:sz w:val="22"/>
          <w:szCs w:val="22"/>
          <w:lang w:val="it-IT"/>
        </w:rPr>
        <w:t xml:space="preserve">E. </w:t>
      </w:r>
      <w:r w:rsidR="00060387" w:rsidRPr="00B15DEB">
        <w:rPr>
          <w:rFonts w:ascii="Arial" w:hAnsi="Arial" w:cs="Arial"/>
          <w:b/>
          <w:bCs/>
          <w:sz w:val="22"/>
          <w:szCs w:val="22"/>
          <w:lang w:val="it-IT"/>
        </w:rPr>
        <w:t>D</w:t>
      </w:r>
      <w:r w:rsidR="008E200C" w:rsidRPr="00B15DEB">
        <w:rPr>
          <w:rFonts w:ascii="Arial" w:hAnsi="Arial" w:cs="Arial"/>
          <w:b/>
          <w:bCs/>
          <w:sz w:val="22"/>
          <w:szCs w:val="22"/>
          <w:lang w:val="it-IT"/>
        </w:rPr>
        <w:t>e administrare a resurselor financiare, materiale şi umane ale centrului prin realizarea următoarelor activităţi:</w:t>
      </w:r>
    </w:p>
    <w:p w:rsidR="008E200C" w:rsidRPr="00B15DEB" w:rsidRDefault="008E200C">
      <w:pPr>
        <w:numPr>
          <w:ilvl w:val="0"/>
          <w:numId w:val="26"/>
        </w:numPr>
        <w:jc w:val="both"/>
        <w:textAlignment w:val="baseline"/>
        <w:rPr>
          <w:rFonts w:ascii="Arial" w:hAnsi="Arial" w:cs="Arial"/>
          <w:sz w:val="22"/>
          <w:szCs w:val="22"/>
          <w:lang w:val="it-IT"/>
        </w:rPr>
      </w:pPr>
      <w:r w:rsidRPr="00B15DEB">
        <w:rPr>
          <w:rFonts w:ascii="Arial" w:hAnsi="Arial" w:cs="Arial"/>
          <w:sz w:val="22"/>
          <w:szCs w:val="22"/>
          <w:lang w:val="it-IT"/>
        </w:rPr>
        <w:t>întocmirea necesarului de buget propriu al serviciului; </w:t>
      </w:r>
    </w:p>
    <w:p w:rsidR="008E200C" w:rsidRPr="00B15DEB" w:rsidRDefault="008E200C">
      <w:pPr>
        <w:numPr>
          <w:ilvl w:val="0"/>
          <w:numId w:val="26"/>
        </w:numPr>
        <w:jc w:val="both"/>
        <w:textAlignment w:val="baseline"/>
        <w:rPr>
          <w:rFonts w:ascii="Arial" w:hAnsi="Arial" w:cs="Arial"/>
          <w:sz w:val="22"/>
          <w:szCs w:val="22"/>
          <w:lang w:val="it-IT"/>
        </w:rPr>
      </w:pPr>
      <w:r w:rsidRPr="00B15DEB">
        <w:rPr>
          <w:rFonts w:ascii="Arial" w:hAnsi="Arial" w:cs="Arial"/>
          <w:sz w:val="22"/>
          <w:szCs w:val="22"/>
          <w:lang w:val="it-IT"/>
        </w:rPr>
        <w:t>propuneri de achiziţii materiale şi produse;</w:t>
      </w:r>
    </w:p>
    <w:p w:rsidR="008E200C" w:rsidRPr="00B15DEB" w:rsidRDefault="008E200C">
      <w:pPr>
        <w:numPr>
          <w:ilvl w:val="0"/>
          <w:numId w:val="26"/>
        </w:numPr>
        <w:jc w:val="both"/>
        <w:textAlignment w:val="baseline"/>
        <w:rPr>
          <w:rFonts w:ascii="Arial" w:hAnsi="Arial" w:cs="Arial"/>
          <w:sz w:val="22"/>
          <w:szCs w:val="22"/>
        </w:rPr>
      </w:pPr>
      <w:r w:rsidRPr="00B15DEB">
        <w:rPr>
          <w:rFonts w:ascii="Arial" w:hAnsi="Arial" w:cs="Arial"/>
          <w:sz w:val="22"/>
          <w:szCs w:val="22"/>
        </w:rPr>
        <w:t>întocmirea fişelor de post pentru fiecare angajat;</w:t>
      </w:r>
    </w:p>
    <w:p w:rsidR="008E200C" w:rsidRPr="00B15DEB" w:rsidRDefault="008E200C">
      <w:pPr>
        <w:numPr>
          <w:ilvl w:val="0"/>
          <w:numId w:val="26"/>
        </w:numPr>
        <w:jc w:val="both"/>
        <w:textAlignment w:val="baseline"/>
        <w:rPr>
          <w:rFonts w:ascii="Arial" w:hAnsi="Arial" w:cs="Arial"/>
          <w:sz w:val="22"/>
          <w:szCs w:val="22"/>
          <w:lang w:val="it-IT"/>
        </w:rPr>
      </w:pPr>
      <w:r w:rsidRPr="00B15DEB">
        <w:rPr>
          <w:rFonts w:ascii="Arial" w:hAnsi="Arial" w:cs="Arial"/>
          <w:sz w:val="22"/>
          <w:szCs w:val="22"/>
          <w:lang w:val="it-IT"/>
        </w:rPr>
        <w:t>evaluarea performanţelor profesionale ale personalului;</w:t>
      </w:r>
    </w:p>
    <w:p w:rsidR="008E200C" w:rsidRPr="00B15DEB" w:rsidRDefault="008E200C">
      <w:pPr>
        <w:numPr>
          <w:ilvl w:val="0"/>
          <w:numId w:val="26"/>
        </w:numPr>
        <w:jc w:val="both"/>
        <w:textAlignment w:val="baseline"/>
        <w:rPr>
          <w:rFonts w:ascii="Arial" w:hAnsi="Arial" w:cs="Arial"/>
          <w:sz w:val="22"/>
          <w:szCs w:val="22"/>
          <w:lang w:val="it-IT"/>
        </w:rPr>
      </w:pPr>
      <w:r w:rsidRPr="00B15DEB">
        <w:rPr>
          <w:rFonts w:ascii="Arial" w:hAnsi="Arial" w:cs="Arial"/>
          <w:sz w:val="22"/>
          <w:szCs w:val="22"/>
          <w:lang w:val="it-IT"/>
        </w:rPr>
        <w:t>propuneri privind necesarul de resurse umane;</w:t>
      </w:r>
    </w:p>
    <w:p w:rsidR="003432CA" w:rsidRPr="00B15DEB" w:rsidRDefault="008E200C">
      <w:pPr>
        <w:numPr>
          <w:ilvl w:val="0"/>
          <w:numId w:val="26"/>
        </w:numPr>
        <w:jc w:val="both"/>
        <w:textAlignment w:val="baseline"/>
        <w:rPr>
          <w:rFonts w:ascii="Arial" w:hAnsi="Arial" w:cs="Arial"/>
          <w:sz w:val="22"/>
          <w:szCs w:val="22"/>
          <w:lang w:val="it-IT"/>
        </w:rPr>
      </w:pPr>
      <w:r w:rsidRPr="00B15DEB">
        <w:rPr>
          <w:rFonts w:ascii="Arial" w:hAnsi="Arial" w:cs="Arial"/>
          <w:sz w:val="22"/>
          <w:szCs w:val="22"/>
          <w:lang w:val="it-IT"/>
        </w:rPr>
        <w:t>crearea de oportunităţi şi condiţii de creştere a performanţei profesionale ale angajaţilor</w:t>
      </w:r>
    </w:p>
    <w:p w:rsidR="003D500D" w:rsidRPr="00B15DEB" w:rsidRDefault="003D500D" w:rsidP="00D65360">
      <w:pPr>
        <w:autoSpaceDE w:val="0"/>
        <w:autoSpaceDN w:val="0"/>
        <w:adjustRightInd w:val="0"/>
        <w:jc w:val="both"/>
        <w:rPr>
          <w:rFonts w:ascii="Arial" w:hAnsi="Arial" w:cs="Arial"/>
          <w:sz w:val="22"/>
          <w:szCs w:val="22"/>
          <w:lang w:val="it-IT"/>
        </w:rPr>
      </w:pPr>
    </w:p>
    <w:p w:rsidR="000760BE" w:rsidRDefault="000760BE" w:rsidP="00D65360">
      <w:pPr>
        <w:autoSpaceDE w:val="0"/>
        <w:autoSpaceDN w:val="0"/>
        <w:adjustRightInd w:val="0"/>
        <w:jc w:val="both"/>
        <w:rPr>
          <w:rFonts w:ascii="Arial" w:hAnsi="Arial" w:cs="Arial"/>
          <w:b/>
          <w:sz w:val="22"/>
          <w:szCs w:val="22"/>
          <w:lang w:val="it-IT"/>
        </w:rPr>
      </w:pPr>
    </w:p>
    <w:p w:rsidR="000760BE" w:rsidRDefault="000760BE" w:rsidP="00D65360">
      <w:pPr>
        <w:autoSpaceDE w:val="0"/>
        <w:autoSpaceDN w:val="0"/>
        <w:adjustRightInd w:val="0"/>
        <w:jc w:val="both"/>
        <w:rPr>
          <w:rFonts w:ascii="Arial" w:hAnsi="Arial" w:cs="Arial"/>
          <w:b/>
          <w:sz w:val="22"/>
          <w:szCs w:val="22"/>
          <w:lang w:val="it-IT"/>
        </w:rPr>
      </w:pPr>
    </w:p>
    <w:p w:rsidR="000760BE" w:rsidRDefault="000760BE" w:rsidP="00D65360">
      <w:pPr>
        <w:autoSpaceDE w:val="0"/>
        <w:autoSpaceDN w:val="0"/>
        <w:adjustRightInd w:val="0"/>
        <w:jc w:val="both"/>
        <w:rPr>
          <w:rFonts w:ascii="Arial" w:hAnsi="Arial" w:cs="Arial"/>
          <w:b/>
          <w:sz w:val="22"/>
          <w:szCs w:val="22"/>
          <w:lang w:val="it-IT"/>
        </w:rPr>
      </w:pPr>
    </w:p>
    <w:p w:rsidR="000760BE" w:rsidRDefault="000760BE" w:rsidP="00D65360">
      <w:pPr>
        <w:autoSpaceDE w:val="0"/>
        <w:autoSpaceDN w:val="0"/>
        <w:adjustRightInd w:val="0"/>
        <w:jc w:val="both"/>
        <w:rPr>
          <w:rFonts w:ascii="Arial" w:hAnsi="Arial" w:cs="Arial"/>
          <w:b/>
          <w:sz w:val="22"/>
          <w:szCs w:val="22"/>
          <w:lang w:val="it-IT"/>
        </w:rPr>
      </w:pPr>
    </w:p>
    <w:p w:rsidR="00CA541E" w:rsidRPr="00B15DEB" w:rsidRDefault="005C36A3" w:rsidP="00D65360">
      <w:pPr>
        <w:autoSpaceDE w:val="0"/>
        <w:autoSpaceDN w:val="0"/>
        <w:adjustRightInd w:val="0"/>
        <w:jc w:val="both"/>
        <w:rPr>
          <w:rFonts w:ascii="Arial" w:hAnsi="Arial" w:cs="Arial"/>
          <w:b/>
          <w:sz w:val="22"/>
          <w:szCs w:val="22"/>
          <w:lang w:val="it-IT"/>
        </w:rPr>
      </w:pPr>
      <w:r w:rsidRPr="00B15DEB">
        <w:rPr>
          <w:rFonts w:ascii="Arial" w:hAnsi="Arial" w:cs="Arial"/>
          <w:b/>
          <w:sz w:val="22"/>
          <w:szCs w:val="22"/>
          <w:lang w:val="it-IT"/>
        </w:rPr>
        <w:t xml:space="preserve">ARTICOLUL  8 </w:t>
      </w:r>
    </w:p>
    <w:p w:rsidR="00862DAA" w:rsidRPr="00B15DEB" w:rsidRDefault="005C36A3" w:rsidP="00D65360">
      <w:pPr>
        <w:autoSpaceDE w:val="0"/>
        <w:autoSpaceDN w:val="0"/>
        <w:adjustRightInd w:val="0"/>
        <w:jc w:val="both"/>
        <w:rPr>
          <w:rFonts w:ascii="Arial" w:hAnsi="Arial" w:cs="Arial"/>
          <w:b/>
          <w:bCs/>
          <w:sz w:val="22"/>
          <w:szCs w:val="22"/>
          <w:lang w:val="it-IT"/>
        </w:rPr>
      </w:pPr>
      <w:r w:rsidRPr="00B15DEB">
        <w:rPr>
          <w:rFonts w:ascii="Arial" w:hAnsi="Arial" w:cs="Arial"/>
          <w:b/>
          <w:bCs/>
          <w:sz w:val="22"/>
          <w:szCs w:val="22"/>
          <w:lang w:val="it-IT"/>
        </w:rPr>
        <w:t>STRUCTURA ORGANIZATORICĂ, NUMĂRUL DE POSTURI ŞI CATEGORIILE DE PERSONAL</w:t>
      </w:r>
    </w:p>
    <w:p w:rsidR="000760BE" w:rsidRDefault="000760BE" w:rsidP="00D65360">
      <w:pPr>
        <w:autoSpaceDE w:val="0"/>
        <w:autoSpaceDN w:val="0"/>
        <w:adjustRightInd w:val="0"/>
        <w:jc w:val="both"/>
        <w:rPr>
          <w:rFonts w:ascii="Arial" w:hAnsi="Arial" w:cs="Arial"/>
          <w:b/>
          <w:sz w:val="22"/>
          <w:szCs w:val="22"/>
          <w:lang w:val="it-IT"/>
        </w:rPr>
      </w:pPr>
    </w:p>
    <w:p w:rsidR="003432CA" w:rsidRPr="00B15DEB" w:rsidRDefault="005C36A3" w:rsidP="00D65360">
      <w:pPr>
        <w:autoSpaceDE w:val="0"/>
        <w:autoSpaceDN w:val="0"/>
        <w:adjustRightInd w:val="0"/>
        <w:jc w:val="both"/>
        <w:rPr>
          <w:rFonts w:ascii="Arial" w:hAnsi="Arial" w:cs="Arial"/>
          <w:sz w:val="22"/>
          <w:szCs w:val="22"/>
          <w:lang w:val="it-IT"/>
        </w:rPr>
      </w:pPr>
      <w:r w:rsidRPr="00B15DEB">
        <w:rPr>
          <w:rFonts w:ascii="Arial" w:hAnsi="Arial" w:cs="Arial"/>
          <w:b/>
          <w:sz w:val="22"/>
          <w:szCs w:val="22"/>
          <w:lang w:val="it-IT"/>
        </w:rPr>
        <w:t>(1)</w:t>
      </w:r>
      <w:r w:rsidRPr="00B15DEB">
        <w:rPr>
          <w:rFonts w:ascii="Arial" w:hAnsi="Arial" w:cs="Arial"/>
          <w:sz w:val="22"/>
          <w:szCs w:val="22"/>
          <w:lang w:val="it-IT"/>
        </w:rPr>
        <w:t xml:space="preserve"> Serviciul social </w:t>
      </w:r>
      <w:r w:rsidR="00CA45E0" w:rsidRPr="00B15DEB">
        <w:rPr>
          <w:rFonts w:ascii="Arial" w:hAnsi="Arial" w:cs="Arial"/>
          <w:sz w:val="22"/>
          <w:szCs w:val="22"/>
          <w:lang w:val="it-IT"/>
        </w:rPr>
        <w:t xml:space="preserve">CENTRUL DE ABILITARE SI REABILITARE </w:t>
      </w:r>
      <w:r w:rsidR="00516653" w:rsidRPr="00B15DEB">
        <w:rPr>
          <w:rFonts w:ascii="Arial" w:hAnsi="Arial" w:cs="Arial"/>
          <w:sz w:val="22"/>
          <w:szCs w:val="22"/>
          <w:lang w:val="it-IT"/>
        </w:rPr>
        <w:t>LUDUȘ</w:t>
      </w:r>
      <w:r w:rsidRPr="00B15DEB">
        <w:rPr>
          <w:rFonts w:ascii="Arial" w:hAnsi="Arial" w:cs="Arial"/>
          <w:sz w:val="22"/>
          <w:szCs w:val="22"/>
          <w:lang w:val="it-IT"/>
        </w:rPr>
        <w:t xml:space="preserve"> funcţionează cu un numar </w:t>
      </w:r>
      <w:r w:rsidR="00E76AD8" w:rsidRPr="00B15DEB">
        <w:rPr>
          <w:rFonts w:ascii="Arial" w:hAnsi="Arial" w:cs="Arial"/>
          <w:sz w:val="22"/>
          <w:szCs w:val="22"/>
          <w:lang w:val="it-IT"/>
        </w:rPr>
        <w:t xml:space="preserve">total </w:t>
      </w:r>
      <w:r w:rsidRPr="00B15DEB">
        <w:rPr>
          <w:rFonts w:ascii="Arial" w:hAnsi="Arial" w:cs="Arial"/>
          <w:sz w:val="22"/>
          <w:szCs w:val="22"/>
          <w:lang w:val="it-IT"/>
        </w:rPr>
        <w:t xml:space="preserve">de </w:t>
      </w:r>
      <w:r w:rsidR="00AC4E88">
        <w:rPr>
          <w:rFonts w:ascii="Arial" w:hAnsi="Arial" w:cs="Arial"/>
          <w:b/>
          <w:sz w:val="22"/>
          <w:szCs w:val="22"/>
          <w:lang w:val="it-IT"/>
        </w:rPr>
        <w:t>45</w:t>
      </w:r>
      <w:r w:rsidRPr="00B15DEB">
        <w:rPr>
          <w:rFonts w:ascii="Arial" w:hAnsi="Arial" w:cs="Arial"/>
          <w:b/>
          <w:sz w:val="22"/>
          <w:szCs w:val="22"/>
          <w:lang w:val="it-IT"/>
        </w:rPr>
        <w:t xml:space="preserve"> posturi</w:t>
      </w:r>
      <w:r w:rsidRPr="00B15DEB">
        <w:rPr>
          <w:rFonts w:ascii="Arial" w:hAnsi="Arial" w:cs="Arial"/>
          <w:sz w:val="22"/>
          <w:szCs w:val="22"/>
          <w:lang w:val="it-IT"/>
        </w:rPr>
        <w:t>, din care:</w:t>
      </w:r>
    </w:p>
    <w:p w:rsidR="003432CA" w:rsidRDefault="005C36A3" w:rsidP="00017FA7">
      <w:pPr>
        <w:autoSpaceDE w:val="0"/>
        <w:autoSpaceDN w:val="0"/>
        <w:adjustRightInd w:val="0"/>
        <w:jc w:val="both"/>
        <w:rPr>
          <w:rFonts w:ascii="Arial" w:hAnsi="Arial" w:cs="Arial"/>
          <w:color w:val="FF0000"/>
          <w:sz w:val="22"/>
          <w:szCs w:val="22"/>
          <w:lang w:val="it-IT"/>
        </w:rPr>
      </w:pPr>
      <w:r w:rsidRPr="0031715A">
        <w:rPr>
          <w:rFonts w:ascii="Arial" w:hAnsi="Arial" w:cs="Arial"/>
          <w:b/>
          <w:color w:val="FF0000"/>
          <w:sz w:val="22"/>
          <w:szCs w:val="22"/>
          <w:lang w:val="it-IT"/>
        </w:rPr>
        <w:t>a) personal de conducere</w:t>
      </w:r>
      <w:r w:rsidRPr="0031715A">
        <w:rPr>
          <w:rFonts w:ascii="Arial" w:hAnsi="Arial" w:cs="Arial"/>
          <w:color w:val="FF0000"/>
          <w:sz w:val="22"/>
          <w:szCs w:val="22"/>
          <w:lang w:val="it-IT"/>
        </w:rPr>
        <w:t xml:space="preserve">: </w:t>
      </w:r>
      <w:r w:rsidR="0027739A">
        <w:rPr>
          <w:rFonts w:ascii="Arial" w:hAnsi="Arial" w:cs="Arial"/>
          <w:color w:val="FF0000"/>
          <w:sz w:val="22"/>
          <w:szCs w:val="22"/>
          <w:lang w:val="it-IT"/>
        </w:rPr>
        <w:t>-</w:t>
      </w:r>
    </w:p>
    <w:p w:rsidR="00142EB0" w:rsidRPr="0031715A" w:rsidRDefault="00142EB0" w:rsidP="00017FA7">
      <w:pPr>
        <w:autoSpaceDE w:val="0"/>
        <w:autoSpaceDN w:val="0"/>
        <w:adjustRightInd w:val="0"/>
        <w:jc w:val="both"/>
        <w:rPr>
          <w:rFonts w:ascii="Arial" w:hAnsi="Arial" w:cs="Arial"/>
          <w:color w:val="FF0000"/>
          <w:sz w:val="22"/>
          <w:szCs w:val="22"/>
          <w:lang w:val="it-IT"/>
        </w:rPr>
      </w:pPr>
      <w:r>
        <w:rPr>
          <w:rFonts w:ascii="Arial" w:hAnsi="Arial" w:cs="Arial"/>
          <w:color w:val="FF0000"/>
          <w:sz w:val="22"/>
          <w:szCs w:val="22"/>
          <w:lang w:val="it-IT"/>
        </w:rPr>
        <w:t xml:space="preserve">Conducerea centrului este asigurata de Seful de centru din cadrul </w:t>
      </w:r>
      <w:r>
        <w:rPr>
          <w:rFonts w:ascii="Arial" w:hAnsi="Arial" w:cs="Arial"/>
        </w:rPr>
        <w:t>Serviciului de coordonare a centrelor pentru persoane adulte cu dizabilități din Ludus.</w:t>
      </w:r>
    </w:p>
    <w:p w:rsidR="003432CA" w:rsidRPr="0031715A" w:rsidRDefault="005C36A3" w:rsidP="00017FA7">
      <w:pPr>
        <w:pStyle w:val="Listaszerbekezds"/>
        <w:autoSpaceDE w:val="0"/>
        <w:autoSpaceDN w:val="0"/>
        <w:adjustRightInd w:val="0"/>
        <w:spacing w:after="0" w:line="240" w:lineRule="auto"/>
        <w:ind w:left="0"/>
        <w:jc w:val="both"/>
        <w:rPr>
          <w:rFonts w:ascii="Arial" w:hAnsi="Arial" w:cs="Arial"/>
          <w:color w:val="FF0000"/>
        </w:rPr>
      </w:pPr>
      <w:r w:rsidRPr="0031715A">
        <w:rPr>
          <w:rFonts w:ascii="Arial" w:hAnsi="Arial" w:cs="Arial"/>
          <w:b/>
          <w:color w:val="FF0000"/>
        </w:rPr>
        <w:t>b) personal de specialitate</w:t>
      </w:r>
      <w:r w:rsidRPr="0031715A">
        <w:rPr>
          <w:rFonts w:ascii="Arial" w:hAnsi="Arial" w:cs="Arial"/>
          <w:color w:val="FF0000"/>
        </w:rPr>
        <w:t xml:space="preserve"> </w:t>
      </w:r>
      <w:r w:rsidRPr="0031715A">
        <w:rPr>
          <w:rFonts w:ascii="Arial" w:hAnsi="Arial" w:cs="Arial"/>
          <w:b/>
          <w:color w:val="FF0000"/>
        </w:rPr>
        <w:t>de îngrijire şi asistenţă; personal de specialitate şi auxiliar</w:t>
      </w:r>
      <w:r w:rsidRPr="0031715A">
        <w:rPr>
          <w:rFonts w:ascii="Arial" w:hAnsi="Arial" w:cs="Arial"/>
          <w:color w:val="FF0000"/>
        </w:rPr>
        <w:t xml:space="preserve">: </w:t>
      </w:r>
      <w:r w:rsidR="00017FA7" w:rsidRPr="0031715A">
        <w:rPr>
          <w:rFonts w:ascii="Arial" w:hAnsi="Arial" w:cs="Arial"/>
          <w:color w:val="FF0000"/>
        </w:rPr>
        <w:t xml:space="preserve"> </w:t>
      </w:r>
      <w:r w:rsidR="00AC4E88">
        <w:rPr>
          <w:rFonts w:ascii="Arial" w:hAnsi="Arial" w:cs="Arial"/>
          <w:b/>
          <w:color w:val="FF0000"/>
        </w:rPr>
        <w:t>34</w:t>
      </w:r>
      <w:r w:rsidR="00017FA7" w:rsidRPr="0031715A">
        <w:rPr>
          <w:rFonts w:ascii="Arial" w:hAnsi="Arial" w:cs="Arial"/>
          <w:b/>
          <w:color w:val="FF0000"/>
        </w:rPr>
        <w:t xml:space="preserve"> </w:t>
      </w:r>
      <w:r w:rsidRPr="0031715A">
        <w:rPr>
          <w:rFonts w:ascii="Arial" w:hAnsi="Arial" w:cs="Arial"/>
          <w:b/>
          <w:color w:val="FF0000"/>
        </w:rPr>
        <w:t>posturi</w:t>
      </w:r>
      <w:r w:rsidRPr="0031715A">
        <w:rPr>
          <w:rFonts w:ascii="Arial" w:hAnsi="Arial" w:cs="Arial"/>
          <w:color w:val="FF0000"/>
        </w:rPr>
        <w:t xml:space="preserve">  </w:t>
      </w:r>
    </w:p>
    <w:p w:rsidR="003432CA" w:rsidRPr="0031715A" w:rsidRDefault="005C36A3" w:rsidP="00017FA7">
      <w:pPr>
        <w:pStyle w:val="Listaszerbekezds"/>
        <w:autoSpaceDE w:val="0"/>
        <w:autoSpaceDN w:val="0"/>
        <w:adjustRightInd w:val="0"/>
        <w:spacing w:after="0" w:line="240" w:lineRule="auto"/>
        <w:ind w:left="0"/>
        <w:jc w:val="both"/>
        <w:rPr>
          <w:rFonts w:ascii="Arial" w:hAnsi="Arial" w:cs="Arial"/>
          <w:color w:val="FF0000"/>
        </w:rPr>
      </w:pPr>
      <w:r w:rsidRPr="0031715A">
        <w:rPr>
          <w:rFonts w:ascii="Arial" w:hAnsi="Arial" w:cs="Arial"/>
          <w:b/>
          <w:color w:val="FF0000"/>
        </w:rPr>
        <w:t>c) personal cu funcţii administrative, gospodărire, întreţinere-reparaţii, deservire</w:t>
      </w:r>
      <w:r w:rsidRPr="0031715A">
        <w:rPr>
          <w:rFonts w:ascii="Arial" w:hAnsi="Arial" w:cs="Arial"/>
          <w:color w:val="FF0000"/>
        </w:rPr>
        <w:t>:</w:t>
      </w:r>
      <w:r w:rsidRPr="0031715A">
        <w:rPr>
          <w:rFonts w:ascii="Arial" w:hAnsi="Arial" w:cs="Arial"/>
          <w:b/>
          <w:color w:val="FF0000"/>
        </w:rPr>
        <w:t xml:space="preserve"> </w:t>
      </w:r>
      <w:r w:rsidR="00AC4E88">
        <w:rPr>
          <w:rFonts w:ascii="Arial" w:hAnsi="Arial" w:cs="Arial"/>
          <w:b/>
          <w:color w:val="FF0000"/>
        </w:rPr>
        <w:t>11</w:t>
      </w:r>
      <w:r w:rsidRPr="0031715A">
        <w:rPr>
          <w:rFonts w:ascii="Arial" w:hAnsi="Arial" w:cs="Arial"/>
          <w:b/>
          <w:color w:val="FF0000"/>
        </w:rPr>
        <w:t xml:space="preserve"> posturi</w:t>
      </w:r>
      <w:r w:rsidRPr="0031715A">
        <w:rPr>
          <w:rFonts w:ascii="Arial" w:hAnsi="Arial" w:cs="Arial"/>
          <w:color w:val="FF0000"/>
        </w:rPr>
        <w:t xml:space="preserve"> </w:t>
      </w:r>
    </w:p>
    <w:p w:rsidR="003432CA" w:rsidRPr="00B15DEB" w:rsidRDefault="003432CA" w:rsidP="00D65360">
      <w:pPr>
        <w:pStyle w:val="Listaszerbekezds"/>
        <w:autoSpaceDE w:val="0"/>
        <w:autoSpaceDN w:val="0"/>
        <w:adjustRightInd w:val="0"/>
        <w:spacing w:after="0" w:line="240" w:lineRule="auto"/>
        <w:ind w:left="1800"/>
        <w:jc w:val="both"/>
        <w:rPr>
          <w:rFonts w:ascii="Arial" w:hAnsi="Arial" w:cs="Arial"/>
        </w:rPr>
      </w:pPr>
    </w:p>
    <w:p w:rsidR="003432CA" w:rsidRDefault="003432CA" w:rsidP="00D65360">
      <w:pPr>
        <w:pStyle w:val="Listaszerbekezds"/>
        <w:autoSpaceDE w:val="0"/>
        <w:autoSpaceDN w:val="0"/>
        <w:adjustRightInd w:val="0"/>
        <w:spacing w:after="0" w:line="240" w:lineRule="auto"/>
        <w:ind w:left="0"/>
        <w:jc w:val="both"/>
        <w:rPr>
          <w:rFonts w:ascii="Arial" w:hAnsi="Arial" w:cs="Arial"/>
        </w:rPr>
      </w:pPr>
    </w:p>
    <w:p w:rsidR="000760BE" w:rsidRDefault="000760BE" w:rsidP="00D65360">
      <w:pPr>
        <w:pStyle w:val="Listaszerbekezds"/>
        <w:autoSpaceDE w:val="0"/>
        <w:autoSpaceDN w:val="0"/>
        <w:adjustRightInd w:val="0"/>
        <w:spacing w:after="0" w:line="240" w:lineRule="auto"/>
        <w:ind w:left="0"/>
        <w:jc w:val="both"/>
        <w:rPr>
          <w:rFonts w:ascii="Arial" w:hAnsi="Arial" w:cs="Arial"/>
        </w:rPr>
      </w:pPr>
      <w:r>
        <w:rPr>
          <w:rFonts w:ascii="Arial" w:hAnsi="Arial" w:cs="Arial"/>
        </w:rPr>
        <w:t>CAbR Ludus este coordonat de Serviciul de coordonare a centrelor</w:t>
      </w:r>
      <w:r w:rsidR="006261D9">
        <w:rPr>
          <w:rFonts w:ascii="Arial" w:hAnsi="Arial" w:cs="Arial"/>
        </w:rPr>
        <w:t xml:space="preserve"> pentru persoane adulte cu dizab</w:t>
      </w:r>
      <w:r>
        <w:rPr>
          <w:rFonts w:ascii="Arial" w:hAnsi="Arial" w:cs="Arial"/>
        </w:rPr>
        <w:t>ilități din Ludus, in a carei structura se află personalul de conducere si person</w:t>
      </w:r>
      <w:r w:rsidR="006261D9">
        <w:rPr>
          <w:rFonts w:ascii="Arial" w:hAnsi="Arial" w:cs="Arial"/>
        </w:rPr>
        <w:t>a</w:t>
      </w:r>
      <w:r>
        <w:rPr>
          <w:rFonts w:ascii="Arial" w:hAnsi="Arial" w:cs="Arial"/>
        </w:rPr>
        <w:t>l de specialitate si administrativ comun celor cinci servicii sociale din Ludus (CAbR Ludus si LMP Maria, LMP Matei, LMP Larisa, LMP Luca)</w:t>
      </w:r>
      <w:r w:rsidR="006261D9">
        <w:rPr>
          <w:rFonts w:ascii="Arial" w:hAnsi="Arial" w:cs="Arial"/>
        </w:rPr>
        <w:t>, respectiv:</w:t>
      </w:r>
    </w:p>
    <w:p w:rsidR="006261D9" w:rsidRDefault="006261D9" w:rsidP="006261D9">
      <w:pPr>
        <w:pStyle w:val="Listaszerbekezds"/>
        <w:numPr>
          <w:ilvl w:val="1"/>
          <w:numId w:val="49"/>
        </w:numPr>
        <w:autoSpaceDE w:val="0"/>
        <w:autoSpaceDN w:val="0"/>
        <w:adjustRightInd w:val="0"/>
        <w:spacing w:after="0" w:line="240" w:lineRule="auto"/>
        <w:jc w:val="both"/>
        <w:rPr>
          <w:rFonts w:ascii="Arial" w:hAnsi="Arial" w:cs="Arial"/>
        </w:rPr>
      </w:pPr>
      <w:r>
        <w:rPr>
          <w:rFonts w:ascii="Arial" w:hAnsi="Arial" w:cs="Arial"/>
        </w:rPr>
        <w:t>sef centru</w:t>
      </w:r>
    </w:p>
    <w:p w:rsidR="006261D9" w:rsidRDefault="006261D9" w:rsidP="006261D9">
      <w:pPr>
        <w:pStyle w:val="Listaszerbekezds"/>
        <w:numPr>
          <w:ilvl w:val="1"/>
          <w:numId w:val="49"/>
        </w:numPr>
        <w:autoSpaceDE w:val="0"/>
        <w:autoSpaceDN w:val="0"/>
        <w:adjustRightInd w:val="0"/>
        <w:spacing w:after="0" w:line="240" w:lineRule="auto"/>
        <w:jc w:val="both"/>
        <w:rPr>
          <w:rFonts w:ascii="Arial" w:hAnsi="Arial" w:cs="Arial"/>
        </w:rPr>
      </w:pPr>
      <w:r>
        <w:rPr>
          <w:rFonts w:ascii="Arial" w:hAnsi="Arial" w:cs="Arial"/>
        </w:rPr>
        <w:t>coordonator personal de specialitate</w:t>
      </w:r>
    </w:p>
    <w:p w:rsidR="006261D9" w:rsidRDefault="006261D9" w:rsidP="006261D9">
      <w:pPr>
        <w:pStyle w:val="Listaszerbekezds"/>
        <w:numPr>
          <w:ilvl w:val="1"/>
          <w:numId w:val="49"/>
        </w:numPr>
        <w:autoSpaceDE w:val="0"/>
        <w:autoSpaceDN w:val="0"/>
        <w:adjustRightInd w:val="0"/>
        <w:spacing w:after="0" w:line="240" w:lineRule="auto"/>
        <w:jc w:val="both"/>
        <w:rPr>
          <w:rFonts w:ascii="Arial" w:hAnsi="Arial" w:cs="Arial"/>
        </w:rPr>
      </w:pPr>
      <w:r>
        <w:rPr>
          <w:rFonts w:ascii="Arial" w:hAnsi="Arial" w:cs="Arial"/>
        </w:rPr>
        <w:t>economist</w:t>
      </w:r>
    </w:p>
    <w:p w:rsidR="006261D9" w:rsidRDefault="006261D9" w:rsidP="006261D9">
      <w:pPr>
        <w:pStyle w:val="Listaszerbekezds"/>
        <w:numPr>
          <w:ilvl w:val="1"/>
          <w:numId w:val="49"/>
        </w:numPr>
        <w:autoSpaceDE w:val="0"/>
        <w:autoSpaceDN w:val="0"/>
        <w:adjustRightInd w:val="0"/>
        <w:spacing w:after="0" w:line="240" w:lineRule="auto"/>
        <w:jc w:val="both"/>
        <w:rPr>
          <w:rFonts w:ascii="Arial" w:hAnsi="Arial" w:cs="Arial"/>
        </w:rPr>
      </w:pPr>
      <w:r>
        <w:rPr>
          <w:rFonts w:ascii="Arial" w:hAnsi="Arial" w:cs="Arial"/>
        </w:rPr>
        <w:t>medic</w:t>
      </w:r>
    </w:p>
    <w:p w:rsidR="006261D9" w:rsidRDefault="006261D9" w:rsidP="006261D9">
      <w:pPr>
        <w:pStyle w:val="Listaszerbekezds"/>
        <w:numPr>
          <w:ilvl w:val="1"/>
          <w:numId w:val="49"/>
        </w:numPr>
        <w:autoSpaceDE w:val="0"/>
        <w:autoSpaceDN w:val="0"/>
        <w:adjustRightInd w:val="0"/>
        <w:spacing w:after="0" w:line="240" w:lineRule="auto"/>
        <w:jc w:val="both"/>
        <w:rPr>
          <w:rFonts w:ascii="Arial" w:hAnsi="Arial" w:cs="Arial"/>
        </w:rPr>
      </w:pPr>
      <w:r>
        <w:rPr>
          <w:rFonts w:ascii="Arial" w:hAnsi="Arial" w:cs="Arial"/>
        </w:rPr>
        <w:t>kinetoterapeut</w:t>
      </w:r>
    </w:p>
    <w:p w:rsidR="006261D9" w:rsidRDefault="006261D9" w:rsidP="006261D9">
      <w:pPr>
        <w:pStyle w:val="Listaszerbekezds"/>
        <w:numPr>
          <w:ilvl w:val="1"/>
          <w:numId w:val="49"/>
        </w:numPr>
        <w:autoSpaceDE w:val="0"/>
        <w:autoSpaceDN w:val="0"/>
        <w:adjustRightInd w:val="0"/>
        <w:spacing w:after="0" w:line="240" w:lineRule="auto"/>
        <w:jc w:val="both"/>
        <w:rPr>
          <w:rFonts w:ascii="Arial" w:hAnsi="Arial" w:cs="Arial"/>
        </w:rPr>
      </w:pPr>
      <w:r>
        <w:rPr>
          <w:rFonts w:ascii="Arial" w:hAnsi="Arial" w:cs="Arial"/>
        </w:rPr>
        <w:t>asistent medical principal</w:t>
      </w:r>
    </w:p>
    <w:p w:rsidR="006261D9" w:rsidRDefault="006261D9" w:rsidP="006261D9">
      <w:pPr>
        <w:pStyle w:val="Listaszerbekezds"/>
        <w:numPr>
          <w:ilvl w:val="1"/>
          <w:numId w:val="49"/>
        </w:numPr>
        <w:autoSpaceDE w:val="0"/>
        <w:autoSpaceDN w:val="0"/>
        <w:adjustRightInd w:val="0"/>
        <w:spacing w:after="0" w:line="240" w:lineRule="auto"/>
        <w:jc w:val="both"/>
        <w:rPr>
          <w:rFonts w:ascii="Arial" w:hAnsi="Arial" w:cs="Arial"/>
        </w:rPr>
      </w:pPr>
      <w:r>
        <w:rPr>
          <w:rFonts w:ascii="Arial" w:hAnsi="Arial" w:cs="Arial"/>
        </w:rPr>
        <w:t>asistent medical farmacist</w:t>
      </w:r>
    </w:p>
    <w:p w:rsidR="006261D9" w:rsidRDefault="006261D9" w:rsidP="006261D9">
      <w:pPr>
        <w:pStyle w:val="Listaszerbekezds"/>
        <w:numPr>
          <w:ilvl w:val="1"/>
          <w:numId w:val="49"/>
        </w:numPr>
        <w:autoSpaceDE w:val="0"/>
        <w:autoSpaceDN w:val="0"/>
        <w:adjustRightInd w:val="0"/>
        <w:spacing w:after="0" w:line="240" w:lineRule="auto"/>
        <w:jc w:val="both"/>
        <w:rPr>
          <w:rFonts w:ascii="Arial" w:hAnsi="Arial" w:cs="Arial"/>
        </w:rPr>
      </w:pPr>
      <w:r>
        <w:rPr>
          <w:rFonts w:ascii="Arial" w:hAnsi="Arial" w:cs="Arial"/>
        </w:rPr>
        <w:t>asistent medical</w:t>
      </w:r>
    </w:p>
    <w:p w:rsidR="006261D9" w:rsidRDefault="006261D9" w:rsidP="006261D9">
      <w:pPr>
        <w:pStyle w:val="Listaszerbekezds"/>
        <w:numPr>
          <w:ilvl w:val="1"/>
          <w:numId w:val="49"/>
        </w:numPr>
        <w:autoSpaceDE w:val="0"/>
        <w:autoSpaceDN w:val="0"/>
        <w:adjustRightInd w:val="0"/>
        <w:spacing w:after="0" w:line="240" w:lineRule="auto"/>
        <w:jc w:val="both"/>
        <w:rPr>
          <w:rFonts w:ascii="Arial" w:hAnsi="Arial" w:cs="Arial"/>
        </w:rPr>
      </w:pPr>
      <w:r>
        <w:rPr>
          <w:rFonts w:ascii="Arial" w:hAnsi="Arial" w:cs="Arial"/>
        </w:rPr>
        <w:t>contabil</w:t>
      </w:r>
    </w:p>
    <w:p w:rsidR="006261D9" w:rsidRDefault="006261D9" w:rsidP="006261D9">
      <w:pPr>
        <w:pStyle w:val="Listaszerbekezds"/>
        <w:numPr>
          <w:ilvl w:val="1"/>
          <w:numId w:val="49"/>
        </w:numPr>
        <w:autoSpaceDE w:val="0"/>
        <w:autoSpaceDN w:val="0"/>
        <w:adjustRightInd w:val="0"/>
        <w:spacing w:after="0" w:line="240" w:lineRule="auto"/>
        <w:jc w:val="both"/>
        <w:rPr>
          <w:rFonts w:ascii="Arial" w:hAnsi="Arial" w:cs="Arial"/>
        </w:rPr>
      </w:pPr>
      <w:r>
        <w:rPr>
          <w:rFonts w:ascii="Arial" w:hAnsi="Arial" w:cs="Arial"/>
        </w:rPr>
        <w:t>administrator</w:t>
      </w:r>
    </w:p>
    <w:p w:rsidR="006261D9" w:rsidRDefault="006261D9" w:rsidP="006261D9">
      <w:pPr>
        <w:pStyle w:val="Listaszerbekezds"/>
        <w:numPr>
          <w:ilvl w:val="1"/>
          <w:numId w:val="49"/>
        </w:numPr>
        <w:autoSpaceDE w:val="0"/>
        <w:autoSpaceDN w:val="0"/>
        <w:adjustRightInd w:val="0"/>
        <w:spacing w:after="0" w:line="240" w:lineRule="auto"/>
        <w:jc w:val="both"/>
        <w:rPr>
          <w:rFonts w:ascii="Arial" w:hAnsi="Arial" w:cs="Arial"/>
        </w:rPr>
      </w:pPr>
      <w:r>
        <w:rPr>
          <w:rFonts w:ascii="Arial" w:hAnsi="Arial" w:cs="Arial"/>
        </w:rPr>
        <w:t>magaziner</w:t>
      </w:r>
    </w:p>
    <w:p w:rsidR="006261D9" w:rsidRDefault="006261D9" w:rsidP="006261D9">
      <w:pPr>
        <w:pStyle w:val="Listaszerbekezds"/>
        <w:numPr>
          <w:ilvl w:val="1"/>
          <w:numId w:val="49"/>
        </w:numPr>
        <w:autoSpaceDE w:val="0"/>
        <w:autoSpaceDN w:val="0"/>
        <w:adjustRightInd w:val="0"/>
        <w:spacing w:after="0" w:line="240" w:lineRule="auto"/>
        <w:jc w:val="both"/>
        <w:rPr>
          <w:rFonts w:ascii="Arial" w:hAnsi="Arial" w:cs="Arial"/>
        </w:rPr>
      </w:pPr>
      <w:r>
        <w:rPr>
          <w:rFonts w:ascii="Arial" w:hAnsi="Arial" w:cs="Arial"/>
        </w:rPr>
        <w:t>muncitor calificat intretinere</w:t>
      </w:r>
    </w:p>
    <w:p w:rsidR="006261D9" w:rsidRDefault="006261D9" w:rsidP="006261D9">
      <w:pPr>
        <w:pStyle w:val="Listaszerbekezds"/>
        <w:numPr>
          <w:ilvl w:val="1"/>
          <w:numId w:val="49"/>
        </w:numPr>
        <w:autoSpaceDE w:val="0"/>
        <w:autoSpaceDN w:val="0"/>
        <w:adjustRightInd w:val="0"/>
        <w:spacing w:after="0" w:line="240" w:lineRule="auto"/>
        <w:jc w:val="both"/>
        <w:rPr>
          <w:rFonts w:ascii="Arial" w:hAnsi="Arial" w:cs="Arial"/>
        </w:rPr>
      </w:pPr>
      <w:r>
        <w:rPr>
          <w:rFonts w:ascii="Arial" w:hAnsi="Arial" w:cs="Arial"/>
        </w:rPr>
        <w:t>muncitor calificat bucatarie</w:t>
      </w:r>
    </w:p>
    <w:p w:rsidR="006261D9" w:rsidRDefault="006261D9" w:rsidP="006261D9">
      <w:pPr>
        <w:pStyle w:val="Listaszerbekezds"/>
        <w:numPr>
          <w:ilvl w:val="1"/>
          <w:numId w:val="49"/>
        </w:numPr>
        <w:autoSpaceDE w:val="0"/>
        <w:autoSpaceDN w:val="0"/>
        <w:adjustRightInd w:val="0"/>
        <w:spacing w:after="0" w:line="240" w:lineRule="auto"/>
        <w:jc w:val="both"/>
        <w:rPr>
          <w:rFonts w:ascii="Arial" w:hAnsi="Arial" w:cs="Arial"/>
        </w:rPr>
      </w:pPr>
      <w:r>
        <w:rPr>
          <w:rFonts w:ascii="Arial" w:hAnsi="Arial" w:cs="Arial"/>
        </w:rPr>
        <w:t>sofer</w:t>
      </w:r>
    </w:p>
    <w:p w:rsidR="000760BE" w:rsidRPr="00B15DEB" w:rsidRDefault="000760BE" w:rsidP="00D65360">
      <w:pPr>
        <w:pStyle w:val="Listaszerbekezds"/>
        <w:autoSpaceDE w:val="0"/>
        <w:autoSpaceDN w:val="0"/>
        <w:adjustRightInd w:val="0"/>
        <w:spacing w:after="0" w:line="240" w:lineRule="auto"/>
        <w:ind w:left="0"/>
        <w:jc w:val="both"/>
        <w:rPr>
          <w:rFonts w:ascii="Arial" w:hAnsi="Arial" w:cs="Arial"/>
        </w:rPr>
      </w:pPr>
    </w:p>
    <w:p w:rsidR="005E496A" w:rsidRDefault="005E496A" w:rsidP="00D65360">
      <w:pPr>
        <w:autoSpaceDE w:val="0"/>
        <w:autoSpaceDN w:val="0"/>
        <w:adjustRightInd w:val="0"/>
        <w:jc w:val="both"/>
        <w:rPr>
          <w:rFonts w:ascii="Arial" w:hAnsi="Arial" w:cs="Arial"/>
          <w:b/>
          <w:sz w:val="22"/>
          <w:szCs w:val="22"/>
          <w:lang w:val="ro-RO"/>
        </w:rPr>
      </w:pPr>
    </w:p>
    <w:p w:rsidR="005E496A" w:rsidRDefault="005E496A" w:rsidP="00D65360">
      <w:pPr>
        <w:autoSpaceDE w:val="0"/>
        <w:autoSpaceDN w:val="0"/>
        <w:adjustRightInd w:val="0"/>
        <w:jc w:val="both"/>
        <w:rPr>
          <w:rFonts w:ascii="Arial" w:hAnsi="Arial" w:cs="Arial"/>
          <w:b/>
          <w:sz w:val="22"/>
          <w:szCs w:val="22"/>
          <w:lang w:val="ro-RO"/>
        </w:rPr>
      </w:pPr>
      <w:r>
        <w:rPr>
          <w:rFonts w:ascii="Arial" w:hAnsi="Arial" w:cs="Arial"/>
          <w:b/>
          <w:sz w:val="22"/>
          <w:szCs w:val="22"/>
          <w:lang w:val="ro-RO"/>
        </w:rPr>
        <w:t xml:space="preserve">(2) ATRIBUTII PERSONAL COMUN CELOR 5 SERVICII SOCIALE DIN LUDUS </w:t>
      </w:r>
      <w:r>
        <w:rPr>
          <w:rFonts w:ascii="Arial" w:hAnsi="Arial" w:cs="Arial"/>
        </w:rPr>
        <w:t>(CAbR Ludus si LMP Maria, LMP Matei, LMP Larisa, LMP Luca),</w:t>
      </w:r>
    </w:p>
    <w:p w:rsidR="005E496A" w:rsidRDefault="005E496A" w:rsidP="00D65360">
      <w:pPr>
        <w:autoSpaceDE w:val="0"/>
        <w:autoSpaceDN w:val="0"/>
        <w:adjustRightInd w:val="0"/>
        <w:jc w:val="both"/>
        <w:rPr>
          <w:rFonts w:ascii="Arial" w:hAnsi="Arial" w:cs="Arial"/>
          <w:b/>
          <w:sz w:val="22"/>
          <w:szCs w:val="22"/>
          <w:lang w:val="ro-RO"/>
        </w:rPr>
      </w:pPr>
    </w:p>
    <w:p w:rsidR="005E496A" w:rsidRDefault="005E496A" w:rsidP="00D65360">
      <w:pPr>
        <w:autoSpaceDE w:val="0"/>
        <w:autoSpaceDN w:val="0"/>
        <w:adjustRightInd w:val="0"/>
        <w:jc w:val="both"/>
        <w:rPr>
          <w:rFonts w:ascii="Arial" w:hAnsi="Arial" w:cs="Arial"/>
          <w:b/>
          <w:sz w:val="22"/>
          <w:szCs w:val="22"/>
          <w:lang w:val="ro-RO"/>
        </w:rPr>
      </w:pPr>
    </w:p>
    <w:p w:rsidR="005E496A" w:rsidRPr="00142EB0" w:rsidRDefault="005E496A" w:rsidP="005E496A">
      <w:pPr>
        <w:autoSpaceDE w:val="0"/>
        <w:autoSpaceDN w:val="0"/>
        <w:adjustRightInd w:val="0"/>
        <w:jc w:val="both"/>
        <w:rPr>
          <w:rFonts w:ascii="Arial" w:hAnsi="Arial" w:cs="Arial"/>
          <w:color w:val="548DD4" w:themeColor="text2" w:themeTint="99"/>
          <w:sz w:val="22"/>
          <w:szCs w:val="22"/>
          <w:lang w:val="pt-BR"/>
        </w:rPr>
      </w:pPr>
      <w:r w:rsidRPr="00142EB0">
        <w:rPr>
          <w:rFonts w:ascii="Arial" w:hAnsi="Arial" w:cs="Arial"/>
          <w:b/>
          <w:color w:val="548DD4" w:themeColor="text2" w:themeTint="99"/>
          <w:sz w:val="22"/>
          <w:szCs w:val="22"/>
          <w:lang w:val="pt-BR"/>
        </w:rPr>
        <w:t>Atribuţiile SEFULUI DE CENTRU</w:t>
      </w:r>
      <w:r w:rsidRPr="00142EB0">
        <w:rPr>
          <w:rFonts w:ascii="Arial" w:hAnsi="Arial" w:cs="Arial"/>
          <w:color w:val="548DD4" w:themeColor="text2" w:themeTint="99"/>
          <w:sz w:val="22"/>
          <w:szCs w:val="22"/>
          <w:lang w:val="pt-BR"/>
        </w:rPr>
        <w:t xml:space="preserve"> sunt:</w:t>
      </w:r>
    </w:p>
    <w:p w:rsidR="005E496A" w:rsidRPr="00B15DEB" w:rsidRDefault="005E496A" w:rsidP="005E496A">
      <w:pPr>
        <w:numPr>
          <w:ilvl w:val="3"/>
          <w:numId w:val="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 xml:space="preserve">asigură coordonarea, îndrumarea şi controlul activităţilor desfăşurate de personalul </w:t>
      </w:r>
      <w:r>
        <w:rPr>
          <w:rFonts w:ascii="Arial" w:hAnsi="Arial" w:cs="Arial"/>
          <w:sz w:val="22"/>
          <w:szCs w:val="22"/>
          <w:lang w:val="pt-BR"/>
        </w:rPr>
        <w:t xml:space="preserve">celor cinci servicii sociale </w:t>
      </w:r>
      <w:r>
        <w:rPr>
          <w:rFonts w:ascii="Arial" w:hAnsi="Arial" w:cs="Arial"/>
        </w:rPr>
        <w:t>(CAbR Ludus si LMP Maria, LMP Matei, LMP Larisa, LMP Luca)</w:t>
      </w:r>
      <w:r w:rsidRPr="00B15DEB">
        <w:rPr>
          <w:rFonts w:ascii="Arial" w:hAnsi="Arial" w:cs="Arial"/>
          <w:sz w:val="22"/>
          <w:szCs w:val="22"/>
          <w:lang w:val="pt-BR"/>
        </w:rPr>
        <w:t xml:space="preserve"> şi propune organului competent sancţiuni disciplinare pentru salariaţii care nu îşi îndeplinesc în mod corespunzător atribuţiile, cu respectarea prevederilor legale din domeniul furnizării serviciilor sociale, codului muncii etc.;</w:t>
      </w:r>
    </w:p>
    <w:p w:rsidR="005E496A" w:rsidRPr="00B15DEB" w:rsidRDefault="005E496A" w:rsidP="005E496A">
      <w:pPr>
        <w:numPr>
          <w:ilvl w:val="3"/>
          <w:numId w:val="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 xml:space="preserve">elaborează rapoartele generale privind activitatea </w:t>
      </w:r>
      <w:r>
        <w:rPr>
          <w:rFonts w:ascii="Arial" w:hAnsi="Arial" w:cs="Arial"/>
          <w:sz w:val="22"/>
          <w:szCs w:val="22"/>
          <w:lang w:val="pt-BR"/>
        </w:rPr>
        <w:t>celor cinci servicii sociale</w:t>
      </w:r>
      <w:r w:rsidRPr="00B15DEB">
        <w:rPr>
          <w:rFonts w:ascii="Arial" w:hAnsi="Arial" w:cs="Arial"/>
          <w:sz w:val="22"/>
          <w:szCs w:val="22"/>
          <w:lang w:val="pt-BR"/>
        </w:rPr>
        <w:t>, stadiul implementării obiectivelor şi întocmeşte informări pe care le prezintă furnizorului de servicii sociale;</w:t>
      </w:r>
    </w:p>
    <w:p w:rsidR="005E496A" w:rsidRPr="00B15DEB" w:rsidRDefault="005E496A" w:rsidP="005E496A">
      <w:pPr>
        <w:numPr>
          <w:ilvl w:val="3"/>
          <w:numId w:val="6"/>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propune participarea personalului de specialitate</w:t>
      </w:r>
      <w:r w:rsidRPr="006141AF">
        <w:rPr>
          <w:rFonts w:ascii="Arial" w:hAnsi="Arial" w:cs="Arial"/>
          <w:sz w:val="22"/>
          <w:szCs w:val="22"/>
          <w:lang w:val="pt-BR"/>
        </w:rPr>
        <w:t xml:space="preserve"> </w:t>
      </w:r>
      <w:r>
        <w:rPr>
          <w:rFonts w:ascii="Arial" w:hAnsi="Arial" w:cs="Arial"/>
          <w:sz w:val="22"/>
          <w:szCs w:val="22"/>
          <w:lang w:val="pt-BR"/>
        </w:rPr>
        <w:t>din cele cinci servicii sociale</w:t>
      </w:r>
      <w:r w:rsidRPr="00B15DEB">
        <w:rPr>
          <w:rFonts w:ascii="Arial" w:hAnsi="Arial" w:cs="Arial"/>
          <w:sz w:val="22"/>
          <w:szCs w:val="22"/>
          <w:lang w:val="it-IT"/>
        </w:rPr>
        <w:t xml:space="preserve"> la programele de instruire,formare  şi perfecţionare profesională conform unei planificari anuale.</w:t>
      </w:r>
    </w:p>
    <w:p w:rsidR="005E496A" w:rsidRPr="00B15DEB" w:rsidRDefault="005E496A" w:rsidP="005E496A">
      <w:pPr>
        <w:numPr>
          <w:ilvl w:val="3"/>
          <w:numId w:val="6"/>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5E496A" w:rsidRPr="00B15DEB" w:rsidRDefault="005E496A" w:rsidP="005E496A">
      <w:pPr>
        <w:numPr>
          <w:ilvl w:val="3"/>
          <w:numId w:val="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lastRenderedPageBreak/>
        <w:t xml:space="preserve">primeste rapoarte de la compartimentele de specialitate, le centralizeaza si întocmeşte raportul anual de activitate al </w:t>
      </w:r>
      <w:r>
        <w:rPr>
          <w:rFonts w:ascii="Arial" w:hAnsi="Arial" w:cs="Arial"/>
          <w:sz w:val="22"/>
          <w:szCs w:val="22"/>
          <w:lang w:val="pt-BR"/>
        </w:rPr>
        <w:t>celor cinci servicii sociale</w:t>
      </w:r>
      <w:r w:rsidRPr="00B15DEB">
        <w:rPr>
          <w:rFonts w:ascii="Arial" w:hAnsi="Arial" w:cs="Arial"/>
          <w:sz w:val="22"/>
          <w:szCs w:val="22"/>
          <w:lang w:val="pt-BR"/>
        </w:rPr>
        <w:t>.</w:t>
      </w:r>
    </w:p>
    <w:p w:rsidR="005E496A" w:rsidRPr="00B15DEB" w:rsidRDefault="005E496A" w:rsidP="005E496A">
      <w:pPr>
        <w:numPr>
          <w:ilvl w:val="3"/>
          <w:numId w:val="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 xml:space="preserve">evalueaza anual angajatii </w:t>
      </w:r>
      <w:r>
        <w:rPr>
          <w:rFonts w:ascii="Arial" w:hAnsi="Arial" w:cs="Arial"/>
          <w:sz w:val="22"/>
          <w:szCs w:val="22"/>
          <w:lang w:val="pt-BR"/>
        </w:rPr>
        <w:t>celor cinci servicii sociale</w:t>
      </w:r>
      <w:r w:rsidRPr="00B15DEB">
        <w:rPr>
          <w:rFonts w:ascii="Arial" w:hAnsi="Arial" w:cs="Arial"/>
          <w:sz w:val="22"/>
          <w:szCs w:val="22"/>
          <w:lang w:val="pt-BR"/>
        </w:rPr>
        <w:t xml:space="preserve"> pe criterii de performanta si profesionalism, intocmeste la caz  refarate pentru promovare intr-o treapata superioara a unor salariati sau pentru cercetarea disciplinara a acestora , atunci cand situatia o impune.</w:t>
      </w:r>
    </w:p>
    <w:p w:rsidR="005E496A" w:rsidRPr="00B15DEB" w:rsidRDefault="005E496A" w:rsidP="005E496A">
      <w:pPr>
        <w:numPr>
          <w:ilvl w:val="3"/>
          <w:numId w:val="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buna desfăşurare a raporturilor de muncă dintre</w:t>
      </w:r>
      <w:r>
        <w:rPr>
          <w:rFonts w:ascii="Arial" w:hAnsi="Arial" w:cs="Arial"/>
          <w:sz w:val="22"/>
          <w:szCs w:val="22"/>
          <w:lang w:val="pt-BR"/>
        </w:rPr>
        <w:t xml:space="preserve"> angajaţii serviciilor</w:t>
      </w:r>
      <w:r w:rsidRPr="00B15DEB">
        <w:rPr>
          <w:rFonts w:ascii="Arial" w:hAnsi="Arial" w:cs="Arial"/>
          <w:sz w:val="22"/>
          <w:szCs w:val="22"/>
          <w:lang w:val="pt-BR"/>
        </w:rPr>
        <w:t>;</w:t>
      </w:r>
    </w:p>
    <w:p w:rsidR="005E496A" w:rsidRPr="00B15DEB" w:rsidRDefault="005E496A" w:rsidP="005E496A">
      <w:pPr>
        <w:numPr>
          <w:ilvl w:val="3"/>
          <w:numId w:val="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propune furnizorului de servicii sociale aprobarea structurii organizatorice şi a numărului de personal, face demersuri pentru ocuparea posturilor vacante.</w:t>
      </w:r>
    </w:p>
    <w:p w:rsidR="005E496A" w:rsidRPr="00B15DEB" w:rsidRDefault="005E496A" w:rsidP="005E496A">
      <w:pPr>
        <w:numPr>
          <w:ilvl w:val="3"/>
          <w:numId w:val="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desfăşoară activităţi pent</w:t>
      </w:r>
      <w:r>
        <w:rPr>
          <w:rFonts w:ascii="Arial" w:hAnsi="Arial" w:cs="Arial"/>
          <w:sz w:val="22"/>
          <w:szCs w:val="22"/>
          <w:lang w:val="pt-BR"/>
        </w:rPr>
        <w:t>ru promovarea imaginii centrelor</w:t>
      </w:r>
      <w:r w:rsidRPr="00B15DEB">
        <w:rPr>
          <w:rFonts w:ascii="Arial" w:hAnsi="Arial" w:cs="Arial"/>
          <w:sz w:val="22"/>
          <w:szCs w:val="22"/>
          <w:lang w:val="pt-BR"/>
        </w:rPr>
        <w:t xml:space="preserve"> în comunitate, in tara sau in  strainatate ;</w:t>
      </w:r>
    </w:p>
    <w:p w:rsidR="005E496A" w:rsidRPr="00B15DEB" w:rsidRDefault="005E496A" w:rsidP="005E496A">
      <w:pPr>
        <w:numPr>
          <w:ilvl w:val="3"/>
          <w:numId w:val="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ia în considerare şi analizează orice sesizare care îi este adresată, referitoare la încălcări ale drepturilor bene</w:t>
      </w:r>
      <w:r>
        <w:rPr>
          <w:rFonts w:ascii="Arial" w:hAnsi="Arial" w:cs="Arial"/>
          <w:sz w:val="22"/>
          <w:szCs w:val="22"/>
          <w:lang w:val="pt-BR"/>
        </w:rPr>
        <w:t>ficiarilor în cadrul serviciilor</w:t>
      </w:r>
      <w:r w:rsidRPr="00B15DEB">
        <w:rPr>
          <w:rFonts w:ascii="Arial" w:hAnsi="Arial" w:cs="Arial"/>
          <w:sz w:val="22"/>
          <w:szCs w:val="22"/>
          <w:lang w:val="pt-BR"/>
        </w:rPr>
        <w:t xml:space="preserve"> pe care îl conduce;</w:t>
      </w:r>
    </w:p>
    <w:p w:rsidR="005E496A" w:rsidRPr="00B15DEB" w:rsidRDefault="005E496A" w:rsidP="005E496A">
      <w:pPr>
        <w:numPr>
          <w:ilvl w:val="3"/>
          <w:numId w:val="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răspunde de calitatea activităţilor desfăşurate de p</w:t>
      </w:r>
      <w:r>
        <w:rPr>
          <w:rFonts w:ascii="Arial" w:hAnsi="Arial" w:cs="Arial"/>
          <w:sz w:val="22"/>
          <w:szCs w:val="22"/>
          <w:lang w:val="pt-BR"/>
        </w:rPr>
        <w:t>ersonalul din cadrul serviciilor</w:t>
      </w:r>
      <w:r w:rsidRPr="00B15DEB">
        <w:rPr>
          <w:rFonts w:ascii="Arial" w:hAnsi="Arial" w:cs="Arial"/>
          <w:sz w:val="22"/>
          <w:szCs w:val="22"/>
          <w:lang w:val="pt-BR"/>
        </w:rPr>
        <w:t xml:space="preserve"> şi dispune, în limita competenţei, măsuri de organizare care să conducă la îmbunătăţirea acestor activităţi sau, după caz, formulează propuneri în acest sens;</w:t>
      </w:r>
    </w:p>
    <w:p w:rsidR="005E496A" w:rsidRPr="00B15DEB" w:rsidRDefault="005E496A" w:rsidP="005E496A">
      <w:pPr>
        <w:numPr>
          <w:ilvl w:val="3"/>
          <w:numId w:val="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organizează activitatea personalului şi asigură respectarea timpului de lucru şi a regulamentului de organizare şi funcţionare;</w:t>
      </w:r>
    </w:p>
    <w:p w:rsidR="005E496A" w:rsidRPr="00B15DEB" w:rsidRDefault="005E496A" w:rsidP="005E496A">
      <w:pPr>
        <w:numPr>
          <w:ilvl w:val="3"/>
          <w:numId w:val="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reprezintă serviciul în relaţiile cu furnizorul de servicii sociale şi, după caz, cu autorităţile şi instituţiile publice, cu persoanele fizice şi juridice din ţară şi din străinătate, precum şi în justiţie;</w:t>
      </w:r>
    </w:p>
    <w:p w:rsidR="005E496A" w:rsidRPr="00B15DEB" w:rsidRDefault="005E496A" w:rsidP="005E496A">
      <w:pPr>
        <w:numPr>
          <w:ilvl w:val="3"/>
          <w:numId w:val="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5E496A" w:rsidRPr="00B15DEB" w:rsidRDefault="005E496A" w:rsidP="005E496A">
      <w:pPr>
        <w:numPr>
          <w:ilvl w:val="3"/>
          <w:numId w:val="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întocmeşte impreuna cu personalul financiar-contabil proiectul b</w:t>
      </w:r>
      <w:r>
        <w:rPr>
          <w:rFonts w:ascii="Arial" w:hAnsi="Arial" w:cs="Arial"/>
          <w:sz w:val="22"/>
          <w:szCs w:val="22"/>
          <w:lang w:val="pt-BR"/>
        </w:rPr>
        <w:t>ugetului propriu al serviciilor</w:t>
      </w:r>
      <w:r w:rsidRPr="00B15DEB">
        <w:rPr>
          <w:rFonts w:ascii="Arial" w:hAnsi="Arial" w:cs="Arial"/>
          <w:sz w:val="22"/>
          <w:szCs w:val="22"/>
          <w:lang w:val="pt-BR"/>
        </w:rPr>
        <w:t xml:space="preserve"> şi contul de încheiere a exerciţiului bugetar;</w:t>
      </w:r>
    </w:p>
    <w:p w:rsidR="005E496A" w:rsidRPr="00B15DEB" w:rsidRDefault="005E496A" w:rsidP="005E496A">
      <w:pPr>
        <w:numPr>
          <w:ilvl w:val="3"/>
          <w:numId w:val="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îndeplinirea măsurilor de aducere la cunoştinţă atât personalului, cât şi beneficiarilor a prevederilor din regulamentul propriu de organizare şi funcţionare , a procedurilor operationale elaborate la nivelul serviciului social.</w:t>
      </w:r>
    </w:p>
    <w:p w:rsidR="005E496A" w:rsidRPr="00B15DEB" w:rsidRDefault="005E496A" w:rsidP="005E496A">
      <w:pPr>
        <w:numPr>
          <w:ilvl w:val="3"/>
          <w:numId w:val="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încheierea cu beneficiarii a contractelor de furnizare a serviciilor sociale;</w:t>
      </w:r>
    </w:p>
    <w:p w:rsidR="005E496A" w:rsidRPr="00B15DEB" w:rsidRDefault="005E496A" w:rsidP="005E496A">
      <w:pPr>
        <w:numPr>
          <w:ilvl w:val="3"/>
          <w:numId w:val="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alte atribuţii prevăzute în standardul minim de calitate aplicabil.</w:t>
      </w:r>
    </w:p>
    <w:p w:rsidR="005E496A" w:rsidRPr="00B15DEB" w:rsidRDefault="005E496A" w:rsidP="005E496A">
      <w:pPr>
        <w:numPr>
          <w:ilvl w:val="3"/>
          <w:numId w:val="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Atributiile si sarcinile corespunzatoare postului vor fi specificate detaliat in Fisa de post intocmita de catre conducatorul furnizorului de servicii, actualizata si completata cu toate modificarile legislative;</w:t>
      </w:r>
    </w:p>
    <w:p w:rsidR="005E496A" w:rsidRPr="00B15DEB" w:rsidRDefault="005E496A" w:rsidP="005E496A">
      <w:pPr>
        <w:numPr>
          <w:ilvl w:val="3"/>
          <w:numId w:val="6"/>
        </w:numPr>
        <w:autoSpaceDE w:val="0"/>
        <w:autoSpaceDN w:val="0"/>
        <w:adjustRightInd w:val="0"/>
        <w:jc w:val="both"/>
        <w:rPr>
          <w:rFonts w:ascii="Arial" w:hAnsi="Arial" w:cs="Arial"/>
          <w:sz w:val="22"/>
          <w:szCs w:val="22"/>
          <w:lang w:val="pt-BR"/>
        </w:rPr>
      </w:pPr>
      <w:r w:rsidRPr="00B15DEB">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5E496A" w:rsidRPr="00B15DEB" w:rsidRDefault="005E496A" w:rsidP="005E496A">
      <w:pPr>
        <w:numPr>
          <w:ilvl w:val="3"/>
          <w:numId w:val="6"/>
        </w:numPr>
        <w:autoSpaceDE w:val="0"/>
        <w:autoSpaceDN w:val="0"/>
        <w:adjustRightInd w:val="0"/>
        <w:jc w:val="both"/>
        <w:rPr>
          <w:rFonts w:ascii="Arial" w:hAnsi="Arial" w:cs="Arial"/>
          <w:sz w:val="22"/>
          <w:szCs w:val="22"/>
          <w:lang w:val="pt-BR"/>
        </w:rPr>
      </w:pPr>
      <w:r w:rsidRPr="00B15DEB">
        <w:rPr>
          <w:rFonts w:ascii="Trebuchet MS" w:hAnsi="Trebuchet MS" w:cs="Arial"/>
          <w:sz w:val="22"/>
          <w:szCs w:val="22"/>
          <w:lang w:val="ro-RO"/>
        </w:rPr>
        <w:t>este conducător al locului de muncă cu atribuții de securitate, sănătate în muncă și prevenire a riscurilor profesionale pentru angajații din subordine.</w:t>
      </w:r>
    </w:p>
    <w:p w:rsidR="005E496A" w:rsidRPr="00B15DEB" w:rsidRDefault="005E496A" w:rsidP="005E496A">
      <w:pPr>
        <w:autoSpaceDE w:val="0"/>
        <w:autoSpaceDN w:val="0"/>
        <w:adjustRightInd w:val="0"/>
        <w:jc w:val="both"/>
        <w:rPr>
          <w:rFonts w:ascii="Arial" w:hAnsi="Arial" w:cs="Arial"/>
          <w:sz w:val="22"/>
          <w:szCs w:val="22"/>
          <w:lang w:val="pt-BR"/>
        </w:rPr>
      </w:pPr>
    </w:p>
    <w:p w:rsidR="005E496A" w:rsidRPr="00B15DEB" w:rsidRDefault="005E496A" w:rsidP="005E496A">
      <w:pPr>
        <w:autoSpaceDE w:val="0"/>
        <w:autoSpaceDN w:val="0"/>
        <w:adjustRightInd w:val="0"/>
        <w:jc w:val="both"/>
        <w:rPr>
          <w:rFonts w:ascii="Arial" w:hAnsi="Arial" w:cs="Arial"/>
          <w:sz w:val="22"/>
          <w:szCs w:val="22"/>
          <w:lang w:val="pt-BR"/>
        </w:rPr>
      </w:pPr>
      <w:r w:rsidRPr="00B15DEB">
        <w:rPr>
          <w:rFonts w:ascii="Arial" w:hAnsi="Arial" w:cs="Arial"/>
          <w:b/>
          <w:sz w:val="22"/>
          <w:szCs w:val="22"/>
          <w:lang w:val="pt-BR"/>
        </w:rPr>
        <w:t>(3</w:t>
      </w:r>
      <w:r w:rsidRPr="00B15DEB">
        <w:rPr>
          <w:rFonts w:ascii="Arial" w:hAnsi="Arial" w:cs="Arial"/>
          <w:sz w:val="22"/>
          <w:szCs w:val="22"/>
          <w:lang w:val="pt-BR"/>
        </w:rPr>
        <w:t>) Funcţiile de conducere se ocupă prin concurs sau, după caz, examen, în condiţiile legii.</w:t>
      </w:r>
    </w:p>
    <w:p w:rsidR="005E496A" w:rsidRPr="00B15DEB" w:rsidRDefault="005E496A" w:rsidP="005E496A">
      <w:pPr>
        <w:autoSpaceDE w:val="0"/>
        <w:autoSpaceDN w:val="0"/>
        <w:adjustRightInd w:val="0"/>
        <w:jc w:val="both"/>
        <w:rPr>
          <w:rFonts w:ascii="Arial" w:hAnsi="Arial" w:cs="Arial"/>
          <w:sz w:val="22"/>
          <w:szCs w:val="22"/>
          <w:lang w:val="pt-BR"/>
        </w:rPr>
      </w:pPr>
    </w:p>
    <w:p w:rsidR="005E496A" w:rsidRPr="00B15DEB" w:rsidRDefault="005E496A" w:rsidP="005E496A">
      <w:pPr>
        <w:autoSpaceDE w:val="0"/>
        <w:autoSpaceDN w:val="0"/>
        <w:adjustRightInd w:val="0"/>
        <w:jc w:val="both"/>
        <w:rPr>
          <w:rFonts w:ascii="Arial" w:hAnsi="Arial" w:cs="Arial"/>
          <w:sz w:val="22"/>
          <w:szCs w:val="22"/>
          <w:lang w:val="pt-BR"/>
        </w:rPr>
      </w:pPr>
      <w:r w:rsidRPr="00B15DEB">
        <w:rPr>
          <w:rFonts w:ascii="Arial" w:hAnsi="Arial" w:cs="Arial"/>
          <w:b/>
          <w:sz w:val="22"/>
          <w:szCs w:val="22"/>
          <w:lang w:val="pt-BR"/>
        </w:rPr>
        <w:t>(4)</w:t>
      </w:r>
      <w:r w:rsidRPr="00B15DEB">
        <w:rPr>
          <w:rFonts w:ascii="Arial" w:hAnsi="Arial" w:cs="Arial"/>
          <w:sz w:val="22"/>
          <w:szCs w:val="22"/>
          <w:lang w:val="pt-BR"/>
        </w:rPr>
        <w:t xml:space="preserve"> 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w:t>
      </w:r>
      <w:r w:rsidRPr="00B15DEB">
        <w:rPr>
          <w:rFonts w:ascii="Arial" w:hAnsi="Arial" w:cs="Arial"/>
          <w:b/>
          <w:sz w:val="22"/>
          <w:szCs w:val="22"/>
          <w:lang w:val="pt-BR"/>
        </w:rPr>
        <w:t xml:space="preserve"> </w:t>
      </w:r>
      <w:r w:rsidRPr="00B15DEB">
        <w:rPr>
          <w:rFonts w:ascii="Arial" w:hAnsi="Arial" w:cs="Arial"/>
          <w:sz w:val="22"/>
          <w:szCs w:val="22"/>
          <w:lang w:val="pt-BR"/>
        </w:rPr>
        <w:t>în domeniul serviciilor sociale.</w:t>
      </w:r>
    </w:p>
    <w:p w:rsidR="005E496A" w:rsidRPr="00B15DEB" w:rsidRDefault="005E496A" w:rsidP="005E496A">
      <w:pPr>
        <w:autoSpaceDE w:val="0"/>
        <w:autoSpaceDN w:val="0"/>
        <w:adjustRightInd w:val="0"/>
        <w:jc w:val="both"/>
        <w:rPr>
          <w:rFonts w:ascii="Arial" w:hAnsi="Arial" w:cs="Arial"/>
          <w:sz w:val="22"/>
          <w:szCs w:val="22"/>
          <w:lang w:val="pt-BR"/>
        </w:rPr>
      </w:pPr>
    </w:p>
    <w:p w:rsidR="005E496A" w:rsidRDefault="005E496A" w:rsidP="005E496A">
      <w:pPr>
        <w:autoSpaceDE w:val="0"/>
        <w:autoSpaceDN w:val="0"/>
        <w:adjustRightInd w:val="0"/>
        <w:jc w:val="both"/>
        <w:rPr>
          <w:rFonts w:ascii="Arial" w:hAnsi="Arial" w:cs="Arial"/>
          <w:sz w:val="22"/>
          <w:szCs w:val="22"/>
          <w:lang w:val="it-IT"/>
        </w:rPr>
      </w:pPr>
      <w:r w:rsidRPr="00B15DEB">
        <w:rPr>
          <w:rFonts w:ascii="Arial" w:hAnsi="Arial" w:cs="Arial"/>
          <w:b/>
          <w:sz w:val="22"/>
          <w:szCs w:val="22"/>
          <w:lang w:val="it-IT"/>
        </w:rPr>
        <w:t>(5)</w:t>
      </w:r>
      <w:r w:rsidRPr="00B15DEB">
        <w:rPr>
          <w:rFonts w:ascii="Arial" w:hAnsi="Arial" w:cs="Arial"/>
          <w:sz w:val="22"/>
          <w:szCs w:val="22"/>
          <w:lang w:val="it-IT"/>
        </w:rPr>
        <w:t xml:space="preserve"> Sancţionarea disciplinară sau eliberarea din funcţie a conducătorilor instituţiei se face în condiţiile legii.</w:t>
      </w:r>
    </w:p>
    <w:p w:rsidR="005E496A" w:rsidRDefault="005E496A" w:rsidP="005E496A">
      <w:pPr>
        <w:autoSpaceDE w:val="0"/>
        <w:autoSpaceDN w:val="0"/>
        <w:adjustRightInd w:val="0"/>
        <w:jc w:val="both"/>
        <w:rPr>
          <w:rFonts w:ascii="Arial" w:hAnsi="Arial" w:cs="Arial"/>
          <w:sz w:val="22"/>
          <w:szCs w:val="22"/>
          <w:lang w:val="it-IT"/>
        </w:rPr>
      </w:pPr>
    </w:p>
    <w:p w:rsidR="005E496A" w:rsidRDefault="005E496A" w:rsidP="005E496A">
      <w:pPr>
        <w:pStyle w:val="Listaszerbekezds"/>
        <w:autoSpaceDE w:val="0"/>
        <w:autoSpaceDN w:val="0"/>
        <w:adjustRightInd w:val="0"/>
        <w:spacing w:after="0" w:line="240" w:lineRule="auto"/>
        <w:ind w:left="0"/>
        <w:jc w:val="both"/>
        <w:rPr>
          <w:rFonts w:ascii="Arial" w:hAnsi="Arial" w:cs="Arial"/>
          <w:b/>
          <w:lang w:val="pt-BR"/>
        </w:rPr>
      </w:pPr>
    </w:p>
    <w:p w:rsidR="005E496A" w:rsidRDefault="005E496A" w:rsidP="005E496A">
      <w:pPr>
        <w:pStyle w:val="Listaszerbekezds"/>
        <w:autoSpaceDE w:val="0"/>
        <w:autoSpaceDN w:val="0"/>
        <w:adjustRightInd w:val="0"/>
        <w:spacing w:after="0" w:line="240" w:lineRule="auto"/>
        <w:ind w:left="0"/>
        <w:jc w:val="both"/>
        <w:rPr>
          <w:rFonts w:ascii="Arial" w:hAnsi="Arial" w:cs="Arial"/>
          <w:b/>
          <w:lang w:val="pt-BR"/>
        </w:rPr>
      </w:pPr>
    </w:p>
    <w:p w:rsidR="005E496A" w:rsidRDefault="005E496A" w:rsidP="005E496A">
      <w:pPr>
        <w:pStyle w:val="Listaszerbekezds"/>
        <w:autoSpaceDE w:val="0"/>
        <w:autoSpaceDN w:val="0"/>
        <w:adjustRightInd w:val="0"/>
        <w:spacing w:after="0" w:line="240" w:lineRule="auto"/>
        <w:ind w:left="0"/>
        <w:jc w:val="both"/>
        <w:rPr>
          <w:rFonts w:ascii="Arial" w:hAnsi="Arial" w:cs="Arial"/>
          <w:b/>
          <w:lang w:val="pt-BR"/>
        </w:rPr>
      </w:pPr>
    </w:p>
    <w:p w:rsidR="005E496A" w:rsidRDefault="005E496A" w:rsidP="005E496A">
      <w:pPr>
        <w:pStyle w:val="Listaszerbekezds"/>
        <w:autoSpaceDE w:val="0"/>
        <w:autoSpaceDN w:val="0"/>
        <w:adjustRightInd w:val="0"/>
        <w:spacing w:after="0" w:line="240" w:lineRule="auto"/>
        <w:ind w:left="0"/>
        <w:jc w:val="both"/>
        <w:rPr>
          <w:rFonts w:ascii="Arial" w:hAnsi="Arial" w:cs="Arial"/>
          <w:b/>
          <w:lang w:val="pt-BR"/>
        </w:rPr>
      </w:pPr>
    </w:p>
    <w:p w:rsidR="005E496A" w:rsidRPr="006141AF" w:rsidRDefault="005E496A" w:rsidP="005E496A">
      <w:pPr>
        <w:pStyle w:val="Listaszerbekezds"/>
        <w:autoSpaceDE w:val="0"/>
        <w:autoSpaceDN w:val="0"/>
        <w:adjustRightInd w:val="0"/>
        <w:spacing w:after="0" w:line="240" w:lineRule="auto"/>
        <w:ind w:left="0"/>
        <w:jc w:val="both"/>
        <w:rPr>
          <w:rFonts w:ascii="Arial" w:hAnsi="Arial" w:cs="Arial"/>
        </w:rPr>
      </w:pPr>
      <w:r w:rsidRPr="003E5D5D">
        <w:rPr>
          <w:rFonts w:ascii="Arial" w:hAnsi="Arial" w:cs="Arial"/>
          <w:b/>
          <w:color w:val="548DD4" w:themeColor="text2" w:themeTint="99"/>
          <w:lang w:val="pt-BR"/>
        </w:rPr>
        <w:lastRenderedPageBreak/>
        <w:t xml:space="preserve">Atribuţiile </w:t>
      </w:r>
      <w:r w:rsidRPr="003E5D5D">
        <w:rPr>
          <w:rFonts w:ascii="Arial" w:hAnsi="Arial" w:cs="Arial"/>
          <w:b/>
          <w:color w:val="548DD4" w:themeColor="text2" w:themeTint="99"/>
        </w:rPr>
        <w:t>COORDONATORULUI PERSONALULUI DE SPECIALITATE</w:t>
      </w:r>
      <w:r>
        <w:rPr>
          <w:rFonts w:ascii="Arial" w:hAnsi="Arial" w:cs="Arial"/>
        </w:rPr>
        <w:t xml:space="preserve"> </w:t>
      </w:r>
      <w:r w:rsidRPr="00B15DEB">
        <w:rPr>
          <w:rFonts w:ascii="Arial" w:hAnsi="Arial" w:cs="Arial"/>
          <w:lang w:val="pt-BR"/>
        </w:rPr>
        <w:t>sunt:</w:t>
      </w:r>
    </w:p>
    <w:p w:rsidR="005E496A" w:rsidRPr="00B15DEB" w:rsidRDefault="005E496A" w:rsidP="005E496A">
      <w:pPr>
        <w:numPr>
          <w:ilvl w:val="3"/>
          <w:numId w:val="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coordonarea, îndrumarea şi controlul activităţilor desfăşurate de personalul</w:t>
      </w:r>
      <w:r>
        <w:rPr>
          <w:rFonts w:ascii="Arial" w:hAnsi="Arial" w:cs="Arial"/>
          <w:sz w:val="22"/>
          <w:szCs w:val="22"/>
          <w:lang w:val="pt-BR"/>
        </w:rPr>
        <w:t xml:space="preserve"> de specialitate din serviciile sociale din Ludus  </w:t>
      </w:r>
      <w:r w:rsidRPr="00B15DEB">
        <w:rPr>
          <w:rFonts w:ascii="Arial" w:hAnsi="Arial" w:cs="Arial"/>
          <w:sz w:val="22"/>
          <w:szCs w:val="22"/>
          <w:lang w:val="pt-BR"/>
        </w:rPr>
        <w:t>;</w:t>
      </w:r>
    </w:p>
    <w:p w:rsidR="005E496A" w:rsidRPr="00B15DEB" w:rsidRDefault="005E496A" w:rsidP="005E496A">
      <w:pPr>
        <w:numPr>
          <w:ilvl w:val="3"/>
          <w:numId w:val="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elaborează rapoartele generale</w:t>
      </w:r>
      <w:r>
        <w:rPr>
          <w:rFonts w:ascii="Arial" w:hAnsi="Arial" w:cs="Arial"/>
          <w:sz w:val="22"/>
          <w:szCs w:val="22"/>
          <w:lang w:val="pt-BR"/>
        </w:rPr>
        <w:t xml:space="preserve"> privind activitatea serviciilor</w:t>
      </w:r>
      <w:r w:rsidRPr="00B15DEB">
        <w:rPr>
          <w:rFonts w:ascii="Arial" w:hAnsi="Arial" w:cs="Arial"/>
          <w:sz w:val="22"/>
          <w:szCs w:val="22"/>
          <w:lang w:val="pt-BR"/>
        </w:rPr>
        <w:t xml:space="preserve"> social</w:t>
      </w:r>
      <w:r>
        <w:rPr>
          <w:rFonts w:ascii="Arial" w:hAnsi="Arial" w:cs="Arial"/>
          <w:sz w:val="22"/>
          <w:szCs w:val="22"/>
          <w:lang w:val="pt-BR"/>
        </w:rPr>
        <w:t>e</w:t>
      </w:r>
      <w:r w:rsidRPr="00B15DEB">
        <w:rPr>
          <w:rFonts w:ascii="Arial" w:hAnsi="Arial" w:cs="Arial"/>
          <w:sz w:val="22"/>
          <w:szCs w:val="22"/>
          <w:lang w:val="pt-BR"/>
        </w:rPr>
        <w:t xml:space="preserve">, stadiul implementării obiectivelor şi întocmeşte informări pe care le prezintă </w:t>
      </w:r>
      <w:r>
        <w:rPr>
          <w:rFonts w:ascii="Arial" w:hAnsi="Arial" w:cs="Arial"/>
          <w:sz w:val="22"/>
          <w:szCs w:val="22"/>
          <w:lang w:val="pt-BR"/>
        </w:rPr>
        <w:t>sefului de centru/</w:t>
      </w:r>
      <w:r w:rsidRPr="00B15DEB">
        <w:rPr>
          <w:rFonts w:ascii="Arial" w:hAnsi="Arial" w:cs="Arial"/>
          <w:sz w:val="22"/>
          <w:szCs w:val="22"/>
          <w:lang w:val="pt-BR"/>
        </w:rPr>
        <w:t>furnizorului de servicii sociale;</w:t>
      </w:r>
    </w:p>
    <w:p w:rsidR="005E496A" w:rsidRPr="00B15DEB" w:rsidRDefault="005E496A" w:rsidP="005E496A">
      <w:pPr>
        <w:numPr>
          <w:ilvl w:val="3"/>
          <w:numId w:val="6"/>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propune participarea personalului de specialitate la programele de instruire,formare  şi perfecţionare profesională conform unei planificari anuale.</w:t>
      </w:r>
    </w:p>
    <w:p w:rsidR="005E496A" w:rsidRPr="00B15DEB" w:rsidRDefault="005E496A" w:rsidP="005E496A">
      <w:pPr>
        <w:numPr>
          <w:ilvl w:val="3"/>
          <w:numId w:val="6"/>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5E496A" w:rsidRPr="00B15DEB" w:rsidRDefault="005E496A" w:rsidP="005E496A">
      <w:pPr>
        <w:numPr>
          <w:ilvl w:val="3"/>
          <w:numId w:val="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buna desfăşurare a raporturilor de muncă dintre angajaţii serviciului/centrului;</w:t>
      </w:r>
    </w:p>
    <w:p w:rsidR="005E496A" w:rsidRPr="00B15DEB" w:rsidRDefault="005E496A" w:rsidP="005E496A">
      <w:pPr>
        <w:numPr>
          <w:ilvl w:val="3"/>
          <w:numId w:val="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ia în considerare şi analizează</w:t>
      </w:r>
      <w:r>
        <w:rPr>
          <w:rFonts w:ascii="Arial" w:hAnsi="Arial" w:cs="Arial"/>
          <w:sz w:val="22"/>
          <w:szCs w:val="22"/>
          <w:lang w:val="pt-BR"/>
        </w:rPr>
        <w:t xml:space="preserve"> si aduce la cunostinta sefului de centru</w:t>
      </w:r>
      <w:r w:rsidRPr="00B15DEB">
        <w:rPr>
          <w:rFonts w:ascii="Arial" w:hAnsi="Arial" w:cs="Arial"/>
          <w:sz w:val="22"/>
          <w:szCs w:val="22"/>
          <w:lang w:val="pt-BR"/>
        </w:rPr>
        <w:t xml:space="preserve"> orice sesizare referitoare la încălcări ale drepturilor beneficiarilor în cadrul serviciului pe care îl conduce;</w:t>
      </w:r>
    </w:p>
    <w:p w:rsidR="005E496A" w:rsidRPr="00B15DEB" w:rsidRDefault="005E496A" w:rsidP="005E496A">
      <w:pPr>
        <w:numPr>
          <w:ilvl w:val="3"/>
          <w:numId w:val="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organizează activitatea personalului şi asigură respectarea timpului de lucru şi a regulamentului de organizare şi funcţionare;</w:t>
      </w:r>
    </w:p>
    <w:p w:rsidR="005E496A" w:rsidRPr="00B15DEB" w:rsidRDefault="005E496A" w:rsidP="005E496A">
      <w:pPr>
        <w:numPr>
          <w:ilvl w:val="3"/>
          <w:numId w:val="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îndeplinirea măsurilor de aducere la cunoştinţă atât personalului, cât şi beneficiarilor a prevederilor din regulamentul propriu de organizare şi funcţionare , a procedurilor operationale elaborate la nivelul serviciului social.</w:t>
      </w:r>
    </w:p>
    <w:p w:rsidR="005E496A" w:rsidRPr="00B15DEB" w:rsidRDefault="005E496A" w:rsidP="005E496A">
      <w:pPr>
        <w:numPr>
          <w:ilvl w:val="3"/>
          <w:numId w:val="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alte atribuţii prevăzute în standardul minim de calitate aplicabil.</w:t>
      </w:r>
    </w:p>
    <w:p w:rsidR="005E496A" w:rsidRPr="00B15DEB" w:rsidRDefault="005E496A" w:rsidP="005E496A">
      <w:pPr>
        <w:numPr>
          <w:ilvl w:val="3"/>
          <w:numId w:val="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Atributiile si sarcinile corespunzatoare postului vor fi specificate detaliat in Fisa de post intocmita de catre conducatorul furnizorului de servicii, actualizata si completata cu toate modificarile legislative;</w:t>
      </w:r>
    </w:p>
    <w:p w:rsidR="005E496A" w:rsidRPr="00B15DEB" w:rsidRDefault="005E496A" w:rsidP="005E496A">
      <w:pPr>
        <w:numPr>
          <w:ilvl w:val="3"/>
          <w:numId w:val="6"/>
        </w:numPr>
        <w:autoSpaceDE w:val="0"/>
        <w:autoSpaceDN w:val="0"/>
        <w:adjustRightInd w:val="0"/>
        <w:jc w:val="both"/>
        <w:rPr>
          <w:rFonts w:ascii="Arial" w:hAnsi="Arial" w:cs="Arial"/>
          <w:sz w:val="22"/>
          <w:szCs w:val="22"/>
          <w:lang w:val="pt-BR"/>
        </w:rPr>
      </w:pPr>
      <w:r w:rsidRPr="00B15DEB">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5E496A" w:rsidRPr="00B15DEB" w:rsidRDefault="005E496A" w:rsidP="005E496A">
      <w:pPr>
        <w:numPr>
          <w:ilvl w:val="3"/>
          <w:numId w:val="6"/>
        </w:numPr>
        <w:autoSpaceDE w:val="0"/>
        <w:autoSpaceDN w:val="0"/>
        <w:adjustRightInd w:val="0"/>
        <w:jc w:val="both"/>
        <w:rPr>
          <w:rFonts w:ascii="Arial" w:hAnsi="Arial" w:cs="Arial"/>
          <w:sz w:val="22"/>
          <w:szCs w:val="22"/>
          <w:lang w:val="pt-BR"/>
        </w:rPr>
      </w:pPr>
      <w:r w:rsidRPr="00B15DEB">
        <w:rPr>
          <w:rFonts w:ascii="Trebuchet MS" w:hAnsi="Trebuchet MS" w:cs="Arial"/>
          <w:sz w:val="22"/>
          <w:szCs w:val="22"/>
          <w:lang w:val="ro-RO"/>
        </w:rPr>
        <w:t>este conducător al locului de muncă cu atribuții de securitate, sănătate în muncă și prevenire a riscurilor profesionale pentru angajații din subordine.</w:t>
      </w:r>
    </w:p>
    <w:p w:rsidR="005E496A" w:rsidRDefault="005E496A" w:rsidP="005E496A">
      <w:pPr>
        <w:autoSpaceDE w:val="0"/>
        <w:autoSpaceDN w:val="0"/>
        <w:adjustRightInd w:val="0"/>
        <w:jc w:val="both"/>
        <w:rPr>
          <w:rFonts w:ascii="Arial" w:hAnsi="Arial" w:cs="Arial"/>
          <w:sz w:val="22"/>
          <w:szCs w:val="22"/>
          <w:lang w:val="it-IT"/>
        </w:rPr>
      </w:pPr>
    </w:p>
    <w:p w:rsidR="00142EB0" w:rsidRPr="00B15DEB" w:rsidRDefault="00142EB0" w:rsidP="00142EB0">
      <w:pPr>
        <w:jc w:val="both"/>
        <w:rPr>
          <w:rFonts w:ascii="Arial" w:hAnsi="Arial" w:cs="Arial"/>
          <w:b/>
          <w:sz w:val="22"/>
          <w:szCs w:val="22"/>
        </w:rPr>
      </w:pPr>
      <w:r w:rsidRPr="005E496A">
        <w:rPr>
          <w:rFonts w:ascii="Arial" w:hAnsi="Arial" w:cs="Arial"/>
          <w:b/>
          <w:color w:val="548DD4" w:themeColor="text2" w:themeTint="99"/>
          <w:sz w:val="22"/>
          <w:szCs w:val="22"/>
        </w:rPr>
        <w:t>Atribuţiile postului de MEDIC</w:t>
      </w:r>
    </w:p>
    <w:p w:rsidR="00142EB0" w:rsidRPr="00B15DEB" w:rsidRDefault="00142EB0" w:rsidP="00142EB0">
      <w:pPr>
        <w:jc w:val="both"/>
        <w:rPr>
          <w:rFonts w:ascii="Arial" w:hAnsi="Arial" w:cs="Arial"/>
          <w:b/>
          <w:sz w:val="22"/>
          <w:szCs w:val="22"/>
        </w:rPr>
      </w:pPr>
    </w:p>
    <w:p w:rsidR="00142EB0" w:rsidRPr="00B15DEB" w:rsidRDefault="00142EB0" w:rsidP="00142EB0">
      <w:pPr>
        <w:numPr>
          <w:ilvl w:val="0"/>
          <w:numId w:val="3"/>
        </w:numPr>
        <w:jc w:val="both"/>
        <w:rPr>
          <w:rFonts w:ascii="Arial" w:hAnsi="Arial" w:cs="Arial"/>
          <w:sz w:val="22"/>
          <w:szCs w:val="22"/>
          <w:lang w:val="it-IT"/>
        </w:rPr>
      </w:pPr>
      <w:r w:rsidRPr="00B15DEB">
        <w:rPr>
          <w:rFonts w:ascii="Arial" w:hAnsi="Arial" w:cs="Arial"/>
          <w:sz w:val="22"/>
          <w:szCs w:val="22"/>
          <w:lang w:val="it-IT"/>
        </w:rPr>
        <w:t>Cunoaste, aplica si executa prevederile legale privind protectia si promovarea drepturilor persoanelor cu handicap, respectiv prevederile Legii nr.448/2006, precum si Ordinul nr.82/2019 privind aprobarea Standardelor specifice de calitate pentru persoanele adulte cu dizabilitati din serviciile rezidentiale cu cazare;</w:t>
      </w:r>
    </w:p>
    <w:p w:rsidR="00142EB0" w:rsidRPr="00B15DEB" w:rsidRDefault="00142EB0" w:rsidP="00142EB0">
      <w:pPr>
        <w:numPr>
          <w:ilvl w:val="0"/>
          <w:numId w:val="3"/>
        </w:numPr>
        <w:jc w:val="both"/>
        <w:rPr>
          <w:rFonts w:ascii="Arial" w:hAnsi="Arial" w:cs="Arial"/>
          <w:sz w:val="22"/>
          <w:szCs w:val="22"/>
          <w:lang w:val="it-IT"/>
        </w:rPr>
      </w:pPr>
      <w:r w:rsidRPr="00B15DEB">
        <w:rPr>
          <w:rFonts w:ascii="Arial" w:hAnsi="Arial" w:cs="Arial"/>
          <w:sz w:val="22"/>
          <w:szCs w:val="22"/>
          <w:lang w:val="it-IT"/>
        </w:rPr>
        <w:t>Coordoneaza activitatea de acordare a  serviciilor medicale de specialitate;</w:t>
      </w:r>
    </w:p>
    <w:p w:rsidR="00142EB0" w:rsidRPr="00B15DEB" w:rsidRDefault="00142EB0" w:rsidP="00142EB0">
      <w:pPr>
        <w:numPr>
          <w:ilvl w:val="0"/>
          <w:numId w:val="3"/>
        </w:numPr>
        <w:jc w:val="both"/>
        <w:rPr>
          <w:rFonts w:ascii="Arial" w:hAnsi="Arial" w:cs="Arial"/>
          <w:sz w:val="22"/>
          <w:szCs w:val="22"/>
          <w:lang w:val="it-IT"/>
        </w:rPr>
      </w:pPr>
      <w:r w:rsidRPr="00B15DEB">
        <w:rPr>
          <w:rFonts w:ascii="Arial" w:hAnsi="Arial" w:cs="Arial"/>
          <w:sz w:val="22"/>
          <w:szCs w:val="22"/>
          <w:lang w:val="it-IT"/>
        </w:rPr>
        <w:t>Raspunde de acordarea serviciilor medicale de specialitate tuturor asistatilor centrului;</w:t>
      </w:r>
    </w:p>
    <w:p w:rsidR="00142EB0" w:rsidRPr="00B15DEB" w:rsidRDefault="00142EB0" w:rsidP="00142EB0">
      <w:pPr>
        <w:numPr>
          <w:ilvl w:val="0"/>
          <w:numId w:val="3"/>
        </w:numPr>
        <w:jc w:val="both"/>
        <w:rPr>
          <w:rFonts w:ascii="Arial" w:hAnsi="Arial" w:cs="Arial"/>
          <w:sz w:val="22"/>
          <w:szCs w:val="22"/>
          <w:lang w:val="it-IT"/>
        </w:rPr>
      </w:pPr>
      <w:r w:rsidRPr="00B15DEB">
        <w:rPr>
          <w:rFonts w:ascii="Arial" w:hAnsi="Arial" w:cs="Arial"/>
          <w:sz w:val="22"/>
          <w:szCs w:val="22"/>
          <w:lang w:val="it-IT"/>
        </w:rPr>
        <w:t>Organizeaza consultările medicale de specialitate tuturor asistaţilor centrului;</w:t>
      </w:r>
    </w:p>
    <w:p w:rsidR="00142EB0" w:rsidRPr="00B15DEB" w:rsidRDefault="00142EB0" w:rsidP="00142EB0">
      <w:pPr>
        <w:numPr>
          <w:ilvl w:val="0"/>
          <w:numId w:val="3"/>
        </w:numPr>
        <w:jc w:val="both"/>
        <w:rPr>
          <w:rFonts w:ascii="Arial" w:hAnsi="Arial" w:cs="Arial"/>
          <w:sz w:val="22"/>
          <w:szCs w:val="22"/>
          <w:lang w:val="it-IT"/>
        </w:rPr>
      </w:pPr>
      <w:r w:rsidRPr="00B15DEB">
        <w:rPr>
          <w:rFonts w:ascii="Arial" w:hAnsi="Arial" w:cs="Arial"/>
          <w:sz w:val="22"/>
          <w:szCs w:val="22"/>
          <w:lang w:val="it-IT"/>
        </w:rPr>
        <w:t>Examinează persoanele asistate;</w:t>
      </w:r>
    </w:p>
    <w:p w:rsidR="00142EB0" w:rsidRPr="00B15DEB" w:rsidRDefault="00142EB0" w:rsidP="00142EB0">
      <w:pPr>
        <w:numPr>
          <w:ilvl w:val="0"/>
          <w:numId w:val="3"/>
        </w:numPr>
        <w:jc w:val="both"/>
        <w:rPr>
          <w:rFonts w:ascii="Arial" w:hAnsi="Arial" w:cs="Arial"/>
          <w:sz w:val="22"/>
          <w:szCs w:val="22"/>
          <w:lang w:val="it-IT"/>
        </w:rPr>
      </w:pPr>
      <w:r w:rsidRPr="00B15DEB">
        <w:rPr>
          <w:rFonts w:ascii="Arial" w:hAnsi="Arial" w:cs="Arial"/>
          <w:sz w:val="22"/>
          <w:szCs w:val="22"/>
          <w:lang w:val="it-IT"/>
        </w:rPr>
        <w:t>Asigura si urmareste stabilirea diagnosticului de specialitate precum si aplicarea corecta a indicatiilor terapeutice;</w:t>
      </w:r>
    </w:p>
    <w:p w:rsidR="00142EB0" w:rsidRPr="00B15DEB" w:rsidRDefault="00142EB0" w:rsidP="00142EB0">
      <w:pPr>
        <w:numPr>
          <w:ilvl w:val="0"/>
          <w:numId w:val="3"/>
        </w:numPr>
        <w:jc w:val="both"/>
        <w:rPr>
          <w:rFonts w:ascii="Arial" w:hAnsi="Arial" w:cs="Arial"/>
          <w:sz w:val="22"/>
          <w:szCs w:val="22"/>
          <w:lang w:val="it-IT"/>
        </w:rPr>
      </w:pPr>
      <w:r w:rsidRPr="00B15DEB">
        <w:rPr>
          <w:rFonts w:ascii="Arial" w:hAnsi="Arial" w:cs="Arial"/>
          <w:sz w:val="22"/>
          <w:szCs w:val="22"/>
          <w:lang w:val="it-IT"/>
        </w:rPr>
        <w:t>Colaborează cu personalul specializat al centrului în vederea asigurării implementării planului individualizat de servicii şi a programelor de recuperare, de integrare/reintegrare socială;</w:t>
      </w:r>
    </w:p>
    <w:p w:rsidR="00142EB0" w:rsidRPr="00B15DEB" w:rsidRDefault="00142EB0" w:rsidP="00142EB0">
      <w:pPr>
        <w:numPr>
          <w:ilvl w:val="0"/>
          <w:numId w:val="3"/>
        </w:numPr>
        <w:jc w:val="both"/>
        <w:rPr>
          <w:rFonts w:ascii="Arial" w:hAnsi="Arial" w:cs="Arial"/>
          <w:sz w:val="22"/>
          <w:szCs w:val="22"/>
          <w:lang w:val="it-IT"/>
        </w:rPr>
      </w:pPr>
      <w:r w:rsidRPr="00B15DEB">
        <w:rPr>
          <w:rFonts w:ascii="Arial" w:hAnsi="Arial" w:cs="Arial"/>
          <w:sz w:val="22"/>
          <w:szCs w:val="22"/>
          <w:lang w:val="it-IT"/>
        </w:rPr>
        <w:t>Instruieşte şi îndrumă personalul medical din cadrul centrului urmărind aprofundarea cunoştinţelor în  domeniul  profesional;</w:t>
      </w:r>
    </w:p>
    <w:p w:rsidR="00142EB0" w:rsidRPr="00B15DEB" w:rsidRDefault="00142EB0" w:rsidP="00142EB0">
      <w:pPr>
        <w:numPr>
          <w:ilvl w:val="0"/>
          <w:numId w:val="3"/>
        </w:numPr>
        <w:jc w:val="both"/>
        <w:rPr>
          <w:rFonts w:ascii="Arial" w:hAnsi="Arial" w:cs="Arial"/>
          <w:sz w:val="22"/>
          <w:szCs w:val="22"/>
          <w:lang w:val="it-IT"/>
        </w:rPr>
      </w:pPr>
      <w:r w:rsidRPr="00B15DEB">
        <w:rPr>
          <w:rFonts w:ascii="Arial" w:hAnsi="Arial" w:cs="Arial"/>
          <w:sz w:val="22"/>
          <w:szCs w:val="22"/>
          <w:lang w:val="it-IT"/>
        </w:rPr>
        <w:t>Respectă secretul profesional şi codul de etică medicala.</w:t>
      </w:r>
    </w:p>
    <w:p w:rsidR="00142EB0" w:rsidRPr="00B15DEB" w:rsidRDefault="00142EB0" w:rsidP="00142EB0">
      <w:pPr>
        <w:numPr>
          <w:ilvl w:val="0"/>
          <w:numId w:val="3"/>
        </w:numPr>
        <w:jc w:val="both"/>
        <w:rPr>
          <w:rFonts w:ascii="Arial" w:hAnsi="Arial" w:cs="Arial"/>
          <w:sz w:val="22"/>
          <w:szCs w:val="22"/>
          <w:lang w:val="it-IT"/>
        </w:rPr>
      </w:pPr>
      <w:r w:rsidRPr="00B15DEB">
        <w:rPr>
          <w:rFonts w:ascii="Arial" w:hAnsi="Arial" w:cs="Arial"/>
          <w:sz w:val="22"/>
          <w:szCs w:val="22"/>
          <w:lang w:val="it-IT"/>
        </w:rPr>
        <w:t>Consulta beneficiarii internaţi, iniţiază si monitorizează tratamente si acte curative tinând cont de factorii psihosomatici, mediul fizic si afectiunile cronice ale beneficiarilor</w:t>
      </w:r>
    </w:p>
    <w:p w:rsidR="00142EB0" w:rsidRPr="00B15DEB" w:rsidRDefault="00142EB0" w:rsidP="00142EB0">
      <w:pPr>
        <w:numPr>
          <w:ilvl w:val="0"/>
          <w:numId w:val="3"/>
        </w:numPr>
        <w:jc w:val="both"/>
        <w:rPr>
          <w:rFonts w:ascii="Arial" w:hAnsi="Arial" w:cs="Arial"/>
          <w:sz w:val="22"/>
          <w:szCs w:val="22"/>
          <w:lang w:val="it-IT"/>
        </w:rPr>
      </w:pPr>
      <w:r w:rsidRPr="00B15DEB">
        <w:rPr>
          <w:rFonts w:ascii="Arial" w:hAnsi="Arial" w:cs="Arial"/>
          <w:sz w:val="22"/>
          <w:szCs w:val="22"/>
          <w:lang w:val="it-IT"/>
        </w:rPr>
        <w:t>Stabileşte planul de recuperare fizica si motorie, regimul igieno-dietetic, participă la asigurarea unui climat optim şi de siguranţă pentru fiecare beneficiar in parte.</w:t>
      </w:r>
    </w:p>
    <w:p w:rsidR="00142EB0" w:rsidRPr="00B15DEB" w:rsidRDefault="00142EB0" w:rsidP="00142EB0">
      <w:pPr>
        <w:numPr>
          <w:ilvl w:val="0"/>
          <w:numId w:val="3"/>
        </w:numPr>
        <w:jc w:val="both"/>
        <w:rPr>
          <w:rFonts w:ascii="Arial" w:hAnsi="Arial" w:cs="Arial"/>
          <w:sz w:val="22"/>
          <w:szCs w:val="22"/>
          <w:lang w:val="it-IT"/>
        </w:rPr>
      </w:pPr>
      <w:r w:rsidRPr="00B15DEB">
        <w:rPr>
          <w:rFonts w:ascii="Arial" w:hAnsi="Arial" w:cs="Arial"/>
          <w:sz w:val="22"/>
          <w:szCs w:val="22"/>
          <w:lang w:val="it-IT"/>
        </w:rPr>
        <w:t xml:space="preserve">Identifică problemele de îngrijire a beneficiarilor, stabileşte priorităţile, elaborează şi implementează planul de îngrijire şi evaluează rezultatele obţinute, verifică periodic realizarea şi păstrarea igienei beneficiarilor, luând imediat măsurile necesare pentru realizarea acesteia la </w:t>
      </w:r>
      <w:r w:rsidRPr="00B15DEB">
        <w:rPr>
          <w:rFonts w:ascii="Arial" w:hAnsi="Arial" w:cs="Arial"/>
          <w:sz w:val="22"/>
          <w:szCs w:val="22"/>
          <w:lang w:val="it-IT"/>
        </w:rPr>
        <w:lastRenderedPageBreak/>
        <w:t>nivel optim si informează conducerea centrului, asupra deficitelor apărute la toate nivelele de lucru în unitate, în ceea ce priveşte igiena, neaplicarea procedurilor în această direcţie, apariţia unor focare de îmbolnăvire.</w:t>
      </w:r>
    </w:p>
    <w:p w:rsidR="00142EB0" w:rsidRPr="00B15DEB" w:rsidRDefault="00142EB0" w:rsidP="00142EB0">
      <w:pPr>
        <w:numPr>
          <w:ilvl w:val="0"/>
          <w:numId w:val="3"/>
        </w:numPr>
        <w:jc w:val="both"/>
        <w:rPr>
          <w:rFonts w:ascii="Arial" w:hAnsi="Arial" w:cs="Arial"/>
          <w:sz w:val="22"/>
          <w:szCs w:val="22"/>
          <w:lang w:val="it-IT"/>
        </w:rPr>
      </w:pPr>
      <w:r w:rsidRPr="00B15DEB">
        <w:rPr>
          <w:rFonts w:ascii="Arial" w:hAnsi="Arial" w:cs="Arial"/>
          <w:sz w:val="22"/>
          <w:szCs w:val="22"/>
          <w:lang w:val="it-IT"/>
        </w:rPr>
        <w:t>Verifica în fişa medicală a beneficiarului antecedentele şi vaccinările, temperatura, greutatea, talia, perimetrele şi le analizează periodic</w:t>
      </w:r>
    </w:p>
    <w:p w:rsidR="00142EB0" w:rsidRPr="00B15DEB" w:rsidRDefault="00142EB0" w:rsidP="00142EB0">
      <w:pPr>
        <w:numPr>
          <w:ilvl w:val="0"/>
          <w:numId w:val="3"/>
        </w:numPr>
        <w:jc w:val="both"/>
        <w:rPr>
          <w:rFonts w:ascii="Arial" w:hAnsi="Arial" w:cs="Arial"/>
          <w:sz w:val="22"/>
          <w:szCs w:val="22"/>
          <w:lang w:val="it-IT"/>
        </w:rPr>
      </w:pPr>
      <w:r w:rsidRPr="00B15DEB">
        <w:rPr>
          <w:rFonts w:ascii="Arial" w:hAnsi="Arial" w:cs="Arial"/>
          <w:sz w:val="22"/>
          <w:szCs w:val="22"/>
          <w:lang w:val="it-IT"/>
        </w:rPr>
        <w:t>Participa la implementarea procedurilor operaţionale elaborate;</w:t>
      </w:r>
    </w:p>
    <w:p w:rsidR="00142EB0" w:rsidRPr="00B15DEB" w:rsidRDefault="00142EB0" w:rsidP="00142EB0">
      <w:pPr>
        <w:numPr>
          <w:ilvl w:val="0"/>
          <w:numId w:val="3"/>
        </w:numPr>
        <w:jc w:val="both"/>
        <w:rPr>
          <w:rFonts w:ascii="Arial" w:hAnsi="Arial" w:cs="Arial"/>
          <w:sz w:val="22"/>
          <w:szCs w:val="22"/>
          <w:lang w:val="it-IT"/>
        </w:rPr>
      </w:pPr>
      <w:r w:rsidRPr="00B15DEB">
        <w:rPr>
          <w:rFonts w:ascii="Arial" w:hAnsi="Arial" w:cs="Arial"/>
          <w:sz w:val="22"/>
          <w:szCs w:val="22"/>
          <w:lang w:val="it-IT"/>
        </w:rPr>
        <w:t>Cunoaşte şi respectă Carta drepturilor beneficiarilor şi Codul de etică al centrului;</w:t>
      </w:r>
    </w:p>
    <w:p w:rsidR="00142EB0" w:rsidRPr="00B15DEB" w:rsidRDefault="00142EB0" w:rsidP="00142EB0">
      <w:pPr>
        <w:numPr>
          <w:ilvl w:val="0"/>
          <w:numId w:val="3"/>
        </w:numPr>
        <w:jc w:val="both"/>
        <w:rPr>
          <w:rFonts w:ascii="Arial" w:hAnsi="Arial" w:cs="Arial"/>
          <w:sz w:val="22"/>
          <w:szCs w:val="22"/>
          <w:lang w:val="it-IT"/>
        </w:rPr>
      </w:pPr>
      <w:r w:rsidRPr="00B15DEB">
        <w:rPr>
          <w:rFonts w:ascii="Arial" w:hAnsi="Arial" w:cs="Arial"/>
          <w:sz w:val="22"/>
          <w:szCs w:val="22"/>
          <w:lang w:val="it-IT"/>
        </w:rPr>
        <w:t>Cunoaşte şi respectă prevederile R.O.F si R.O.I a instituţiei;</w:t>
      </w:r>
    </w:p>
    <w:p w:rsidR="00142EB0" w:rsidRPr="00B15DEB" w:rsidRDefault="00142EB0" w:rsidP="00142EB0">
      <w:pPr>
        <w:numPr>
          <w:ilvl w:val="0"/>
          <w:numId w:val="3"/>
        </w:numPr>
        <w:jc w:val="both"/>
        <w:rPr>
          <w:rFonts w:ascii="Arial" w:hAnsi="Arial" w:cs="Arial"/>
          <w:sz w:val="22"/>
          <w:szCs w:val="22"/>
          <w:lang w:val="it-IT"/>
        </w:rPr>
      </w:pPr>
      <w:r w:rsidRPr="00B15DEB">
        <w:rPr>
          <w:rFonts w:ascii="Arial" w:hAnsi="Arial" w:cs="Arial"/>
          <w:sz w:val="22"/>
          <w:szCs w:val="22"/>
          <w:lang w:val="it-IT"/>
        </w:rPr>
        <w:t>Răspunde pentru încălcarea normelor de comportament stabilite p</w:t>
      </w:r>
      <w:r w:rsidR="00CD7AE5">
        <w:rPr>
          <w:rFonts w:ascii="Arial" w:hAnsi="Arial" w:cs="Arial"/>
          <w:sz w:val="22"/>
          <w:szCs w:val="22"/>
          <w:lang w:val="it-IT"/>
        </w:rPr>
        <w:t>rin Regulamentul intern al centrelor din</w:t>
      </w:r>
      <w:r w:rsidRPr="00B15DEB">
        <w:rPr>
          <w:rFonts w:ascii="Arial" w:hAnsi="Arial" w:cs="Arial"/>
          <w:sz w:val="22"/>
          <w:szCs w:val="22"/>
          <w:lang w:val="it-IT"/>
        </w:rPr>
        <w:t xml:space="preserve"> Luduș;</w:t>
      </w:r>
    </w:p>
    <w:p w:rsidR="00142EB0" w:rsidRPr="00B15DEB" w:rsidRDefault="00142EB0" w:rsidP="00142EB0">
      <w:pPr>
        <w:numPr>
          <w:ilvl w:val="0"/>
          <w:numId w:val="3"/>
        </w:numPr>
        <w:jc w:val="both"/>
        <w:rPr>
          <w:rFonts w:ascii="Arial" w:hAnsi="Arial" w:cs="Arial"/>
          <w:sz w:val="22"/>
          <w:szCs w:val="22"/>
          <w:lang w:val="it-IT"/>
        </w:rPr>
      </w:pPr>
      <w:r w:rsidRPr="00B15DEB">
        <w:rPr>
          <w:rFonts w:ascii="Arial" w:hAnsi="Arial" w:cs="Arial"/>
          <w:sz w:val="22"/>
          <w:szCs w:val="22"/>
          <w:lang w:val="it-IT"/>
        </w:rPr>
        <w:t>Participă la instructajele periodice, efectuate de către responsabilul numit de către şeful   centrului, privind normele de protecţie a muncii şi cele de prevenire şi stingere a incendiilor;</w:t>
      </w:r>
    </w:p>
    <w:p w:rsidR="00142EB0" w:rsidRPr="00B15DEB" w:rsidRDefault="00142EB0" w:rsidP="00142EB0">
      <w:pPr>
        <w:numPr>
          <w:ilvl w:val="0"/>
          <w:numId w:val="3"/>
        </w:numPr>
        <w:jc w:val="both"/>
        <w:rPr>
          <w:rFonts w:ascii="Arial" w:hAnsi="Arial" w:cs="Arial"/>
          <w:sz w:val="22"/>
          <w:szCs w:val="22"/>
          <w:lang w:val="it-IT"/>
        </w:rPr>
      </w:pPr>
      <w:r w:rsidRPr="00B15DEB">
        <w:rPr>
          <w:rFonts w:ascii="Arial" w:hAnsi="Arial" w:cs="Arial"/>
          <w:sz w:val="22"/>
          <w:szCs w:val="22"/>
          <w:lang w:val="it-IT"/>
        </w:rPr>
        <w:t>Cunoaşte atribuţiile şi răspunderile în domeniul securităţii şi sănătăţii în munca şi în domeniul situaţiilor de urgenţă:</w:t>
      </w:r>
    </w:p>
    <w:p w:rsidR="00142EB0" w:rsidRPr="00B15DEB" w:rsidRDefault="00142EB0" w:rsidP="00142EB0">
      <w:pPr>
        <w:numPr>
          <w:ilvl w:val="0"/>
          <w:numId w:val="3"/>
        </w:numPr>
        <w:jc w:val="both"/>
        <w:rPr>
          <w:rFonts w:ascii="Arial" w:hAnsi="Arial" w:cs="Arial"/>
          <w:sz w:val="22"/>
          <w:szCs w:val="22"/>
          <w:lang w:val="it-IT"/>
        </w:rPr>
      </w:pPr>
      <w:r w:rsidRPr="00B15DEB">
        <w:rPr>
          <w:rFonts w:ascii="Arial" w:hAnsi="Arial" w:cs="Arial"/>
          <w:sz w:val="22"/>
          <w:szCs w:val="22"/>
          <w:lang w:val="it-IT"/>
        </w:rPr>
        <w:t xml:space="preserve">Are obligaţia să îşi însuşească şi să respecte prevederile legislaţiei din domeniul securităţii şi sănătăţii în muncă şi măsurile de aplicare a acestora; </w:t>
      </w:r>
    </w:p>
    <w:p w:rsidR="00142EB0" w:rsidRPr="00B15DEB" w:rsidRDefault="00142EB0" w:rsidP="00142EB0">
      <w:pPr>
        <w:numPr>
          <w:ilvl w:val="0"/>
          <w:numId w:val="3"/>
        </w:numPr>
        <w:jc w:val="both"/>
        <w:rPr>
          <w:rFonts w:ascii="Arial" w:hAnsi="Arial" w:cs="Arial"/>
          <w:sz w:val="22"/>
          <w:szCs w:val="22"/>
          <w:lang w:val="it-IT"/>
        </w:rPr>
      </w:pPr>
      <w:r w:rsidRPr="00B15DEB">
        <w:rPr>
          <w:rFonts w:ascii="Arial" w:hAnsi="Arial" w:cs="Arial"/>
          <w:sz w:val="22"/>
          <w:szCs w:val="22"/>
          <w:lang w:val="it-IT"/>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142EB0" w:rsidRPr="00B15DEB" w:rsidRDefault="00142EB0" w:rsidP="00142EB0">
      <w:pPr>
        <w:numPr>
          <w:ilvl w:val="0"/>
          <w:numId w:val="3"/>
        </w:numPr>
        <w:jc w:val="both"/>
        <w:rPr>
          <w:rFonts w:ascii="Arial" w:hAnsi="Arial" w:cs="Arial"/>
          <w:sz w:val="22"/>
          <w:szCs w:val="22"/>
          <w:lang w:val="it-IT"/>
        </w:rPr>
      </w:pPr>
      <w:r w:rsidRPr="00B15DEB">
        <w:rPr>
          <w:rFonts w:ascii="Arial" w:hAnsi="Arial" w:cs="Arial"/>
          <w:sz w:val="22"/>
          <w:szCs w:val="22"/>
          <w:lang w:val="it-IT"/>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142EB0" w:rsidRPr="00B15DEB" w:rsidRDefault="00142EB0" w:rsidP="00142EB0">
      <w:pPr>
        <w:numPr>
          <w:ilvl w:val="0"/>
          <w:numId w:val="3"/>
        </w:numPr>
        <w:jc w:val="both"/>
        <w:rPr>
          <w:rFonts w:ascii="Arial" w:hAnsi="Arial" w:cs="Arial"/>
          <w:sz w:val="22"/>
          <w:szCs w:val="22"/>
          <w:lang w:val="it-IT"/>
        </w:rPr>
      </w:pPr>
      <w:r w:rsidRPr="00B15DEB">
        <w:rPr>
          <w:rFonts w:ascii="Arial" w:hAnsi="Arial" w:cs="Arial"/>
          <w:sz w:val="22"/>
          <w:szCs w:val="22"/>
          <w:lang w:val="it-IT"/>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142EB0" w:rsidRPr="00B15DEB" w:rsidRDefault="00142EB0" w:rsidP="00142EB0">
      <w:pPr>
        <w:numPr>
          <w:ilvl w:val="0"/>
          <w:numId w:val="3"/>
        </w:numPr>
        <w:jc w:val="both"/>
        <w:rPr>
          <w:rFonts w:ascii="Arial" w:hAnsi="Arial" w:cs="Arial"/>
          <w:sz w:val="22"/>
          <w:szCs w:val="22"/>
          <w:lang w:val="it-IT"/>
        </w:rPr>
      </w:pPr>
      <w:r w:rsidRPr="00B15DEB">
        <w:rPr>
          <w:rFonts w:ascii="Arial" w:hAnsi="Arial" w:cs="Arial"/>
          <w:sz w:val="22"/>
          <w:szCs w:val="22"/>
          <w:lang w:val="it-IT"/>
        </w:rPr>
        <w:t>Are obligaţia să aducă la cunoştinţă şefului de centru şi/sau angajatorului accidentele suferite de propria persoană;</w:t>
      </w:r>
    </w:p>
    <w:p w:rsidR="00142EB0" w:rsidRPr="00B15DEB" w:rsidRDefault="00142EB0" w:rsidP="00142EB0">
      <w:pPr>
        <w:numPr>
          <w:ilvl w:val="0"/>
          <w:numId w:val="3"/>
        </w:numPr>
        <w:jc w:val="both"/>
        <w:rPr>
          <w:rFonts w:ascii="Arial" w:hAnsi="Arial" w:cs="Arial"/>
          <w:sz w:val="22"/>
          <w:szCs w:val="22"/>
          <w:lang w:val="it-IT"/>
        </w:rPr>
      </w:pPr>
      <w:r w:rsidRPr="00B15DEB">
        <w:rPr>
          <w:rFonts w:ascii="Arial" w:hAnsi="Arial" w:cs="Arial"/>
          <w:sz w:val="22"/>
          <w:szCs w:val="22"/>
          <w:lang w:val="it-IT"/>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142EB0" w:rsidRPr="00B15DEB" w:rsidRDefault="00142EB0" w:rsidP="00142EB0">
      <w:pPr>
        <w:numPr>
          <w:ilvl w:val="0"/>
          <w:numId w:val="3"/>
        </w:numPr>
        <w:jc w:val="both"/>
        <w:rPr>
          <w:rFonts w:ascii="Arial" w:hAnsi="Arial" w:cs="Arial"/>
          <w:sz w:val="22"/>
          <w:szCs w:val="22"/>
          <w:lang w:val="it-IT"/>
        </w:rPr>
      </w:pPr>
      <w:r w:rsidRPr="00B15DEB">
        <w:rPr>
          <w:rFonts w:ascii="Arial" w:hAnsi="Arial" w:cs="Arial"/>
          <w:sz w:val="22"/>
          <w:szCs w:val="22"/>
          <w:lang w:val="it-IT"/>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142EB0" w:rsidRPr="00B15DEB" w:rsidRDefault="00142EB0" w:rsidP="00142EB0">
      <w:pPr>
        <w:numPr>
          <w:ilvl w:val="0"/>
          <w:numId w:val="3"/>
        </w:numPr>
        <w:jc w:val="both"/>
        <w:rPr>
          <w:rFonts w:ascii="Arial" w:hAnsi="Arial" w:cs="Arial"/>
          <w:sz w:val="22"/>
          <w:szCs w:val="22"/>
          <w:lang w:val="it-IT"/>
        </w:rPr>
      </w:pPr>
      <w:r w:rsidRPr="00B15DEB">
        <w:rPr>
          <w:rFonts w:ascii="Arial" w:hAnsi="Arial" w:cs="Arial"/>
          <w:sz w:val="22"/>
          <w:szCs w:val="22"/>
          <w:lang w:val="it-IT"/>
        </w:rPr>
        <w:t>Respectă  codul  deontologic  şi  prevederile  legale  care reglementează domeniul său de activitate;</w:t>
      </w:r>
    </w:p>
    <w:p w:rsidR="00142EB0" w:rsidRPr="00B15DEB" w:rsidRDefault="00142EB0" w:rsidP="00142EB0">
      <w:pPr>
        <w:numPr>
          <w:ilvl w:val="0"/>
          <w:numId w:val="3"/>
        </w:numPr>
        <w:jc w:val="both"/>
        <w:rPr>
          <w:rFonts w:ascii="Arial" w:hAnsi="Arial" w:cs="Arial"/>
          <w:sz w:val="22"/>
          <w:szCs w:val="22"/>
          <w:lang w:val="it-IT"/>
        </w:rPr>
      </w:pPr>
      <w:r w:rsidRPr="00B15DEB">
        <w:rPr>
          <w:rFonts w:ascii="Arial" w:hAnsi="Arial" w:cs="Arial"/>
          <w:sz w:val="22"/>
          <w:szCs w:val="22"/>
          <w:lang w:val="it-IT"/>
        </w:rPr>
        <w:t>Execută orice alte dispoziţii legale primite, în scris sau verbal, din partea conducerii unităţii;</w:t>
      </w:r>
    </w:p>
    <w:p w:rsidR="00142EB0" w:rsidRPr="00B15DEB" w:rsidRDefault="00142EB0" w:rsidP="00142EB0">
      <w:pPr>
        <w:numPr>
          <w:ilvl w:val="0"/>
          <w:numId w:val="3"/>
        </w:numPr>
        <w:jc w:val="both"/>
        <w:rPr>
          <w:rFonts w:ascii="Arial" w:hAnsi="Arial" w:cs="Arial"/>
          <w:sz w:val="22"/>
          <w:szCs w:val="22"/>
          <w:lang w:val="it-IT"/>
        </w:rPr>
      </w:pPr>
      <w:r w:rsidRPr="00B15DEB">
        <w:rPr>
          <w:rFonts w:ascii="Arial" w:hAnsi="Arial" w:cs="Arial"/>
          <w:sz w:val="22"/>
          <w:szCs w:val="22"/>
          <w:lang w:val="it-IT"/>
        </w:rPr>
        <w:t>Îndeplineşte orice alte atribuţii, ce revin compartimentului în domeniul de specialitate şi din actele normative  incidente emise de organele administrţiei publice;</w:t>
      </w:r>
    </w:p>
    <w:p w:rsidR="00142EB0" w:rsidRPr="00B15DEB" w:rsidRDefault="00142EB0" w:rsidP="00142EB0">
      <w:pPr>
        <w:numPr>
          <w:ilvl w:val="0"/>
          <w:numId w:val="3"/>
        </w:numPr>
        <w:jc w:val="both"/>
        <w:rPr>
          <w:rFonts w:ascii="Arial" w:hAnsi="Arial" w:cs="Arial"/>
          <w:sz w:val="22"/>
          <w:szCs w:val="22"/>
          <w:lang w:val="it-IT"/>
        </w:rPr>
      </w:pPr>
      <w:r w:rsidRPr="00B15DEB">
        <w:rPr>
          <w:rFonts w:ascii="Arial" w:hAnsi="Arial" w:cs="Arial"/>
          <w:sz w:val="22"/>
          <w:szCs w:val="22"/>
          <w:lang w:val="it-IT"/>
        </w:rPr>
        <w:t>Păstrarea confidenţialităţii în legătură cu faptele, informaţiile şi documentele de care ia cunoştinţă în exercitarea funcţiei;</w:t>
      </w:r>
    </w:p>
    <w:p w:rsidR="00142EB0" w:rsidRPr="00B15DEB" w:rsidRDefault="00142EB0" w:rsidP="00142EB0">
      <w:pPr>
        <w:numPr>
          <w:ilvl w:val="0"/>
          <w:numId w:val="3"/>
        </w:numPr>
        <w:jc w:val="both"/>
        <w:rPr>
          <w:rFonts w:ascii="Arial" w:hAnsi="Arial" w:cs="Arial"/>
          <w:sz w:val="22"/>
          <w:szCs w:val="22"/>
          <w:lang w:val="it-IT"/>
        </w:rPr>
      </w:pPr>
      <w:r w:rsidRPr="00B15DEB">
        <w:rPr>
          <w:rFonts w:ascii="Arial" w:hAnsi="Arial" w:cs="Arial"/>
          <w:sz w:val="22"/>
          <w:szCs w:val="22"/>
          <w:lang w:val="it-IT"/>
        </w:rPr>
        <w:t>Asigură evidenţa, păstrarea şi arhivarea documentelor privind activitatea proprie;</w:t>
      </w:r>
    </w:p>
    <w:p w:rsidR="00142EB0" w:rsidRPr="00B15DEB" w:rsidRDefault="00142EB0" w:rsidP="00142EB0">
      <w:pPr>
        <w:numPr>
          <w:ilvl w:val="0"/>
          <w:numId w:val="3"/>
        </w:numPr>
        <w:jc w:val="both"/>
        <w:rPr>
          <w:rFonts w:ascii="Arial" w:hAnsi="Arial" w:cs="Arial"/>
          <w:sz w:val="22"/>
          <w:szCs w:val="22"/>
          <w:lang w:val="it-IT"/>
        </w:rPr>
      </w:pPr>
      <w:r w:rsidRPr="00B15DEB">
        <w:rPr>
          <w:rFonts w:ascii="Arial" w:hAnsi="Arial" w:cs="Arial"/>
          <w:sz w:val="22"/>
          <w:szCs w:val="22"/>
          <w:lang w:val="it-IT"/>
        </w:rPr>
        <w:t>Atributiile si sarcinile corespunzatoare postului vor fi specificate detaliat in Fisa de post intocmita de catre conducatorul institutiei, actualizata si completata cu toate modificarile legislative;</w:t>
      </w:r>
    </w:p>
    <w:p w:rsidR="00142EB0" w:rsidRPr="00B15DEB" w:rsidRDefault="00142EB0" w:rsidP="00142EB0">
      <w:pPr>
        <w:numPr>
          <w:ilvl w:val="0"/>
          <w:numId w:val="3"/>
        </w:numPr>
        <w:jc w:val="both"/>
        <w:rPr>
          <w:rFonts w:ascii="Arial" w:hAnsi="Arial" w:cs="Arial"/>
          <w:sz w:val="22"/>
          <w:szCs w:val="22"/>
          <w:lang w:val="it-IT"/>
        </w:rPr>
      </w:pPr>
      <w:r w:rsidRPr="00B15DEB">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5E496A" w:rsidRPr="00992A96" w:rsidRDefault="00992A96" w:rsidP="00D65360">
      <w:pPr>
        <w:autoSpaceDE w:val="0"/>
        <w:autoSpaceDN w:val="0"/>
        <w:adjustRightInd w:val="0"/>
        <w:jc w:val="both"/>
        <w:rPr>
          <w:rFonts w:ascii="Arial" w:hAnsi="Arial" w:cs="Arial"/>
          <w:b/>
          <w:color w:val="548DD4" w:themeColor="text2" w:themeTint="99"/>
          <w:sz w:val="22"/>
          <w:szCs w:val="22"/>
          <w:lang w:val="ro-RO"/>
        </w:rPr>
      </w:pPr>
      <w:r w:rsidRPr="00992A96">
        <w:rPr>
          <w:rFonts w:ascii="Arial" w:hAnsi="Arial" w:cs="Arial"/>
          <w:b/>
          <w:color w:val="548DD4" w:themeColor="text2" w:themeTint="99"/>
          <w:sz w:val="22"/>
          <w:szCs w:val="22"/>
          <w:lang w:val="ro-RO"/>
        </w:rPr>
        <w:t xml:space="preserve">- indeplineste atributiile specifice postului pentru beneficiarii din cele 5 </w:t>
      </w:r>
      <w:r w:rsidRPr="00992A96">
        <w:rPr>
          <w:rFonts w:ascii="Arial" w:hAnsi="Arial" w:cs="Arial"/>
          <w:b/>
          <w:color w:val="548DD4" w:themeColor="text2" w:themeTint="99"/>
          <w:sz w:val="22"/>
          <w:szCs w:val="22"/>
          <w:lang w:val="pt-BR"/>
        </w:rPr>
        <w:t xml:space="preserve">servicii sociale din Ludus: </w:t>
      </w:r>
      <w:r w:rsidRPr="00992A96">
        <w:rPr>
          <w:rFonts w:ascii="Arial" w:hAnsi="Arial" w:cs="Arial"/>
          <w:b/>
          <w:color w:val="548DD4" w:themeColor="text2" w:themeTint="99"/>
        </w:rPr>
        <w:t>CAbR Ludus, LMP Maria, LMP Matei, LMP Larisa, LMP Luca.</w:t>
      </w:r>
    </w:p>
    <w:p w:rsidR="005E496A" w:rsidRDefault="005E496A" w:rsidP="00D65360">
      <w:pPr>
        <w:autoSpaceDE w:val="0"/>
        <w:autoSpaceDN w:val="0"/>
        <w:adjustRightInd w:val="0"/>
        <w:jc w:val="both"/>
        <w:rPr>
          <w:rFonts w:ascii="Arial" w:hAnsi="Arial" w:cs="Arial"/>
          <w:b/>
          <w:sz w:val="22"/>
          <w:szCs w:val="22"/>
          <w:lang w:val="ro-RO"/>
        </w:rPr>
      </w:pPr>
    </w:p>
    <w:p w:rsidR="005E496A" w:rsidRDefault="005E496A" w:rsidP="00D65360">
      <w:pPr>
        <w:autoSpaceDE w:val="0"/>
        <w:autoSpaceDN w:val="0"/>
        <w:adjustRightInd w:val="0"/>
        <w:jc w:val="both"/>
        <w:rPr>
          <w:rFonts w:ascii="Arial" w:hAnsi="Arial" w:cs="Arial"/>
          <w:b/>
          <w:sz w:val="22"/>
          <w:szCs w:val="22"/>
          <w:lang w:val="ro-RO"/>
        </w:rPr>
      </w:pPr>
    </w:p>
    <w:p w:rsidR="005E496A" w:rsidRPr="00B15DEB" w:rsidRDefault="005E496A" w:rsidP="00D65360">
      <w:pPr>
        <w:autoSpaceDE w:val="0"/>
        <w:autoSpaceDN w:val="0"/>
        <w:adjustRightInd w:val="0"/>
        <w:jc w:val="both"/>
        <w:rPr>
          <w:rFonts w:ascii="Arial" w:hAnsi="Arial" w:cs="Arial"/>
          <w:b/>
          <w:sz w:val="22"/>
          <w:szCs w:val="22"/>
          <w:lang w:val="ro-RO"/>
        </w:rPr>
      </w:pPr>
    </w:p>
    <w:p w:rsidR="006141AF" w:rsidRPr="00B15DEB" w:rsidRDefault="006141AF" w:rsidP="00D65360">
      <w:pPr>
        <w:autoSpaceDE w:val="0"/>
        <w:autoSpaceDN w:val="0"/>
        <w:adjustRightInd w:val="0"/>
        <w:jc w:val="both"/>
        <w:rPr>
          <w:rFonts w:ascii="Arial" w:hAnsi="Arial" w:cs="Arial"/>
          <w:sz w:val="22"/>
          <w:szCs w:val="22"/>
          <w:lang w:val="it-IT"/>
        </w:rPr>
      </w:pPr>
    </w:p>
    <w:p w:rsidR="00B23CE3" w:rsidRPr="00B15DEB" w:rsidRDefault="00B23CE3" w:rsidP="00D65360">
      <w:pPr>
        <w:autoSpaceDE w:val="0"/>
        <w:autoSpaceDN w:val="0"/>
        <w:adjustRightInd w:val="0"/>
        <w:jc w:val="both"/>
        <w:rPr>
          <w:rFonts w:ascii="Arial" w:hAnsi="Arial" w:cs="Arial"/>
          <w:sz w:val="22"/>
          <w:szCs w:val="22"/>
          <w:lang w:val="it-IT"/>
        </w:rPr>
      </w:pPr>
    </w:p>
    <w:p w:rsidR="00142EB0" w:rsidRPr="005E496A" w:rsidRDefault="00142EB0" w:rsidP="00142EB0">
      <w:pPr>
        <w:jc w:val="both"/>
        <w:rPr>
          <w:rFonts w:ascii="Arial" w:hAnsi="Arial" w:cs="Arial"/>
          <w:b/>
          <w:color w:val="548DD4" w:themeColor="text2" w:themeTint="99"/>
          <w:sz w:val="22"/>
          <w:szCs w:val="22"/>
        </w:rPr>
      </w:pPr>
      <w:r w:rsidRPr="005E496A">
        <w:rPr>
          <w:rFonts w:ascii="Arial" w:hAnsi="Arial" w:cs="Arial"/>
          <w:b/>
          <w:color w:val="548DD4" w:themeColor="text2" w:themeTint="99"/>
          <w:sz w:val="22"/>
          <w:szCs w:val="22"/>
        </w:rPr>
        <w:lastRenderedPageBreak/>
        <w:t>Atribuţiile postului de KINETOTERAPEUT</w:t>
      </w:r>
    </w:p>
    <w:p w:rsidR="00142EB0" w:rsidRPr="00B15DEB" w:rsidRDefault="00142EB0" w:rsidP="00142EB0">
      <w:pPr>
        <w:jc w:val="both"/>
        <w:rPr>
          <w:rFonts w:ascii="Arial" w:hAnsi="Arial" w:cs="Arial"/>
          <w:b/>
          <w:sz w:val="22"/>
          <w:szCs w:val="22"/>
        </w:rPr>
      </w:pPr>
    </w:p>
    <w:p w:rsidR="00142EB0" w:rsidRPr="00B15DEB" w:rsidRDefault="00142EB0" w:rsidP="00142EB0">
      <w:pPr>
        <w:numPr>
          <w:ilvl w:val="0"/>
          <w:numId w:val="12"/>
        </w:numPr>
        <w:tabs>
          <w:tab w:val="num" w:pos="720"/>
        </w:tabs>
        <w:jc w:val="both"/>
        <w:rPr>
          <w:rFonts w:ascii="Arial" w:hAnsi="Arial" w:cs="Arial"/>
          <w:sz w:val="22"/>
          <w:szCs w:val="22"/>
          <w:lang w:val="it-IT"/>
        </w:rPr>
      </w:pPr>
      <w:r w:rsidRPr="00B15DEB">
        <w:rPr>
          <w:rFonts w:ascii="Arial" w:hAnsi="Arial" w:cs="Arial"/>
          <w:sz w:val="22"/>
          <w:szCs w:val="22"/>
          <w:lang w:val="it-IT"/>
        </w:rPr>
        <w:t>Stabileşte planul de tratament specific, obiectivele specifice, programul de lucru, locul şi modul de desfăşurare în vederea educării  sau reeducării unor deficienţe, prevenirea sau recuperarea unor dizabilităţi ca urmare a unor boli, leziuni sau pierderea unui segment al corpului;</w:t>
      </w:r>
    </w:p>
    <w:p w:rsidR="00142EB0" w:rsidRPr="00B15DEB" w:rsidRDefault="00142EB0" w:rsidP="00142EB0">
      <w:pPr>
        <w:numPr>
          <w:ilvl w:val="0"/>
          <w:numId w:val="12"/>
        </w:numPr>
        <w:tabs>
          <w:tab w:val="num" w:pos="720"/>
        </w:tabs>
        <w:jc w:val="both"/>
        <w:rPr>
          <w:rFonts w:ascii="Arial" w:hAnsi="Arial" w:cs="Arial"/>
          <w:b/>
          <w:sz w:val="22"/>
          <w:szCs w:val="22"/>
          <w:u w:val="single"/>
          <w:lang w:val="it-IT"/>
        </w:rPr>
      </w:pPr>
      <w:r w:rsidRPr="00B15DEB">
        <w:rPr>
          <w:rFonts w:ascii="Arial" w:hAnsi="Arial" w:cs="Arial"/>
          <w:sz w:val="22"/>
          <w:szCs w:val="22"/>
          <w:lang w:val="it-IT"/>
        </w:rPr>
        <w:t>Utilizeză tehnici, exerciţii, masajul, aplicaţii cu gheaţă, apă şi căldură, procedee conform conduitei  terapeutice şi obiectivelor fixate;</w:t>
      </w:r>
    </w:p>
    <w:p w:rsidR="00142EB0" w:rsidRPr="00B15DEB" w:rsidRDefault="00142EB0" w:rsidP="00142EB0">
      <w:pPr>
        <w:numPr>
          <w:ilvl w:val="0"/>
          <w:numId w:val="12"/>
        </w:numPr>
        <w:tabs>
          <w:tab w:val="num" w:pos="720"/>
        </w:tabs>
        <w:jc w:val="both"/>
        <w:rPr>
          <w:rFonts w:ascii="Arial" w:hAnsi="Arial" w:cs="Arial"/>
          <w:b/>
          <w:sz w:val="22"/>
          <w:szCs w:val="22"/>
          <w:u w:val="single"/>
          <w:lang w:val="pt-BR"/>
        </w:rPr>
      </w:pPr>
      <w:r w:rsidRPr="00B15DEB">
        <w:rPr>
          <w:rFonts w:ascii="Arial" w:hAnsi="Arial" w:cs="Arial"/>
          <w:sz w:val="22"/>
          <w:szCs w:val="22"/>
          <w:lang w:val="pt-BR"/>
        </w:rPr>
        <w:t>Stabileşte necesarul de echipament şi se implică în procurarea acestuia;</w:t>
      </w:r>
    </w:p>
    <w:p w:rsidR="00142EB0" w:rsidRPr="00B15DEB" w:rsidRDefault="00142EB0" w:rsidP="00142EB0">
      <w:pPr>
        <w:numPr>
          <w:ilvl w:val="0"/>
          <w:numId w:val="12"/>
        </w:numPr>
        <w:tabs>
          <w:tab w:val="num" w:pos="720"/>
        </w:tabs>
        <w:jc w:val="both"/>
        <w:rPr>
          <w:rFonts w:ascii="Arial" w:hAnsi="Arial" w:cs="Arial"/>
          <w:b/>
          <w:sz w:val="22"/>
          <w:szCs w:val="22"/>
          <w:u w:val="single"/>
          <w:lang w:val="pt-BR"/>
        </w:rPr>
      </w:pPr>
      <w:r w:rsidRPr="00B15DEB">
        <w:rPr>
          <w:rFonts w:ascii="Arial" w:hAnsi="Arial" w:cs="Arial"/>
          <w:sz w:val="22"/>
          <w:szCs w:val="22"/>
          <w:lang w:val="pt-BR"/>
        </w:rPr>
        <w:t>Evaluează şi reevaluează în timp progresele făcute de beneficiari; adaptează planul de tratament în funcţie de evoluţia acestora;</w:t>
      </w:r>
    </w:p>
    <w:p w:rsidR="00142EB0" w:rsidRPr="00B15DEB" w:rsidRDefault="00142EB0" w:rsidP="00142EB0">
      <w:pPr>
        <w:numPr>
          <w:ilvl w:val="0"/>
          <w:numId w:val="12"/>
        </w:numPr>
        <w:tabs>
          <w:tab w:val="num" w:pos="720"/>
        </w:tabs>
        <w:jc w:val="both"/>
        <w:rPr>
          <w:rFonts w:ascii="Arial" w:hAnsi="Arial" w:cs="Arial"/>
          <w:b/>
          <w:sz w:val="22"/>
          <w:szCs w:val="22"/>
          <w:u w:val="single"/>
          <w:lang w:val="it-IT"/>
        </w:rPr>
      </w:pPr>
      <w:r w:rsidRPr="00B15DEB">
        <w:rPr>
          <w:rFonts w:ascii="Arial" w:hAnsi="Arial" w:cs="Arial"/>
          <w:sz w:val="22"/>
          <w:szCs w:val="22"/>
          <w:lang w:val="it-IT"/>
        </w:rPr>
        <w:t>Se implică în activităţile complementare ale centrului;</w:t>
      </w:r>
    </w:p>
    <w:p w:rsidR="00142EB0" w:rsidRPr="00B15DEB" w:rsidRDefault="00142EB0" w:rsidP="00142EB0">
      <w:pPr>
        <w:numPr>
          <w:ilvl w:val="0"/>
          <w:numId w:val="12"/>
        </w:numPr>
        <w:tabs>
          <w:tab w:val="num" w:pos="720"/>
        </w:tabs>
        <w:jc w:val="both"/>
        <w:rPr>
          <w:rFonts w:ascii="Arial" w:hAnsi="Arial" w:cs="Arial"/>
          <w:sz w:val="22"/>
          <w:szCs w:val="22"/>
          <w:lang w:val="it-IT"/>
        </w:rPr>
      </w:pPr>
      <w:r w:rsidRPr="00B15DEB">
        <w:rPr>
          <w:rFonts w:ascii="Arial" w:hAnsi="Arial" w:cs="Arial"/>
          <w:sz w:val="22"/>
          <w:szCs w:val="22"/>
          <w:lang w:val="it-IT"/>
        </w:rPr>
        <w:t xml:space="preserve">Ţine evidenţa zilnică a beneficiarilor, a activităţilor desfăşurate pe intervale orare şi monitorizează progresele înregistrate; </w:t>
      </w:r>
    </w:p>
    <w:p w:rsidR="00142EB0" w:rsidRPr="00B15DEB" w:rsidRDefault="00142EB0" w:rsidP="00142EB0">
      <w:pPr>
        <w:numPr>
          <w:ilvl w:val="0"/>
          <w:numId w:val="12"/>
        </w:numPr>
        <w:tabs>
          <w:tab w:val="num" w:pos="720"/>
        </w:tabs>
        <w:jc w:val="both"/>
        <w:rPr>
          <w:rFonts w:ascii="Arial" w:hAnsi="Arial" w:cs="Arial"/>
          <w:sz w:val="22"/>
          <w:szCs w:val="22"/>
          <w:lang w:val="it-IT"/>
        </w:rPr>
      </w:pPr>
      <w:r w:rsidRPr="00B15DEB">
        <w:rPr>
          <w:rFonts w:ascii="Arial" w:hAnsi="Arial" w:cs="Arial"/>
          <w:sz w:val="22"/>
          <w:szCs w:val="22"/>
          <w:lang w:val="it-IT"/>
        </w:rPr>
        <w:t>Cunoaşte şi respectă Carta drepturilor beneficiarilor şi Codul de etică al centrului;</w:t>
      </w:r>
    </w:p>
    <w:p w:rsidR="00142EB0" w:rsidRPr="00B15DEB" w:rsidRDefault="00142EB0" w:rsidP="00142EB0">
      <w:pPr>
        <w:numPr>
          <w:ilvl w:val="0"/>
          <w:numId w:val="12"/>
        </w:numPr>
        <w:tabs>
          <w:tab w:val="num" w:pos="720"/>
        </w:tabs>
        <w:jc w:val="both"/>
        <w:rPr>
          <w:rFonts w:ascii="Arial" w:hAnsi="Arial" w:cs="Arial"/>
          <w:b/>
          <w:sz w:val="22"/>
          <w:szCs w:val="22"/>
          <w:u w:val="single"/>
          <w:lang w:val="it-IT"/>
        </w:rPr>
      </w:pPr>
      <w:r w:rsidRPr="00B15DEB">
        <w:rPr>
          <w:rFonts w:ascii="Arial" w:hAnsi="Arial" w:cs="Arial"/>
          <w:sz w:val="22"/>
          <w:szCs w:val="22"/>
          <w:lang w:val="it-IT"/>
        </w:rPr>
        <w:t>Se preocupă de ridicarea nivelului profesional propriu şi contribuie la perfecţionarea personalului mediu din centru;</w:t>
      </w:r>
    </w:p>
    <w:p w:rsidR="00142EB0" w:rsidRPr="00B15DEB" w:rsidRDefault="00142EB0" w:rsidP="00142EB0">
      <w:pPr>
        <w:numPr>
          <w:ilvl w:val="0"/>
          <w:numId w:val="12"/>
        </w:numPr>
        <w:tabs>
          <w:tab w:val="num" w:pos="720"/>
        </w:tabs>
        <w:jc w:val="both"/>
        <w:rPr>
          <w:rFonts w:ascii="Arial" w:hAnsi="Arial" w:cs="Arial"/>
          <w:b/>
          <w:sz w:val="22"/>
          <w:szCs w:val="22"/>
          <w:u w:val="single"/>
          <w:lang w:val="pt-BR"/>
        </w:rPr>
      </w:pPr>
      <w:r w:rsidRPr="00B15DEB">
        <w:rPr>
          <w:rFonts w:ascii="Arial" w:hAnsi="Arial" w:cs="Arial"/>
          <w:sz w:val="22"/>
          <w:szCs w:val="22"/>
          <w:lang w:val="pt-BR"/>
        </w:rPr>
        <w:t>Asigură şi răspunde de aplicarea tuturor măsurilor de igienă pe care le implica actul terapeutic;</w:t>
      </w:r>
    </w:p>
    <w:p w:rsidR="00142EB0" w:rsidRPr="00B15DEB" w:rsidRDefault="00142EB0" w:rsidP="00142EB0">
      <w:pPr>
        <w:numPr>
          <w:ilvl w:val="0"/>
          <w:numId w:val="12"/>
        </w:numPr>
        <w:tabs>
          <w:tab w:val="num" w:pos="720"/>
        </w:tabs>
        <w:jc w:val="both"/>
        <w:rPr>
          <w:rFonts w:ascii="Arial" w:hAnsi="Arial" w:cs="Arial"/>
          <w:b/>
          <w:sz w:val="22"/>
          <w:szCs w:val="22"/>
          <w:u w:val="single"/>
          <w:lang w:val="it-IT"/>
        </w:rPr>
      </w:pPr>
      <w:r w:rsidRPr="00B15DEB">
        <w:rPr>
          <w:rFonts w:ascii="Arial" w:hAnsi="Arial" w:cs="Arial"/>
          <w:sz w:val="22"/>
          <w:szCs w:val="22"/>
          <w:lang w:val="it-IT"/>
        </w:rPr>
        <w:t>Se implică în perfecţionarea  continuă a activităţii de recuperare kinetică;</w:t>
      </w:r>
    </w:p>
    <w:p w:rsidR="00142EB0" w:rsidRPr="00B15DEB" w:rsidRDefault="00142EB0" w:rsidP="00142EB0">
      <w:pPr>
        <w:numPr>
          <w:ilvl w:val="0"/>
          <w:numId w:val="12"/>
        </w:numPr>
        <w:tabs>
          <w:tab w:val="num" w:pos="720"/>
        </w:tabs>
        <w:jc w:val="both"/>
        <w:rPr>
          <w:rFonts w:ascii="Arial" w:hAnsi="Arial" w:cs="Arial"/>
          <w:b/>
          <w:sz w:val="22"/>
          <w:szCs w:val="22"/>
          <w:u w:val="single"/>
          <w:lang w:val="it-IT"/>
        </w:rPr>
      </w:pPr>
      <w:r w:rsidRPr="00B15DEB">
        <w:rPr>
          <w:rFonts w:ascii="Arial" w:hAnsi="Arial" w:cs="Arial"/>
          <w:sz w:val="22"/>
          <w:szCs w:val="22"/>
          <w:lang w:val="it-IT"/>
        </w:rPr>
        <w:t xml:space="preserve">Completează permanent în fişa de recuperare kinetică toate procedurile utilizate pentru a putea fi evaluat pentru munca prestată; </w:t>
      </w:r>
    </w:p>
    <w:p w:rsidR="00142EB0" w:rsidRPr="00B15DEB" w:rsidRDefault="00142EB0" w:rsidP="00142EB0">
      <w:pPr>
        <w:numPr>
          <w:ilvl w:val="0"/>
          <w:numId w:val="12"/>
        </w:numPr>
        <w:tabs>
          <w:tab w:val="num" w:pos="720"/>
        </w:tabs>
        <w:jc w:val="both"/>
        <w:rPr>
          <w:rFonts w:ascii="Arial" w:hAnsi="Arial" w:cs="Arial"/>
          <w:b/>
          <w:sz w:val="22"/>
          <w:szCs w:val="22"/>
          <w:u w:val="single"/>
        </w:rPr>
      </w:pPr>
      <w:r w:rsidRPr="00B15DEB">
        <w:rPr>
          <w:rFonts w:ascii="Arial" w:hAnsi="Arial" w:cs="Arial"/>
          <w:sz w:val="22"/>
          <w:szCs w:val="22"/>
          <w:lang w:val="it-IT"/>
        </w:rPr>
        <w:t xml:space="preserve"> </w:t>
      </w:r>
      <w:r w:rsidRPr="00B15DEB">
        <w:rPr>
          <w:rFonts w:ascii="Arial" w:hAnsi="Arial" w:cs="Arial"/>
          <w:sz w:val="22"/>
          <w:szCs w:val="22"/>
        </w:rPr>
        <w:t>Elaborează un plan anual de activitate pe care îl prezintă spre aprobare şefului centrului;</w:t>
      </w:r>
    </w:p>
    <w:p w:rsidR="00142EB0" w:rsidRPr="00B15DEB" w:rsidRDefault="00142EB0" w:rsidP="00142EB0">
      <w:pPr>
        <w:numPr>
          <w:ilvl w:val="0"/>
          <w:numId w:val="12"/>
        </w:numPr>
        <w:tabs>
          <w:tab w:val="num" w:pos="720"/>
        </w:tabs>
        <w:jc w:val="both"/>
        <w:rPr>
          <w:rFonts w:ascii="Arial" w:hAnsi="Arial" w:cs="Arial"/>
          <w:b/>
          <w:sz w:val="22"/>
          <w:szCs w:val="22"/>
          <w:u w:val="single"/>
          <w:lang w:val="it-IT"/>
        </w:rPr>
      </w:pPr>
      <w:r w:rsidRPr="00B15DEB">
        <w:rPr>
          <w:rFonts w:ascii="Arial" w:hAnsi="Arial" w:cs="Arial"/>
          <w:sz w:val="22"/>
          <w:szCs w:val="22"/>
          <w:lang w:val="it-IT"/>
        </w:rPr>
        <w:t xml:space="preserve">Participă la organizarea de activităţi de socializare/petrecere a timpului liber/recuperare a persoanelor asistate, în conformitate cu vârsta, sexul, capacităţile, opţiunile proprii ale acestora; </w:t>
      </w:r>
    </w:p>
    <w:p w:rsidR="00142EB0" w:rsidRPr="00B15DEB" w:rsidRDefault="00142EB0" w:rsidP="00142EB0">
      <w:pPr>
        <w:numPr>
          <w:ilvl w:val="0"/>
          <w:numId w:val="12"/>
        </w:numPr>
        <w:tabs>
          <w:tab w:val="num" w:pos="720"/>
        </w:tabs>
        <w:jc w:val="both"/>
        <w:rPr>
          <w:rFonts w:ascii="Arial" w:hAnsi="Arial" w:cs="Arial"/>
          <w:b/>
          <w:sz w:val="22"/>
          <w:szCs w:val="22"/>
          <w:u w:val="single"/>
          <w:lang w:val="pt-BR"/>
        </w:rPr>
      </w:pPr>
      <w:r w:rsidRPr="00B15DEB">
        <w:rPr>
          <w:rFonts w:ascii="Arial" w:hAnsi="Arial" w:cs="Arial"/>
          <w:sz w:val="22"/>
          <w:szCs w:val="22"/>
          <w:lang w:val="pt-BR"/>
        </w:rPr>
        <w:t>Elaborează şi afişează programul de activităţi;</w:t>
      </w:r>
    </w:p>
    <w:p w:rsidR="00142EB0" w:rsidRPr="00B15DEB" w:rsidRDefault="00142EB0" w:rsidP="00142EB0">
      <w:pPr>
        <w:numPr>
          <w:ilvl w:val="0"/>
          <w:numId w:val="12"/>
        </w:numPr>
        <w:tabs>
          <w:tab w:val="num" w:pos="720"/>
        </w:tabs>
        <w:jc w:val="both"/>
        <w:rPr>
          <w:rFonts w:ascii="Arial" w:hAnsi="Arial" w:cs="Arial"/>
          <w:b/>
          <w:sz w:val="22"/>
          <w:szCs w:val="22"/>
          <w:u w:val="single"/>
          <w:lang w:val="pt-BR"/>
        </w:rPr>
      </w:pPr>
      <w:r w:rsidRPr="00B15DEB">
        <w:rPr>
          <w:rFonts w:ascii="Arial" w:hAnsi="Arial" w:cs="Arial"/>
          <w:sz w:val="22"/>
          <w:szCs w:val="22"/>
          <w:lang w:val="pt-BR"/>
        </w:rPr>
        <w:t xml:space="preserve">Colaborează cu personalul specializat al centrului la elaborarea Planului personalizat de intervenţie pentru persoanele asistate, Fişei de monitorizare servicii; </w:t>
      </w:r>
    </w:p>
    <w:p w:rsidR="00142EB0" w:rsidRPr="00B15DEB" w:rsidRDefault="00142EB0" w:rsidP="00142EB0">
      <w:pPr>
        <w:numPr>
          <w:ilvl w:val="0"/>
          <w:numId w:val="12"/>
        </w:numPr>
        <w:tabs>
          <w:tab w:val="num" w:pos="720"/>
        </w:tabs>
        <w:jc w:val="both"/>
        <w:rPr>
          <w:rFonts w:ascii="Arial" w:hAnsi="Arial" w:cs="Arial"/>
          <w:b/>
          <w:sz w:val="22"/>
          <w:szCs w:val="22"/>
          <w:u w:val="single"/>
          <w:lang w:val="pt-BR"/>
        </w:rPr>
      </w:pPr>
      <w:r w:rsidRPr="00B15DEB">
        <w:rPr>
          <w:rFonts w:ascii="Arial" w:hAnsi="Arial" w:cs="Arial"/>
          <w:sz w:val="22"/>
          <w:szCs w:val="22"/>
          <w:lang w:val="pt-BR"/>
        </w:rPr>
        <w:t>Participă la instructajele periodice, efectuate de către responsabilul numit de către şeful centrului, privind normele de protecţie a muncii şi cele de prevenire şi stingere a incendiilor.</w:t>
      </w:r>
    </w:p>
    <w:p w:rsidR="00142EB0" w:rsidRPr="00B15DEB" w:rsidRDefault="00142EB0" w:rsidP="00142EB0">
      <w:pPr>
        <w:numPr>
          <w:ilvl w:val="0"/>
          <w:numId w:val="12"/>
        </w:numPr>
        <w:tabs>
          <w:tab w:val="num" w:pos="720"/>
        </w:tabs>
        <w:jc w:val="both"/>
        <w:rPr>
          <w:rFonts w:ascii="Arial" w:hAnsi="Arial" w:cs="Arial"/>
          <w:b/>
          <w:sz w:val="22"/>
          <w:szCs w:val="22"/>
          <w:u w:val="single"/>
          <w:lang w:val="pt-BR"/>
        </w:rPr>
      </w:pPr>
      <w:r w:rsidRPr="00B15DEB">
        <w:rPr>
          <w:rFonts w:ascii="Arial" w:hAnsi="Arial" w:cs="Arial"/>
          <w:sz w:val="22"/>
          <w:szCs w:val="22"/>
          <w:lang w:val="pt-BR"/>
        </w:rPr>
        <w:t>Participă la simpozioane, colocvii, cursuri de perfecţionare, seminarii, sesiuni ştiinţifice, schimburi de experienţă în ţară şi străinătate;</w:t>
      </w:r>
    </w:p>
    <w:p w:rsidR="00142EB0" w:rsidRPr="00B15DEB" w:rsidRDefault="00142EB0" w:rsidP="00142EB0">
      <w:pPr>
        <w:numPr>
          <w:ilvl w:val="0"/>
          <w:numId w:val="12"/>
        </w:numPr>
        <w:tabs>
          <w:tab w:val="num" w:pos="720"/>
        </w:tabs>
        <w:jc w:val="both"/>
        <w:rPr>
          <w:rFonts w:ascii="Arial" w:hAnsi="Arial" w:cs="Arial"/>
          <w:b/>
          <w:sz w:val="22"/>
          <w:szCs w:val="22"/>
          <w:u w:val="single"/>
          <w:lang w:val="it-IT"/>
        </w:rPr>
      </w:pPr>
      <w:r w:rsidRPr="00B15DEB">
        <w:rPr>
          <w:rFonts w:ascii="Arial" w:hAnsi="Arial" w:cs="Arial"/>
          <w:sz w:val="22"/>
          <w:szCs w:val="22"/>
          <w:lang w:val="it-IT"/>
        </w:rPr>
        <w:t>Răspunde de calitatea şi operativitatea lucrărilor executate;</w:t>
      </w:r>
    </w:p>
    <w:p w:rsidR="00142EB0" w:rsidRPr="00B15DEB" w:rsidRDefault="00142EB0" w:rsidP="00142EB0">
      <w:pPr>
        <w:numPr>
          <w:ilvl w:val="0"/>
          <w:numId w:val="12"/>
        </w:numPr>
        <w:tabs>
          <w:tab w:val="num" w:pos="720"/>
        </w:tabs>
        <w:jc w:val="both"/>
        <w:rPr>
          <w:rFonts w:ascii="Arial" w:hAnsi="Arial" w:cs="Arial"/>
          <w:b/>
          <w:sz w:val="22"/>
          <w:szCs w:val="22"/>
          <w:u w:val="single"/>
          <w:lang w:val="it-IT"/>
        </w:rPr>
      </w:pPr>
      <w:r w:rsidRPr="00B15DEB">
        <w:rPr>
          <w:rFonts w:ascii="Arial" w:hAnsi="Arial" w:cs="Arial"/>
          <w:sz w:val="22"/>
          <w:szCs w:val="22"/>
          <w:lang w:val="it-IT"/>
        </w:rPr>
        <w:t>Răspunde de siguranţa şi integritatea aparaturii cu care lucrează;</w:t>
      </w:r>
    </w:p>
    <w:p w:rsidR="00142EB0" w:rsidRPr="00B15DEB" w:rsidRDefault="00142EB0" w:rsidP="00142EB0">
      <w:pPr>
        <w:numPr>
          <w:ilvl w:val="0"/>
          <w:numId w:val="12"/>
        </w:numPr>
        <w:tabs>
          <w:tab w:val="num" w:pos="720"/>
        </w:tabs>
        <w:jc w:val="both"/>
        <w:rPr>
          <w:rFonts w:ascii="Arial" w:hAnsi="Arial" w:cs="Arial"/>
          <w:b/>
          <w:sz w:val="22"/>
          <w:szCs w:val="22"/>
          <w:u w:val="single"/>
          <w:lang w:val="it-IT"/>
        </w:rPr>
      </w:pPr>
      <w:r w:rsidRPr="00B15DEB">
        <w:rPr>
          <w:rFonts w:ascii="Arial" w:hAnsi="Arial" w:cs="Arial"/>
          <w:sz w:val="22"/>
          <w:szCs w:val="22"/>
          <w:lang w:val="it-IT"/>
        </w:rPr>
        <w:t xml:space="preserve">Cunoaşte şi respectă prevederile R.O.F., R.O.I. ale  instituţiei şi ale celor prevăzute în standardele  minime de calitate pentru serviciile furnizate în  institutiile de protecţie specială a persoanelor cu handicap </w:t>
      </w:r>
    </w:p>
    <w:p w:rsidR="00142EB0" w:rsidRPr="00B15DEB" w:rsidRDefault="00142EB0" w:rsidP="00142EB0">
      <w:pPr>
        <w:numPr>
          <w:ilvl w:val="0"/>
          <w:numId w:val="12"/>
        </w:numPr>
        <w:tabs>
          <w:tab w:val="num" w:pos="720"/>
        </w:tabs>
        <w:jc w:val="both"/>
        <w:rPr>
          <w:rFonts w:ascii="Arial" w:hAnsi="Arial" w:cs="Arial"/>
          <w:b/>
          <w:sz w:val="22"/>
          <w:szCs w:val="22"/>
          <w:u w:val="single"/>
          <w:lang w:val="it-IT"/>
        </w:rPr>
      </w:pPr>
      <w:r w:rsidRPr="00B15DEB">
        <w:rPr>
          <w:rFonts w:ascii="Arial" w:hAnsi="Arial" w:cs="Arial"/>
          <w:sz w:val="22"/>
          <w:szCs w:val="22"/>
          <w:lang w:val="it-IT"/>
        </w:rPr>
        <w:t>Răspunde pentru înălcarea normelor de comportament stabilite prin Regulamentul intern al Centrului de Abilitare şi Reabilitare Luduş;</w:t>
      </w:r>
    </w:p>
    <w:p w:rsidR="00142EB0" w:rsidRPr="00B15DEB" w:rsidRDefault="00142EB0" w:rsidP="00142EB0">
      <w:pPr>
        <w:pStyle w:val="Listaszerbekezds"/>
        <w:numPr>
          <w:ilvl w:val="0"/>
          <w:numId w:val="12"/>
        </w:numPr>
        <w:tabs>
          <w:tab w:val="left" w:pos="1170"/>
        </w:tabs>
        <w:spacing w:after="0" w:line="240" w:lineRule="auto"/>
        <w:jc w:val="both"/>
        <w:rPr>
          <w:rFonts w:ascii="Arial" w:hAnsi="Arial" w:cs="Arial"/>
        </w:rPr>
      </w:pPr>
      <w:r w:rsidRPr="00B15DEB">
        <w:rPr>
          <w:rFonts w:ascii="Arial" w:hAnsi="Arial" w:cs="Arial"/>
        </w:rPr>
        <w:t>Cunoaşte atribuţiile şi răspunderile în domeniul securităţii şi sănătăţii în munca şi în domeniul situaţiilor de urgenţă:</w:t>
      </w:r>
    </w:p>
    <w:p w:rsidR="00142EB0" w:rsidRPr="00B15DEB" w:rsidRDefault="00142EB0" w:rsidP="00142EB0">
      <w:pPr>
        <w:numPr>
          <w:ilvl w:val="0"/>
          <w:numId w:val="12"/>
        </w:numPr>
        <w:jc w:val="both"/>
        <w:rPr>
          <w:rFonts w:ascii="Arial" w:hAnsi="Arial" w:cs="Arial"/>
          <w:sz w:val="22"/>
          <w:szCs w:val="22"/>
          <w:lang w:val="ro-RO"/>
        </w:rPr>
      </w:pPr>
      <w:r w:rsidRPr="00B15DEB">
        <w:rPr>
          <w:rFonts w:ascii="Arial" w:hAnsi="Arial" w:cs="Arial"/>
          <w:sz w:val="22"/>
          <w:szCs w:val="22"/>
          <w:lang w:val="ro-RO"/>
        </w:rPr>
        <w:t xml:space="preserve">Are obligaţia să îşi însuşească şi să respecte prevederile legislaţiei din domeniul securităţii şi sănătăţii în muncă şi măsurile de aplicare a acestora; </w:t>
      </w:r>
    </w:p>
    <w:p w:rsidR="00142EB0" w:rsidRPr="00B15DEB" w:rsidRDefault="00142EB0" w:rsidP="00142EB0">
      <w:pPr>
        <w:numPr>
          <w:ilvl w:val="0"/>
          <w:numId w:val="12"/>
        </w:numPr>
        <w:tabs>
          <w:tab w:val="left" w:pos="330"/>
        </w:tabs>
        <w:jc w:val="both"/>
        <w:rPr>
          <w:rFonts w:ascii="Arial" w:hAnsi="Arial" w:cs="Arial"/>
          <w:sz w:val="22"/>
          <w:szCs w:val="22"/>
          <w:lang w:val="ro-RO"/>
        </w:rPr>
      </w:pPr>
      <w:r w:rsidRPr="00B15DEB">
        <w:rPr>
          <w:rFonts w:ascii="Arial" w:hAnsi="Arial" w:cs="Arial"/>
          <w:sz w:val="22"/>
          <w:szCs w:val="22"/>
          <w:lang w:val="ro-RO"/>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142EB0" w:rsidRPr="00B15DEB" w:rsidRDefault="00142EB0" w:rsidP="00142EB0">
      <w:pPr>
        <w:numPr>
          <w:ilvl w:val="0"/>
          <w:numId w:val="12"/>
        </w:numPr>
        <w:jc w:val="both"/>
        <w:rPr>
          <w:rFonts w:ascii="Arial" w:hAnsi="Arial" w:cs="Arial"/>
          <w:sz w:val="22"/>
          <w:szCs w:val="22"/>
          <w:lang w:val="ro-RO"/>
        </w:rPr>
      </w:pPr>
      <w:r w:rsidRPr="00B15DEB">
        <w:rPr>
          <w:rFonts w:ascii="Arial" w:hAnsi="Arial" w:cs="Arial"/>
          <w:sz w:val="22"/>
          <w:szCs w:val="22"/>
          <w:lang w:val="ro-RO"/>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142EB0" w:rsidRPr="00B15DEB" w:rsidRDefault="00142EB0" w:rsidP="00142EB0">
      <w:pPr>
        <w:numPr>
          <w:ilvl w:val="0"/>
          <w:numId w:val="12"/>
        </w:numPr>
        <w:tabs>
          <w:tab w:val="left" w:pos="300"/>
        </w:tabs>
        <w:jc w:val="both"/>
        <w:rPr>
          <w:rFonts w:ascii="Arial" w:hAnsi="Arial" w:cs="Arial"/>
          <w:sz w:val="22"/>
          <w:szCs w:val="22"/>
          <w:lang w:val="ro-RO"/>
        </w:rPr>
      </w:pPr>
      <w:r w:rsidRPr="00B15DEB">
        <w:rPr>
          <w:rFonts w:ascii="Arial" w:hAnsi="Arial" w:cs="Arial"/>
          <w:sz w:val="22"/>
          <w:szCs w:val="22"/>
          <w:lang w:val="ro-RO"/>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142EB0" w:rsidRPr="00B15DEB" w:rsidRDefault="00142EB0" w:rsidP="00142EB0">
      <w:pPr>
        <w:numPr>
          <w:ilvl w:val="0"/>
          <w:numId w:val="12"/>
        </w:numPr>
        <w:jc w:val="both"/>
        <w:rPr>
          <w:rFonts w:ascii="Arial" w:hAnsi="Arial" w:cs="Arial"/>
          <w:sz w:val="22"/>
          <w:szCs w:val="22"/>
          <w:lang w:val="it-IT"/>
        </w:rPr>
      </w:pPr>
      <w:r w:rsidRPr="00B15DEB">
        <w:rPr>
          <w:rFonts w:ascii="Arial" w:hAnsi="Arial" w:cs="Arial"/>
          <w:sz w:val="22"/>
          <w:szCs w:val="22"/>
          <w:lang w:val="it-IT"/>
        </w:rPr>
        <w:t>Are obligaţia să aducă la cunoştinţă şefului de centru  şi/sau angajatorului accidentele suferite de propria persoană;</w:t>
      </w:r>
    </w:p>
    <w:p w:rsidR="00142EB0" w:rsidRPr="00B15DEB" w:rsidRDefault="00142EB0" w:rsidP="00142EB0">
      <w:pPr>
        <w:numPr>
          <w:ilvl w:val="0"/>
          <w:numId w:val="12"/>
        </w:numPr>
        <w:jc w:val="both"/>
        <w:rPr>
          <w:rFonts w:ascii="Arial" w:hAnsi="Arial" w:cs="Arial"/>
          <w:sz w:val="22"/>
          <w:szCs w:val="22"/>
          <w:lang w:val="it-IT"/>
        </w:rPr>
      </w:pPr>
      <w:r w:rsidRPr="00B15DEB">
        <w:rPr>
          <w:rFonts w:ascii="Arial" w:hAnsi="Arial" w:cs="Arial"/>
          <w:sz w:val="22"/>
          <w:szCs w:val="22"/>
          <w:lang w:val="it-IT"/>
        </w:rPr>
        <w:lastRenderedPageBreak/>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142EB0" w:rsidRPr="00B15DEB" w:rsidRDefault="00142EB0" w:rsidP="00142EB0">
      <w:pPr>
        <w:numPr>
          <w:ilvl w:val="0"/>
          <w:numId w:val="12"/>
        </w:numPr>
        <w:jc w:val="both"/>
        <w:rPr>
          <w:rFonts w:ascii="Arial" w:hAnsi="Arial" w:cs="Arial"/>
          <w:sz w:val="22"/>
          <w:szCs w:val="22"/>
          <w:lang w:val="it-IT"/>
        </w:rPr>
      </w:pPr>
      <w:r w:rsidRPr="00B15DEB">
        <w:rPr>
          <w:rFonts w:ascii="Arial" w:hAnsi="Arial" w:cs="Arial"/>
          <w:sz w:val="22"/>
          <w:szCs w:val="22"/>
          <w:lang w:val="it-IT"/>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142EB0" w:rsidRPr="00B15DEB" w:rsidRDefault="00142EB0" w:rsidP="00142EB0">
      <w:pPr>
        <w:pStyle w:val="Listaszerbekezds"/>
        <w:numPr>
          <w:ilvl w:val="0"/>
          <w:numId w:val="12"/>
        </w:numPr>
        <w:tabs>
          <w:tab w:val="left" w:pos="1170"/>
        </w:tabs>
        <w:spacing w:after="0" w:line="240" w:lineRule="auto"/>
        <w:jc w:val="both"/>
        <w:rPr>
          <w:rFonts w:ascii="Arial" w:hAnsi="Arial" w:cs="Arial"/>
        </w:rPr>
      </w:pPr>
      <w:r w:rsidRPr="00B15DEB">
        <w:rPr>
          <w:rFonts w:ascii="Arial" w:hAnsi="Arial" w:cs="Arial"/>
        </w:rPr>
        <w:t>Îndeplineşte orice alte atribuţii, ce revin compartimentului în domeniul de specialitate şi din actele normative  incidente emise de organele administrţiei publice;</w:t>
      </w:r>
    </w:p>
    <w:p w:rsidR="00142EB0" w:rsidRPr="00B15DEB" w:rsidRDefault="00142EB0" w:rsidP="00142EB0">
      <w:pPr>
        <w:pStyle w:val="Listaszerbekezds"/>
        <w:numPr>
          <w:ilvl w:val="0"/>
          <w:numId w:val="12"/>
        </w:numPr>
        <w:tabs>
          <w:tab w:val="left" w:pos="1170"/>
        </w:tabs>
        <w:spacing w:after="0" w:line="240" w:lineRule="auto"/>
        <w:jc w:val="both"/>
        <w:rPr>
          <w:rFonts w:ascii="Arial" w:hAnsi="Arial" w:cs="Arial"/>
        </w:rPr>
      </w:pPr>
      <w:r w:rsidRPr="00B15DEB">
        <w:rPr>
          <w:rFonts w:ascii="Arial" w:hAnsi="Arial" w:cs="Arial"/>
        </w:rPr>
        <w:t>Păstrarea confidenţialităţii în legătură cu faptele, informaţiile şi documentele de care ia cunoştinţă în exercitarea funcţiei;</w:t>
      </w:r>
    </w:p>
    <w:p w:rsidR="00142EB0" w:rsidRPr="00B15DEB" w:rsidRDefault="00142EB0" w:rsidP="00142EB0">
      <w:pPr>
        <w:pStyle w:val="Listaszerbekezds"/>
        <w:numPr>
          <w:ilvl w:val="0"/>
          <w:numId w:val="12"/>
        </w:numPr>
        <w:tabs>
          <w:tab w:val="left" w:pos="1170"/>
        </w:tabs>
        <w:spacing w:after="0" w:line="240" w:lineRule="auto"/>
        <w:jc w:val="both"/>
        <w:rPr>
          <w:rFonts w:ascii="Arial" w:hAnsi="Arial" w:cs="Arial"/>
        </w:rPr>
      </w:pPr>
      <w:r w:rsidRPr="00B15DEB">
        <w:rPr>
          <w:rFonts w:ascii="Arial" w:hAnsi="Arial" w:cs="Arial"/>
        </w:rPr>
        <w:t>Asigură evidenţa, păstrarea şi arhivarea documentelor privind activitatea proprie;</w:t>
      </w:r>
    </w:p>
    <w:p w:rsidR="00142EB0" w:rsidRPr="00B15DEB" w:rsidRDefault="00142EB0" w:rsidP="00142EB0">
      <w:pPr>
        <w:pStyle w:val="Listaszerbekezds"/>
        <w:numPr>
          <w:ilvl w:val="0"/>
          <w:numId w:val="12"/>
        </w:numPr>
        <w:tabs>
          <w:tab w:val="left" w:pos="1170"/>
        </w:tabs>
        <w:spacing w:after="0" w:line="240" w:lineRule="auto"/>
        <w:jc w:val="both"/>
        <w:rPr>
          <w:rFonts w:ascii="Arial" w:hAnsi="Arial" w:cs="Arial"/>
        </w:rPr>
      </w:pPr>
      <w:r w:rsidRPr="00B15DEB">
        <w:rPr>
          <w:rFonts w:ascii="Arial" w:hAnsi="Arial" w:cs="Arial"/>
        </w:rPr>
        <w:t>Execută orice alte dispoziţii legale primite în scris sau verbal din partea conducerii unităţii.</w:t>
      </w:r>
    </w:p>
    <w:p w:rsidR="00142EB0" w:rsidRPr="00B15DEB" w:rsidRDefault="00142EB0" w:rsidP="00142EB0">
      <w:pPr>
        <w:pStyle w:val="Listaszerbekezds"/>
        <w:numPr>
          <w:ilvl w:val="0"/>
          <w:numId w:val="12"/>
        </w:numPr>
        <w:tabs>
          <w:tab w:val="clear" w:pos="357"/>
          <w:tab w:val="left" w:pos="360"/>
          <w:tab w:val="left" w:pos="1170"/>
        </w:tabs>
        <w:spacing w:after="0" w:line="240" w:lineRule="auto"/>
        <w:jc w:val="both"/>
        <w:rPr>
          <w:rFonts w:ascii="Arial" w:hAnsi="Arial" w:cs="Arial"/>
        </w:rPr>
      </w:pPr>
      <w:r w:rsidRPr="00B15DEB">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142EB0" w:rsidRDefault="00142EB0" w:rsidP="00142EB0">
      <w:pPr>
        <w:pStyle w:val="Listaszerbekezds"/>
        <w:numPr>
          <w:ilvl w:val="0"/>
          <w:numId w:val="12"/>
        </w:numPr>
        <w:tabs>
          <w:tab w:val="left" w:pos="1170"/>
        </w:tabs>
        <w:spacing w:after="0" w:line="240" w:lineRule="auto"/>
        <w:jc w:val="both"/>
        <w:rPr>
          <w:rFonts w:ascii="Arial" w:hAnsi="Arial" w:cs="Arial"/>
        </w:rPr>
      </w:pPr>
      <w:r w:rsidRPr="00B15DEB">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992A96" w:rsidRPr="00992A96" w:rsidRDefault="00992A96" w:rsidP="00992A96">
      <w:pPr>
        <w:autoSpaceDE w:val="0"/>
        <w:autoSpaceDN w:val="0"/>
        <w:adjustRightInd w:val="0"/>
        <w:jc w:val="both"/>
        <w:rPr>
          <w:rFonts w:ascii="Arial" w:hAnsi="Arial" w:cs="Arial"/>
          <w:b/>
          <w:color w:val="548DD4" w:themeColor="text2" w:themeTint="99"/>
          <w:sz w:val="22"/>
          <w:szCs w:val="22"/>
          <w:lang w:val="ro-RO"/>
        </w:rPr>
      </w:pPr>
      <w:r w:rsidRPr="00992A96">
        <w:rPr>
          <w:rFonts w:ascii="Arial" w:hAnsi="Arial" w:cs="Arial"/>
          <w:b/>
          <w:color w:val="548DD4" w:themeColor="text2" w:themeTint="99"/>
          <w:sz w:val="22"/>
          <w:szCs w:val="22"/>
          <w:lang w:val="ro-RO"/>
        </w:rPr>
        <w:t xml:space="preserve">- indeplineste atributiile specifice postului pentru beneficiarii din cele 5 </w:t>
      </w:r>
      <w:r w:rsidRPr="00992A96">
        <w:rPr>
          <w:rFonts w:ascii="Arial" w:hAnsi="Arial" w:cs="Arial"/>
          <w:b/>
          <w:color w:val="548DD4" w:themeColor="text2" w:themeTint="99"/>
          <w:sz w:val="22"/>
          <w:szCs w:val="22"/>
          <w:lang w:val="pt-BR"/>
        </w:rPr>
        <w:t xml:space="preserve">servicii sociale din Ludus: </w:t>
      </w:r>
      <w:r w:rsidRPr="00992A96">
        <w:rPr>
          <w:rFonts w:ascii="Arial" w:hAnsi="Arial" w:cs="Arial"/>
          <w:b/>
          <w:color w:val="548DD4" w:themeColor="text2" w:themeTint="99"/>
        </w:rPr>
        <w:t>CAbR Ludus, LMP Maria, LMP Matei, LMP Larisa, LMP Luca.</w:t>
      </w:r>
    </w:p>
    <w:p w:rsidR="00992A96" w:rsidRPr="00B15DEB" w:rsidRDefault="00992A96" w:rsidP="00992A96">
      <w:pPr>
        <w:pStyle w:val="Listaszerbekezds"/>
        <w:tabs>
          <w:tab w:val="left" w:pos="1170"/>
        </w:tabs>
        <w:spacing w:after="0" w:line="240" w:lineRule="auto"/>
        <w:ind w:left="357"/>
        <w:jc w:val="both"/>
        <w:rPr>
          <w:rFonts w:ascii="Arial" w:hAnsi="Arial" w:cs="Arial"/>
        </w:rPr>
      </w:pPr>
    </w:p>
    <w:p w:rsidR="00142EB0" w:rsidRDefault="00142EB0" w:rsidP="00142EB0">
      <w:pPr>
        <w:rPr>
          <w:rFonts w:ascii="Arial" w:hAnsi="Arial" w:cs="Arial"/>
          <w:sz w:val="22"/>
          <w:szCs w:val="22"/>
          <w:lang w:val="it-IT"/>
        </w:rPr>
      </w:pPr>
    </w:p>
    <w:p w:rsidR="00142EB0" w:rsidRPr="00B15DEB" w:rsidRDefault="00142EB0" w:rsidP="00142EB0">
      <w:pPr>
        <w:rPr>
          <w:rFonts w:ascii="Arial" w:hAnsi="Arial" w:cs="Arial"/>
          <w:b/>
          <w:sz w:val="22"/>
          <w:szCs w:val="22"/>
        </w:rPr>
      </w:pPr>
      <w:r w:rsidRPr="005E496A">
        <w:rPr>
          <w:rFonts w:ascii="Arial" w:hAnsi="Arial" w:cs="Arial"/>
          <w:b/>
          <w:color w:val="548DD4" w:themeColor="text2" w:themeTint="99"/>
          <w:sz w:val="22"/>
          <w:szCs w:val="22"/>
        </w:rPr>
        <w:t>Atributiile postului de ASISTENT MEDICAL FARMACIST</w:t>
      </w:r>
    </w:p>
    <w:p w:rsidR="00142EB0" w:rsidRPr="00B15DEB" w:rsidRDefault="00142EB0" w:rsidP="00142EB0">
      <w:pPr>
        <w:rPr>
          <w:rFonts w:ascii="Arial" w:hAnsi="Arial" w:cs="Arial"/>
          <w:sz w:val="22"/>
          <w:szCs w:val="22"/>
        </w:rPr>
      </w:pPr>
    </w:p>
    <w:p w:rsidR="00142EB0" w:rsidRPr="00B15DEB" w:rsidRDefault="00142EB0" w:rsidP="00142EB0">
      <w:pPr>
        <w:pStyle w:val="Listaszerbekezds"/>
        <w:numPr>
          <w:ilvl w:val="0"/>
          <w:numId w:val="12"/>
        </w:numPr>
        <w:tabs>
          <w:tab w:val="left" w:pos="1170"/>
        </w:tabs>
        <w:spacing w:after="0" w:line="240" w:lineRule="auto"/>
        <w:jc w:val="both"/>
        <w:rPr>
          <w:rFonts w:ascii="Arial" w:hAnsi="Arial" w:cs="Arial"/>
        </w:rPr>
      </w:pPr>
      <w:r w:rsidRPr="00B15DEB">
        <w:rPr>
          <w:rFonts w:ascii="Arial" w:hAnsi="Arial" w:cs="Arial"/>
        </w:rPr>
        <w:t>Organizeaza spatiul de munca si activitatile necesare distribuirii medicamentelor catre beneficiari conform procedurii de sistem privind efectuarea curateniei si dezinfectiei suprafetelor. Curata si dezinfecteaza suprafetele de lucru la inceperea si la terminarea programului de lucru;</w:t>
      </w:r>
    </w:p>
    <w:p w:rsidR="00142EB0" w:rsidRPr="00B15DEB" w:rsidRDefault="00142EB0" w:rsidP="00142EB0">
      <w:pPr>
        <w:pStyle w:val="Listaszerbekezds"/>
        <w:numPr>
          <w:ilvl w:val="0"/>
          <w:numId w:val="12"/>
        </w:numPr>
        <w:tabs>
          <w:tab w:val="left" w:pos="1170"/>
        </w:tabs>
        <w:spacing w:after="0" w:line="240" w:lineRule="auto"/>
        <w:jc w:val="both"/>
        <w:rPr>
          <w:rFonts w:ascii="Arial" w:hAnsi="Arial" w:cs="Arial"/>
        </w:rPr>
      </w:pPr>
      <w:r w:rsidRPr="00B15DEB">
        <w:rPr>
          <w:rFonts w:ascii="Arial" w:hAnsi="Arial" w:cs="Arial"/>
        </w:rPr>
        <w:t>Desfasoara activitatea in farmacie numai sub indrumarea medicului specialist si a asistentului medical principal;</w:t>
      </w:r>
    </w:p>
    <w:p w:rsidR="00142EB0" w:rsidRPr="00B15DEB" w:rsidRDefault="00142EB0" w:rsidP="00142EB0">
      <w:pPr>
        <w:pStyle w:val="Listaszerbekezds"/>
        <w:numPr>
          <w:ilvl w:val="0"/>
          <w:numId w:val="12"/>
        </w:numPr>
        <w:tabs>
          <w:tab w:val="left" w:pos="1170"/>
        </w:tabs>
        <w:spacing w:after="0" w:line="240" w:lineRule="auto"/>
        <w:jc w:val="both"/>
        <w:rPr>
          <w:rFonts w:ascii="Arial" w:hAnsi="Arial" w:cs="Arial"/>
        </w:rPr>
      </w:pPr>
      <w:r w:rsidRPr="00B15DEB">
        <w:rPr>
          <w:rFonts w:ascii="Arial" w:hAnsi="Arial" w:cs="Arial"/>
        </w:rPr>
        <w:t>Face parte din comisia de receptie cantitativa si calitativa a produselor medicamentoase, dupa care depoziteaza medicamentele in functie de conditiile de depozitare, seria si termenul de valabilitate al medicamentelor;</w:t>
      </w:r>
    </w:p>
    <w:p w:rsidR="00142EB0" w:rsidRPr="00B15DEB" w:rsidRDefault="00142EB0" w:rsidP="00142EB0">
      <w:pPr>
        <w:pStyle w:val="Listaszerbekezds"/>
        <w:numPr>
          <w:ilvl w:val="0"/>
          <w:numId w:val="12"/>
        </w:numPr>
        <w:tabs>
          <w:tab w:val="left" w:pos="1170"/>
        </w:tabs>
        <w:spacing w:after="0" w:line="240" w:lineRule="auto"/>
        <w:jc w:val="both"/>
        <w:rPr>
          <w:rFonts w:ascii="Arial" w:hAnsi="Arial" w:cs="Arial"/>
        </w:rPr>
      </w:pPr>
      <w:r w:rsidRPr="00B15DEB">
        <w:rPr>
          <w:rFonts w:ascii="Arial" w:hAnsi="Arial" w:cs="Arial"/>
        </w:rPr>
        <w:t>Elibereaza produsele medicamentoase pe baza indicatiilor de tratament cronic sau acut al beneficiarilor;</w:t>
      </w:r>
    </w:p>
    <w:p w:rsidR="00142EB0" w:rsidRPr="00B15DEB" w:rsidRDefault="00142EB0" w:rsidP="00142EB0">
      <w:pPr>
        <w:pStyle w:val="Listaszerbekezds"/>
        <w:numPr>
          <w:ilvl w:val="0"/>
          <w:numId w:val="12"/>
        </w:numPr>
        <w:tabs>
          <w:tab w:val="left" w:pos="1170"/>
        </w:tabs>
        <w:spacing w:after="0" w:line="240" w:lineRule="auto"/>
        <w:jc w:val="both"/>
        <w:rPr>
          <w:rFonts w:ascii="Arial" w:hAnsi="Arial" w:cs="Arial"/>
        </w:rPr>
      </w:pPr>
      <w:r w:rsidRPr="00B15DEB">
        <w:rPr>
          <w:rFonts w:ascii="Arial" w:hAnsi="Arial" w:cs="Arial"/>
        </w:rPr>
        <w:t>La indicatia si sub supravegherea medicului specialist psihiatru opereaza si elibereaza asistentilor medicali produse medicale psihotrope sau stupefiante;</w:t>
      </w:r>
    </w:p>
    <w:p w:rsidR="00142EB0" w:rsidRPr="00B15DEB" w:rsidRDefault="00142EB0" w:rsidP="00142EB0">
      <w:pPr>
        <w:pStyle w:val="Listaszerbekezds"/>
        <w:numPr>
          <w:ilvl w:val="0"/>
          <w:numId w:val="12"/>
        </w:numPr>
        <w:tabs>
          <w:tab w:val="left" w:pos="1170"/>
        </w:tabs>
        <w:spacing w:after="0" w:line="240" w:lineRule="auto"/>
        <w:jc w:val="both"/>
        <w:rPr>
          <w:rFonts w:ascii="Arial" w:hAnsi="Arial" w:cs="Arial"/>
        </w:rPr>
      </w:pPr>
      <w:r w:rsidRPr="00B15DEB">
        <w:rPr>
          <w:rFonts w:ascii="Arial" w:hAnsi="Arial" w:cs="Arial"/>
        </w:rPr>
        <w:t>Verifica termenele de valabilitate ale medicamentelor si produselor elaborate in farmacie si previne degradarea lor;</w:t>
      </w:r>
    </w:p>
    <w:p w:rsidR="00142EB0" w:rsidRPr="00B15DEB" w:rsidRDefault="00142EB0" w:rsidP="00142EB0">
      <w:pPr>
        <w:pStyle w:val="Listaszerbekezds"/>
        <w:numPr>
          <w:ilvl w:val="0"/>
          <w:numId w:val="12"/>
        </w:numPr>
        <w:tabs>
          <w:tab w:val="left" w:pos="1170"/>
        </w:tabs>
        <w:spacing w:after="0" w:line="240" w:lineRule="auto"/>
        <w:jc w:val="both"/>
        <w:rPr>
          <w:rFonts w:ascii="Arial" w:hAnsi="Arial" w:cs="Arial"/>
        </w:rPr>
      </w:pPr>
      <w:r w:rsidRPr="00B15DEB">
        <w:rPr>
          <w:rFonts w:ascii="Arial" w:hAnsi="Arial" w:cs="Arial"/>
        </w:rPr>
        <w:t>Este obligat sa respecte programul de lucru inscris in contractual de munca;</w:t>
      </w:r>
    </w:p>
    <w:p w:rsidR="00142EB0" w:rsidRPr="00B15DEB" w:rsidRDefault="00142EB0" w:rsidP="00142EB0">
      <w:pPr>
        <w:pStyle w:val="Listaszerbekezds"/>
        <w:numPr>
          <w:ilvl w:val="0"/>
          <w:numId w:val="12"/>
        </w:numPr>
        <w:tabs>
          <w:tab w:val="left" w:pos="1170"/>
        </w:tabs>
        <w:spacing w:after="0" w:line="240" w:lineRule="auto"/>
        <w:jc w:val="both"/>
        <w:rPr>
          <w:rFonts w:ascii="Arial" w:hAnsi="Arial" w:cs="Arial"/>
        </w:rPr>
      </w:pPr>
      <w:r w:rsidRPr="00B15DEB">
        <w:rPr>
          <w:rFonts w:ascii="Arial" w:hAnsi="Arial" w:cs="Arial"/>
        </w:rPr>
        <w:t>Poarta echipamentul de protectie prevazut in regulamentul intern care va fi schimbat ori de cate ori este nevoie, pentru pastrarea igienei si a aspectului estetic personal;</w:t>
      </w:r>
    </w:p>
    <w:p w:rsidR="00142EB0" w:rsidRPr="00B15DEB" w:rsidRDefault="00142EB0" w:rsidP="00142EB0">
      <w:pPr>
        <w:pStyle w:val="Listaszerbekezds"/>
        <w:numPr>
          <w:ilvl w:val="0"/>
          <w:numId w:val="12"/>
        </w:numPr>
        <w:tabs>
          <w:tab w:val="left" w:pos="1170"/>
        </w:tabs>
        <w:spacing w:after="0" w:line="240" w:lineRule="auto"/>
        <w:jc w:val="both"/>
        <w:rPr>
          <w:rFonts w:ascii="Arial" w:hAnsi="Arial" w:cs="Arial"/>
        </w:rPr>
      </w:pPr>
      <w:r w:rsidRPr="00B15DEB">
        <w:rPr>
          <w:rFonts w:ascii="Arial" w:hAnsi="Arial" w:cs="Arial"/>
        </w:rPr>
        <w:t>Respecta reglementarile in vigoare privind prevenirea si combaterea infectiilor asociate asistentei medicale in centre de rezidenta;</w:t>
      </w:r>
    </w:p>
    <w:p w:rsidR="00142EB0" w:rsidRPr="00B15DEB" w:rsidRDefault="00142EB0" w:rsidP="00142EB0">
      <w:pPr>
        <w:pStyle w:val="Listaszerbekezds"/>
        <w:numPr>
          <w:ilvl w:val="0"/>
          <w:numId w:val="12"/>
        </w:numPr>
        <w:tabs>
          <w:tab w:val="left" w:pos="1170"/>
        </w:tabs>
        <w:spacing w:after="0" w:line="240" w:lineRule="auto"/>
        <w:jc w:val="both"/>
        <w:rPr>
          <w:rFonts w:ascii="Arial" w:hAnsi="Arial" w:cs="Arial"/>
        </w:rPr>
      </w:pPr>
      <w:r w:rsidRPr="00B15DEB">
        <w:rPr>
          <w:rFonts w:ascii="Arial" w:hAnsi="Arial" w:cs="Arial"/>
        </w:rPr>
        <w:t>Respecta secretul professional si codul de etica al asistentului de farmacie;</w:t>
      </w:r>
    </w:p>
    <w:p w:rsidR="00142EB0" w:rsidRPr="00B15DEB" w:rsidRDefault="00142EB0" w:rsidP="00142EB0">
      <w:pPr>
        <w:pStyle w:val="Listaszerbekezds"/>
        <w:numPr>
          <w:ilvl w:val="0"/>
          <w:numId w:val="12"/>
        </w:numPr>
        <w:tabs>
          <w:tab w:val="left" w:pos="1170"/>
        </w:tabs>
        <w:spacing w:after="0" w:line="240" w:lineRule="auto"/>
        <w:jc w:val="both"/>
        <w:rPr>
          <w:rFonts w:ascii="Arial" w:hAnsi="Arial" w:cs="Arial"/>
        </w:rPr>
      </w:pPr>
      <w:r w:rsidRPr="00B15DEB">
        <w:rPr>
          <w:rFonts w:ascii="Arial" w:hAnsi="Arial" w:cs="Arial"/>
        </w:rPr>
        <w:t>Gestioneaza materialele sanitare, dezinfectantii si medicamentele asigurand integritatea acestora din punct de vedere calitativ si cantitativ;</w:t>
      </w:r>
    </w:p>
    <w:p w:rsidR="00142EB0" w:rsidRPr="00B15DEB" w:rsidRDefault="00142EB0" w:rsidP="00142EB0">
      <w:pPr>
        <w:pStyle w:val="Listaszerbekezds"/>
        <w:numPr>
          <w:ilvl w:val="0"/>
          <w:numId w:val="12"/>
        </w:numPr>
        <w:tabs>
          <w:tab w:val="left" w:pos="1170"/>
        </w:tabs>
        <w:spacing w:after="0" w:line="240" w:lineRule="auto"/>
        <w:jc w:val="both"/>
        <w:rPr>
          <w:rFonts w:ascii="Arial" w:hAnsi="Arial" w:cs="Arial"/>
        </w:rPr>
      </w:pPr>
      <w:r w:rsidRPr="00B15DEB">
        <w:rPr>
          <w:rFonts w:ascii="Arial" w:hAnsi="Arial" w:cs="Arial"/>
        </w:rPr>
        <w:t>Opereaza in programul informatic sau manual in caz de avarie, intrarile si iesirile de materiale sanitare, dezinfectanti si medicamente, verificand documentele care le insotesc, controleaza cantitatea si calitatea acestora la receptie solicitand administratorului viza de conformitate si semnaturi comisiei de receptie;</w:t>
      </w:r>
    </w:p>
    <w:p w:rsidR="00142EB0" w:rsidRPr="00B15DEB" w:rsidRDefault="00142EB0" w:rsidP="00142EB0">
      <w:pPr>
        <w:pStyle w:val="Listaszerbekezds"/>
        <w:numPr>
          <w:ilvl w:val="0"/>
          <w:numId w:val="12"/>
        </w:numPr>
        <w:tabs>
          <w:tab w:val="left" w:pos="1170"/>
        </w:tabs>
        <w:spacing w:after="0" w:line="240" w:lineRule="auto"/>
        <w:jc w:val="both"/>
        <w:rPr>
          <w:rFonts w:ascii="Arial" w:hAnsi="Arial" w:cs="Arial"/>
        </w:rPr>
      </w:pPr>
      <w:r w:rsidRPr="00B15DEB">
        <w:rPr>
          <w:rFonts w:ascii="Arial" w:hAnsi="Arial" w:cs="Arial"/>
        </w:rPr>
        <w:t>Intocmeste documentele de iesire din gestiune a materialelor sanitare, dezinfectanti si medicamente si solicita vizele si semnaturile necesare;</w:t>
      </w:r>
    </w:p>
    <w:p w:rsidR="00142EB0" w:rsidRPr="00B15DEB" w:rsidRDefault="00142EB0" w:rsidP="00142EB0">
      <w:pPr>
        <w:pStyle w:val="Listaszerbekezds"/>
        <w:numPr>
          <w:ilvl w:val="0"/>
          <w:numId w:val="12"/>
        </w:numPr>
        <w:tabs>
          <w:tab w:val="left" w:pos="1170"/>
        </w:tabs>
        <w:spacing w:after="0" w:line="240" w:lineRule="auto"/>
        <w:jc w:val="both"/>
        <w:rPr>
          <w:rFonts w:ascii="Arial" w:hAnsi="Arial" w:cs="Arial"/>
        </w:rPr>
      </w:pPr>
      <w:r w:rsidRPr="00B15DEB">
        <w:rPr>
          <w:rFonts w:ascii="Arial" w:hAnsi="Arial" w:cs="Arial"/>
        </w:rPr>
        <w:t>Preda la termen documentele de intrare si iesire din gestiune la compartimentul contabilitate;</w:t>
      </w:r>
    </w:p>
    <w:p w:rsidR="00142EB0" w:rsidRPr="00B15DEB" w:rsidRDefault="00142EB0" w:rsidP="00142EB0">
      <w:pPr>
        <w:pStyle w:val="Listaszerbekezds"/>
        <w:numPr>
          <w:ilvl w:val="0"/>
          <w:numId w:val="12"/>
        </w:numPr>
        <w:tabs>
          <w:tab w:val="left" w:pos="1170"/>
        </w:tabs>
        <w:spacing w:after="0" w:line="240" w:lineRule="auto"/>
        <w:jc w:val="both"/>
        <w:rPr>
          <w:rFonts w:ascii="Arial" w:hAnsi="Arial" w:cs="Arial"/>
        </w:rPr>
      </w:pPr>
      <w:r w:rsidRPr="00B15DEB">
        <w:rPr>
          <w:rFonts w:ascii="Arial" w:hAnsi="Arial" w:cs="Arial"/>
        </w:rPr>
        <w:lastRenderedPageBreak/>
        <w:t>Arhiveaza un exemplar al documentelor de intrare si iesire din gestiune si le pastreaza pentru eventuale confruntari. Arhiveaza documentele interne prin care se solicita eliberarea din magazie a materialelor sanitare, dezinfectantilor si medicamentelor;</w:t>
      </w:r>
    </w:p>
    <w:p w:rsidR="00142EB0" w:rsidRPr="00B15DEB" w:rsidRDefault="00142EB0" w:rsidP="00142EB0">
      <w:pPr>
        <w:pStyle w:val="Listaszerbekezds"/>
        <w:numPr>
          <w:ilvl w:val="0"/>
          <w:numId w:val="12"/>
        </w:numPr>
        <w:tabs>
          <w:tab w:val="left" w:pos="1170"/>
        </w:tabs>
        <w:spacing w:after="0" w:line="240" w:lineRule="auto"/>
        <w:jc w:val="both"/>
        <w:rPr>
          <w:rFonts w:ascii="Arial" w:hAnsi="Arial" w:cs="Arial"/>
        </w:rPr>
      </w:pPr>
      <w:r w:rsidRPr="00B15DEB">
        <w:rPr>
          <w:rFonts w:ascii="Arial" w:hAnsi="Arial" w:cs="Arial"/>
        </w:rPr>
        <w:t>Semneaza toate documentele pe care le emite, intocmeste, opereaza sau verifica;</w:t>
      </w:r>
    </w:p>
    <w:p w:rsidR="00142EB0" w:rsidRPr="00B15DEB" w:rsidRDefault="00142EB0" w:rsidP="00142EB0">
      <w:pPr>
        <w:pStyle w:val="Listaszerbekezds"/>
        <w:numPr>
          <w:ilvl w:val="0"/>
          <w:numId w:val="12"/>
        </w:numPr>
        <w:tabs>
          <w:tab w:val="left" w:pos="1170"/>
        </w:tabs>
        <w:spacing w:after="0" w:line="240" w:lineRule="auto"/>
        <w:jc w:val="both"/>
        <w:rPr>
          <w:rFonts w:ascii="Arial" w:hAnsi="Arial" w:cs="Arial"/>
        </w:rPr>
      </w:pPr>
      <w:r w:rsidRPr="00B15DEB">
        <w:rPr>
          <w:rFonts w:ascii="Arial" w:hAnsi="Arial" w:cs="Arial"/>
        </w:rPr>
        <w:t>Raspunde de depozitarea bunurilor gestionate in bune conditii pentru a se evita degradarea, respectandu-se normele specifice;</w:t>
      </w:r>
    </w:p>
    <w:p w:rsidR="00142EB0" w:rsidRPr="00B15DEB" w:rsidRDefault="00142EB0" w:rsidP="00142EB0">
      <w:pPr>
        <w:pStyle w:val="Listaszerbekezds"/>
        <w:numPr>
          <w:ilvl w:val="0"/>
          <w:numId w:val="12"/>
        </w:numPr>
        <w:tabs>
          <w:tab w:val="left" w:pos="1170"/>
        </w:tabs>
        <w:spacing w:after="0" w:line="240" w:lineRule="auto"/>
        <w:jc w:val="both"/>
        <w:rPr>
          <w:rFonts w:ascii="Arial" w:hAnsi="Arial" w:cs="Arial"/>
        </w:rPr>
      </w:pPr>
      <w:r w:rsidRPr="00B15DEB">
        <w:rPr>
          <w:rFonts w:ascii="Arial" w:hAnsi="Arial" w:cs="Arial"/>
        </w:rPr>
        <w:t>Are obligatia sa indeplineasca cu profesionalism, loialitate, corectitudine si in mod constiincios indatoririle de serviciu ce ii revin;</w:t>
      </w:r>
    </w:p>
    <w:p w:rsidR="00142EB0" w:rsidRPr="00B15DEB" w:rsidRDefault="00142EB0" w:rsidP="00142EB0">
      <w:pPr>
        <w:pStyle w:val="Listaszerbekezds"/>
        <w:numPr>
          <w:ilvl w:val="0"/>
          <w:numId w:val="12"/>
        </w:numPr>
        <w:tabs>
          <w:tab w:val="left" w:pos="1170"/>
        </w:tabs>
        <w:spacing w:after="0" w:line="240" w:lineRule="auto"/>
        <w:jc w:val="both"/>
        <w:rPr>
          <w:rFonts w:ascii="Arial" w:hAnsi="Arial" w:cs="Arial"/>
        </w:rPr>
      </w:pPr>
      <w:r w:rsidRPr="00B15DEB">
        <w:rPr>
          <w:rFonts w:ascii="Arial" w:hAnsi="Arial" w:cs="Arial"/>
        </w:rPr>
        <w:t>Se va abtine de la orice fapta care ar putea aduce prejudicii institutiei;</w:t>
      </w:r>
    </w:p>
    <w:p w:rsidR="00142EB0" w:rsidRPr="00B15DEB" w:rsidRDefault="00142EB0" w:rsidP="00142EB0">
      <w:pPr>
        <w:pStyle w:val="Listaszerbekezds"/>
        <w:numPr>
          <w:ilvl w:val="0"/>
          <w:numId w:val="12"/>
        </w:numPr>
        <w:tabs>
          <w:tab w:val="left" w:pos="1170"/>
        </w:tabs>
        <w:spacing w:after="0" w:line="240" w:lineRule="auto"/>
        <w:jc w:val="both"/>
        <w:rPr>
          <w:rFonts w:ascii="Arial" w:hAnsi="Arial" w:cs="Arial"/>
        </w:rPr>
      </w:pPr>
      <w:r w:rsidRPr="00B15DEB">
        <w:rPr>
          <w:rFonts w:ascii="Arial" w:hAnsi="Arial" w:cs="Arial"/>
        </w:rPr>
        <w:t>Va raspunde de pastrarea secretului de serviciu, precum si de pastrarea secretului datelor si al informatiilor cu caracter confidential detinute sau la care are acces ca urmare a executarii atributiilor de serviciu;</w:t>
      </w:r>
    </w:p>
    <w:p w:rsidR="00142EB0" w:rsidRPr="00B15DEB" w:rsidRDefault="00142EB0" w:rsidP="00142EB0">
      <w:pPr>
        <w:pStyle w:val="Listaszerbekezds"/>
        <w:numPr>
          <w:ilvl w:val="0"/>
          <w:numId w:val="12"/>
        </w:numPr>
        <w:tabs>
          <w:tab w:val="left" w:pos="1170"/>
        </w:tabs>
        <w:spacing w:after="0" w:line="240" w:lineRule="auto"/>
        <w:jc w:val="both"/>
        <w:rPr>
          <w:rFonts w:ascii="Arial" w:hAnsi="Arial" w:cs="Arial"/>
        </w:rPr>
      </w:pPr>
      <w:r w:rsidRPr="00B15DEB">
        <w:rPr>
          <w:rFonts w:ascii="Arial" w:hAnsi="Arial" w:cs="Arial"/>
        </w:rPr>
        <w:t>Participa la instructajele privind securitatea si sanatatea in munca, situatii de urgenta si raspunde de insusirea si aplicarea acestora;</w:t>
      </w:r>
    </w:p>
    <w:p w:rsidR="00142EB0" w:rsidRPr="00B15DEB" w:rsidRDefault="00142EB0" w:rsidP="00142EB0">
      <w:pPr>
        <w:pStyle w:val="Listaszerbekezds"/>
        <w:numPr>
          <w:ilvl w:val="0"/>
          <w:numId w:val="12"/>
        </w:numPr>
        <w:tabs>
          <w:tab w:val="left" w:pos="1170"/>
        </w:tabs>
        <w:spacing w:after="0" w:line="240" w:lineRule="auto"/>
        <w:jc w:val="both"/>
      </w:pPr>
      <w:r w:rsidRPr="00B15DEB">
        <w:t>Inregistraza corespondenta si documentele intrate –iesite din centru, in Registrul de intrari –iesiri,  asigura repartizarea prompta a acestora catre departamentul aferent si prezinta sefului centrului pentru informare  toate documentele intrate /iesite din unitate;</w:t>
      </w:r>
    </w:p>
    <w:p w:rsidR="00142EB0" w:rsidRPr="00B15DEB" w:rsidRDefault="00142EB0" w:rsidP="00142EB0">
      <w:pPr>
        <w:pStyle w:val="Listaszerbekezds"/>
        <w:numPr>
          <w:ilvl w:val="0"/>
          <w:numId w:val="12"/>
        </w:numPr>
        <w:tabs>
          <w:tab w:val="left" w:pos="1170"/>
        </w:tabs>
        <w:spacing w:after="0" w:line="240" w:lineRule="auto"/>
        <w:jc w:val="both"/>
      </w:pPr>
      <w:r w:rsidRPr="00B15DEB">
        <w:t>Participa la intocmirea procedurilor operationale specifice;</w:t>
      </w:r>
    </w:p>
    <w:p w:rsidR="00142EB0" w:rsidRPr="00B15DEB" w:rsidRDefault="00142EB0" w:rsidP="00142EB0">
      <w:pPr>
        <w:pStyle w:val="Listaszerbekezds"/>
        <w:numPr>
          <w:ilvl w:val="0"/>
          <w:numId w:val="12"/>
        </w:numPr>
        <w:tabs>
          <w:tab w:val="left" w:pos="1170"/>
        </w:tabs>
        <w:spacing w:after="0" w:line="240" w:lineRule="auto"/>
        <w:jc w:val="both"/>
      </w:pPr>
      <w:r w:rsidRPr="00B15DEB">
        <w:rPr>
          <w:rFonts w:ascii="Arial" w:hAnsi="Arial" w:cs="Arial"/>
        </w:rPr>
        <w:t>La solicitarea conducatorului institutiei, preia sarcinile de stabilire/ridicare si gestionare a contributiei lunare de intretinere datorata de beneficiarii centrului</w:t>
      </w:r>
    </w:p>
    <w:p w:rsidR="00142EB0" w:rsidRPr="00B15DEB" w:rsidRDefault="00142EB0" w:rsidP="00142EB0">
      <w:pPr>
        <w:pStyle w:val="Listaszerbekezds"/>
        <w:numPr>
          <w:ilvl w:val="0"/>
          <w:numId w:val="12"/>
        </w:numPr>
        <w:tabs>
          <w:tab w:val="left" w:pos="1170"/>
        </w:tabs>
        <w:spacing w:after="0" w:line="240" w:lineRule="auto"/>
        <w:jc w:val="both"/>
        <w:rPr>
          <w:rFonts w:ascii="Arial" w:hAnsi="Arial" w:cs="Arial"/>
        </w:rPr>
      </w:pPr>
      <w:r w:rsidRPr="00B15DEB">
        <w:t>La solicitare, participa la intocmirea documentatiei necesara in vederea organizarii concursurilor pentru ocupare a posturilor specifice;</w:t>
      </w:r>
    </w:p>
    <w:p w:rsidR="00142EB0" w:rsidRPr="00B15DEB" w:rsidRDefault="00142EB0" w:rsidP="00142EB0">
      <w:pPr>
        <w:pStyle w:val="Listaszerbekezds"/>
        <w:numPr>
          <w:ilvl w:val="0"/>
          <w:numId w:val="12"/>
        </w:numPr>
        <w:tabs>
          <w:tab w:val="left" w:pos="1170"/>
        </w:tabs>
        <w:spacing w:after="0" w:line="240" w:lineRule="auto"/>
        <w:jc w:val="both"/>
        <w:rPr>
          <w:rFonts w:ascii="Arial" w:hAnsi="Arial" w:cs="Arial"/>
        </w:rPr>
      </w:pPr>
      <w:r w:rsidRPr="00B15DEB">
        <w:rPr>
          <w:rFonts w:ascii="Arial" w:hAnsi="Arial" w:cs="Arial"/>
        </w:rPr>
        <w:t>Atributiile si sarcinile corespunzatoare postului vor fi specificate detaliat in Fisa de post intocmita de catre conducatorul institutiei, actualizata si completata cu toate modificarile legislative;</w:t>
      </w:r>
    </w:p>
    <w:p w:rsidR="00142EB0" w:rsidRDefault="00142EB0" w:rsidP="00142EB0">
      <w:pPr>
        <w:pStyle w:val="Listaszerbekezds"/>
        <w:numPr>
          <w:ilvl w:val="0"/>
          <w:numId w:val="12"/>
        </w:numPr>
        <w:tabs>
          <w:tab w:val="left" w:pos="1170"/>
        </w:tabs>
        <w:spacing w:after="0" w:line="240" w:lineRule="auto"/>
        <w:jc w:val="both"/>
        <w:rPr>
          <w:rFonts w:ascii="Arial" w:hAnsi="Arial" w:cs="Arial"/>
        </w:rPr>
      </w:pPr>
      <w:r w:rsidRPr="00B15DEB">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992A96" w:rsidRPr="00992A96" w:rsidRDefault="00992A96" w:rsidP="00992A96">
      <w:pPr>
        <w:autoSpaceDE w:val="0"/>
        <w:autoSpaceDN w:val="0"/>
        <w:adjustRightInd w:val="0"/>
        <w:jc w:val="both"/>
        <w:rPr>
          <w:rFonts w:ascii="Arial" w:hAnsi="Arial" w:cs="Arial"/>
          <w:b/>
          <w:color w:val="548DD4" w:themeColor="text2" w:themeTint="99"/>
          <w:sz w:val="22"/>
          <w:szCs w:val="22"/>
          <w:lang w:val="ro-RO"/>
        </w:rPr>
      </w:pPr>
      <w:r w:rsidRPr="00992A96">
        <w:rPr>
          <w:rFonts w:ascii="Arial" w:hAnsi="Arial" w:cs="Arial"/>
          <w:b/>
          <w:color w:val="548DD4" w:themeColor="text2" w:themeTint="99"/>
          <w:sz w:val="22"/>
          <w:szCs w:val="22"/>
          <w:lang w:val="ro-RO"/>
        </w:rPr>
        <w:t xml:space="preserve">- indeplineste atributiile specifice postului pentru beneficiarii din cele 5 </w:t>
      </w:r>
      <w:r w:rsidRPr="00992A96">
        <w:rPr>
          <w:rFonts w:ascii="Arial" w:hAnsi="Arial" w:cs="Arial"/>
          <w:b/>
          <w:color w:val="548DD4" w:themeColor="text2" w:themeTint="99"/>
          <w:sz w:val="22"/>
          <w:szCs w:val="22"/>
          <w:lang w:val="pt-BR"/>
        </w:rPr>
        <w:t xml:space="preserve">servicii sociale din Ludus: </w:t>
      </w:r>
      <w:r w:rsidRPr="00992A96">
        <w:rPr>
          <w:rFonts w:ascii="Arial" w:hAnsi="Arial" w:cs="Arial"/>
          <w:b/>
          <w:color w:val="548DD4" w:themeColor="text2" w:themeTint="99"/>
        </w:rPr>
        <w:t>CAbR Ludus, LMP Maria, LMP Matei, LMP Larisa, LMP Luca.</w:t>
      </w:r>
    </w:p>
    <w:p w:rsidR="00992A96" w:rsidRPr="00B15DEB" w:rsidRDefault="00992A96" w:rsidP="00992A96">
      <w:pPr>
        <w:pStyle w:val="Listaszerbekezds"/>
        <w:tabs>
          <w:tab w:val="left" w:pos="1170"/>
        </w:tabs>
        <w:spacing w:after="0" w:line="240" w:lineRule="auto"/>
        <w:ind w:left="357"/>
        <w:jc w:val="both"/>
        <w:rPr>
          <w:rFonts w:ascii="Arial" w:hAnsi="Arial" w:cs="Arial"/>
        </w:rPr>
      </w:pPr>
    </w:p>
    <w:p w:rsidR="00142EB0" w:rsidRDefault="00142EB0" w:rsidP="00142EB0">
      <w:pPr>
        <w:jc w:val="both"/>
        <w:rPr>
          <w:rFonts w:ascii="Arial" w:hAnsi="Arial" w:cs="Arial"/>
          <w:b/>
          <w:bCs/>
          <w:sz w:val="22"/>
          <w:szCs w:val="22"/>
          <w:lang w:val="pt-BR"/>
        </w:rPr>
      </w:pPr>
    </w:p>
    <w:p w:rsidR="00142EB0" w:rsidRPr="00B15DEB" w:rsidRDefault="00142EB0" w:rsidP="00142EB0">
      <w:pPr>
        <w:jc w:val="both"/>
        <w:rPr>
          <w:rFonts w:ascii="Arial" w:hAnsi="Arial" w:cs="Arial"/>
          <w:sz w:val="22"/>
          <w:szCs w:val="22"/>
          <w:lang w:val="pt-BR"/>
        </w:rPr>
      </w:pPr>
      <w:r w:rsidRPr="005E496A">
        <w:rPr>
          <w:rFonts w:ascii="Arial" w:hAnsi="Arial" w:cs="Arial"/>
          <w:b/>
          <w:bCs/>
          <w:color w:val="548DD4" w:themeColor="text2" w:themeTint="99"/>
          <w:sz w:val="22"/>
          <w:szCs w:val="22"/>
          <w:lang w:val="pt-BR"/>
        </w:rPr>
        <w:t xml:space="preserve">Atribuţiile postului de ASISTENT MEDICAL </w:t>
      </w:r>
      <w:r w:rsidRPr="005E496A">
        <w:rPr>
          <w:rFonts w:ascii="Arial" w:hAnsi="Arial" w:cs="Arial"/>
          <w:color w:val="548DD4" w:themeColor="text2" w:themeTint="99"/>
          <w:sz w:val="22"/>
          <w:szCs w:val="22"/>
          <w:lang w:val="pt-BR"/>
        </w:rPr>
        <w:t>:</w:t>
      </w:r>
    </w:p>
    <w:p w:rsidR="00142EB0" w:rsidRPr="00B15DEB" w:rsidRDefault="00142EB0" w:rsidP="00142EB0">
      <w:pPr>
        <w:jc w:val="both"/>
        <w:rPr>
          <w:rFonts w:ascii="Arial" w:hAnsi="Arial" w:cs="Arial"/>
          <w:sz w:val="22"/>
          <w:szCs w:val="22"/>
          <w:lang w:val="pt-BR"/>
        </w:rPr>
      </w:pPr>
    </w:p>
    <w:p w:rsidR="00142EB0" w:rsidRPr="00B15DEB" w:rsidRDefault="00142EB0" w:rsidP="00142EB0">
      <w:pPr>
        <w:numPr>
          <w:ilvl w:val="0"/>
          <w:numId w:val="2"/>
        </w:numPr>
        <w:jc w:val="both"/>
        <w:rPr>
          <w:rFonts w:ascii="Arial" w:hAnsi="Arial" w:cs="Arial"/>
          <w:sz w:val="22"/>
          <w:szCs w:val="22"/>
          <w:lang w:val="it-IT"/>
        </w:rPr>
      </w:pPr>
      <w:r w:rsidRPr="00B15DEB">
        <w:rPr>
          <w:rFonts w:ascii="Arial" w:hAnsi="Arial" w:cs="Arial"/>
          <w:sz w:val="22"/>
          <w:szCs w:val="22"/>
          <w:lang w:val="it-IT"/>
        </w:rPr>
        <w:t xml:space="preserve">Identifica problemele de sanatate si de ingrijire ale beneficiarilor, stabileste prioritatile, elaboreaza si implementeaza planul de </w:t>
      </w:r>
    </w:p>
    <w:p w:rsidR="00142EB0" w:rsidRPr="00B15DEB" w:rsidRDefault="00142EB0" w:rsidP="00142EB0">
      <w:pPr>
        <w:numPr>
          <w:ilvl w:val="0"/>
          <w:numId w:val="2"/>
        </w:numPr>
        <w:jc w:val="both"/>
        <w:rPr>
          <w:rFonts w:ascii="Arial" w:hAnsi="Arial" w:cs="Arial"/>
          <w:sz w:val="22"/>
          <w:szCs w:val="22"/>
          <w:lang w:val="it-IT"/>
        </w:rPr>
      </w:pPr>
      <w:r w:rsidRPr="00B15DEB">
        <w:rPr>
          <w:rFonts w:ascii="Arial" w:hAnsi="Arial" w:cs="Arial"/>
          <w:sz w:val="22"/>
          <w:szCs w:val="22"/>
          <w:lang w:val="it-IT"/>
        </w:rPr>
        <w:t>starii de sanatate a beneficiarilor din centru, completeaza si actualizeaza Fisa de monitorizare ingrijire si evalueaza rezultatele obtinute pe tot parcursul rezidentei;</w:t>
      </w:r>
    </w:p>
    <w:p w:rsidR="00142EB0" w:rsidRPr="00B15DEB" w:rsidRDefault="00142EB0" w:rsidP="00142EB0">
      <w:pPr>
        <w:numPr>
          <w:ilvl w:val="0"/>
          <w:numId w:val="2"/>
        </w:numPr>
        <w:jc w:val="both"/>
        <w:rPr>
          <w:rFonts w:ascii="Arial" w:hAnsi="Arial" w:cs="Arial"/>
          <w:sz w:val="22"/>
          <w:szCs w:val="22"/>
          <w:lang w:val="it-IT"/>
        </w:rPr>
      </w:pPr>
      <w:r w:rsidRPr="00B15DEB">
        <w:rPr>
          <w:rFonts w:ascii="Arial" w:hAnsi="Arial" w:cs="Arial"/>
          <w:sz w:val="22"/>
          <w:szCs w:val="22"/>
          <w:lang w:val="it-IT"/>
        </w:rPr>
        <w:t>Cunoaste si aplica procedura operationala privind mentinerea a starii de sanatate a acestuia;</w:t>
      </w:r>
    </w:p>
    <w:p w:rsidR="00142EB0" w:rsidRPr="00B15DEB" w:rsidRDefault="00142EB0" w:rsidP="00142EB0">
      <w:pPr>
        <w:numPr>
          <w:ilvl w:val="0"/>
          <w:numId w:val="2"/>
        </w:numPr>
        <w:jc w:val="both"/>
        <w:rPr>
          <w:rFonts w:ascii="Arial" w:hAnsi="Arial" w:cs="Arial"/>
          <w:sz w:val="22"/>
          <w:szCs w:val="22"/>
          <w:lang w:val="it-IT"/>
        </w:rPr>
      </w:pPr>
      <w:r w:rsidRPr="00B15DEB">
        <w:rPr>
          <w:rFonts w:ascii="Arial" w:hAnsi="Arial" w:cs="Arial"/>
          <w:sz w:val="22"/>
          <w:szCs w:val="22"/>
          <w:lang w:val="it-IT"/>
        </w:rPr>
        <w:t>Efectueaza urmatoarele tehnici: tratamente parenterale; vitaminizari; imunizari; probe de  compatibilitate;  recolteaza probe de laborator; spalaturi intracavitare; pansamente si bandaje; tehnici de combatere  a hipo si hipertermiei; resuscitarea cardio-respiratorie; mobilizarea beneficiarilor; masurarea functiilor vitale; pregatirea beneficiarilor pentru investigatii specifice; ingrijirea ochilor, mucoasei nazale, a mucoasei bucale, etc; prevenirea si combaterea escarelor; calmarea si tratarea durerii;</w:t>
      </w:r>
    </w:p>
    <w:p w:rsidR="00142EB0" w:rsidRPr="00B15DEB" w:rsidRDefault="00142EB0" w:rsidP="00142EB0">
      <w:pPr>
        <w:numPr>
          <w:ilvl w:val="0"/>
          <w:numId w:val="2"/>
        </w:numPr>
        <w:jc w:val="both"/>
        <w:rPr>
          <w:rFonts w:ascii="Arial" w:hAnsi="Arial" w:cs="Arial"/>
          <w:sz w:val="22"/>
          <w:szCs w:val="22"/>
          <w:lang w:val="it-IT"/>
        </w:rPr>
      </w:pPr>
      <w:r w:rsidRPr="00B15DEB">
        <w:rPr>
          <w:rFonts w:ascii="Arial" w:hAnsi="Arial" w:cs="Arial"/>
          <w:sz w:val="22"/>
          <w:szCs w:val="22"/>
          <w:lang w:val="it-IT"/>
        </w:rPr>
        <w:t>Observa simptomele si starea beneficiarilor, le inregistreaza in dosarul de ingrijire si informeaza medicul despre orice suspiciune care pune in pericol sanatate acestuia.</w:t>
      </w:r>
    </w:p>
    <w:p w:rsidR="00142EB0" w:rsidRPr="00B15DEB" w:rsidRDefault="00142EB0" w:rsidP="00142EB0">
      <w:pPr>
        <w:pStyle w:val="Listaszerbekezds"/>
        <w:numPr>
          <w:ilvl w:val="0"/>
          <w:numId w:val="2"/>
        </w:numPr>
        <w:spacing w:after="0" w:line="240" w:lineRule="auto"/>
        <w:jc w:val="both"/>
        <w:rPr>
          <w:rFonts w:ascii="Arial" w:hAnsi="Arial" w:cs="Arial"/>
        </w:rPr>
      </w:pPr>
      <w:r w:rsidRPr="00B15DEB">
        <w:rPr>
          <w:rFonts w:ascii="Arial" w:hAnsi="Arial" w:cs="Arial"/>
        </w:rPr>
        <w:t>Pregateste beneficiarii si ajuta medicul la efectuarea tehnicilor speciale de investigatii si tratament;</w:t>
      </w:r>
    </w:p>
    <w:p w:rsidR="00142EB0" w:rsidRPr="00B15DEB" w:rsidRDefault="00142EB0" w:rsidP="00142EB0">
      <w:pPr>
        <w:numPr>
          <w:ilvl w:val="0"/>
          <w:numId w:val="2"/>
        </w:numPr>
        <w:jc w:val="both"/>
        <w:rPr>
          <w:rFonts w:ascii="Arial" w:hAnsi="Arial" w:cs="Arial"/>
          <w:sz w:val="22"/>
          <w:szCs w:val="22"/>
          <w:lang w:val="it-IT"/>
        </w:rPr>
      </w:pPr>
      <w:r w:rsidRPr="00B15DEB">
        <w:rPr>
          <w:rFonts w:ascii="Arial" w:hAnsi="Arial" w:cs="Arial"/>
          <w:sz w:val="22"/>
          <w:szCs w:val="22"/>
          <w:lang w:val="it-IT"/>
        </w:rPr>
        <w:t>Pregateste beneficiarul, prin tehnici specifice, pentru investigatii speciale, organizeaza transportul bolnavului si la nevoie  supravegheaza starea acestuia pe timpul transportului;</w:t>
      </w:r>
    </w:p>
    <w:p w:rsidR="00142EB0" w:rsidRPr="00B15DEB" w:rsidRDefault="00142EB0" w:rsidP="00142EB0">
      <w:pPr>
        <w:numPr>
          <w:ilvl w:val="0"/>
          <w:numId w:val="2"/>
        </w:numPr>
        <w:jc w:val="both"/>
        <w:rPr>
          <w:rFonts w:ascii="Arial" w:hAnsi="Arial" w:cs="Arial"/>
          <w:sz w:val="22"/>
          <w:szCs w:val="22"/>
          <w:lang w:val="it-IT"/>
        </w:rPr>
      </w:pPr>
      <w:r w:rsidRPr="00B15DEB">
        <w:rPr>
          <w:rFonts w:ascii="Arial" w:hAnsi="Arial" w:cs="Arial"/>
          <w:sz w:val="22"/>
          <w:szCs w:val="22"/>
          <w:lang w:val="it-IT"/>
        </w:rPr>
        <w:t>Raspunde de ingrijirea beneficiarilor din centru si supravegheaza efectuarea de catre infirmier a toaletei, schimbarii  lenjeriei de corp si de pat, crearii conditiilor pentru satisfacerea nevoilor fiziologice, schimbarii pozitiei bolnavului imobilizat;</w:t>
      </w:r>
    </w:p>
    <w:p w:rsidR="00142EB0" w:rsidRPr="00B15DEB" w:rsidRDefault="00142EB0" w:rsidP="00142EB0">
      <w:pPr>
        <w:numPr>
          <w:ilvl w:val="0"/>
          <w:numId w:val="2"/>
        </w:numPr>
        <w:jc w:val="both"/>
        <w:rPr>
          <w:rFonts w:ascii="Arial" w:hAnsi="Arial" w:cs="Arial"/>
          <w:sz w:val="22"/>
          <w:szCs w:val="22"/>
          <w:lang w:val="it-IT"/>
        </w:rPr>
      </w:pPr>
      <w:r w:rsidRPr="00B15DEB">
        <w:rPr>
          <w:rFonts w:ascii="Arial" w:hAnsi="Arial" w:cs="Arial"/>
          <w:sz w:val="22"/>
          <w:szCs w:val="22"/>
          <w:lang w:val="it-IT"/>
        </w:rPr>
        <w:lastRenderedPageBreak/>
        <w:t>Observa apetitul beneficiarior, supravegheaza si asigura respectarea programului de  alimentare a  asistatilor dependenti, imobilizati la pat sau in carucioare rulante;</w:t>
      </w:r>
    </w:p>
    <w:p w:rsidR="00142EB0" w:rsidRPr="00B15DEB" w:rsidRDefault="00142EB0" w:rsidP="00142EB0">
      <w:pPr>
        <w:numPr>
          <w:ilvl w:val="0"/>
          <w:numId w:val="2"/>
        </w:numPr>
        <w:jc w:val="both"/>
        <w:rPr>
          <w:rFonts w:ascii="Arial" w:hAnsi="Arial" w:cs="Arial"/>
          <w:sz w:val="22"/>
          <w:szCs w:val="22"/>
          <w:lang w:val="it-IT"/>
        </w:rPr>
      </w:pPr>
      <w:r w:rsidRPr="00B15DEB">
        <w:rPr>
          <w:rFonts w:ascii="Arial" w:hAnsi="Arial" w:cs="Arial"/>
          <w:sz w:val="22"/>
          <w:szCs w:val="22"/>
          <w:lang w:val="it-IT"/>
        </w:rPr>
        <w:t xml:space="preserve">Administreaza personal medicatia si se asigura ca aceasta corespunde recomandarilor medicului, consemneaza in Fisa de monitorizare a starii de sanatate refuzul beneficiarului de a primi medicatia, terapia sau tratamentul indicat. </w:t>
      </w:r>
    </w:p>
    <w:p w:rsidR="00142EB0" w:rsidRPr="00B15DEB" w:rsidRDefault="00142EB0" w:rsidP="00142EB0">
      <w:pPr>
        <w:numPr>
          <w:ilvl w:val="0"/>
          <w:numId w:val="2"/>
        </w:numPr>
        <w:jc w:val="both"/>
        <w:rPr>
          <w:rFonts w:ascii="Arial" w:hAnsi="Arial" w:cs="Arial"/>
          <w:sz w:val="22"/>
          <w:szCs w:val="22"/>
          <w:lang w:val="it-IT"/>
        </w:rPr>
      </w:pPr>
      <w:r w:rsidRPr="00B15DEB">
        <w:rPr>
          <w:rFonts w:ascii="Arial" w:hAnsi="Arial" w:cs="Arial"/>
          <w:sz w:val="22"/>
          <w:szCs w:val="22"/>
          <w:lang w:val="it-IT"/>
        </w:rPr>
        <w:t>Efectueaza tratamentele, imunizarile, testarile biologice, etc, conform prescriptiei medicale;</w:t>
      </w:r>
    </w:p>
    <w:p w:rsidR="00142EB0" w:rsidRPr="00B15DEB" w:rsidRDefault="00142EB0" w:rsidP="00142EB0">
      <w:pPr>
        <w:numPr>
          <w:ilvl w:val="0"/>
          <w:numId w:val="2"/>
        </w:numPr>
        <w:jc w:val="both"/>
        <w:rPr>
          <w:rFonts w:ascii="Arial" w:hAnsi="Arial" w:cs="Arial"/>
          <w:sz w:val="22"/>
          <w:szCs w:val="22"/>
          <w:lang w:val="it-IT"/>
        </w:rPr>
      </w:pPr>
      <w:r w:rsidRPr="00B15DEB">
        <w:rPr>
          <w:rFonts w:ascii="Arial" w:hAnsi="Arial" w:cs="Arial"/>
          <w:sz w:val="22"/>
          <w:szCs w:val="22"/>
          <w:lang w:val="it-IT"/>
        </w:rPr>
        <w:t>Pregateste echipamentul, instrumentarul si materialul steril necesar interventiilor;</w:t>
      </w:r>
    </w:p>
    <w:p w:rsidR="00142EB0" w:rsidRPr="00B15DEB" w:rsidRDefault="00142EB0" w:rsidP="00142EB0">
      <w:pPr>
        <w:numPr>
          <w:ilvl w:val="0"/>
          <w:numId w:val="2"/>
        </w:numPr>
        <w:jc w:val="both"/>
        <w:rPr>
          <w:rFonts w:ascii="Arial" w:hAnsi="Arial" w:cs="Arial"/>
          <w:sz w:val="22"/>
          <w:szCs w:val="22"/>
          <w:lang w:val="it-IT"/>
        </w:rPr>
      </w:pPr>
      <w:r w:rsidRPr="00B15DEB">
        <w:rPr>
          <w:rFonts w:ascii="Arial" w:hAnsi="Arial" w:cs="Arial"/>
          <w:sz w:val="22"/>
          <w:szCs w:val="22"/>
          <w:lang w:val="it-IT"/>
        </w:rPr>
        <w:t>Asigura ingrijirile postoperatorii, monitorizeaza cazurile dificile sau antefine.</w:t>
      </w:r>
    </w:p>
    <w:p w:rsidR="00142EB0" w:rsidRPr="00B15DEB" w:rsidRDefault="00142EB0" w:rsidP="00142EB0">
      <w:pPr>
        <w:numPr>
          <w:ilvl w:val="0"/>
          <w:numId w:val="2"/>
        </w:numPr>
        <w:jc w:val="both"/>
        <w:rPr>
          <w:rFonts w:ascii="Arial" w:hAnsi="Arial" w:cs="Arial"/>
          <w:sz w:val="22"/>
          <w:szCs w:val="22"/>
          <w:lang w:val="pt-BR"/>
        </w:rPr>
      </w:pPr>
      <w:r w:rsidRPr="00B15DEB">
        <w:rPr>
          <w:rFonts w:ascii="Arial" w:hAnsi="Arial" w:cs="Arial"/>
          <w:sz w:val="22"/>
          <w:szCs w:val="22"/>
          <w:lang w:val="pt-BR"/>
        </w:rPr>
        <w:t>Respecta normele de securitate, manipulare si descarcare a medicamentelor cu regim special;</w:t>
      </w:r>
    </w:p>
    <w:p w:rsidR="00142EB0" w:rsidRPr="00B15DEB" w:rsidRDefault="00142EB0" w:rsidP="00142EB0">
      <w:pPr>
        <w:numPr>
          <w:ilvl w:val="0"/>
          <w:numId w:val="2"/>
        </w:numPr>
        <w:jc w:val="both"/>
        <w:rPr>
          <w:rFonts w:ascii="Arial" w:hAnsi="Arial" w:cs="Arial"/>
          <w:sz w:val="22"/>
          <w:szCs w:val="22"/>
          <w:lang w:val="it-IT"/>
        </w:rPr>
      </w:pPr>
      <w:r w:rsidRPr="00B15DEB">
        <w:rPr>
          <w:rFonts w:ascii="Arial" w:hAnsi="Arial" w:cs="Arial"/>
          <w:sz w:val="22"/>
          <w:szCs w:val="22"/>
          <w:lang w:val="it-IT"/>
        </w:rPr>
        <w:t>Organizeaza si desfasoara programe de educatie pentru sanatate, activitati de consiliere, lectii educative si demonstratii practice, pentru beneficiari si diferite categorii profesionale aflate in formare;</w:t>
      </w:r>
    </w:p>
    <w:p w:rsidR="00142EB0" w:rsidRPr="00B15DEB" w:rsidRDefault="00142EB0" w:rsidP="00142EB0">
      <w:pPr>
        <w:numPr>
          <w:ilvl w:val="0"/>
          <w:numId w:val="2"/>
        </w:numPr>
        <w:jc w:val="both"/>
        <w:rPr>
          <w:rFonts w:ascii="Arial" w:hAnsi="Arial" w:cs="Arial"/>
          <w:sz w:val="22"/>
          <w:szCs w:val="22"/>
          <w:lang w:val="it-IT"/>
        </w:rPr>
      </w:pPr>
      <w:r w:rsidRPr="00B15DEB">
        <w:rPr>
          <w:rFonts w:ascii="Arial" w:hAnsi="Arial" w:cs="Arial"/>
          <w:sz w:val="22"/>
          <w:szCs w:val="22"/>
          <w:lang w:val="it-IT"/>
        </w:rPr>
        <w:t>In caz de deces, inventariaza obiectele, identifica cadavrul si organizeaza transportul acestuia la locul stabilit de reprezentantii legali sau seful centrului;</w:t>
      </w:r>
    </w:p>
    <w:p w:rsidR="00142EB0" w:rsidRPr="00B15DEB" w:rsidRDefault="00142EB0" w:rsidP="00142EB0">
      <w:pPr>
        <w:numPr>
          <w:ilvl w:val="0"/>
          <w:numId w:val="2"/>
        </w:numPr>
        <w:jc w:val="both"/>
        <w:rPr>
          <w:rFonts w:ascii="Arial" w:hAnsi="Arial" w:cs="Arial"/>
          <w:sz w:val="22"/>
          <w:szCs w:val="22"/>
          <w:lang w:val="it-IT"/>
        </w:rPr>
      </w:pPr>
      <w:r w:rsidRPr="00B15DEB">
        <w:rPr>
          <w:rFonts w:ascii="Arial" w:hAnsi="Arial" w:cs="Arial"/>
          <w:sz w:val="22"/>
          <w:szCs w:val="22"/>
          <w:lang w:val="it-IT"/>
        </w:rPr>
        <w:t>Utilizeaza si pastreaza in bune conditii, echipamentele si instrumentarul din dotare, supravegheaza colectarea materialelor si instrumentarul de unica folosinta utilizat si se asigura de depozitarea acestora in vederea distrugerii;</w:t>
      </w:r>
    </w:p>
    <w:p w:rsidR="00142EB0" w:rsidRPr="00B15DEB" w:rsidRDefault="00142EB0" w:rsidP="00142EB0">
      <w:pPr>
        <w:numPr>
          <w:ilvl w:val="0"/>
          <w:numId w:val="2"/>
        </w:numPr>
        <w:jc w:val="both"/>
        <w:rPr>
          <w:rFonts w:ascii="Arial" w:hAnsi="Arial" w:cs="Arial"/>
          <w:sz w:val="22"/>
          <w:szCs w:val="22"/>
          <w:lang w:val="it-IT"/>
        </w:rPr>
      </w:pPr>
      <w:r w:rsidRPr="00B15DEB">
        <w:rPr>
          <w:rFonts w:ascii="Arial" w:hAnsi="Arial" w:cs="Arial"/>
          <w:sz w:val="22"/>
          <w:szCs w:val="22"/>
          <w:lang w:val="it-IT"/>
        </w:rPr>
        <w:t>Poarta echipamentul de protectie prevazut de regulamentul intern, care va fi schimbat ori de cate ori este nevoie, pentru pastrarea igienei si a aspectului estetic personal;</w:t>
      </w:r>
    </w:p>
    <w:p w:rsidR="00142EB0" w:rsidRPr="00B15DEB" w:rsidRDefault="00142EB0" w:rsidP="00142EB0">
      <w:pPr>
        <w:numPr>
          <w:ilvl w:val="0"/>
          <w:numId w:val="2"/>
        </w:numPr>
        <w:jc w:val="both"/>
        <w:rPr>
          <w:rFonts w:ascii="Arial" w:hAnsi="Arial" w:cs="Arial"/>
          <w:sz w:val="22"/>
          <w:szCs w:val="22"/>
          <w:lang w:val="it-IT"/>
        </w:rPr>
      </w:pPr>
      <w:r w:rsidRPr="00B15DEB">
        <w:rPr>
          <w:rFonts w:ascii="Arial" w:hAnsi="Arial" w:cs="Arial"/>
          <w:sz w:val="22"/>
          <w:szCs w:val="22"/>
          <w:lang w:val="it-IT"/>
        </w:rPr>
        <w:t>Pe timpul desfasurarii activitatii, in special dupa orele 19</w:t>
      </w:r>
      <w:r w:rsidRPr="00B15DEB">
        <w:rPr>
          <w:rFonts w:ascii="Arial" w:hAnsi="Arial" w:cs="Arial"/>
          <w:sz w:val="22"/>
          <w:szCs w:val="22"/>
          <w:vertAlign w:val="superscript"/>
          <w:lang w:val="it-IT"/>
        </w:rPr>
        <w:t>00</w:t>
      </w:r>
      <w:r w:rsidRPr="00B15DEB">
        <w:rPr>
          <w:rFonts w:ascii="Arial" w:hAnsi="Arial" w:cs="Arial"/>
          <w:sz w:val="22"/>
          <w:szCs w:val="22"/>
          <w:lang w:val="it-IT"/>
        </w:rPr>
        <w:t>, are in vedere ca toate persoanele internate sa fie in institutie, iar in cazul in care constata nereguli grave, anunta imediat seful centrului sau organele abilitate ( Politia, Pompierii, Salvarea, etc.);</w:t>
      </w:r>
    </w:p>
    <w:p w:rsidR="00142EB0" w:rsidRPr="00B15DEB" w:rsidRDefault="00142EB0" w:rsidP="00142EB0">
      <w:pPr>
        <w:numPr>
          <w:ilvl w:val="0"/>
          <w:numId w:val="2"/>
        </w:numPr>
        <w:jc w:val="both"/>
        <w:rPr>
          <w:rFonts w:ascii="Arial" w:hAnsi="Arial" w:cs="Arial"/>
          <w:sz w:val="22"/>
          <w:szCs w:val="22"/>
          <w:lang w:val="it-IT"/>
        </w:rPr>
      </w:pPr>
      <w:r w:rsidRPr="00B15DEB">
        <w:rPr>
          <w:rFonts w:ascii="Arial" w:hAnsi="Arial" w:cs="Arial"/>
          <w:sz w:val="22"/>
          <w:szCs w:val="22"/>
          <w:lang w:val="it-IT"/>
        </w:rPr>
        <w:t>Respecta reglementarile in vigoare privind prevenirea, controlul si combaterea infectiilor nosocomiale;</w:t>
      </w:r>
    </w:p>
    <w:p w:rsidR="00142EB0" w:rsidRPr="00B15DEB" w:rsidRDefault="00142EB0" w:rsidP="00142EB0">
      <w:pPr>
        <w:numPr>
          <w:ilvl w:val="0"/>
          <w:numId w:val="2"/>
        </w:numPr>
        <w:jc w:val="both"/>
        <w:rPr>
          <w:rFonts w:ascii="Arial" w:hAnsi="Arial" w:cs="Arial"/>
          <w:sz w:val="22"/>
          <w:szCs w:val="22"/>
          <w:lang w:val="it-IT"/>
        </w:rPr>
      </w:pPr>
      <w:r w:rsidRPr="00B15DEB">
        <w:rPr>
          <w:rFonts w:ascii="Arial" w:hAnsi="Arial" w:cs="Arial"/>
          <w:sz w:val="22"/>
          <w:szCs w:val="22"/>
          <w:lang w:val="it-IT"/>
        </w:rPr>
        <w:t>Respecta secretul profesional si codul de etica al asistentului medical;</w:t>
      </w:r>
    </w:p>
    <w:p w:rsidR="00142EB0" w:rsidRPr="00B15DEB" w:rsidRDefault="00142EB0" w:rsidP="00142EB0">
      <w:pPr>
        <w:numPr>
          <w:ilvl w:val="0"/>
          <w:numId w:val="2"/>
        </w:numPr>
        <w:jc w:val="both"/>
        <w:rPr>
          <w:rFonts w:ascii="Arial" w:hAnsi="Arial" w:cs="Arial"/>
          <w:sz w:val="22"/>
          <w:szCs w:val="22"/>
          <w:lang w:val="it-IT"/>
        </w:rPr>
      </w:pPr>
      <w:r w:rsidRPr="00B15DEB">
        <w:rPr>
          <w:rFonts w:ascii="Arial" w:hAnsi="Arial" w:cs="Arial"/>
          <w:sz w:val="22"/>
          <w:szCs w:val="22"/>
          <w:lang w:val="it-IT"/>
        </w:rPr>
        <w:t>Respecta si apara drepturile beneficiarilor;</w:t>
      </w:r>
    </w:p>
    <w:p w:rsidR="00142EB0" w:rsidRPr="00B15DEB" w:rsidRDefault="00142EB0" w:rsidP="00142EB0">
      <w:pPr>
        <w:numPr>
          <w:ilvl w:val="0"/>
          <w:numId w:val="2"/>
        </w:numPr>
        <w:jc w:val="both"/>
        <w:rPr>
          <w:rFonts w:ascii="Arial" w:hAnsi="Arial" w:cs="Arial"/>
          <w:sz w:val="22"/>
          <w:szCs w:val="22"/>
          <w:lang w:val="it-IT"/>
        </w:rPr>
      </w:pPr>
      <w:r w:rsidRPr="00B15DEB">
        <w:rPr>
          <w:rFonts w:ascii="Arial" w:hAnsi="Arial" w:cs="Arial"/>
          <w:sz w:val="22"/>
          <w:szCs w:val="22"/>
          <w:lang w:val="it-IT"/>
        </w:rPr>
        <w:t>Se preocupa de actualizarea cunostintelor profesionale, prin studiu individual sau alte forme de educatie continua si conform cerintelor postului;</w:t>
      </w:r>
    </w:p>
    <w:p w:rsidR="00142EB0" w:rsidRPr="00B15DEB" w:rsidRDefault="00142EB0" w:rsidP="00142EB0">
      <w:pPr>
        <w:numPr>
          <w:ilvl w:val="0"/>
          <w:numId w:val="2"/>
        </w:numPr>
        <w:jc w:val="both"/>
        <w:rPr>
          <w:rFonts w:ascii="Arial" w:hAnsi="Arial" w:cs="Arial"/>
          <w:sz w:val="22"/>
          <w:szCs w:val="22"/>
          <w:lang w:val="it-IT"/>
        </w:rPr>
      </w:pPr>
      <w:r w:rsidRPr="00B15DEB">
        <w:rPr>
          <w:rFonts w:ascii="Arial" w:hAnsi="Arial" w:cs="Arial"/>
          <w:sz w:val="22"/>
          <w:szCs w:val="22"/>
          <w:lang w:val="it-IT"/>
        </w:rPr>
        <w:t>Supravegheaza si coordoneaza activitatile desfasurate de infirmiere si ingrijitoarele de curatenie;</w:t>
      </w:r>
    </w:p>
    <w:p w:rsidR="00142EB0" w:rsidRPr="00B15DEB" w:rsidRDefault="00142EB0" w:rsidP="00142EB0">
      <w:pPr>
        <w:jc w:val="both"/>
        <w:rPr>
          <w:rFonts w:ascii="Arial" w:hAnsi="Arial" w:cs="Arial"/>
          <w:sz w:val="22"/>
          <w:szCs w:val="22"/>
          <w:lang w:val="it-IT"/>
        </w:rPr>
      </w:pPr>
    </w:p>
    <w:p w:rsidR="00142EB0" w:rsidRPr="00B15DEB" w:rsidRDefault="00142EB0" w:rsidP="00142EB0">
      <w:pPr>
        <w:jc w:val="both"/>
        <w:rPr>
          <w:rFonts w:ascii="Arial" w:hAnsi="Arial" w:cs="Arial"/>
          <w:sz w:val="22"/>
          <w:szCs w:val="22"/>
          <w:lang w:val="it-IT"/>
        </w:rPr>
      </w:pPr>
    </w:p>
    <w:p w:rsidR="00142EB0" w:rsidRPr="00B15DEB" w:rsidRDefault="00142EB0" w:rsidP="00142EB0">
      <w:pPr>
        <w:numPr>
          <w:ilvl w:val="0"/>
          <w:numId w:val="2"/>
        </w:numPr>
        <w:jc w:val="both"/>
        <w:rPr>
          <w:rFonts w:ascii="Arial" w:hAnsi="Arial" w:cs="Arial"/>
          <w:sz w:val="22"/>
          <w:szCs w:val="22"/>
          <w:lang w:val="pt-BR"/>
        </w:rPr>
      </w:pPr>
      <w:r w:rsidRPr="00B15DEB">
        <w:rPr>
          <w:rFonts w:ascii="Arial" w:hAnsi="Arial" w:cs="Arial"/>
          <w:b/>
          <w:i/>
          <w:sz w:val="22"/>
          <w:szCs w:val="22"/>
          <w:lang w:val="pt-BR"/>
        </w:rPr>
        <w:t xml:space="preserve">Aplica legislatia </w:t>
      </w:r>
      <w:r w:rsidRPr="00B15DEB">
        <w:rPr>
          <w:rFonts w:ascii="Arial" w:hAnsi="Arial" w:cs="Arial"/>
          <w:sz w:val="22"/>
          <w:szCs w:val="22"/>
          <w:lang w:val="pt-BR"/>
        </w:rPr>
        <w:t xml:space="preserve">privind dezinfectia prin mijloace chimice: </w:t>
      </w:r>
    </w:p>
    <w:p w:rsidR="00142EB0" w:rsidRPr="00B15DEB" w:rsidRDefault="00142EB0" w:rsidP="00142EB0">
      <w:pPr>
        <w:ind w:left="450"/>
        <w:jc w:val="both"/>
        <w:rPr>
          <w:rFonts w:ascii="Arial" w:hAnsi="Arial" w:cs="Arial"/>
          <w:sz w:val="22"/>
          <w:szCs w:val="22"/>
          <w:lang w:val="pt-BR"/>
        </w:rPr>
      </w:pPr>
    </w:p>
    <w:p w:rsidR="00142EB0" w:rsidRPr="00B15DEB" w:rsidRDefault="00142EB0" w:rsidP="00142EB0">
      <w:pPr>
        <w:numPr>
          <w:ilvl w:val="1"/>
          <w:numId w:val="29"/>
        </w:numPr>
        <w:jc w:val="both"/>
        <w:rPr>
          <w:rFonts w:ascii="Arial" w:hAnsi="Arial" w:cs="Arial"/>
          <w:sz w:val="22"/>
          <w:szCs w:val="22"/>
          <w:lang w:val="pt-BR"/>
        </w:rPr>
      </w:pPr>
      <w:r w:rsidRPr="00B15DEB">
        <w:rPr>
          <w:rFonts w:ascii="Arial" w:hAnsi="Arial" w:cs="Arial"/>
          <w:sz w:val="22"/>
          <w:szCs w:val="22"/>
          <w:lang w:val="pt-BR"/>
        </w:rPr>
        <w:t>cunoaste si respecta utilizarea produselor biocide incadrate, conform prevederilor in vigoare, in tipul I de produs utilizat prin: dezinfectia igienica a mainilor prin spalare, dezinfectia igienica a mainilor prin frecare, dezinfectia pielii intacte;</w:t>
      </w:r>
    </w:p>
    <w:p w:rsidR="00142EB0" w:rsidRPr="00B15DEB" w:rsidRDefault="00142EB0" w:rsidP="00142EB0">
      <w:pPr>
        <w:numPr>
          <w:ilvl w:val="1"/>
          <w:numId w:val="29"/>
        </w:numPr>
        <w:jc w:val="both"/>
        <w:rPr>
          <w:rFonts w:ascii="Arial" w:hAnsi="Arial" w:cs="Arial"/>
          <w:sz w:val="22"/>
          <w:szCs w:val="22"/>
          <w:lang w:val="pt-BR"/>
        </w:rPr>
      </w:pPr>
      <w:r w:rsidRPr="00B15DEB">
        <w:rPr>
          <w:rFonts w:ascii="Arial" w:hAnsi="Arial" w:cs="Arial"/>
          <w:sz w:val="22"/>
          <w:szCs w:val="22"/>
          <w:lang w:val="pt-BR"/>
        </w:rPr>
        <w:t>cunoaste si respecta utilizarea biocidelor incadrate conform prevederilor in vigoare, in tipul II de produs utilizate pentru: dezinfectia suprafetelor, dezinfectia dispozitivelor (instrumente) medicale prin imersie, dezinfectia lenjeriei (material moale);</w:t>
      </w:r>
    </w:p>
    <w:p w:rsidR="00142EB0" w:rsidRPr="00B15DEB" w:rsidRDefault="00142EB0" w:rsidP="00142EB0">
      <w:pPr>
        <w:numPr>
          <w:ilvl w:val="1"/>
          <w:numId w:val="29"/>
        </w:numPr>
        <w:jc w:val="both"/>
        <w:rPr>
          <w:rFonts w:ascii="Arial" w:hAnsi="Arial" w:cs="Arial"/>
          <w:sz w:val="22"/>
          <w:szCs w:val="22"/>
          <w:lang w:val="it-IT"/>
        </w:rPr>
      </w:pPr>
      <w:r w:rsidRPr="00B15DEB">
        <w:rPr>
          <w:rFonts w:ascii="Arial" w:hAnsi="Arial" w:cs="Arial"/>
          <w:sz w:val="22"/>
          <w:szCs w:val="22"/>
          <w:lang w:val="it-IT"/>
        </w:rPr>
        <w:t>cunoaste si respecta criteriile de utilizare si pastrare corecta a produselor dezinfectante;</w:t>
      </w:r>
    </w:p>
    <w:p w:rsidR="00142EB0" w:rsidRPr="00B15DEB" w:rsidRDefault="00142EB0" w:rsidP="00142EB0">
      <w:pPr>
        <w:ind w:left="1440"/>
        <w:jc w:val="both"/>
        <w:rPr>
          <w:rFonts w:ascii="Arial" w:hAnsi="Arial" w:cs="Arial"/>
          <w:sz w:val="22"/>
          <w:szCs w:val="22"/>
          <w:lang w:val="it-IT"/>
        </w:rPr>
      </w:pPr>
    </w:p>
    <w:p w:rsidR="00142EB0" w:rsidRPr="00B15DEB" w:rsidRDefault="00142EB0" w:rsidP="00142EB0">
      <w:pPr>
        <w:numPr>
          <w:ilvl w:val="0"/>
          <w:numId w:val="2"/>
        </w:numPr>
        <w:jc w:val="both"/>
        <w:rPr>
          <w:rFonts w:ascii="Arial" w:hAnsi="Arial" w:cs="Arial"/>
          <w:sz w:val="22"/>
          <w:szCs w:val="22"/>
          <w:lang w:val="it-IT"/>
        </w:rPr>
      </w:pPr>
      <w:r w:rsidRPr="00B15DEB">
        <w:rPr>
          <w:rFonts w:ascii="Arial" w:hAnsi="Arial" w:cs="Arial"/>
          <w:b/>
          <w:i/>
          <w:sz w:val="22"/>
          <w:szCs w:val="22"/>
          <w:lang w:val="it-IT"/>
        </w:rPr>
        <w:t xml:space="preserve">Aplica </w:t>
      </w:r>
      <w:r w:rsidRPr="00B15DEB">
        <w:rPr>
          <w:rFonts w:ascii="Arial" w:hAnsi="Arial" w:cs="Arial"/>
          <w:b/>
          <w:i/>
          <w:sz w:val="22"/>
          <w:szCs w:val="22"/>
          <w:lang w:val="pt-BR"/>
        </w:rPr>
        <w:t>legislatia</w:t>
      </w:r>
      <w:r w:rsidRPr="00B15DEB">
        <w:rPr>
          <w:rFonts w:ascii="Arial" w:hAnsi="Arial" w:cs="Arial"/>
          <w:sz w:val="22"/>
          <w:szCs w:val="22"/>
          <w:lang w:val="it-IT"/>
        </w:rPr>
        <w:t xml:space="preserve"> privind aprobarea Normelor de supraveghere, prevenire si control al infectiilor nosocomiale: </w:t>
      </w:r>
    </w:p>
    <w:p w:rsidR="00142EB0" w:rsidRPr="00B15DEB" w:rsidRDefault="00142EB0" w:rsidP="00142EB0">
      <w:pPr>
        <w:ind w:left="450"/>
        <w:jc w:val="both"/>
        <w:rPr>
          <w:rFonts w:ascii="Arial" w:hAnsi="Arial" w:cs="Arial"/>
          <w:sz w:val="22"/>
          <w:szCs w:val="22"/>
          <w:lang w:val="it-IT"/>
        </w:rPr>
      </w:pPr>
    </w:p>
    <w:p w:rsidR="00142EB0" w:rsidRPr="00B15DEB" w:rsidRDefault="00142EB0" w:rsidP="00142EB0">
      <w:pPr>
        <w:pStyle w:val="Listaszerbekezds"/>
        <w:numPr>
          <w:ilvl w:val="1"/>
          <w:numId w:val="2"/>
        </w:numPr>
        <w:spacing w:after="0" w:line="240" w:lineRule="auto"/>
        <w:jc w:val="both"/>
        <w:rPr>
          <w:rFonts w:ascii="Arial" w:hAnsi="Arial" w:cs="Arial"/>
        </w:rPr>
      </w:pPr>
      <w:r w:rsidRPr="00B15DEB">
        <w:rPr>
          <w:rFonts w:ascii="Arial" w:hAnsi="Arial" w:cs="Arial"/>
        </w:rPr>
        <w:t>implementeaza practicile de ingrijire a beneficiarilor in vederea controlului infectiilor;</w:t>
      </w:r>
    </w:p>
    <w:p w:rsidR="00142EB0" w:rsidRPr="00B15DEB" w:rsidRDefault="00142EB0" w:rsidP="00142EB0">
      <w:pPr>
        <w:pStyle w:val="Listaszerbekezds"/>
        <w:numPr>
          <w:ilvl w:val="1"/>
          <w:numId w:val="2"/>
        </w:numPr>
        <w:spacing w:after="0" w:line="240" w:lineRule="auto"/>
        <w:jc w:val="both"/>
        <w:rPr>
          <w:rFonts w:ascii="Arial" w:hAnsi="Arial" w:cs="Arial"/>
        </w:rPr>
      </w:pPr>
      <w:r w:rsidRPr="00B15DEB">
        <w:rPr>
          <w:rFonts w:ascii="Arial" w:hAnsi="Arial" w:cs="Arial"/>
        </w:rPr>
        <w:t>se familiarizeaza cu practicile de prevenire a aparitiei si a raspandirii infectiilor si aplicarea lor;</w:t>
      </w:r>
    </w:p>
    <w:p w:rsidR="00142EB0" w:rsidRPr="00B15DEB" w:rsidRDefault="00142EB0" w:rsidP="00142EB0">
      <w:pPr>
        <w:pStyle w:val="Listaszerbekezds"/>
        <w:numPr>
          <w:ilvl w:val="1"/>
          <w:numId w:val="2"/>
        </w:numPr>
        <w:spacing w:after="0" w:line="240" w:lineRule="auto"/>
        <w:jc w:val="both"/>
        <w:rPr>
          <w:rFonts w:ascii="Arial" w:hAnsi="Arial" w:cs="Arial"/>
        </w:rPr>
      </w:pPr>
      <w:r w:rsidRPr="00B15DEB">
        <w:rPr>
          <w:rFonts w:ascii="Arial" w:hAnsi="Arial" w:cs="Arial"/>
        </w:rPr>
        <w:t>mentine igiena conform politicilor centrului si practicilor de ingrijire adecvate din salon;</w:t>
      </w:r>
    </w:p>
    <w:p w:rsidR="00142EB0" w:rsidRPr="00B15DEB" w:rsidRDefault="00142EB0" w:rsidP="00142EB0">
      <w:pPr>
        <w:pStyle w:val="Listaszerbekezds"/>
        <w:numPr>
          <w:ilvl w:val="1"/>
          <w:numId w:val="2"/>
        </w:numPr>
        <w:spacing w:after="0" w:line="240" w:lineRule="auto"/>
        <w:jc w:val="both"/>
        <w:rPr>
          <w:rFonts w:ascii="Arial" w:hAnsi="Arial" w:cs="Arial"/>
        </w:rPr>
      </w:pPr>
      <w:r w:rsidRPr="00B15DEB">
        <w:rPr>
          <w:rFonts w:ascii="Arial" w:hAnsi="Arial" w:cs="Arial"/>
        </w:rPr>
        <w:t>declara imbolnavirile aparute pe parcursul investigatiilor;</w:t>
      </w:r>
    </w:p>
    <w:p w:rsidR="00142EB0" w:rsidRPr="00B15DEB" w:rsidRDefault="00142EB0" w:rsidP="00142EB0">
      <w:pPr>
        <w:pStyle w:val="Listaszerbekezds"/>
        <w:numPr>
          <w:ilvl w:val="1"/>
          <w:numId w:val="2"/>
        </w:numPr>
        <w:spacing w:after="0" w:line="240" w:lineRule="auto"/>
        <w:jc w:val="both"/>
        <w:rPr>
          <w:rFonts w:ascii="Arial" w:hAnsi="Arial" w:cs="Arial"/>
        </w:rPr>
      </w:pPr>
      <w:r w:rsidRPr="00B15DEB">
        <w:rPr>
          <w:rFonts w:ascii="Arial" w:hAnsi="Arial" w:cs="Arial"/>
        </w:rPr>
        <w:t>monitorizeaza tehnicile aseptice, inclusiv spalarea pe maini si utilizarea izolarii;</w:t>
      </w:r>
    </w:p>
    <w:p w:rsidR="00142EB0" w:rsidRPr="00B15DEB" w:rsidRDefault="00142EB0" w:rsidP="00142EB0">
      <w:pPr>
        <w:pStyle w:val="Listaszerbekezds"/>
        <w:numPr>
          <w:ilvl w:val="1"/>
          <w:numId w:val="2"/>
        </w:numPr>
        <w:spacing w:after="0" w:line="240" w:lineRule="auto"/>
        <w:jc w:val="both"/>
        <w:rPr>
          <w:rFonts w:ascii="Arial" w:hAnsi="Arial" w:cs="Arial"/>
        </w:rPr>
      </w:pPr>
      <w:r w:rsidRPr="00B15DEB">
        <w:rPr>
          <w:rFonts w:ascii="Arial" w:hAnsi="Arial" w:cs="Arial"/>
        </w:rPr>
        <w:t>informeaza cu promptitudine medicul in legatura cu aparitia semnelor de infectie la beneficiarii aflati in ingrijirea sa;</w:t>
      </w:r>
    </w:p>
    <w:p w:rsidR="00142EB0" w:rsidRPr="00B15DEB" w:rsidRDefault="00142EB0" w:rsidP="00142EB0">
      <w:pPr>
        <w:pStyle w:val="Listaszerbekezds"/>
        <w:numPr>
          <w:ilvl w:val="1"/>
          <w:numId w:val="2"/>
        </w:numPr>
        <w:spacing w:after="0" w:line="240" w:lineRule="auto"/>
        <w:jc w:val="both"/>
        <w:rPr>
          <w:rFonts w:ascii="Arial" w:hAnsi="Arial" w:cs="Arial"/>
        </w:rPr>
      </w:pPr>
      <w:r w:rsidRPr="00B15DEB">
        <w:rPr>
          <w:rFonts w:ascii="Arial" w:hAnsi="Arial" w:cs="Arial"/>
        </w:rPr>
        <w:lastRenderedPageBreak/>
        <w:t>initiaza izolarea beneficiarului care prezinta semne ale unor boli transmisibile;</w:t>
      </w:r>
    </w:p>
    <w:p w:rsidR="00142EB0" w:rsidRPr="00B15DEB" w:rsidRDefault="00142EB0" w:rsidP="00142EB0">
      <w:pPr>
        <w:pStyle w:val="Listaszerbekezds"/>
        <w:numPr>
          <w:ilvl w:val="1"/>
          <w:numId w:val="2"/>
        </w:numPr>
        <w:spacing w:after="0" w:line="240" w:lineRule="auto"/>
        <w:jc w:val="both"/>
        <w:rPr>
          <w:rFonts w:ascii="Arial" w:hAnsi="Arial" w:cs="Arial"/>
        </w:rPr>
      </w:pPr>
      <w:r w:rsidRPr="00B15DEB">
        <w:rPr>
          <w:rFonts w:ascii="Arial" w:hAnsi="Arial" w:cs="Arial"/>
        </w:rPr>
        <w:t>limiteaza expunerea beneficiarilor la infectii provenite de la vizitatori, personalul centrului, sau echipamentul utilizat pentru diagnosticare;</w:t>
      </w:r>
    </w:p>
    <w:p w:rsidR="00142EB0" w:rsidRPr="00B15DEB" w:rsidRDefault="00142EB0" w:rsidP="00142EB0">
      <w:pPr>
        <w:pStyle w:val="Listaszerbekezds"/>
        <w:numPr>
          <w:ilvl w:val="1"/>
          <w:numId w:val="2"/>
        </w:numPr>
        <w:spacing w:after="0" w:line="240" w:lineRule="auto"/>
        <w:jc w:val="both"/>
        <w:rPr>
          <w:rFonts w:ascii="Arial" w:hAnsi="Arial" w:cs="Arial"/>
        </w:rPr>
      </w:pPr>
      <w:r w:rsidRPr="00B15DEB">
        <w:rPr>
          <w:rFonts w:ascii="Arial" w:hAnsi="Arial" w:cs="Arial"/>
        </w:rPr>
        <w:t>mentine o rezerva asigurata si adecvata de materiale pentru dormitoare, medicamente si alte materiale necesare ingrijirii beneficiarilor;</w:t>
      </w:r>
    </w:p>
    <w:p w:rsidR="00142EB0" w:rsidRPr="00B15DEB" w:rsidRDefault="00142EB0" w:rsidP="00142EB0">
      <w:pPr>
        <w:pStyle w:val="Listaszerbekezds"/>
        <w:numPr>
          <w:ilvl w:val="1"/>
          <w:numId w:val="2"/>
        </w:numPr>
        <w:spacing w:after="0" w:line="240" w:lineRule="auto"/>
        <w:jc w:val="both"/>
        <w:rPr>
          <w:rFonts w:ascii="Arial" w:hAnsi="Arial" w:cs="Arial"/>
        </w:rPr>
      </w:pPr>
      <w:r w:rsidRPr="00B15DEB">
        <w:rPr>
          <w:rFonts w:ascii="Arial" w:hAnsi="Arial" w:cs="Arial"/>
        </w:rPr>
        <w:t>identifica infectiile nosocomiale;</w:t>
      </w:r>
    </w:p>
    <w:p w:rsidR="00142EB0" w:rsidRPr="00B15DEB" w:rsidRDefault="00142EB0" w:rsidP="00142EB0">
      <w:pPr>
        <w:pStyle w:val="Listaszerbekezds"/>
        <w:numPr>
          <w:ilvl w:val="1"/>
          <w:numId w:val="2"/>
        </w:numPr>
        <w:spacing w:after="0" w:line="240" w:lineRule="auto"/>
        <w:jc w:val="both"/>
        <w:rPr>
          <w:rFonts w:ascii="Arial" w:hAnsi="Arial" w:cs="Arial"/>
        </w:rPr>
      </w:pPr>
      <w:r w:rsidRPr="00B15DEB">
        <w:rPr>
          <w:rFonts w:ascii="Arial" w:hAnsi="Arial" w:cs="Arial"/>
        </w:rPr>
        <w:t>investigheaza tipul de infectie si agentul patogen, impreuna cu medicul;</w:t>
      </w:r>
    </w:p>
    <w:p w:rsidR="00142EB0" w:rsidRPr="00B15DEB" w:rsidRDefault="00142EB0" w:rsidP="00142EB0">
      <w:pPr>
        <w:pStyle w:val="Listaszerbekezds"/>
        <w:numPr>
          <w:ilvl w:val="1"/>
          <w:numId w:val="2"/>
        </w:numPr>
        <w:spacing w:after="0" w:line="240" w:lineRule="auto"/>
        <w:jc w:val="both"/>
        <w:rPr>
          <w:rFonts w:ascii="Arial" w:hAnsi="Arial" w:cs="Arial"/>
        </w:rPr>
      </w:pPr>
      <w:r w:rsidRPr="00B15DEB">
        <w:rPr>
          <w:rFonts w:ascii="Arial" w:hAnsi="Arial" w:cs="Arial"/>
        </w:rPr>
        <w:t>participa la investigarea epidemiilor;</w:t>
      </w:r>
    </w:p>
    <w:p w:rsidR="00142EB0" w:rsidRPr="00B15DEB" w:rsidRDefault="00142EB0" w:rsidP="00142EB0">
      <w:pPr>
        <w:pStyle w:val="Listaszerbekezds"/>
        <w:numPr>
          <w:ilvl w:val="1"/>
          <w:numId w:val="2"/>
        </w:numPr>
        <w:spacing w:after="0" w:line="240" w:lineRule="auto"/>
        <w:jc w:val="both"/>
        <w:rPr>
          <w:rFonts w:ascii="Arial" w:hAnsi="Arial" w:cs="Arial"/>
        </w:rPr>
      </w:pPr>
      <w:r w:rsidRPr="00B15DEB">
        <w:rPr>
          <w:rFonts w:ascii="Arial" w:hAnsi="Arial" w:cs="Arial"/>
        </w:rPr>
        <w:t>asigura comunicarea cu institutiile de sanatate publica si cu alte autoritati, unde este cazul;</w:t>
      </w:r>
    </w:p>
    <w:p w:rsidR="00142EB0" w:rsidRPr="00B15DEB" w:rsidRDefault="00142EB0" w:rsidP="00142EB0">
      <w:pPr>
        <w:pStyle w:val="Listaszerbekezds"/>
        <w:spacing w:after="0" w:line="240" w:lineRule="auto"/>
        <w:ind w:left="1530"/>
        <w:jc w:val="both"/>
        <w:rPr>
          <w:rFonts w:ascii="Arial" w:hAnsi="Arial" w:cs="Arial"/>
        </w:rPr>
      </w:pPr>
    </w:p>
    <w:p w:rsidR="00142EB0" w:rsidRPr="00B15DEB" w:rsidRDefault="00142EB0" w:rsidP="00142EB0">
      <w:pPr>
        <w:numPr>
          <w:ilvl w:val="0"/>
          <w:numId w:val="2"/>
        </w:numPr>
        <w:jc w:val="both"/>
        <w:rPr>
          <w:rFonts w:ascii="Arial" w:hAnsi="Arial" w:cs="Arial"/>
          <w:sz w:val="22"/>
          <w:szCs w:val="22"/>
          <w:lang w:val="pt-BR"/>
        </w:rPr>
      </w:pPr>
      <w:r w:rsidRPr="00B15DEB">
        <w:rPr>
          <w:rFonts w:ascii="Arial" w:hAnsi="Arial" w:cs="Arial"/>
          <w:b/>
          <w:i/>
          <w:sz w:val="22"/>
          <w:szCs w:val="22"/>
          <w:lang w:val="pt-BR"/>
        </w:rPr>
        <w:t>Aplica legislatia</w:t>
      </w:r>
      <w:r w:rsidRPr="00B15DEB">
        <w:rPr>
          <w:rFonts w:ascii="Arial" w:hAnsi="Arial" w:cs="Arial"/>
          <w:sz w:val="22"/>
          <w:szCs w:val="22"/>
          <w:lang w:val="pt-BR"/>
        </w:rPr>
        <w:t xml:space="preserve"> privind gestionarea deseurilor: </w:t>
      </w:r>
    </w:p>
    <w:p w:rsidR="00142EB0" w:rsidRPr="00B15DEB" w:rsidRDefault="00142EB0" w:rsidP="00142EB0">
      <w:pPr>
        <w:ind w:left="450"/>
        <w:jc w:val="both"/>
        <w:rPr>
          <w:rFonts w:ascii="Arial" w:hAnsi="Arial" w:cs="Arial"/>
          <w:sz w:val="22"/>
          <w:szCs w:val="22"/>
          <w:lang w:val="pt-BR"/>
        </w:rPr>
      </w:pPr>
    </w:p>
    <w:p w:rsidR="00142EB0" w:rsidRPr="00B15DEB" w:rsidRDefault="00142EB0" w:rsidP="00142EB0">
      <w:pPr>
        <w:pStyle w:val="Listaszerbekezds"/>
        <w:numPr>
          <w:ilvl w:val="1"/>
          <w:numId w:val="2"/>
        </w:numPr>
        <w:spacing w:after="0" w:line="240" w:lineRule="auto"/>
        <w:jc w:val="both"/>
        <w:rPr>
          <w:rFonts w:ascii="Arial" w:hAnsi="Arial" w:cs="Arial"/>
        </w:rPr>
      </w:pPr>
      <w:r w:rsidRPr="00B15DEB">
        <w:rPr>
          <w:rFonts w:ascii="Arial" w:hAnsi="Arial" w:cs="Arial"/>
        </w:rPr>
        <w:t>aplica procedurile stipulate de Codul de procedura;</w:t>
      </w:r>
    </w:p>
    <w:p w:rsidR="00142EB0" w:rsidRPr="00B15DEB" w:rsidRDefault="00142EB0" w:rsidP="00142EB0">
      <w:pPr>
        <w:pStyle w:val="Listaszerbekezds"/>
        <w:numPr>
          <w:ilvl w:val="1"/>
          <w:numId w:val="2"/>
        </w:numPr>
        <w:spacing w:after="0" w:line="240" w:lineRule="auto"/>
        <w:jc w:val="both"/>
        <w:rPr>
          <w:rFonts w:ascii="Arial" w:hAnsi="Arial" w:cs="Arial"/>
        </w:rPr>
      </w:pPr>
      <w:r w:rsidRPr="00B15DEB">
        <w:rPr>
          <w:rFonts w:ascii="Arial" w:hAnsi="Arial" w:cs="Arial"/>
        </w:rPr>
        <w:t xml:space="preserve">colectarea si separarea deseurilor la locul de producere pe urmatoarele categorii: </w:t>
      </w:r>
    </w:p>
    <w:p w:rsidR="00142EB0" w:rsidRPr="00B15DEB" w:rsidRDefault="00142EB0" w:rsidP="00142EB0">
      <w:pPr>
        <w:pStyle w:val="Listaszerbekezds"/>
        <w:numPr>
          <w:ilvl w:val="2"/>
          <w:numId w:val="11"/>
        </w:numPr>
        <w:spacing w:after="0" w:line="240" w:lineRule="auto"/>
        <w:jc w:val="both"/>
        <w:rPr>
          <w:rFonts w:ascii="Arial" w:hAnsi="Arial" w:cs="Arial"/>
        </w:rPr>
      </w:pPr>
      <w:r w:rsidRPr="00B15DEB">
        <w:rPr>
          <w:rFonts w:ascii="Arial" w:hAnsi="Arial" w:cs="Arial"/>
        </w:rPr>
        <w:t>deseuri nepericuloase (ambalaj de culoare neagra)</w:t>
      </w:r>
    </w:p>
    <w:p w:rsidR="00142EB0" w:rsidRPr="00B15DEB" w:rsidRDefault="00142EB0" w:rsidP="00142EB0">
      <w:pPr>
        <w:pStyle w:val="Listaszerbekezds"/>
        <w:numPr>
          <w:ilvl w:val="2"/>
          <w:numId w:val="11"/>
        </w:numPr>
        <w:spacing w:after="0" w:line="240" w:lineRule="auto"/>
        <w:jc w:val="both"/>
        <w:rPr>
          <w:rFonts w:ascii="Arial" w:hAnsi="Arial" w:cs="Arial"/>
        </w:rPr>
      </w:pPr>
      <w:r w:rsidRPr="00B15DEB">
        <w:rPr>
          <w:rFonts w:ascii="Arial" w:hAnsi="Arial" w:cs="Arial"/>
        </w:rPr>
        <w:t>deseuri periculoase (ambalaj de culoare galbena si se elimina odata cu continutul)</w:t>
      </w:r>
    </w:p>
    <w:p w:rsidR="00142EB0" w:rsidRPr="00B15DEB" w:rsidRDefault="00142EB0" w:rsidP="00142EB0">
      <w:pPr>
        <w:pStyle w:val="Listaszerbekezds"/>
        <w:numPr>
          <w:ilvl w:val="1"/>
          <w:numId w:val="2"/>
        </w:numPr>
        <w:spacing w:after="0" w:line="240" w:lineRule="auto"/>
        <w:jc w:val="both"/>
        <w:rPr>
          <w:rFonts w:ascii="Arial" w:hAnsi="Arial" w:cs="Arial"/>
        </w:rPr>
      </w:pPr>
      <w:r w:rsidRPr="00B15DEB">
        <w:rPr>
          <w:rFonts w:ascii="Arial" w:hAnsi="Arial" w:cs="Arial"/>
        </w:rPr>
        <w:t>deseurile contaminate intepatoare si taietoare se colecteaza in recipiente cu pereti rezistenti prevazute cu capac, marcate cu pictograma „pericol biologic”;</w:t>
      </w:r>
    </w:p>
    <w:p w:rsidR="00142EB0" w:rsidRPr="00B15DEB" w:rsidRDefault="00142EB0" w:rsidP="00142EB0">
      <w:pPr>
        <w:pStyle w:val="Listaszerbekezds"/>
        <w:numPr>
          <w:ilvl w:val="1"/>
          <w:numId w:val="2"/>
        </w:numPr>
        <w:spacing w:after="0" w:line="240" w:lineRule="auto"/>
        <w:jc w:val="both"/>
        <w:rPr>
          <w:rFonts w:ascii="Arial" w:hAnsi="Arial" w:cs="Arial"/>
        </w:rPr>
      </w:pPr>
      <w:r w:rsidRPr="00B15DEB">
        <w:rPr>
          <w:rFonts w:ascii="Arial" w:hAnsi="Arial" w:cs="Arial"/>
        </w:rPr>
        <w:t>depozitarea temporara in spatii special destinate;</w:t>
      </w:r>
    </w:p>
    <w:p w:rsidR="00142EB0" w:rsidRPr="00B15DEB" w:rsidRDefault="00142EB0" w:rsidP="00142EB0">
      <w:pPr>
        <w:numPr>
          <w:ilvl w:val="0"/>
          <w:numId w:val="2"/>
        </w:numPr>
        <w:jc w:val="both"/>
        <w:rPr>
          <w:rFonts w:ascii="Arial" w:hAnsi="Arial" w:cs="Arial"/>
          <w:sz w:val="22"/>
          <w:szCs w:val="22"/>
          <w:lang w:val="it-IT"/>
        </w:rPr>
      </w:pPr>
      <w:r w:rsidRPr="00B15DEB">
        <w:rPr>
          <w:rFonts w:ascii="Arial" w:hAnsi="Arial" w:cs="Arial"/>
          <w:sz w:val="22"/>
          <w:szCs w:val="22"/>
          <w:lang w:val="it-IT"/>
        </w:rPr>
        <w:t>Cunoaşte şi respectă prevederile R.O.F si R.O.I a instituţiei;</w:t>
      </w:r>
    </w:p>
    <w:p w:rsidR="00142EB0" w:rsidRPr="00B15DEB" w:rsidRDefault="00142EB0" w:rsidP="00142EB0">
      <w:pPr>
        <w:numPr>
          <w:ilvl w:val="0"/>
          <w:numId w:val="2"/>
        </w:numPr>
        <w:jc w:val="both"/>
        <w:rPr>
          <w:rFonts w:ascii="Arial" w:hAnsi="Arial" w:cs="Arial"/>
          <w:sz w:val="22"/>
          <w:szCs w:val="22"/>
          <w:lang w:val="it-IT"/>
        </w:rPr>
      </w:pPr>
      <w:r w:rsidRPr="00B15DEB">
        <w:rPr>
          <w:rFonts w:ascii="Arial" w:hAnsi="Arial" w:cs="Arial"/>
          <w:sz w:val="22"/>
          <w:szCs w:val="22"/>
          <w:lang w:val="it-IT"/>
        </w:rPr>
        <w:t>Cunoaşte şi respectă Carta drepturilor beneficiarilor şi Codul de etică al centrului;</w:t>
      </w:r>
    </w:p>
    <w:p w:rsidR="00142EB0" w:rsidRPr="00B15DEB" w:rsidRDefault="00142EB0" w:rsidP="00142EB0">
      <w:pPr>
        <w:numPr>
          <w:ilvl w:val="0"/>
          <w:numId w:val="2"/>
        </w:numPr>
        <w:jc w:val="both"/>
        <w:rPr>
          <w:rFonts w:ascii="Arial" w:hAnsi="Arial" w:cs="Arial"/>
          <w:sz w:val="22"/>
          <w:szCs w:val="22"/>
          <w:lang w:val="it-IT"/>
        </w:rPr>
      </w:pPr>
      <w:r w:rsidRPr="00B15DEB">
        <w:rPr>
          <w:rFonts w:ascii="Arial" w:hAnsi="Arial" w:cs="Arial"/>
          <w:sz w:val="22"/>
          <w:szCs w:val="22"/>
          <w:lang w:val="it-IT"/>
        </w:rPr>
        <w:t>Cunoaşte şi respectă prevederile Ordinului 82/2019 emis de Ministerul Muncii, Familiei, Protecţiei sociale şi Persoanelor vârstnice,  privind standardele specifice minime de calitate obligatorii pentru serviciile sociale din centrele rezidenţiale destinate persoanelor adulte cu dizabilităţi.</w:t>
      </w:r>
    </w:p>
    <w:p w:rsidR="00142EB0" w:rsidRPr="00B15DEB" w:rsidRDefault="00142EB0" w:rsidP="00142EB0">
      <w:pPr>
        <w:numPr>
          <w:ilvl w:val="0"/>
          <w:numId w:val="2"/>
        </w:numPr>
        <w:jc w:val="both"/>
        <w:rPr>
          <w:rFonts w:ascii="Arial" w:hAnsi="Arial" w:cs="Arial"/>
          <w:sz w:val="22"/>
          <w:szCs w:val="22"/>
          <w:lang w:val="it-IT"/>
        </w:rPr>
      </w:pPr>
      <w:r w:rsidRPr="00B15DEB">
        <w:rPr>
          <w:rFonts w:ascii="Arial" w:hAnsi="Arial" w:cs="Arial"/>
          <w:sz w:val="22"/>
          <w:szCs w:val="22"/>
          <w:lang w:val="it-IT"/>
        </w:rPr>
        <w:t>Cunoaşte şi respectă prevederile Manualului de proceduri, ale Ghidul beneficiarului şi a celorlal</w:t>
      </w:r>
      <w:r w:rsidR="00CD7AE5">
        <w:rPr>
          <w:rFonts w:ascii="Arial" w:hAnsi="Arial" w:cs="Arial"/>
          <w:sz w:val="22"/>
          <w:szCs w:val="22"/>
          <w:lang w:val="it-IT"/>
        </w:rPr>
        <w:t>te    documente interne ale centrelor din</w:t>
      </w:r>
      <w:r w:rsidRPr="00B15DEB">
        <w:rPr>
          <w:rFonts w:ascii="Arial" w:hAnsi="Arial" w:cs="Arial"/>
          <w:sz w:val="22"/>
          <w:szCs w:val="22"/>
          <w:lang w:val="it-IT"/>
        </w:rPr>
        <w:t xml:space="preserve"> Luduș;</w:t>
      </w:r>
    </w:p>
    <w:p w:rsidR="00142EB0" w:rsidRPr="00B15DEB" w:rsidRDefault="00142EB0" w:rsidP="00142EB0">
      <w:pPr>
        <w:numPr>
          <w:ilvl w:val="0"/>
          <w:numId w:val="2"/>
        </w:numPr>
        <w:jc w:val="both"/>
        <w:rPr>
          <w:rFonts w:ascii="Arial" w:hAnsi="Arial" w:cs="Arial"/>
          <w:sz w:val="22"/>
          <w:szCs w:val="22"/>
          <w:lang w:val="it-IT"/>
        </w:rPr>
      </w:pPr>
      <w:r w:rsidRPr="00B15DEB">
        <w:rPr>
          <w:rFonts w:ascii="Arial" w:hAnsi="Arial" w:cs="Arial"/>
          <w:sz w:val="22"/>
          <w:szCs w:val="22"/>
          <w:lang w:val="it-IT"/>
        </w:rPr>
        <w:t>Participa la instructajele privind securitatea si sanatatea in munca, PSI, cunoaşte atribuţile PSI şi securitate în muncă,  răspunde de insusirea si aplicarea acestora;</w:t>
      </w:r>
    </w:p>
    <w:p w:rsidR="00142EB0" w:rsidRPr="00B15DEB" w:rsidRDefault="00142EB0" w:rsidP="00142EB0">
      <w:pPr>
        <w:pStyle w:val="Listaszerbekezds"/>
        <w:numPr>
          <w:ilvl w:val="0"/>
          <w:numId w:val="2"/>
        </w:numPr>
        <w:tabs>
          <w:tab w:val="left" w:pos="360"/>
          <w:tab w:val="left" w:pos="1170"/>
        </w:tabs>
        <w:spacing w:after="0" w:line="240" w:lineRule="auto"/>
        <w:jc w:val="both"/>
        <w:rPr>
          <w:rFonts w:ascii="Arial" w:hAnsi="Arial" w:cs="Arial"/>
        </w:rPr>
      </w:pPr>
      <w:r w:rsidRPr="00B15DEB">
        <w:rPr>
          <w:rFonts w:ascii="Arial" w:hAnsi="Arial" w:cs="Arial"/>
        </w:rPr>
        <w:t>Cunoaşte atribuţiile şi răspunderile în domeniul securităţii şi sănătăţii în munca şi în domeniul situaţiilor de urgenţă:</w:t>
      </w:r>
    </w:p>
    <w:p w:rsidR="00142EB0" w:rsidRPr="00B15DEB" w:rsidRDefault="00142EB0" w:rsidP="00142EB0">
      <w:pPr>
        <w:pStyle w:val="Listaszerbekezds"/>
        <w:numPr>
          <w:ilvl w:val="0"/>
          <w:numId w:val="2"/>
        </w:numPr>
        <w:tabs>
          <w:tab w:val="left" w:pos="360"/>
          <w:tab w:val="left" w:pos="1170"/>
        </w:tabs>
        <w:spacing w:after="0" w:line="240" w:lineRule="auto"/>
        <w:jc w:val="both"/>
        <w:rPr>
          <w:rFonts w:ascii="Arial" w:hAnsi="Arial" w:cs="Arial"/>
        </w:rPr>
      </w:pPr>
      <w:r w:rsidRPr="00B15DEB">
        <w:rPr>
          <w:rFonts w:ascii="Arial" w:hAnsi="Arial" w:cs="Arial"/>
        </w:rPr>
        <w:t xml:space="preserve">Are obligaţia să îşi însuşească şi să respecte prevederile legislaţiei din domeniul securităţii şi sănătăţii în muncă şi măsurile de aplicare a acestora. </w:t>
      </w:r>
    </w:p>
    <w:p w:rsidR="00142EB0" w:rsidRPr="00B15DEB" w:rsidRDefault="00142EB0" w:rsidP="00142EB0">
      <w:pPr>
        <w:pStyle w:val="Listaszerbekezds"/>
        <w:numPr>
          <w:ilvl w:val="0"/>
          <w:numId w:val="2"/>
        </w:numPr>
        <w:tabs>
          <w:tab w:val="left" w:pos="360"/>
          <w:tab w:val="left" w:pos="1170"/>
        </w:tabs>
        <w:spacing w:after="0" w:line="240" w:lineRule="auto"/>
        <w:jc w:val="both"/>
        <w:rPr>
          <w:rFonts w:ascii="Arial" w:hAnsi="Arial" w:cs="Arial"/>
        </w:rPr>
      </w:pPr>
      <w:r w:rsidRPr="00B15DEB">
        <w:rPr>
          <w:rFonts w:ascii="Arial" w:hAnsi="Arial" w:cs="Arial"/>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142EB0" w:rsidRPr="00B15DEB" w:rsidRDefault="00142EB0" w:rsidP="00142EB0">
      <w:pPr>
        <w:pStyle w:val="Listaszerbekezds"/>
        <w:numPr>
          <w:ilvl w:val="0"/>
          <w:numId w:val="2"/>
        </w:numPr>
        <w:tabs>
          <w:tab w:val="left" w:pos="360"/>
          <w:tab w:val="left" w:pos="1170"/>
        </w:tabs>
        <w:spacing w:after="0" w:line="240" w:lineRule="auto"/>
        <w:jc w:val="both"/>
        <w:rPr>
          <w:rFonts w:ascii="Arial" w:hAnsi="Arial" w:cs="Arial"/>
        </w:rPr>
      </w:pPr>
      <w:r w:rsidRPr="00B15DEB">
        <w:rPr>
          <w:rFonts w:ascii="Arial" w:hAnsi="Arial" w:cs="Arial"/>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142EB0" w:rsidRPr="00B15DEB" w:rsidRDefault="00142EB0" w:rsidP="00142EB0">
      <w:pPr>
        <w:pStyle w:val="Listaszerbekezds"/>
        <w:numPr>
          <w:ilvl w:val="0"/>
          <w:numId w:val="2"/>
        </w:numPr>
        <w:tabs>
          <w:tab w:val="left" w:pos="360"/>
          <w:tab w:val="left" w:pos="1170"/>
        </w:tabs>
        <w:spacing w:after="0" w:line="240" w:lineRule="auto"/>
        <w:jc w:val="both"/>
        <w:rPr>
          <w:rFonts w:ascii="Arial" w:hAnsi="Arial" w:cs="Arial"/>
        </w:rPr>
      </w:pPr>
      <w:r w:rsidRPr="00B15DEB">
        <w:rPr>
          <w:rFonts w:ascii="Arial" w:hAnsi="Arial" w:cs="Arial"/>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142EB0" w:rsidRPr="00B15DEB" w:rsidRDefault="00142EB0" w:rsidP="00142EB0">
      <w:pPr>
        <w:pStyle w:val="Listaszerbekezds"/>
        <w:numPr>
          <w:ilvl w:val="0"/>
          <w:numId w:val="2"/>
        </w:numPr>
        <w:tabs>
          <w:tab w:val="left" w:pos="360"/>
          <w:tab w:val="left" w:pos="1170"/>
        </w:tabs>
        <w:spacing w:after="0" w:line="240" w:lineRule="auto"/>
        <w:jc w:val="both"/>
        <w:rPr>
          <w:rFonts w:ascii="Arial" w:hAnsi="Arial" w:cs="Arial"/>
        </w:rPr>
      </w:pPr>
      <w:r w:rsidRPr="00B15DEB">
        <w:rPr>
          <w:rFonts w:ascii="Arial" w:hAnsi="Arial" w:cs="Arial"/>
        </w:rPr>
        <w:t>Are obligaţia să aducă la cunoştinţa şefului de centru  şi/sau angajatorului, accidentele suferite de propria persoană;</w:t>
      </w:r>
    </w:p>
    <w:p w:rsidR="00142EB0" w:rsidRPr="00B15DEB" w:rsidRDefault="00142EB0" w:rsidP="00142EB0">
      <w:pPr>
        <w:pStyle w:val="Listaszerbekezds"/>
        <w:numPr>
          <w:ilvl w:val="0"/>
          <w:numId w:val="2"/>
        </w:numPr>
        <w:tabs>
          <w:tab w:val="left" w:pos="360"/>
          <w:tab w:val="left" w:pos="1170"/>
        </w:tabs>
        <w:spacing w:after="0" w:line="240" w:lineRule="auto"/>
        <w:jc w:val="both"/>
        <w:rPr>
          <w:rFonts w:ascii="Arial" w:hAnsi="Arial" w:cs="Arial"/>
        </w:rPr>
      </w:pPr>
      <w:r w:rsidRPr="00B15DEB">
        <w:rPr>
          <w:rFonts w:ascii="Arial" w:hAnsi="Arial" w:cs="Arial"/>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142EB0" w:rsidRPr="00B15DEB" w:rsidRDefault="00142EB0" w:rsidP="00142EB0">
      <w:pPr>
        <w:pStyle w:val="Listaszerbekezds"/>
        <w:numPr>
          <w:ilvl w:val="0"/>
          <w:numId w:val="2"/>
        </w:numPr>
        <w:tabs>
          <w:tab w:val="left" w:pos="360"/>
          <w:tab w:val="left" w:pos="1170"/>
        </w:tabs>
        <w:spacing w:after="0" w:line="240" w:lineRule="auto"/>
        <w:jc w:val="both"/>
        <w:rPr>
          <w:rFonts w:ascii="Arial" w:hAnsi="Arial" w:cs="Arial"/>
        </w:rPr>
      </w:pPr>
      <w:r w:rsidRPr="00B15DEB">
        <w:rPr>
          <w:rFonts w:ascii="Arial" w:hAnsi="Arial" w:cs="Arial"/>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142EB0" w:rsidRPr="00B15DEB" w:rsidRDefault="00142EB0" w:rsidP="00142EB0">
      <w:pPr>
        <w:numPr>
          <w:ilvl w:val="0"/>
          <w:numId w:val="2"/>
        </w:numPr>
        <w:jc w:val="both"/>
        <w:rPr>
          <w:rFonts w:ascii="Arial" w:hAnsi="Arial" w:cs="Arial"/>
          <w:sz w:val="22"/>
          <w:szCs w:val="22"/>
          <w:lang w:val="it-IT"/>
        </w:rPr>
      </w:pPr>
      <w:r w:rsidRPr="00B15DEB">
        <w:rPr>
          <w:rFonts w:ascii="Arial" w:hAnsi="Arial" w:cs="Arial"/>
          <w:sz w:val="22"/>
          <w:szCs w:val="22"/>
          <w:lang w:val="it-IT"/>
        </w:rPr>
        <w:t>Cu beneficiarii va avea permanent un dialog constructiv  şi va aborda orice situaţie, astfel încăt să respecte demnitatea şi intimitatea acestora ;</w:t>
      </w:r>
    </w:p>
    <w:p w:rsidR="00142EB0" w:rsidRPr="00B15DEB" w:rsidRDefault="00142EB0" w:rsidP="00142EB0">
      <w:pPr>
        <w:numPr>
          <w:ilvl w:val="0"/>
          <w:numId w:val="2"/>
        </w:numPr>
        <w:jc w:val="both"/>
        <w:rPr>
          <w:rFonts w:ascii="Arial" w:hAnsi="Arial" w:cs="Arial"/>
          <w:lang w:val="it-IT"/>
        </w:rPr>
      </w:pPr>
      <w:r w:rsidRPr="00B15DEB">
        <w:rPr>
          <w:rFonts w:ascii="Arial" w:hAnsi="Arial" w:cs="Arial"/>
          <w:sz w:val="22"/>
          <w:szCs w:val="22"/>
          <w:lang w:val="it-IT"/>
        </w:rPr>
        <w:lastRenderedPageBreak/>
        <w:t xml:space="preserve">Indeplineşte orice alte atribuţii, ce revin compartimentului în domeniul de specialitate şi din   </w:t>
      </w:r>
      <w:r w:rsidRPr="00B15DEB">
        <w:rPr>
          <w:rFonts w:ascii="Arial" w:hAnsi="Arial" w:cs="Arial"/>
          <w:sz w:val="22"/>
          <w:szCs w:val="22"/>
          <w:lang w:val="pt-BR"/>
        </w:rPr>
        <w:t>actele normative  incidente emise de organele administrţiei publice;</w:t>
      </w:r>
    </w:p>
    <w:p w:rsidR="00142EB0" w:rsidRPr="00B15DEB" w:rsidRDefault="00142EB0" w:rsidP="00142EB0">
      <w:pPr>
        <w:pStyle w:val="Listaszerbekezds"/>
        <w:numPr>
          <w:ilvl w:val="0"/>
          <w:numId w:val="2"/>
        </w:numPr>
        <w:tabs>
          <w:tab w:val="left" w:pos="360"/>
          <w:tab w:val="left" w:pos="1170"/>
        </w:tabs>
        <w:spacing w:after="0" w:line="240" w:lineRule="auto"/>
        <w:jc w:val="both"/>
        <w:rPr>
          <w:rFonts w:ascii="Arial" w:hAnsi="Arial" w:cs="Arial"/>
        </w:rPr>
      </w:pPr>
      <w:r w:rsidRPr="00B15DEB">
        <w:rPr>
          <w:rFonts w:ascii="Arial" w:hAnsi="Arial" w:cs="Arial"/>
        </w:rPr>
        <w:t xml:space="preserve"> Este obigat sa păstreze confidenţialitatea în legătură cu faptele, informaţiile şi documentele de care ia cunoştinţă în exercitarea funcţiei;</w:t>
      </w:r>
    </w:p>
    <w:p w:rsidR="00142EB0" w:rsidRPr="00B15DEB" w:rsidRDefault="00142EB0" w:rsidP="00142EB0">
      <w:pPr>
        <w:pStyle w:val="Listaszerbekezds"/>
        <w:numPr>
          <w:ilvl w:val="0"/>
          <w:numId w:val="2"/>
        </w:numPr>
        <w:tabs>
          <w:tab w:val="left" w:pos="360"/>
          <w:tab w:val="left" w:pos="1170"/>
        </w:tabs>
        <w:spacing w:after="0" w:line="240" w:lineRule="auto"/>
        <w:jc w:val="both"/>
        <w:rPr>
          <w:rFonts w:ascii="Arial" w:hAnsi="Arial" w:cs="Arial"/>
        </w:rPr>
      </w:pPr>
      <w:r w:rsidRPr="00B15DEB">
        <w:rPr>
          <w:rFonts w:ascii="Arial" w:hAnsi="Arial" w:cs="Arial"/>
        </w:rPr>
        <w:t xml:space="preserve"> Asigură evidenţa, păstrarea şi arhivarea documentelor privind activitatea proprie;</w:t>
      </w:r>
    </w:p>
    <w:p w:rsidR="00142EB0" w:rsidRPr="00B15DEB" w:rsidRDefault="00142EB0" w:rsidP="00142EB0">
      <w:pPr>
        <w:numPr>
          <w:ilvl w:val="0"/>
          <w:numId w:val="2"/>
        </w:numPr>
        <w:jc w:val="both"/>
        <w:rPr>
          <w:rFonts w:ascii="Arial" w:hAnsi="Arial" w:cs="Arial"/>
          <w:sz w:val="22"/>
          <w:szCs w:val="22"/>
          <w:lang w:val="ro-RO"/>
        </w:rPr>
      </w:pPr>
      <w:r w:rsidRPr="00B15DEB">
        <w:rPr>
          <w:rFonts w:ascii="Arial" w:hAnsi="Arial" w:cs="Arial"/>
          <w:sz w:val="22"/>
          <w:szCs w:val="22"/>
          <w:lang w:val="ro-RO"/>
        </w:rPr>
        <w:t>Execută orice alte sarcini sau dispozitii primite de la  conducerea institutiei in limita competentei sale profesionale si a respectarii temeiului legal;</w:t>
      </w:r>
    </w:p>
    <w:p w:rsidR="00142EB0" w:rsidRPr="00B15DEB" w:rsidRDefault="00142EB0" w:rsidP="00142EB0">
      <w:pPr>
        <w:numPr>
          <w:ilvl w:val="0"/>
          <w:numId w:val="2"/>
        </w:numPr>
        <w:jc w:val="both"/>
        <w:rPr>
          <w:rFonts w:ascii="Arial" w:hAnsi="Arial" w:cs="Arial"/>
          <w:sz w:val="22"/>
          <w:szCs w:val="22"/>
          <w:lang w:val="ro-RO"/>
        </w:rPr>
      </w:pPr>
      <w:r w:rsidRPr="00B15DEB">
        <w:rPr>
          <w:rFonts w:ascii="Arial" w:hAnsi="Arial" w:cs="Arial"/>
          <w:sz w:val="22"/>
          <w:szCs w:val="22"/>
          <w:lang w:val="ro-RO"/>
        </w:rPr>
        <w:t>La solicitarea coducatorului unitatii, asigura coordonarea compartimentului de specialitate;</w:t>
      </w:r>
    </w:p>
    <w:p w:rsidR="00142EB0" w:rsidRPr="00B15DEB" w:rsidRDefault="00142EB0" w:rsidP="00142EB0">
      <w:pPr>
        <w:numPr>
          <w:ilvl w:val="0"/>
          <w:numId w:val="2"/>
        </w:numPr>
        <w:jc w:val="both"/>
        <w:rPr>
          <w:rFonts w:ascii="Arial" w:hAnsi="Arial" w:cs="Arial"/>
          <w:sz w:val="22"/>
          <w:szCs w:val="22"/>
          <w:lang w:val="ro-RO"/>
        </w:rPr>
      </w:pPr>
      <w:r w:rsidRPr="00B15DEB">
        <w:rPr>
          <w:rFonts w:ascii="Arial" w:hAnsi="Arial" w:cs="Arial"/>
          <w:sz w:val="22"/>
          <w:szCs w:val="22"/>
          <w:lang w:val="ro-RO"/>
        </w:rPr>
        <w:t>Asigura coordonarea angajatilor cu atributii de ingrijire și/sau curatenie pe timpul serviciului in ture de noapte precum si in zilele de weekend, transmite in timp util toate incidentele catre conducerea centrului si catre DGASPC MUREȘ (in 2 ore cele critice si in maxim 24 ore orice alt tip de incident) , raspunde de modul de gestionare a acestora conform legislatiei in vigoare.</w:t>
      </w:r>
    </w:p>
    <w:p w:rsidR="00142EB0" w:rsidRPr="00B15DEB" w:rsidRDefault="00142EB0" w:rsidP="00142EB0">
      <w:pPr>
        <w:numPr>
          <w:ilvl w:val="0"/>
          <w:numId w:val="2"/>
        </w:numPr>
        <w:jc w:val="both"/>
        <w:rPr>
          <w:rFonts w:ascii="Arial" w:hAnsi="Arial" w:cs="Arial"/>
          <w:sz w:val="22"/>
          <w:szCs w:val="22"/>
          <w:lang w:val="ro-RO"/>
        </w:rPr>
      </w:pPr>
      <w:r w:rsidRPr="00B15DEB">
        <w:rPr>
          <w:rFonts w:ascii="Arial" w:hAnsi="Arial" w:cs="Arial"/>
          <w:sz w:val="22"/>
          <w:szCs w:val="22"/>
          <w:lang w:val="pt-BR"/>
        </w:rPr>
        <w:t>Atributiile si sarcinile corespunzatoare postului vor fi specificate detaliat in Fisa de post intocmita de catre conducatorul institutiei, actualizata si completata cu toate modificarile legislative;</w:t>
      </w:r>
    </w:p>
    <w:p w:rsidR="00142EB0" w:rsidRPr="00B15DEB" w:rsidRDefault="00142EB0" w:rsidP="00142EB0">
      <w:pPr>
        <w:numPr>
          <w:ilvl w:val="0"/>
          <w:numId w:val="2"/>
        </w:numPr>
        <w:jc w:val="both"/>
        <w:rPr>
          <w:rFonts w:ascii="Arial" w:hAnsi="Arial" w:cs="Arial"/>
          <w:sz w:val="22"/>
          <w:szCs w:val="22"/>
          <w:lang w:val="ro-RO"/>
        </w:rPr>
      </w:pPr>
      <w:r w:rsidRPr="00B15DEB">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142EB0" w:rsidRDefault="00142EB0" w:rsidP="00D65360">
      <w:pPr>
        <w:autoSpaceDE w:val="0"/>
        <w:autoSpaceDN w:val="0"/>
        <w:adjustRightInd w:val="0"/>
        <w:jc w:val="both"/>
        <w:rPr>
          <w:rFonts w:ascii="Arial" w:hAnsi="Arial" w:cs="Arial"/>
          <w:b/>
          <w:sz w:val="22"/>
          <w:szCs w:val="22"/>
          <w:lang w:val="it-IT"/>
        </w:rPr>
      </w:pPr>
    </w:p>
    <w:p w:rsidR="00992A96" w:rsidRDefault="00992A96" w:rsidP="00992A96">
      <w:pPr>
        <w:autoSpaceDE w:val="0"/>
        <w:autoSpaceDN w:val="0"/>
        <w:adjustRightInd w:val="0"/>
        <w:jc w:val="both"/>
        <w:rPr>
          <w:rFonts w:ascii="Arial" w:hAnsi="Arial" w:cs="Arial"/>
          <w:b/>
          <w:color w:val="548DD4" w:themeColor="text2" w:themeTint="99"/>
        </w:rPr>
      </w:pPr>
      <w:r w:rsidRPr="00992A96">
        <w:rPr>
          <w:rFonts w:ascii="Arial" w:hAnsi="Arial" w:cs="Arial"/>
          <w:b/>
          <w:color w:val="548DD4" w:themeColor="text2" w:themeTint="99"/>
          <w:sz w:val="22"/>
          <w:szCs w:val="22"/>
          <w:lang w:val="ro-RO"/>
        </w:rPr>
        <w:t xml:space="preserve">- indeplineste atributiile specifice postului pentru beneficiarii din cele 5 </w:t>
      </w:r>
      <w:r w:rsidRPr="00992A96">
        <w:rPr>
          <w:rFonts w:ascii="Arial" w:hAnsi="Arial" w:cs="Arial"/>
          <w:b/>
          <w:color w:val="548DD4" w:themeColor="text2" w:themeTint="99"/>
          <w:sz w:val="22"/>
          <w:szCs w:val="22"/>
          <w:lang w:val="pt-BR"/>
        </w:rPr>
        <w:t xml:space="preserve">servicii sociale din Ludus: </w:t>
      </w:r>
      <w:r w:rsidRPr="00992A96">
        <w:rPr>
          <w:rFonts w:ascii="Arial" w:hAnsi="Arial" w:cs="Arial"/>
          <w:b/>
          <w:color w:val="548DD4" w:themeColor="text2" w:themeTint="99"/>
        </w:rPr>
        <w:t>CAbR Ludus, LMP Maria, LMP Matei, LMP Larisa, LMP Luca.</w:t>
      </w:r>
    </w:p>
    <w:p w:rsidR="00ED3DC9" w:rsidRPr="00992A96" w:rsidRDefault="00ED3DC9" w:rsidP="00992A96">
      <w:pPr>
        <w:autoSpaceDE w:val="0"/>
        <w:autoSpaceDN w:val="0"/>
        <w:adjustRightInd w:val="0"/>
        <w:jc w:val="both"/>
        <w:rPr>
          <w:rFonts w:ascii="Arial" w:hAnsi="Arial" w:cs="Arial"/>
          <w:b/>
          <w:color w:val="548DD4" w:themeColor="text2" w:themeTint="99"/>
          <w:sz w:val="22"/>
          <w:szCs w:val="22"/>
          <w:lang w:val="ro-RO"/>
        </w:rPr>
      </w:pPr>
    </w:p>
    <w:p w:rsidR="00ED3DC9" w:rsidRPr="00ED3DC9" w:rsidRDefault="00ED3DC9" w:rsidP="00ED3DC9">
      <w:pPr>
        <w:tabs>
          <w:tab w:val="num" w:pos="1440"/>
        </w:tabs>
        <w:autoSpaceDE w:val="0"/>
        <w:autoSpaceDN w:val="0"/>
        <w:adjustRightInd w:val="0"/>
        <w:jc w:val="both"/>
        <w:rPr>
          <w:rFonts w:ascii="Arial" w:hAnsi="Arial" w:cs="Arial"/>
          <w:b/>
          <w:bCs/>
          <w:color w:val="548DD4" w:themeColor="text2" w:themeTint="99"/>
          <w:sz w:val="22"/>
          <w:szCs w:val="22"/>
        </w:rPr>
      </w:pPr>
      <w:r w:rsidRPr="00ED3DC9">
        <w:rPr>
          <w:rFonts w:ascii="Arial" w:hAnsi="Arial" w:cs="Arial"/>
          <w:b/>
          <w:bCs/>
          <w:color w:val="548DD4" w:themeColor="text2" w:themeTint="99"/>
          <w:sz w:val="22"/>
          <w:szCs w:val="22"/>
        </w:rPr>
        <w:t>Atributiile postului de ECONOMIST</w:t>
      </w:r>
      <w:r>
        <w:rPr>
          <w:rFonts w:ascii="Arial" w:hAnsi="Arial" w:cs="Arial"/>
          <w:b/>
          <w:bCs/>
          <w:color w:val="548DD4" w:themeColor="text2" w:themeTint="99"/>
          <w:sz w:val="22"/>
          <w:szCs w:val="22"/>
        </w:rPr>
        <w:t>/CONTABIL</w:t>
      </w:r>
    </w:p>
    <w:p w:rsidR="00ED3DC9" w:rsidRPr="00B15DEB" w:rsidRDefault="00ED3DC9" w:rsidP="00ED3DC9">
      <w:pPr>
        <w:tabs>
          <w:tab w:val="num" w:pos="1440"/>
        </w:tabs>
        <w:autoSpaceDE w:val="0"/>
        <w:autoSpaceDN w:val="0"/>
        <w:adjustRightInd w:val="0"/>
        <w:jc w:val="both"/>
        <w:rPr>
          <w:rFonts w:ascii="Arial" w:hAnsi="Arial" w:cs="Arial"/>
          <w:b/>
          <w:bCs/>
          <w:sz w:val="22"/>
          <w:szCs w:val="22"/>
        </w:rPr>
      </w:pPr>
    </w:p>
    <w:p w:rsidR="00ED3DC9" w:rsidRPr="00DE24CD" w:rsidRDefault="00ED3DC9" w:rsidP="00ED3DC9">
      <w:pPr>
        <w:rPr>
          <w:rFonts w:ascii="Arial" w:hAnsi="Arial" w:cs="Arial"/>
          <w:sz w:val="22"/>
          <w:szCs w:val="22"/>
          <w:lang w:val="it-IT"/>
        </w:rPr>
      </w:pPr>
      <w:r w:rsidRPr="00DE24CD">
        <w:rPr>
          <w:rFonts w:ascii="Arial" w:hAnsi="Arial" w:cs="Arial"/>
          <w:sz w:val="22"/>
          <w:szCs w:val="22"/>
          <w:lang w:val="it-IT"/>
        </w:rPr>
        <w:t>-inregistreaza evidente si consumuri in programul Indeco Soft- Contab, GesToc si MiFix</w:t>
      </w:r>
    </w:p>
    <w:p w:rsidR="00ED3DC9" w:rsidRPr="00DE24CD" w:rsidRDefault="00ED3DC9" w:rsidP="00ED3DC9">
      <w:pPr>
        <w:rPr>
          <w:rFonts w:ascii="Arial" w:hAnsi="Arial" w:cs="Arial"/>
          <w:sz w:val="22"/>
          <w:szCs w:val="22"/>
          <w:lang w:val="it-IT"/>
        </w:rPr>
      </w:pPr>
      <w:r w:rsidRPr="00DE24CD">
        <w:rPr>
          <w:rFonts w:ascii="Arial" w:hAnsi="Arial" w:cs="Arial"/>
          <w:sz w:val="22"/>
          <w:szCs w:val="22"/>
          <w:lang w:val="it-IT"/>
        </w:rPr>
        <w:t>-verifica gestiuni:   -bonuri consum, bonuri transfer, bonuri misc.mifix, liste alimente, Proces verbal de transformare pt. legume, fructe , obiecte de inventar, materiale, stocuri final luna (materiale, alimente, ob.inventar in magazie si in folosinta, mijloace fixe) pentru Buget si Alte Fonduri, amortizari mijloace fixe</w:t>
      </w:r>
    </w:p>
    <w:p w:rsidR="00ED3DC9" w:rsidRPr="00DE24CD" w:rsidRDefault="00ED3DC9" w:rsidP="00ED3DC9">
      <w:pPr>
        <w:rPr>
          <w:rFonts w:ascii="Arial" w:hAnsi="Arial" w:cs="Arial"/>
          <w:sz w:val="22"/>
          <w:szCs w:val="22"/>
          <w:lang w:val="it-IT"/>
        </w:rPr>
      </w:pPr>
      <w:r w:rsidRPr="00DE24CD">
        <w:rPr>
          <w:rFonts w:ascii="Arial" w:hAnsi="Arial" w:cs="Arial"/>
          <w:sz w:val="22"/>
          <w:szCs w:val="22"/>
          <w:lang w:val="it-IT"/>
        </w:rPr>
        <w:t xml:space="preserve">-verifica pontajele lunare </w:t>
      </w:r>
    </w:p>
    <w:p w:rsidR="00ED3DC9" w:rsidRPr="00DE24CD" w:rsidRDefault="00ED3DC9" w:rsidP="00ED3DC9">
      <w:pPr>
        <w:rPr>
          <w:rFonts w:ascii="Arial" w:hAnsi="Arial" w:cs="Arial"/>
          <w:sz w:val="22"/>
          <w:szCs w:val="22"/>
          <w:lang w:val="it-IT"/>
        </w:rPr>
      </w:pPr>
      <w:r w:rsidRPr="00DE24CD">
        <w:rPr>
          <w:rFonts w:ascii="Arial" w:hAnsi="Arial" w:cs="Arial"/>
          <w:sz w:val="22"/>
          <w:szCs w:val="22"/>
          <w:lang w:val="it-IT"/>
        </w:rPr>
        <w:t>-efectueaza plati facturi, salarii si contributii salariale</w:t>
      </w:r>
    </w:p>
    <w:p w:rsidR="00ED3DC9" w:rsidRPr="00DE24CD" w:rsidRDefault="00ED3DC9" w:rsidP="00ED3DC9">
      <w:pPr>
        <w:rPr>
          <w:rFonts w:ascii="Arial" w:hAnsi="Arial" w:cs="Arial"/>
          <w:sz w:val="22"/>
          <w:szCs w:val="22"/>
          <w:lang w:val="it-IT"/>
        </w:rPr>
      </w:pPr>
      <w:r w:rsidRPr="00DE24CD">
        <w:rPr>
          <w:rFonts w:ascii="Arial" w:hAnsi="Arial" w:cs="Arial"/>
          <w:sz w:val="22"/>
          <w:szCs w:val="22"/>
          <w:lang w:val="it-IT"/>
        </w:rPr>
        <w:t>-verifica  inventarul, intocmeste Procesul Verbal de Rezultat al  Inventarierii si inregistreaza diferentele in contabilitatea de gestiune</w:t>
      </w:r>
    </w:p>
    <w:p w:rsidR="00ED3DC9" w:rsidRPr="00DE24CD" w:rsidRDefault="00ED3DC9" w:rsidP="00ED3DC9">
      <w:pPr>
        <w:pStyle w:val="NormalWeb"/>
        <w:tabs>
          <w:tab w:val="left" w:pos="0"/>
        </w:tabs>
        <w:spacing w:before="0" w:beforeAutospacing="0" w:after="0" w:line="276" w:lineRule="auto"/>
        <w:jc w:val="both"/>
        <w:rPr>
          <w:rFonts w:ascii="Arial" w:hAnsi="Arial" w:cs="Arial"/>
          <w:sz w:val="22"/>
          <w:szCs w:val="22"/>
          <w:lang w:val="it-IT"/>
        </w:rPr>
      </w:pPr>
      <w:r w:rsidRPr="00DE24CD">
        <w:rPr>
          <w:rFonts w:ascii="Arial" w:hAnsi="Arial" w:cs="Arial"/>
          <w:sz w:val="22"/>
          <w:szCs w:val="22"/>
          <w:lang w:val="it-IT"/>
        </w:rPr>
        <w:t>-face parte din comisia de declasare si de casare a bunurilor aflate in administrarea operativa a unității;</w:t>
      </w:r>
    </w:p>
    <w:p w:rsidR="00ED3DC9" w:rsidRPr="00DE24CD" w:rsidRDefault="00ED3DC9" w:rsidP="00ED3DC9">
      <w:pPr>
        <w:pStyle w:val="NormalWeb"/>
        <w:tabs>
          <w:tab w:val="left" w:pos="0"/>
        </w:tabs>
        <w:spacing w:before="0" w:beforeAutospacing="0" w:after="0" w:line="276" w:lineRule="auto"/>
        <w:jc w:val="both"/>
        <w:rPr>
          <w:rFonts w:ascii="Arial" w:hAnsi="Arial" w:cs="Arial"/>
          <w:sz w:val="22"/>
          <w:szCs w:val="22"/>
          <w:lang w:val="it-IT"/>
        </w:rPr>
      </w:pPr>
      <w:r w:rsidRPr="00DE24CD">
        <w:rPr>
          <w:rFonts w:ascii="Arial" w:hAnsi="Arial" w:cs="Arial"/>
          <w:sz w:val="22"/>
          <w:szCs w:val="22"/>
          <w:lang w:val="it-IT"/>
        </w:rPr>
        <w:t>-examineaza si face propuneri in legatura cu rationalizarea cheltuielilor, a alocatiilor de hrana, verifica registrul de evidenta al meniurilor</w:t>
      </w:r>
    </w:p>
    <w:p w:rsidR="00ED3DC9" w:rsidRPr="00DE24CD" w:rsidRDefault="00ED3DC9" w:rsidP="00ED3DC9">
      <w:pPr>
        <w:pStyle w:val="NormalWeb"/>
        <w:tabs>
          <w:tab w:val="left" w:pos="0"/>
        </w:tabs>
        <w:spacing w:before="0" w:beforeAutospacing="0" w:after="0" w:line="276" w:lineRule="auto"/>
        <w:jc w:val="both"/>
        <w:rPr>
          <w:rFonts w:ascii="Arial" w:hAnsi="Arial" w:cs="Arial"/>
          <w:sz w:val="22"/>
          <w:szCs w:val="22"/>
          <w:lang w:val="it-IT"/>
        </w:rPr>
      </w:pPr>
      <w:r w:rsidRPr="00DE24CD">
        <w:rPr>
          <w:rFonts w:ascii="Arial" w:hAnsi="Arial" w:cs="Arial"/>
          <w:sz w:val="22"/>
          <w:szCs w:val="22"/>
          <w:lang w:val="it-IT"/>
        </w:rPr>
        <w:t>-</w:t>
      </w:r>
      <w:r w:rsidRPr="00DE24CD">
        <w:rPr>
          <w:rFonts w:ascii="Arial" w:hAnsi="Arial" w:cs="Arial"/>
          <w:sz w:val="22"/>
          <w:szCs w:val="22"/>
        </w:rPr>
        <w:t>conduce evidența  angajamentelor de plată primite de la compartimentul social și urmărește încasarea contribuțiilor de întreținere, încasează contribuțiile și virează sumele către instituția superioară, întocmește lunar situația soldurilor restante</w:t>
      </w:r>
    </w:p>
    <w:p w:rsidR="00ED3DC9" w:rsidRPr="00DE24CD" w:rsidRDefault="00ED3DC9" w:rsidP="00ED3DC9">
      <w:pPr>
        <w:pStyle w:val="NormalWeb"/>
        <w:spacing w:before="0" w:beforeAutospacing="0" w:after="0" w:line="276" w:lineRule="auto"/>
        <w:jc w:val="both"/>
        <w:rPr>
          <w:rStyle w:val="arial131"/>
          <w:color w:val="auto"/>
          <w:sz w:val="22"/>
          <w:szCs w:val="22"/>
          <w:lang w:val="fr-FR"/>
        </w:rPr>
      </w:pPr>
      <w:r w:rsidRPr="00DE24CD">
        <w:rPr>
          <w:rStyle w:val="arial131"/>
          <w:color w:val="auto"/>
          <w:sz w:val="22"/>
          <w:szCs w:val="22"/>
          <w:lang w:val="fr-FR"/>
        </w:rPr>
        <w:t>-respectă normele de Protecţia muncii şi PSI şi disciplina la locul de muncă;</w:t>
      </w:r>
    </w:p>
    <w:p w:rsidR="00ED3DC9" w:rsidRPr="00DE24CD" w:rsidRDefault="00ED3DC9" w:rsidP="00ED3DC9">
      <w:pPr>
        <w:pStyle w:val="NormalWeb"/>
        <w:tabs>
          <w:tab w:val="left" w:pos="0"/>
        </w:tabs>
        <w:spacing w:before="0" w:beforeAutospacing="0" w:after="0" w:line="276" w:lineRule="auto"/>
        <w:jc w:val="both"/>
        <w:rPr>
          <w:rFonts w:ascii="Arial" w:hAnsi="Arial" w:cs="Arial"/>
          <w:sz w:val="22"/>
          <w:szCs w:val="22"/>
          <w:lang w:val="it-IT"/>
        </w:rPr>
      </w:pPr>
      <w:r w:rsidRPr="00DE24CD">
        <w:rPr>
          <w:rStyle w:val="arial131"/>
          <w:color w:val="auto"/>
          <w:sz w:val="22"/>
          <w:szCs w:val="22"/>
          <w:lang w:val="it-IT"/>
        </w:rPr>
        <w:t>-respecta prevederile Regulamentului de ordine interioară si Procedurile Operationale ale centrului</w:t>
      </w:r>
    </w:p>
    <w:p w:rsidR="00ED3DC9" w:rsidRPr="00DE24CD" w:rsidRDefault="00ED3DC9" w:rsidP="00ED3DC9">
      <w:pPr>
        <w:rPr>
          <w:rFonts w:ascii="Arial" w:hAnsi="Arial" w:cs="Arial"/>
          <w:b/>
          <w:sz w:val="22"/>
          <w:szCs w:val="22"/>
          <w:lang w:val="it-IT"/>
        </w:rPr>
      </w:pPr>
    </w:p>
    <w:p w:rsidR="00ED3DC9" w:rsidRPr="00DE24CD" w:rsidRDefault="00ED3DC9" w:rsidP="00ED3DC9">
      <w:pPr>
        <w:rPr>
          <w:rFonts w:ascii="Arial" w:hAnsi="Arial" w:cs="Arial"/>
          <w:b/>
          <w:sz w:val="22"/>
          <w:szCs w:val="22"/>
          <w:lang w:val="it-IT"/>
        </w:rPr>
      </w:pPr>
      <w:r w:rsidRPr="00DE24CD">
        <w:rPr>
          <w:rFonts w:ascii="Arial" w:hAnsi="Arial" w:cs="Arial"/>
          <w:b/>
          <w:sz w:val="22"/>
          <w:szCs w:val="22"/>
          <w:lang w:val="it-IT"/>
        </w:rPr>
        <w:t>Exercita Control Financiar Preventiv Propriu;</w:t>
      </w:r>
    </w:p>
    <w:p w:rsidR="00ED3DC9" w:rsidRPr="00DE24CD" w:rsidRDefault="00ED3DC9" w:rsidP="00ED3DC9">
      <w:pPr>
        <w:pStyle w:val="ListParagraph"/>
        <w:ind w:left="360"/>
        <w:rPr>
          <w:rFonts w:ascii="Arial" w:hAnsi="Arial" w:cs="Arial"/>
          <w:sz w:val="22"/>
          <w:szCs w:val="22"/>
          <w:lang w:val="it-IT"/>
        </w:rPr>
      </w:pPr>
      <w:r w:rsidRPr="00DE24CD">
        <w:rPr>
          <w:rFonts w:ascii="Arial" w:hAnsi="Arial" w:cs="Arial"/>
          <w:sz w:val="22"/>
          <w:szCs w:val="22"/>
          <w:lang w:val="it-IT"/>
        </w:rPr>
        <w:t>-semnatura 1 la ,,Ordonantarea de Plata,,</w:t>
      </w:r>
    </w:p>
    <w:p w:rsidR="00ED3DC9" w:rsidRPr="00DE24CD" w:rsidRDefault="00ED3DC9" w:rsidP="00ED3DC9">
      <w:pPr>
        <w:pStyle w:val="ListParagraph"/>
        <w:ind w:left="360"/>
        <w:rPr>
          <w:rFonts w:ascii="Arial" w:hAnsi="Arial" w:cs="Arial"/>
          <w:sz w:val="22"/>
          <w:szCs w:val="22"/>
          <w:lang w:val="it-IT"/>
        </w:rPr>
      </w:pPr>
      <w:r w:rsidRPr="00DE24CD">
        <w:rPr>
          <w:rFonts w:ascii="Arial" w:hAnsi="Arial" w:cs="Arial"/>
          <w:sz w:val="22"/>
          <w:szCs w:val="22"/>
          <w:lang w:val="it-IT"/>
        </w:rPr>
        <w:t>-bonuri consum</w:t>
      </w:r>
    </w:p>
    <w:p w:rsidR="00ED3DC9" w:rsidRPr="00DE24CD" w:rsidRDefault="00ED3DC9" w:rsidP="00ED3DC9">
      <w:pPr>
        <w:pStyle w:val="ListParagraph"/>
        <w:ind w:left="360"/>
        <w:rPr>
          <w:rFonts w:ascii="Arial" w:hAnsi="Arial" w:cs="Arial"/>
          <w:sz w:val="22"/>
          <w:szCs w:val="22"/>
          <w:lang w:val="it-IT"/>
        </w:rPr>
      </w:pPr>
      <w:r w:rsidRPr="00DE24CD">
        <w:rPr>
          <w:rFonts w:ascii="Arial" w:hAnsi="Arial" w:cs="Arial"/>
          <w:sz w:val="22"/>
          <w:szCs w:val="22"/>
          <w:lang w:val="it-IT"/>
        </w:rPr>
        <w:t>-bonuri transfer</w:t>
      </w:r>
    </w:p>
    <w:p w:rsidR="00ED3DC9" w:rsidRPr="00DE24CD" w:rsidRDefault="00ED3DC9" w:rsidP="00ED3DC9">
      <w:pPr>
        <w:pStyle w:val="ListParagraph"/>
        <w:ind w:left="360"/>
        <w:rPr>
          <w:rFonts w:ascii="Arial" w:hAnsi="Arial" w:cs="Arial"/>
          <w:sz w:val="22"/>
          <w:szCs w:val="22"/>
          <w:lang w:val="it-IT"/>
        </w:rPr>
      </w:pPr>
      <w:r w:rsidRPr="00DE24CD">
        <w:rPr>
          <w:rFonts w:ascii="Arial" w:hAnsi="Arial" w:cs="Arial"/>
          <w:sz w:val="22"/>
          <w:szCs w:val="22"/>
          <w:lang w:val="it-IT"/>
        </w:rPr>
        <w:t>-bonuri predare/restituire</w:t>
      </w:r>
    </w:p>
    <w:p w:rsidR="00ED3DC9" w:rsidRPr="00DE24CD" w:rsidRDefault="00ED3DC9" w:rsidP="00ED3DC9">
      <w:pPr>
        <w:pStyle w:val="ListParagraph"/>
        <w:ind w:left="360"/>
        <w:rPr>
          <w:rFonts w:ascii="Arial" w:hAnsi="Arial" w:cs="Arial"/>
          <w:sz w:val="22"/>
          <w:szCs w:val="22"/>
          <w:lang w:val="it-IT"/>
        </w:rPr>
      </w:pPr>
      <w:r w:rsidRPr="00DE24CD">
        <w:rPr>
          <w:rFonts w:ascii="Arial" w:hAnsi="Arial" w:cs="Arial"/>
          <w:sz w:val="22"/>
          <w:szCs w:val="22"/>
          <w:lang w:val="it-IT"/>
        </w:rPr>
        <w:t>-bonuri misc.mifix</w:t>
      </w:r>
    </w:p>
    <w:p w:rsidR="00ED3DC9" w:rsidRPr="00DE24CD" w:rsidRDefault="00ED3DC9" w:rsidP="00ED3DC9">
      <w:pPr>
        <w:pStyle w:val="ListParagraph"/>
        <w:ind w:left="360"/>
        <w:rPr>
          <w:rFonts w:ascii="Arial" w:hAnsi="Arial" w:cs="Arial"/>
          <w:sz w:val="22"/>
          <w:szCs w:val="22"/>
          <w:lang w:val="it-IT"/>
        </w:rPr>
      </w:pPr>
      <w:r w:rsidRPr="00DE24CD">
        <w:rPr>
          <w:rFonts w:ascii="Arial" w:hAnsi="Arial" w:cs="Arial"/>
          <w:sz w:val="22"/>
          <w:szCs w:val="22"/>
          <w:lang w:val="it-IT"/>
        </w:rPr>
        <w:t>-liste alimente</w:t>
      </w:r>
    </w:p>
    <w:p w:rsidR="00ED3DC9" w:rsidRPr="00DE24CD" w:rsidRDefault="00ED3DC9" w:rsidP="00ED3DC9">
      <w:pPr>
        <w:pStyle w:val="ListParagraph"/>
        <w:ind w:left="360"/>
        <w:rPr>
          <w:rFonts w:ascii="Arial" w:hAnsi="Arial" w:cs="Arial"/>
          <w:sz w:val="22"/>
          <w:szCs w:val="22"/>
          <w:lang w:val="it-IT"/>
        </w:rPr>
      </w:pPr>
      <w:r w:rsidRPr="00DE24CD">
        <w:rPr>
          <w:rFonts w:ascii="Arial" w:hAnsi="Arial" w:cs="Arial"/>
          <w:sz w:val="22"/>
          <w:szCs w:val="22"/>
          <w:lang w:val="it-IT"/>
        </w:rPr>
        <w:t>-Proces verbal de transformare pt. legume, fructe , obiecte de inventar, materiale</w:t>
      </w:r>
    </w:p>
    <w:p w:rsidR="00ED3DC9" w:rsidRPr="00DE24CD" w:rsidRDefault="00ED3DC9" w:rsidP="00ED3DC9">
      <w:pPr>
        <w:rPr>
          <w:rFonts w:ascii="Arial" w:hAnsi="Arial" w:cs="Arial"/>
          <w:sz w:val="22"/>
          <w:szCs w:val="22"/>
          <w:shd w:val="clear" w:color="auto" w:fill="F7F7F7"/>
        </w:rPr>
      </w:pPr>
    </w:p>
    <w:p w:rsidR="00ED3DC9" w:rsidRPr="00DE24CD" w:rsidRDefault="00ED3DC9" w:rsidP="00ED3DC9">
      <w:pPr>
        <w:rPr>
          <w:rFonts w:ascii="Arial" w:hAnsi="Arial" w:cs="Arial"/>
          <w:sz w:val="22"/>
          <w:szCs w:val="22"/>
          <w:lang w:val="it-IT"/>
        </w:rPr>
      </w:pPr>
      <w:r w:rsidRPr="00DE24CD">
        <w:rPr>
          <w:rFonts w:ascii="Arial" w:hAnsi="Arial" w:cs="Arial"/>
          <w:sz w:val="22"/>
          <w:szCs w:val="22"/>
          <w:shd w:val="clear" w:color="auto" w:fill="F7F7F7"/>
        </w:rPr>
        <w:lastRenderedPageBreak/>
        <w:t>-se conformeaza normelor legale in vigoare privind Ordinul MFP nr.1801/2020-</w:t>
      </w:r>
      <w:r w:rsidRPr="00DE24CD">
        <w:rPr>
          <w:rFonts w:ascii="Arial" w:hAnsi="Arial" w:cs="Arial"/>
          <w:bCs/>
          <w:sz w:val="22"/>
          <w:szCs w:val="22"/>
          <w:shd w:val="clear" w:color="auto" w:fill="FFFFFF"/>
        </w:rPr>
        <w:t>pentru aprobarea componenței, a modelelor și a </w:t>
      </w:r>
      <w:hyperlink r:id="rId11" w:history="1">
        <w:r w:rsidRPr="00DE24CD">
          <w:rPr>
            <w:rStyle w:val="Hyperlink"/>
            <w:rFonts w:ascii="Arial" w:hAnsi="Arial" w:cs="Arial"/>
            <w:bCs/>
            <w:color w:val="auto"/>
            <w:sz w:val="22"/>
            <w:szCs w:val="22"/>
            <w:bdr w:val="none" w:sz="0" w:space="0" w:color="auto" w:frame="1"/>
            <w:shd w:val="clear" w:color="auto" w:fill="FFFFFF"/>
          </w:rPr>
          <w:t>normelor metodologice</w:t>
        </w:r>
      </w:hyperlink>
      <w:r w:rsidRPr="00DE24CD">
        <w:rPr>
          <w:rFonts w:ascii="Arial" w:hAnsi="Arial" w:cs="Arial"/>
          <w:bCs/>
          <w:sz w:val="22"/>
          <w:szCs w:val="22"/>
          <w:shd w:val="clear" w:color="auto" w:fill="FFFFFF"/>
        </w:rPr>
        <w:t xml:space="preserve"> de participare la intocmirea rapoartelor  privind notele la situațiile financiare și alte rapoarte/anexe trimestriale și anuale generate din sistemul național de raportare – FOREXEBUG, </w:t>
      </w:r>
      <w:r w:rsidRPr="00DE24CD">
        <w:rPr>
          <w:rFonts w:ascii="Arial" w:eastAsia="Calibri" w:hAnsi="Arial" w:cs="Arial"/>
          <w:sz w:val="22"/>
          <w:szCs w:val="22"/>
        </w:rPr>
        <w:t>cu consultarea prealabila a directorului economic</w:t>
      </w:r>
    </w:p>
    <w:p w:rsidR="00ED3DC9" w:rsidRPr="00DE24CD" w:rsidRDefault="00ED3DC9" w:rsidP="00ED3DC9">
      <w:pPr>
        <w:pStyle w:val="NormalWeb"/>
        <w:spacing w:before="0" w:beforeAutospacing="0" w:after="0" w:line="276" w:lineRule="auto"/>
        <w:jc w:val="both"/>
        <w:rPr>
          <w:rStyle w:val="arial131"/>
          <w:color w:val="auto"/>
          <w:sz w:val="22"/>
          <w:szCs w:val="22"/>
          <w:lang w:val="ro-RO"/>
        </w:rPr>
      </w:pPr>
      <w:r w:rsidRPr="00DE24CD">
        <w:rPr>
          <w:rFonts w:ascii="Arial" w:eastAsia="Calibri" w:hAnsi="Arial" w:cs="Arial"/>
          <w:sz w:val="22"/>
          <w:szCs w:val="22"/>
        </w:rPr>
        <w:t>-i</w:t>
      </w:r>
      <w:r w:rsidRPr="00DE24CD">
        <w:rPr>
          <w:rStyle w:val="arial131"/>
          <w:color w:val="auto"/>
          <w:sz w:val="22"/>
          <w:szCs w:val="22"/>
          <w:lang w:val="ro-RO"/>
        </w:rPr>
        <w:t>ndosariază documentele cu care lucrează şi supervizează arhivarea lor</w:t>
      </w:r>
    </w:p>
    <w:p w:rsidR="00ED3DC9" w:rsidRPr="00DE24CD" w:rsidRDefault="00ED3DC9" w:rsidP="00ED3DC9">
      <w:pPr>
        <w:rPr>
          <w:rFonts w:ascii="Arial" w:hAnsi="Arial" w:cs="Arial"/>
          <w:b/>
          <w:sz w:val="22"/>
          <w:szCs w:val="22"/>
          <w:lang w:val="it-IT"/>
        </w:rPr>
      </w:pPr>
      <w:r w:rsidRPr="00DE24CD">
        <w:rPr>
          <w:rFonts w:ascii="Arial" w:hAnsi="Arial" w:cs="Arial"/>
          <w:b/>
          <w:sz w:val="22"/>
          <w:szCs w:val="22"/>
          <w:lang w:val="it-IT"/>
        </w:rPr>
        <w:t>- la solicitare, desfasoara aceste activitati si la sediul DGASPC Mures.</w:t>
      </w:r>
    </w:p>
    <w:p w:rsidR="00ED3DC9" w:rsidRPr="00DE24CD" w:rsidRDefault="00ED3DC9" w:rsidP="00ED3DC9">
      <w:pPr>
        <w:pStyle w:val="NormalWeb"/>
        <w:spacing w:before="0" w:beforeAutospacing="0" w:after="0" w:line="276" w:lineRule="auto"/>
        <w:jc w:val="both"/>
        <w:rPr>
          <w:rStyle w:val="arial131"/>
          <w:color w:val="auto"/>
          <w:sz w:val="22"/>
          <w:szCs w:val="22"/>
          <w:lang w:val="ro-RO"/>
        </w:rPr>
      </w:pPr>
      <w:r w:rsidRPr="00DE24CD">
        <w:rPr>
          <w:rFonts w:ascii="Arial" w:hAnsi="Arial" w:cs="Arial"/>
          <w:sz w:val="22"/>
          <w:szCs w:val="22"/>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ED3DC9" w:rsidRPr="00DE24CD" w:rsidRDefault="00ED3DC9" w:rsidP="00ED3DC9">
      <w:pPr>
        <w:spacing w:before="20" w:line="276" w:lineRule="auto"/>
        <w:outlineLvl w:val="5"/>
        <w:rPr>
          <w:rFonts w:ascii="Arial" w:hAnsi="Arial" w:cs="Arial"/>
          <w:sz w:val="22"/>
          <w:szCs w:val="22"/>
        </w:rPr>
      </w:pPr>
      <w:r w:rsidRPr="00DE24CD">
        <w:rPr>
          <w:rFonts w:ascii="Arial" w:eastAsia="Trebuchet MS" w:hAnsi="Arial" w:cs="Arial"/>
          <w:sz w:val="22"/>
          <w:szCs w:val="22"/>
          <w:lang w:val="ro-RO"/>
        </w:rPr>
        <w:t>-Va aduce la îndeplinire şi alte sarcini, atribuţii, lucrări încredinţate de conducerea centrului spre rezolvare.</w:t>
      </w:r>
    </w:p>
    <w:p w:rsidR="00ED3DC9" w:rsidRPr="00DE24CD" w:rsidRDefault="00ED3DC9" w:rsidP="00ED3DC9">
      <w:pPr>
        <w:pStyle w:val="Listaszerbekezds"/>
        <w:tabs>
          <w:tab w:val="left" w:pos="432"/>
        </w:tabs>
        <w:spacing w:after="0" w:line="240" w:lineRule="auto"/>
        <w:ind w:left="0" w:right="-360"/>
        <w:jc w:val="both"/>
        <w:rPr>
          <w:rFonts w:ascii="Arial" w:hAnsi="Arial" w:cs="Arial"/>
        </w:rPr>
      </w:pPr>
      <w:r w:rsidRPr="00DE24CD">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ED3DC9" w:rsidRDefault="00ED3DC9" w:rsidP="00ED3DC9">
      <w:pPr>
        <w:autoSpaceDE w:val="0"/>
        <w:autoSpaceDN w:val="0"/>
        <w:adjustRightInd w:val="0"/>
        <w:jc w:val="both"/>
        <w:rPr>
          <w:rFonts w:ascii="Arial" w:hAnsi="Arial" w:cs="Arial"/>
          <w:b/>
          <w:sz w:val="22"/>
          <w:szCs w:val="22"/>
          <w:lang w:val="pt-BR"/>
        </w:rPr>
      </w:pPr>
    </w:p>
    <w:p w:rsidR="00DE24CD" w:rsidRDefault="00DE24CD" w:rsidP="00DE24CD">
      <w:pPr>
        <w:autoSpaceDE w:val="0"/>
        <w:autoSpaceDN w:val="0"/>
        <w:adjustRightInd w:val="0"/>
        <w:jc w:val="both"/>
        <w:rPr>
          <w:rFonts w:ascii="Arial" w:hAnsi="Arial" w:cs="Arial"/>
          <w:b/>
          <w:color w:val="548DD4" w:themeColor="text2" w:themeTint="99"/>
        </w:rPr>
      </w:pPr>
      <w:r w:rsidRPr="00992A96">
        <w:rPr>
          <w:rFonts w:ascii="Arial" w:hAnsi="Arial" w:cs="Arial"/>
          <w:b/>
          <w:color w:val="548DD4" w:themeColor="text2" w:themeTint="99"/>
          <w:sz w:val="22"/>
          <w:szCs w:val="22"/>
          <w:lang w:val="ro-RO"/>
        </w:rPr>
        <w:t xml:space="preserve">- indeplineste atributiile specifice </w:t>
      </w:r>
      <w:r>
        <w:rPr>
          <w:rFonts w:ascii="Arial" w:hAnsi="Arial" w:cs="Arial"/>
          <w:b/>
          <w:color w:val="548DD4" w:themeColor="text2" w:themeTint="99"/>
          <w:sz w:val="22"/>
          <w:szCs w:val="22"/>
          <w:lang w:val="ro-RO"/>
        </w:rPr>
        <w:t>postului pentru</w:t>
      </w:r>
      <w:r w:rsidRPr="00992A96">
        <w:rPr>
          <w:rFonts w:ascii="Arial" w:hAnsi="Arial" w:cs="Arial"/>
          <w:b/>
          <w:color w:val="548DD4" w:themeColor="text2" w:themeTint="99"/>
          <w:sz w:val="22"/>
          <w:szCs w:val="22"/>
          <w:lang w:val="ro-RO"/>
        </w:rPr>
        <w:t xml:space="preserve"> cele 5 </w:t>
      </w:r>
      <w:r w:rsidRPr="00992A96">
        <w:rPr>
          <w:rFonts w:ascii="Arial" w:hAnsi="Arial" w:cs="Arial"/>
          <w:b/>
          <w:color w:val="548DD4" w:themeColor="text2" w:themeTint="99"/>
          <w:sz w:val="22"/>
          <w:szCs w:val="22"/>
          <w:lang w:val="pt-BR"/>
        </w:rPr>
        <w:t xml:space="preserve">servicii sociale din Ludus: </w:t>
      </w:r>
      <w:r w:rsidRPr="00992A96">
        <w:rPr>
          <w:rFonts w:ascii="Arial" w:hAnsi="Arial" w:cs="Arial"/>
          <w:b/>
          <w:color w:val="548DD4" w:themeColor="text2" w:themeTint="99"/>
        </w:rPr>
        <w:t>CAbR Ludus, LMP Maria, LMP Matei, LMP Larisa, LMP Luca.</w:t>
      </w:r>
    </w:p>
    <w:p w:rsidR="00ED3DC9" w:rsidRDefault="00ED3DC9" w:rsidP="00ED3DC9">
      <w:pPr>
        <w:autoSpaceDE w:val="0"/>
        <w:autoSpaceDN w:val="0"/>
        <w:adjustRightInd w:val="0"/>
        <w:jc w:val="both"/>
        <w:rPr>
          <w:rFonts w:ascii="Arial" w:hAnsi="Arial" w:cs="Arial"/>
          <w:b/>
          <w:sz w:val="22"/>
          <w:szCs w:val="22"/>
          <w:lang w:val="pt-BR"/>
        </w:rPr>
      </w:pPr>
    </w:p>
    <w:p w:rsidR="00ED3DC9" w:rsidRPr="00ED3DC9" w:rsidRDefault="00ED3DC9" w:rsidP="00ED3DC9">
      <w:pPr>
        <w:jc w:val="both"/>
        <w:rPr>
          <w:rFonts w:ascii="Arial" w:hAnsi="Arial" w:cs="Arial"/>
          <w:b/>
          <w:color w:val="548DD4" w:themeColor="text2" w:themeTint="99"/>
          <w:sz w:val="22"/>
          <w:szCs w:val="22"/>
          <w:lang w:val="pt-BR"/>
        </w:rPr>
      </w:pPr>
      <w:r w:rsidRPr="00ED3DC9">
        <w:rPr>
          <w:rFonts w:ascii="Arial" w:hAnsi="Arial" w:cs="Arial"/>
          <w:b/>
          <w:color w:val="548DD4" w:themeColor="text2" w:themeTint="99"/>
          <w:sz w:val="22"/>
          <w:szCs w:val="22"/>
          <w:lang w:val="pt-BR"/>
        </w:rPr>
        <w:t>Atribuţiile postului de ADMINISTRATOR</w:t>
      </w:r>
    </w:p>
    <w:p w:rsidR="00ED3DC9" w:rsidRPr="00B15DEB" w:rsidRDefault="00ED3DC9" w:rsidP="00ED3DC9">
      <w:pPr>
        <w:pStyle w:val="ListParagraph"/>
        <w:ind w:left="2575"/>
        <w:jc w:val="both"/>
        <w:rPr>
          <w:rFonts w:ascii="Arial" w:hAnsi="Arial" w:cs="Arial"/>
          <w:b/>
          <w:sz w:val="22"/>
          <w:szCs w:val="22"/>
          <w:lang w:val="pt-BR"/>
        </w:rPr>
      </w:pP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Raspunde de aprovizionarea institutiei cu alimente, materiale consumabile, obiecte de inventar</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Raspunde de inventarul institutiei, de paza si securitatea cladirilor;</w:t>
      </w:r>
    </w:p>
    <w:p w:rsidR="00ED3DC9" w:rsidRPr="00B15DEB" w:rsidRDefault="00ED3DC9" w:rsidP="00ED3DC9">
      <w:pPr>
        <w:pStyle w:val="NormalWeb"/>
        <w:numPr>
          <w:ilvl w:val="0"/>
          <w:numId w:val="31"/>
        </w:numPr>
        <w:tabs>
          <w:tab w:val="left" w:pos="0"/>
        </w:tab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Asigura conditii de igiena corespunzatoare in toate incaperile cladirii, precum si in exterior</w:t>
      </w:r>
    </w:p>
    <w:p w:rsidR="00ED3DC9" w:rsidRPr="00B15DEB" w:rsidRDefault="00ED3DC9" w:rsidP="00ED3DC9">
      <w:pPr>
        <w:pStyle w:val="NormalWeb"/>
        <w:numPr>
          <w:ilvl w:val="0"/>
          <w:numId w:val="31"/>
        </w:numPr>
        <w:tabs>
          <w:tab w:val="left" w:pos="0"/>
        </w:tab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Ia masurile necesare pentru asigurarea conditiilor corespunzatoare de munca, prevenirea accidentelor, urmarind exploatarea in conditii optime a aparaturii si dispozitivelor din dotare</w:t>
      </w:r>
    </w:p>
    <w:p w:rsidR="00ED3DC9" w:rsidRPr="00B15DEB" w:rsidRDefault="00ED3DC9" w:rsidP="00ED3DC9">
      <w:pPr>
        <w:pStyle w:val="NormalWeb"/>
        <w:numPr>
          <w:ilvl w:val="0"/>
          <w:numId w:val="31"/>
        </w:numPr>
        <w:tabs>
          <w:tab w:val="left" w:pos="0"/>
        </w:tab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Indruma si lucreaza in echipa cu personalul muncitor de la bucatarie, curatenie, spalatorie, intretinere si fochisti</w:t>
      </w:r>
    </w:p>
    <w:p w:rsidR="00ED3DC9" w:rsidRPr="00B15DEB" w:rsidRDefault="00ED3DC9" w:rsidP="00ED3DC9">
      <w:pPr>
        <w:pStyle w:val="NormalWeb"/>
        <w:numPr>
          <w:ilvl w:val="0"/>
          <w:numId w:val="31"/>
        </w:numPr>
        <w:tabs>
          <w:tab w:val="left" w:pos="0"/>
        </w:tab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Asigura organizarea si exercitarea masurilor pentru prevenirea si combaterea incendiilor</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Organizează spaţiul în vederea depozitării produselor pe grupe şi sorto-tipo-dimensiuni.</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Amenajează şi întreţine locurile de primire şi livrare a materialelor;</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Organizează primirea, depozitarea şi conservarea fără pierderi, degradări, sustrageri şi ia măsuri pentru depozitarea acestora conform normelor tehnice de depozitare şi de prevenire a incendiilor;</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Întocmeşte, impreună cu coordonatorul personal de specialitate, necesarul de materiale şi alte bunuri (lunar sau ori de câte ori este necesar) pe care îl înaintează spre aprobare şefului centrului;</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Primeşte materialele cu care se aprovizionează centrul (materii prime, materiale şi combustibili, carburanţi şi lubrifianţi, utilaje, unelte şi instrumente, piese de schimb, alimente din donaţii, echipamente şi materiale de protecţie, obiecte de inventar, precum şi alte mijloace materiale deţinute de către unitate), verifică cantităţile indicate în documentele care le însoţesc şi controlează calitatea acestora;</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Recepţionează doar produsele care corespund din punct de vedere cantitativ si calitativ;</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Eliberează din magazia unităţii doar produse care se încadrează în termenele de valabilitate;</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Răspunde de curăţenia, deratizarea şi dezinsecţia periodică a spaţiilor din magazie;</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Înregistrează din punct de vedere cantitativ toate intrările şi ieşirile de materiale;</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Primeşte toate materialele şi bunurile, pe baza documentelor justificative, după cum urmează: facturi, avize de expediere, bonuri de cumpărare, note de transfer, note de predare-primire, procese verbale de casare (materiale rezultate din lichidarea unor mijloace fixe) etc;</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 xml:space="preserve">Întocmeşte împreună cu comisia de recepţie, un proces verbal de recepţie pentru diferenţele </w:t>
      </w:r>
      <w:r w:rsidRPr="00B15DEB">
        <w:rPr>
          <w:rFonts w:ascii="Arial" w:hAnsi="Arial" w:cs="Arial"/>
          <w:bCs/>
          <w:spacing w:val="-3"/>
          <w:lang w:val="it-IT"/>
        </w:rPr>
        <w:lastRenderedPageBreak/>
        <w:t>sau nepotrivirile constatate în cazul în care, cu ocazia recepţionării bunurilor şi a materialelor există nepotriviri cantitative sau calitative faţă de cele indicate în documentele însoţitoare şi comunică acest fapt şefului centrului;</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 xml:space="preserve">Împreună cu comisia de recepţie numită de şeful centrului, receptionează materialele şi bunurile achizitionate sau primite din donaţie, după care  le înregistrează in fişele de magazie; </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Predă în termen de 3-5 zile, la serviciul de contabilitate, documentele justificative care insoţesc materialele şi bunurile achiziţionate;</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Eliberează şi distribuie materialele şi bunurile din magazie în cantitatea, calitatea şi sortimentele specificate în documente, prin cântărire, măsurare sau numărare;</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Materialele sunt eliberate din magazie pe baza unui referat de necesitate aprobat de seful centrului;</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Eliberează, pe baza bonului de consum, materialele necesare consumului unităţii;</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Verifică lunar consumul combustibilului solid (destinat încălzirii dormitoarelor şi a altor spaţii) şi întocmeşte bonul de consum pentru cantitatea consumată;</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Predă centralizatorul lunar, la contabilitatea unităţii, bonurile de consum pe baza cărora s-au efectuat eliberările de materiale, până pe data de 3 ale  lunii următoare;</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Ţine evidenţa cantitativă a materialelor şi bunurilor, folosindu-se în acest scop fişe de magazie în care înregistrările se fac pe baza documentelor justificative;</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întocmeşte foi de parcurs şi ţine evidenţa consumului de carburanţi conform bonurilor valorice, precum şi a km parcurşi de autoturismul centrului;</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Păstrează fişele de magazie pe categorii de materiale, corespunzător cu conturile de bilanţ;</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Stabileşte la sfârşitul fiecărei luni, rulajul cantitativ în fişele de magazie pentru luna respectivă şi verifică exactitatea stocurilor din fişe;</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Sesizează contabilul şi şeful centrului  în cazul în care se constată diferenţe cantitative la stocurile scriptice şi cele faptice;</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Este prezent în timpul efectuării inventarierii elementelor de natura activelor, datoriilor şi capitalurilor proprii de către comisia de inventariere la sârşit de an şi ori de câte ori i se solicită;</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Înregistrează toate documentele  în registrul de intrare-ieşire al centrului;</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Este responsabil cu verificarea şi rezolvarea defecţiunilor;</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Preia sarcinile conducătorului auto pe perioada concediului sau în alte ocazii care necesita deplasarea cu autovehiculele din dotarea institutiei;</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Execută orice alte dispoziţii legale, primite în scris sau verbal, emise de şeful centrului sau de către înlocuitorul acestuia;</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Răspunde de corecta îndeplinire a sarcinilor de seviciu;</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Răspunde de calitatea şi operativitatea lucrărilor executate;</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Răspunde pentru bunurile, materialele şi valorile preluate, dar şi pentru modul de gestionare a acestora;</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 xml:space="preserve">cunoaşte şi respectă </w:t>
      </w:r>
      <w:r w:rsidRPr="00B15DEB">
        <w:rPr>
          <w:rFonts w:ascii="Arial" w:hAnsi="Arial" w:cs="Arial"/>
        </w:rPr>
        <w:t>prevederile R.O.F., R.O.I. ale instituţiei şi ale celor prevăzute în standardele specifice de calitate pentru serviciile furnizate în  institutiile de protecţie specială a persoanelor cu handicap (Ordin nr.82/2019)</w:t>
      </w:r>
      <w:r w:rsidRPr="00B15DEB">
        <w:rPr>
          <w:rFonts w:ascii="Arial" w:hAnsi="Arial" w:cs="Arial"/>
          <w:b/>
          <w:u w:val="single"/>
        </w:rPr>
        <w:t>;</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pt-BR"/>
        </w:rPr>
      </w:pPr>
      <w:r w:rsidRPr="00B15DEB">
        <w:rPr>
          <w:rFonts w:ascii="Arial" w:hAnsi="Arial" w:cs="Arial"/>
        </w:rPr>
        <w:t>cunoaşte şi respectă Carta drepturilor beneficiarilor şi Codul de etică al centrului;</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Poartă întreaga răspundere materială pentru eventualele daune aduse unităţii din vina sa, potrivit Legii nr.22/1969 şi Legii nr.53/2003 – Codul Muncii;</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Răspunde de siguranţa şi integritatea aparaturii cu care lucrează (PC);</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 xml:space="preserve">Răspunde pentru încălcarea normelor de comportament stabilite </w:t>
      </w:r>
      <w:r w:rsidR="00CD7AE5">
        <w:rPr>
          <w:rFonts w:ascii="Arial" w:hAnsi="Arial" w:cs="Arial"/>
          <w:bCs/>
          <w:spacing w:val="-3"/>
          <w:lang w:val="pt-BR"/>
        </w:rPr>
        <w:t>prin Regulamentul Intern al centrelor din</w:t>
      </w:r>
      <w:r w:rsidRPr="00B15DEB">
        <w:rPr>
          <w:rFonts w:ascii="Arial" w:hAnsi="Arial" w:cs="Arial"/>
          <w:bCs/>
          <w:spacing w:val="-3"/>
          <w:lang w:val="pt-BR"/>
        </w:rPr>
        <w:t xml:space="preserve"> Luduş;</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Cunoaşte atribuţiile şi răspunde pentru încălcarea normelor de securitate şi sănătate în muncă şi a normelor PSI;</w:t>
      </w:r>
    </w:p>
    <w:p w:rsidR="00ED3DC9" w:rsidRPr="00B15DEB" w:rsidRDefault="00ED3DC9" w:rsidP="00ED3DC9">
      <w:pPr>
        <w:numPr>
          <w:ilvl w:val="0"/>
          <w:numId w:val="31"/>
        </w:numPr>
        <w:jc w:val="both"/>
        <w:rPr>
          <w:rFonts w:ascii="Arial" w:hAnsi="Arial" w:cs="Arial"/>
          <w:sz w:val="22"/>
          <w:szCs w:val="22"/>
          <w:lang w:val="pt-BR"/>
        </w:rPr>
      </w:pPr>
      <w:r w:rsidRPr="00B15DEB">
        <w:rPr>
          <w:rFonts w:ascii="Arial" w:hAnsi="Arial" w:cs="Arial"/>
          <w:sz w:val="22"/>
          <w:szCs w:val="22"/>
          <w:lang w:val="pt-BR"/>
        </w:rPr>
        <w:t xml:space="preserve">Are obligaţia să îşi însuşească şi să respecte prevederile legislaţiei din domeniul securităţii şi sănătăţii în muncă şi măsurile de aplicare a acestora; </w:t>
      </w:r>
    </w:p>
    <w:p w:rsidR="00ED3DC9" w:rsidRPr="00B15DEB" w:rsidRDefault="00ED3DC9" w:rsidP="00ED3DC9">
      <w:pPr>
        <w:numPr>
          <w:ilvl w:val="0"/>
          <w:numId w:val="31"/>
        </w:numPr>
        <w:tabs>
          <w:tab w:val="left" w:pos="330"/>
        </w:tabs>
        <w:jc w:val="both"/>
        <w:rPr>
          <w:rFonts w:ascii="Arial" w:hAnsi="Arial" w:cs="Arial"/>
          <w:sz w:val="22"/>
          <w:szCs w:val="22"/>
          <w:lang w:val="pt-BR"/>
        </w:rPr>
      </w:pPr>
      <w:r w:rsidRPr="00B15DEB">
        <w:rPr>
          <w:rFonts w:ascii="Arial" w:hAnsi="Arial" w:cs="Arial"/>
          <w:sz w:val="22"/>
          <w:szCs w:val="22"/>
          <w:lang w:val="pt-BR"/>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ED3DC9" w:rsidRPr="00B15DEB" w:rsidRDefault="00ED3DC9" w:rsidP="00ED3DC9">
      <w:pPr>
        <w:numPr>
          <w:ilvl w:val="0"/>
          <w:numId w:val="31"/>
        </w:numPr>
        <w:jc w:val="both"/>
        <w:rPr>
          <w:rFonts w:ascii="Arial" w:hAnsi="Arial" w:cs="Arial"/>
          <w:sz w:val="22"/>
          <w:szCs w:val="22"/>
          <w:lang w:val="pt-BR"/>
        </w:rPr>
      </w:pPr>
      <w:r w:rsidRPr="00B15DEB">
        <w:rPr>
          <w:rFonts w:ascii="Arial" w:hAnsi="Arial" w:cs="Arial"/>
          <w:sz w:val="22"/>
          <w:szCs w:val="22"/>
          <w:lang w:val="pt-BR"/>
        </w:rPr>
        <w:lastRenderedPageBreak/>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ED3DC9" w:rsidRPr="00B15DEB" w:rsidRDefault="00ED3DC9" w:rsidP="00ED3DC9">
      <w:pPr>
        <w:numPr>
          <w:ilvl w:val="0"/>
          <w:numId w:val="31"/>
        </w:numPr>
        <w:tabs>
          <w:tab w:val="left" w:pos="300"/>
        </w:tabs>
        <w:jc w:val="both"/>
        <w:rPr>
          <w:rFonts w:ascii="Arial" w:hAnsi="Arial" w:cs="Arial"/>
          <w:sz w:val="22"/>
          <w:szCs w:val="22"/>
          <w:lang w:val="pt-BR"/>
        </w:rPr>
      </w:pPr>
      <w:r w:rsidRPr="00B15DEB">
        <w:rPr>
          <w:rFonts w:ascii="Arial" w:hAnsi="Arial" w:cs="Arial"/>
          <w:sz w:val="22"/>
          <w:szCs w:val="22"/>
          <w:lang w:val="pt-BR"/>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ED3DC9" w:rsidRPr="00B15DEB" w:rsidRDefault="00ED3DC9" w:rsidP="00ED3DC9">
      <w:pPr>
        <w:numPr>
          <w:ilvl w:val="0"/>
          <w:numId w:val="31"/>
        </w:numPr>
        <w:jc w:val="both"/>
        <w:rPr>
          <w:rFonts w:ascii="Arial" w:hAnsi="Arial" w:cs="Arial"/>
          <w:sz w:val="22"/>
          <w:szCs w:val="22"/>
          <w:lang w:val="it-IT"/>
        </w:rPr>
      </w:pPr>
      <w:r w:rsidRPr="00B15DEB">
        <w:rPr>
          <w:rFonts w:ascii="Arial" w:hAnsi="Arial" w:cs="Arial"/>
          <w:sz w:val="22"/>
          <w:szCs w:val="22"/>
          <w:lang w:val="it-IT"/>
        </w:rPr>
        <w:t>Are obligaţia să aducă la cunoştinţă şefului de centru  şi/sau angajatorului accidentele suferite de propria persoană;</w:t>
      </w:r>
    </w:p>
    <w:p w:rsidR="00ED3DC9" w:rsidRPr="00B15DEB" w:rsidRDefault="00ED3DC9" w:rsidP="00ED3DC9">
      <w:pPr>
        <w:numPr>
          <w:ilvl w:val="0"/>
          <w:numId w:val="31"/>
        </w:numPr>
        <w:jc w:val="both"/>
        <w:rPr>
          <w:rFonts w:ascii="Arial" w:hAnsi="Arial" w:cs="Arial"/>
          <w:sz w:val="22"/>
          <w:szCs w:val="22"/>
          <w:lang w:val="it-IT"/>
        </w:rPr>
      </w:pPr>
      <w:r w:rsidRPr="00B15DEB">
        <w:rPr>
          <w:rFonts w:ascii="Arial" w:hAnsi="Arial" w:cs="Arial"/>
          <w:sz w:val="22"/>
          <w:szCs w:val="22"/>
          <w:lang w:val="it-IT"/>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ED3DC9" w:rsidRPr="00B15DEB" w:rsidRDefault="00ED3DC9" w:rsidP="00ED3DC9">
      <w:pPr>
        <w:numPr>
          <w:ilvl w:val="0"/>
          <w:numId w:val="31"/>
        </w:numPr>
        <w:jc w:val="both"/>
        <w:rPr>
          <w:rFonts w:ascii="Arial" w:hAnsi="Arial" w:cs="Arial"/>
          <w:sz w:val="22"/>
          <w:szCs w:val="22"/>
          <w:lang w:val="it-IT"/>
        </w:rPr>
      </w:pPr>
      <w:r w:rsidRPr="00B15DEB">
        <w:rPr>
          <w:rFonts w:ascii="Arial" w:hAnsi="Arial" w:cs="Arial"/>
          <w:sz w:val="22"/>
          <w:szCs w:val="22"/>
          <w:lang w:val="it-IT"/>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rPr>
      </w:pPr>
      <w:r w:rsidRPr="00B15DEB">
        <w:rPr>
          <w:rFonts w:ascii="Arial" w:hAnsi="Arial" w:cs="Arial"/>
          <w:bCs/>
          <w:spacing w:val="-3"/>
        </w:rPr>
        <w:t>Îndeplineşte orice alte atribuţii, ce revin compartimentului în domeniul de specialitate şi din actele normative incidente emise de organele administraţiei publice;</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rPr>
      </w:pPr>
      <w:r w:rsidRPr="00B15DEB">
        <w:rPr>
          <w:rFonts w:ascii="Arial" w:hAnsi="Arial" w:cs="Arial"/>
          <w:bCs/>
          <w:spacing w:val="-3"/>
        </w:rPr>
        <w:t>Păstrarea confidenţialităţii în legătură cu faptele, informaţiile şi documentele de care ia cunoştinţă în exercitarea funcţiei;</w:t>
      </w:r>
    </w:p>
    <w:p w:rsidR="00ED3DC9" w:rsidRPr="00B15DEB"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rPr>
      </w:pPr>
      <w:r w:rsidRPr="00B15DEB">
        <w:rPr>
          <w:rFonts w:ascii="Arial" w:hAnsi="Arial" w:cs="Arial"/>
          <w:bCs/>
          <w:spacing w:val="-3"/>
        </w:rPr>
        <w:t>Asigură evidenţa, păstrarea şi arhivarea documentelor privind activitatea proprie;</w:t>
      </w:r>
    </w:p>
    <w:p w:rsidR="00ED3DC9" w:rsidRPr="00B15DEB" w:rsidRDefault="00ED3DC9" w:rsidP="00ED3DC9">
      <w:pPr>
        <w:pStyle w:val="Listaszerbekezds"/>
        <w:numPr>
          <w:ilvl w:val="0"/>
          <w:numId w:val="31"/>
        </w:numPr>
        <w:tabs>
          <w:tab w:val="left" w:pos="1170"/>
        </w:tabs>
        <w:spacing w:after="0" w:line="240" w:lineRule="auto"/>
        <w:jc w:val="both"/>
        <w:rPr>
          <w:rFonts w:ascii="Arial" w:hAnsi="Arial" w:cs="Arial"/>
        </w:rPr>
      </w:pPr>
      <w:r w:rsidRPr="00B15DEB">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ED3DC9" w:rsidRPr="00664078" w:rsidRDefault="00ED3DC9" w:rsidP="00ED3DC9">
      <w:pPr>
        <w:pStyle w:val="Listaszerbekezds"/>
        <w:widowControl w:val="0"/>
        <w:numPr>
          <w:ilvl w:val="0"/>
          <w:numId w:val="31"/>
        </w:numPr>
        <w:tabs>
          <w:tab w:val="left" w:pos="1170"/>
        </w:tabs>
        <w:suppressAutoHyphens/>
        <w:spacing w:after="0" w:line="240" w:lineRule="auto"/>
        <w:jc w:val="both"/>
        <w:rPr>
          <w:rFonts w:ascii="Arial" w:hAnsi="Arial" w:cs="Arial"/>
          <w:bCs/>
          <w:spacing w:val="-3"/>
        </w:rPr>
      </w:pPr>
      <w:r w:rsidRPr="00B15DEB">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664078" w:rsidRPr="00664078" w:rsidRDefault="00664078" w:rsidP="00664078">
      <w:pPr>
        <w:autoSpaceDE w:val="0"/>
        <w:autoSpaceDN w:val="0"/>
        <w:adjustRightInd w:val="0"/>
        <w:ind w:left="360"/>
        <w:jc w:val="both"/>
        <w:rPr>
          <w:rFonts w:ascii="Arial" w:hAnsi="Arial" w:cs="Arial"/>
          <w:b/>
          <w:color w:val="548DD4" w:themeColor="text2" w:themeTint="99"/>
        </w:rPr>
      </w:pPr>
      <w:r w:rsidRPr="00664078">
        <w:rPr>
          <w:rFonts w:ascii="Arial" w:hAnsi="Arial" w:cs="Arial"/>
          <w:b/>
          <w:color w:val="548DD4" w:themeColor="text2" w:themeTint="99"/>
          <w:sz w:val="22"/>
          <w:szCs w:val="22"/>
          <w:lang w:val="ro-RO"/>
        </w:rPr>
        <w:t xml:space="preserve">- indeplineste atributiile specifice postului pentru cele 5 </w:t>
      </w:r>
      <w:r w:rsidRPr="00664078">
        <w:rPr>
          <w:rFonts w:ascii="Arial" w:hAnsi="Arial" w:cs="Arial"/>
          <w:b/>
          <w:color w:val="548DD4" w:themeColor="text2" w:themeTint="99"/>
          <w:sz w:val="22"/>
          <w:szCs w:val="22"/>
          <w:lang w:val="pt-BR"/>
        </w:rPr>
        <w:t xml:space="preserve">servicii sociale din Ludus: </w:t>
      </w:r>
      <w:r w:rsidRPr="00664078">
        <w:rPr>
          <w:rFonts w:ascii="Arial" w:hAnsi="Arial" w:cs="Arial"/>
          <w:b/>
          <w:color w:val="548DD4" w:themeColor="text2" w:themeTint="99"/>
        </w:rPr>
        <w:t>CAbR Ludus, LMP Maria, LMP Matei, LMP Larisa, LMP Luca.</w:t>
      </w:r>
    </w:p>
    <w:p w:rsidR="00664078" w:rsidRPr="00B15DEB" w:rsidRDefault="00664078" w:rsidP="00664078">
      <w:pPr>
        <w:pStyle w:val="Listaszerbekezds"/>
        <w:widowControl w:val="0"/>
        <w:tabs>
          <w:tab w:val="left" w:pos="1170"/>
        </w:tabs>
        <w:suppressAutoHyphens/>
        <w:spacing w:after="0" w:line="240" w:lineRule="auto"/>
        <w:jc w:val="both"/>
        <w:rPr>
          <w:rFonts w:ascii="Arial" w:hAnsi="Arial" w:cs="Arial"/>
          <w:bCs/>
          <w:spacing w:val="-3"/>
        </w:rPr>
      </w:pPr>
    </w:p>
    <w:p w:rsidR="00ED3DC9" w:rsidRPr="00B15DEB" w:rsidRDefault="00ED3DC9" w:rsidP="00ED3DC9">
      <w:pPr>
        <w:pStyle w:val="Listaszerbekezds"/>
        <w:widowControl w:val="0"/>
        <w:tabs>
          <w:tab w:val="left" w:pos="1170"/>
        </w:tabs>
        <w:suppressAutoHyphens/>
        <w:spacing w:after="0" w:line="240" w:lineRule="auto"/>
        <w:jc w:val="both"/>
        <w:rPr>
          <w:rFonts w:ascii="Arial" w:hAnsi="Arial" w:cs="Arial"/>
        </w:rPr>
      </w:pPr>
    </w:p>
    <w:p w:rsidR="00ED3DC9" w:rsidRPr="00ED3DC9" w:rsidRDefault="00ED3DC9" w:rsidP="00ED3DC9">
      <w:pPr>
        <w:pStyle w:val="Bodytext21"/>
        <w:shd w:val="clear" w:color="auto" w:fill="auto"/>
        <w:tabs>
          <w:tab w:val="left" w:pos="454"/>
        </w:tabs>
        <w:spacing w:line="240" w:lineRule="auto"/>
        <w:ind w:firstLine="0"/>
        <w:jc w:val="left"/>
        <w:rPr>
          <w:rFonts w:ascii="Arial" w:hAnsi="Arial" w:cs="Arial"/>
          <w:color w:val="548DD4" w:themeColor="text2" w:themeTint="99"/>
          <w:sz w:val="22"/>
          <w:szCs w:val="22"/>
        </w:rPr>
      </w:pPr>
      <w:r w:rsidRPr="00ED3DC9">
        <w:rPr>
          <w:rFonts w:ascii="Arial" w:hAnsi="Arial" w:cs="Arial"/>
          <w:color w:val="548DD4" w:themeColor="text2" w:themeTint="99"/>
          <w:sz w:val="22"/>
          <w:szCs w:val="22"/>
        </w:rPr>
        <w:t>Atribuţiile postului de MAGAZINER:</w:t>
      </w:r>
    </w:p>
    <w:p w:rsidR="00ED3DC9" w:rsidRPr="00B15DEB" w:rsidRDefault="00ED3DC9" w:rsidP="00ED3DC9">
      <w:pPr>
        <w:pStyle w:val="Bodytext21"/>
        <w:shd w:val="clear" w:color="auto" w:fill="auto"/>
        <w:tabs>
          <w:tab w:val="left" w:pos="454"/>
        </w:tabs>
        <w:spacing w:line="240" w:lineRule="auto"/>
        <w:ind w:firstLine="0"/>
        <w:jc w:val="left"/>
        <w:rPr>
          <w:rFonts w:ascii="Arial" w:hAnsi="Arial" w:cs="Arial"/>
          <w:sz w:val="22"/>
          <w:szCs w:val="22"/>
        </w:rPr>
      </w:pPr>
    </w:p>
    <w:p w:rsidR="00ED3DC9" w:rsidRPr="00B15DEB" w:rsidRDefault="00ED3DC9" w:rsidP="00ED3DC9">
      <w:pPr>
        <w:pStyle w:val="NormalWeb"/>
        <w:numPr>
          <w:ilvl w:val="0"/>
          <w:numId w:val="18"/>
        </w:numPr>
        <w:spacing w:before="0" w:beforeAutospacing="0" w:after="0"/>
        <w:jc w:val="both"/>
        <w:rPr>
          <w:rStyle w:val="arial131"/>
          <w:color w:val="auto"/>
          <w:sz w:val="22"/>
          <w:szCs w:val="22"/>
          <w:lang w:val="ro-RO"/>
        </w:rPr>
      </w:pPr>
      <w:r w:rsidRPr="00B15DEB">
        <w:rPr>
          <w:rStyle w:val="arial131"/>
          <w:color w:val="auto"/>
          <w:sz w:val="22"/>
          <w:szCs w:val="22"/>
          <w:lang w:val="ro-RO"/>
        </w:rPr>
        <w:t>Primeşte şi recepţionează cantitativ şi calitativ, pe bază de documente, bunurile primite în gestiune;</w:t>
      </w:r>
    </w:p>
    <w:p w:rsidR="00ED3DC9" w:rsidRPr="00B15DEB" w:rsidRDefault="00ED3DC9" w:rsidP="00ED3DC9">
      <w:pPr>
        <w:pStyle w:val="NormalWeb"/>
        <w:numPr>
          <w:ilvl w:val="0"/>
          <w:numId w:val="18"/>
        </w:numPr>
        <w:tabs>
          <w:tab w:val="left" w:pos="0"/>
        </w:tabs>
        <w:suppressAutoHyphens/>
        <w:spacing w:before="0" w:beforeAutospacing="0" w:after="0"/>
        <w:jc w:val="both"/>
        <w:rPr>
          <w:rFonts w:ascii="Trebuchet MS" w:hAnsi="Trebuchet MS" w:cs="Arial"/>
          <w:sz w:val="22"/>
          <w:szCs w:val="22"/>
          <w:lang w:val="it-IT"/>
        </w:rPr>
      </w:pPr>
      <w:r w:rsidRPr="00B15DEB">
        <w:rPr>
          <w:rFonts w:ascii="Trebuchet MS" w:hAnsi="Trebuchet MS" w:cs="Arial"/>
          <w:sz w:val="22"/>
          <w:szCs w:val="22"/>
          <w:lang w:val="it-IT"/>
        </w:rPr>
        <w:t>Opereaza zilnic in fise, intrarile si iesirile din gestiune</w:t>
      </w:r>
    </w:p>
    <w:p w:rsidR="00ED3DC9" w:rsidRPr="00B15DEB" w:rsidRDefault="00ED3DC9" w:rsidP="00ED3DC9">
      <w:pPr>
        <w:pStyle w:val="NormalWeb"/>
        <w:numPr>
          <w:ilvl w:val="0"/>
          <w:numId w:val="18"/>
        </w:numPr>
        <w:tabs>
          <w:tab w:val="left" w:pos="0"/>
        </w:tabs>
        <w:suppressAutoHyphens/>
        <w:spacing w:before="0" w:beforeAutospacing="0" w:after="0"/>
        <w:jc w:val="both"/>
        <w:rPr>
          <w:rFonts w:ascii="Trebuchet MS" w:hAnsi="Trebuchet MS" w:cs="Arial"/>
          <w:sz w:val="22"/>
          <w:szCs w:val="22"/>
          <w:lang w:val="it-IT"/>
        </w:rPr>
      </w:pPr>
      <w:r w:rsidRPr="00B15DEB">
        <w:rPr>
          <w:rFonts w:ascii="Trebuchet MS" w:hAnsi="Trebuchet MS" w:cs="Arial"/>
          <w:sz w:val="22"/>
          <w:szCs w:val="22"/>
          <w:lang w:val="it-IT"/>
        </w:rPr>
        <w:t xml:space="preserve">Participa la descarcarea marfurilor si face receptia lor, prin </w:t>
      </w:r>
      <w:r w:rsidRPr="00B15DEB">
        <w:rPr>
          <w:rFonts w:ascii="Trebuchet MS" w:hAnsi="Trebuchet MS" w:cs="Arial"/>
          <w:sz w:val="22"/>
          <w:szCs w:val="22"/>
          <w:lang w:val="ro-RO"/>
        </w:rPr>
        <w:t>numărare</w:t>
      </w:r>
      <w:r w:rsidRPr="00B15DEB">
        <w:rPr>
          <w:rFonts w:ascii="Trebuchet MS" w:hAnsi="Trebuchet MS" w:cs="Arial"/>
          <w:sz w:val="22"/>
          <w:szCs w:val="22"/>
          <w:lang w:val="it-IT"/>
        </w:rPr>
        <w:t>, cantarire si verificarea termenelor de valabilitate</w:t>
      </w:r>
    </w:p>
    <w:p w:rsidR="00ED3DC9" w:rsidRPr="00B15DEB" w:rsidRDefault="00ED3DC9" w:rsidP="00ED3DC9">
      <w:pPr>
        <w:pStyle w:val="NormalWeb"/>
        <w:numPr>
          <w:ilvl w:val="0"/>
          <w:numId w:val="18"/>
        </w:numPr>
        <w:tabs>
          <w:tab w:val="left" w:pos="0"/>
        </w:tabs>
        <w:suppressAutoHyphens/>
        <w:spacing w:before="0" w:beforeAutospacing="0" w:after="0"/>
        <w:jc w:val="both"/>
        <w:rPr>
          <w:rFonts w:ascii="Trebuchet MS" w:hAnsi="Trebuchet MS" w:cs="Arial"/>
          <w:sz w:val="22"/>
          <w:szCs w:val="22"/>
          <w:lang w:val="it-IT"/>
        </w:rPr>
      </w:pPr>
      <w:r w:rsidRPr="00B15DEB">
        <w:rPr>
          <w:rFonts w:ascii="Trebuchet MS" w:hAnsi="Trebuchet MS" w:cs="Arial"/>
          <w:sz w:val="22"/>
          <w:szCs w:val="22"/>
          <w:lang w:val="it-IT"/>
        </w:rPr>
        <w:t xml:space="preserve">Participa la inventarierea valorilor materiale pe care le gestioneaza, la termenele si in conditiile stabilite de normele legale in vigoare </w:t>
      </w:r>
    </w:p>
    <w:p w:rsidR="00ED3DC9" w:rsidRPr="00B15DEB" w:rsidRDefault="00ED3DC9" w:rsidP="00ED3DC9">
      <w:pPr>
        <w:pStyle w:val="NormalWeb"/>
        <w:numPr>
          <w:ilvl w:val="0"/>
          <w:numId w:val="18"/>
        </w:numPr>
        <w:tabs>
          <w:tab w:val="left" w:pos="0"/>
        </w:tabs>
        <w:suppressAutoHyphens/>
        <w:spacing w:before="0" w:beforeAutospacing="0" w:after="0"/>
        <w:jc w:val="both"/>
        <w:rPr>
          <w:rFonts w:ascii="Trebuchet MS" w:hAnsi="Trebuchet MS" w:cs="Arial"/>
          <w:sz w:val="22"/>
          <w:szCs w:val="22"/>
          <w:lang w:val="it-IT"/>
        </w:rPr>
      </w:pPr>
      <w:r w:rsidRPr="00B15DEB">
        <w:rPr>
          <w:rFonts w:ascii="Trebuchet MS" w:hAnsi="Trebuchet MS" w:cs="Arial"/>
          <w:sz w:val="22"/>
          <w:szCs w:val="22"/>
          <w:lang w:val="it-IT"/>
        </w:rPr>
        <w:t>Se ocupa de echiparea de primavara si toamna a beneficiarilor din centru, precum si in caz de nevoie, in functie de stocul existent</w:t>
      </w:r>
    </w:p>
    <w:p w:rsidR="00ED3DC9" w:rsidRPr="00B15DEB" w:rsidRDefault="00ED3DC9" w:rsidP="00ED3DC9">
      <w:pPr>
        <w:pStyle w:val="NormalWeb"/>
        <w:numPr>
          <w:ilvl w:val="0"/>
          <w:numId w:val="18"/>
        </w:numPr>
        <w:spacing w:before="0" w:beforeAutospacing="0" w:after="0"/>
        <w:jc w:val="both"/>
        <w:rPr>
          <w:rFonts w:ascii="Arial" w:hAnsi="Arial" w:cs="Arial"/>
          <w:sz w:val="22"/>
          <w:szCs w:val="22"/>
          <w:lang w:val="ro-RO"/>
        </w:rPr>
      </w:pPr>
      <w:r w:rsidRPr="00B15DEB">
        <w:rPr>
          <w:rStyle w:val="arial131"/>
          <w:color w:val="auto"/>
          <w:sz w:val="22"/>
          <w:szCs w:val="22"/>
          <w:lang w:val="ro-RO"/>
        </w:rPr>
        <w:t>Intreţine o relaţie de bună colaborare, prin folosirea unui limbaj civilizat şi o atitudine pozitivă cu toate persoanele cu care intră în contact în timpul zilei de lucru;</w:t>
      </w:r>
    </w:p>
    <w:p w:rsidR="00ED3DC9" w:rsidRPr="00B15DEB" w:rsidRDefault="00ED3DC9" w:rsidP="00ED3DC9">
      <w:pPr>
        <w:pStyle w:val="NormalWeb"/>
        <w:numPr>
          <w:ilvl w:val="0"/>
          <w:numId w:val="18"/>
        </w:numPr>
        <w:spacing w:before="0" w:beforeAutospacing="0" w:after="0"/>
        <w:jc w:val="both"/>
        <w:rPr>
          <w:rFonts w:ascii="Arial" w:hAnsi="Arial" w:cs="Arial"/>
          <w:sz w:val="22"/>
          <w:szCs w:val="22"/>
          <w:lang w:val="ro-RO"/>
        </w:rPr>
      </w:pPr>
      <w:r w:rsidRPr="00B15DEB">
        <w:rPr>
          <w:rFonts w:ascii="Arial" w:hAnsi="Arial" w:cs="Arial"/>
          <w:sz w:val="22"/>
          <w:szCs w:val="22"/>
          <w:lang w:val="ro-RO"/>
        </w:rPr>
        <w:t>Execută toate lucrările şi sarcinile de serviciu primite de la seful centrului în limita competenţelor şi a prevederilor legale în vigoare;</w:t>
      </w:r>
    </w:p>
    <w:p w:rsidR="00ED3DC9" w:rsidRPr="00B15DEB" w:rsidRDefault="00ED3DC9" w:rsidP="00ED3DC9">
      <w:pPr>
        <w:pStyle w:val="NormalWeb"/>
        <w:numPr>
          <w:ilvl w:val="0"/>
          <w:numId w:val="18"/>
        </w:numPr>
        <w:spacing w:before="0" w:beforeAutospacing="0" w:after="0"/>
        <w:jc w:val="both"/>
        <w:rPr>
          <w:rStyle w:val="arial131"/>
          <w:color w:val="auto"/>
          <w:sz w:val="22"/>
          <w:szCs w:val="22"/>
          <w:lang w:val="ro-RO"/>
        </w:rPr>
      </w:pPr>
      <w:r w:rsidRPr="00B15DEB">
        <w:rPr>
          <w:rStyle w:val="arial131"/>
          <w:color w:val="auto"/>
          <w:sz w:val="22"/>
          <w:szCs w:val="22"/>
          <w:lang w:val="ro-RO"/>
        </w:rPr>
        <w:t>Face parte din comisia de recepţionare a materialelor şi bunurilor cumpărate;</w:t>
      </w:r>
    </w:p>
    <w:p w:rsidR="00ED3DC9" w:rsidRPr="00B15DEB" w:rsidRDefault="00ED3DC9" w:rsidP="00ED3DC9">
      <w:pPr>
        <w:pStyle w:val="NormalWeb"/>
        <w:numPr>
          <w:ilvl w:val="0"/>
          <w:numId w:val="18"/>
        </w:numPr>
        <w:spacing w:before="0" w:beforeAutospacing="0" w:after="0"/>
        <w:jc w:val="both"/>
        <w:rPr>
          <w:rStyle w:val="arial131"/>
          <w:color w:val="auto"/>
          <w:sz w:val="22"/>
          <w:szCs w:val="22"/>
          <w:lang w:val="ro-RO"/>
        </w:rPr>
      </w:pPr>
      <w:r w:rsidRPr="00B15DEB">
        <w:rPr>
          <w:rStyle w:val="arial131"/>
          <w:color w:val="auto"/>
          <w:sz w:val="22"/>
          <w:szCs w:val="22"/>
          <w:lang w:val="ro-RO"/>
        </w:rPr>
        <w:t>Alimentele intrate vor fi însoţite în mod obligatoriu de certificat sanitar veterinar;</w:t>
      </w:r>
    </w:p>
    <w:p w:rsidR="00ED3DC9" w:rsidRPr="00B15DEB" w:rsidRDefault="00ED3DC9" w:rsidP="00ED3DC9">
      <w:pPr>
        <w:pStyle w:val="NormalWeb"/>
        <w:numPr>
          <w:ilvl w:val="0"/>
          <w:numId w:val="18"/>
        </w:numPr>
        <w:spacing w:before="0" w:beforeAutospacing="0" w:after="0"/>
        <w:jc w:val="both"/>
        <w:rPr>
          <w:rStyle w:val="arial131"/>
          <w:color w:val="auto"/>
          <w:sz w:val="22"/>
          <w:szCs w:val="22"/>
          <w:lang w:val="ro-RO"/>
        </w:rPr>
      </w:pPr>
      <w:r w:rsidRPr="00B15DEB">
        <w:rPr>
          <w:rStyle w:val="arial131"/>
          <w:color w:val="auto"/>
          <w:sz w:val="22"/>
          <w:szCs w:val="22"/>
          <w:lang w:val="ro-RO"/>
        </w:rPr>
        <w:t>Actele justificative ale materialelor intrate vor fi semnate de magaziner pentru primirea lor, specificând şi numărul fişei de materiale în care s-a înregistrat materialul primit;</w:t>
      </w:r>
    </w:p>
    <w:p w:rsidR="00ED3DC9" w:rsidRPr="00B15DEB" w:rsidRDefault="00ED3DC9" w:rsidP="00ED3DC9">
      <w:pPr>
        <w:pStyle w:val="NormalWeb"/>
        <w:numPr>
          <w:ilvl w:val="0"/>
          <w:numId w:val="18"/>
        </w:numPr>
        <w:spacing w:before="0" w:beforeAutospacing="0" w:after="0"/>
        <w:jc w:val="both"/>
        <w:rPr>
          <w:rStyle w:val="arial131"/>
          <w:color w:val="auto"/>
          <w:sz w:val="22"/>
          <w:szCs w:val="22"/>
          <w:lang w:val="ro-RO"/>
        </w:rPr>
      </w:pPr>
      <w:r w:rsidRPr="00B15DEB">
        <w:rPr>
          <w:rStyle w:val="arial131"/>
          <w:color w:val="auto"/>
          <w:sz w:val="22"/>
          <w:szCs w:val="22"/>
          <w:lang w:val="ro-RO"/>
        </w:rPr>
        <w:t>Răspunde de păstrarea şi depozitarea în bune condiţii a materialelor, conform instrucţiunilor în vigoare, etichetează şi sortează pe rafturi bunurile materiale aflate în gestiune;</w:t>
      </w:r>
    </w:p>
    <w:p w:rsidR="00ED3DC9" w:rsidRPr="00B15DEB" w:rsidRDefault="00ED3DC9" w:rsidP="00ED3DC9">
      <w:pPr>
        <w:pStyle w:val="NormalWeb"/>
        <w:numPr>
          <w:ilvl w:val="0"/>
          <w:numId w:val="18"/>
        </w:numPr>
        <w:spacing w:before="0" w:beforeAutospacing="0" w:after="0"/>
        <w:jc w:val="both"/>
        <w:rPr>
          <w:rStyle w:val="arial131"/>
          <w:color w:val="auto"/>
          <w:sz w:val="22"/>
          <w:szCs w:val="22"/>
          <w:lang w:val="ro-RO"/>
        </w:rPr>
      </w:pPr>
      <w:r w:rsidRPr="00B15DEB">
        <w:rPr>
          <w:rStyle w:val="arial131"/>
          <w:color w:val="auto"/>
          <w:sz w:val="22"/>
          <w:szCs w:val="22"/>
          <w:lang w:val="ro-RO"/>
        </w:rPr>
        <w:t>Răspunde de gestiunea bunurilor pe care le are în evidenţă şi are obligaţia de a cunoaşte toate actele normative cu privire la gestionarea bunurilor;</w:t>
      </w:r>
    </w:p>
    <w:p w:rsidR="00ED3DC9" w:rsidRPr="00B15DEB" w:rsidRDefault="00ED3DC9" w:rsidP="00ED3DC9">
      <w:pPr>
        <w:pStyle w:val="NormalWeb"/>
        <w:numPr>
          <w:ilvl w:val="0"/>
          <w:numId w:val="18"/>
        </w:numPr>
        <w:spacing w:before="0" w:beforeAutospacing="0" w:after="0"/>
        <w:jc w:val="both"/>
        <w:rPr>
          <w:rStyle w:val="arial131"/>
          <w:color w:val="auto"/>
          <w:sz w:val="22"/>
          <w:szCs w:val="22"/>
          <w:lang w:val="ro-RO"/>
        </w:rPr>
      </w:pPr>
      <w:r w:rsidRPr="00B15DEB">
        <w:rPr>
          <w:rStyle w:val="arial131"/>
          <w:color w:val="auto"/>
          <w:sz w:val="22"/>
          <w:szCs w:val="22"/>
          <w:lang w:val="ro-RO"/>
        </w:rPr>
        <w:lastRenderedPageBreak/>
        <w:t>Tine evidenţa cantitativă şi valorică a materialelor intrate sau ieşite pe sortimente, operaţiunile făcându-se chiar în ziua când au loc mişcările;</w:t>
      </w:r>
    </w:p>
    <w:p w:rsidR="00ED3DC9" w:rsidRPr="00B15DEB" w:rsidRDefault="00ED3DC9" w:rsidP="00ED3DC9">
      <w:pPr>
        <w:pStyle w:val="NormalWeb"/>
        <w:numPr>
          <w:ilvl w:val="0"/>
          <w:numId w:val="18"/>
        </w:numPr>
        <w:spacing w:before="0" w:beforeAutospacing="0" w:after="0"/>
        <w:jc w:val="both"/>
        <w:rPr>
          <w:rStyle w:val="arial131"/>
          <w:color w:val="auto"/>
          <w:sz w:val="22"/>
          <w:szCs w:val="22"/>
          <w:lang w:val="ro-RO"/>
        </w:rPr>
      </w:pPr>
      <w:r w:rsidRPr="00B15DEB">
        <w:rPr>
          <w:rStyle w:val="arial131"/>
          <w:color w:val="auto"/>
          <w:sz w:val="22"/>
          <w:szCs w:val="22"/>
          <w:lang w:val="ro-RO"/>
        </w:rPr>
        <w:t>Eliberează materialele pe bază de documente (bon de consum, lista zilnică de alimente, bon de transfer, etc.), aprobate de persoanele abilitate şi vizate pentru controlul financiar preventiv;</w:t>
      </w:r>
    </w:p>
    <w:p w:rsidR="00ED3DC9" w:rsidRPr="00B15DEB" w:rsidRDefault="00ED3DC9" w:rsidP="00ED3DC9">
      <w:pPr>
        <w:pStyle w:val="NormalWeb"/>
        <w:numPr>
          <w:ilvl w:val="0"/>
          <w:numId w:val="18"/>
        </w:numPr>
        <w:spacing w:before="0" w:beforeAutospacing="0" w:after="0"/>
        <w:jc w:val="both"/>
        <w:rPr>
          <w:rStyle w:val="arial131"/>
          <w:color w:val="auto"/>
          <w:sz w:val="22"/>
          <w:szCs w:val="22"/>
          <w:lang w:val="ro-RO"/>
        </w:rPr>
      </w:pPr>
      <w:r w:rsidRPr="00B15DEB">
        <w:rPr>
          <w:rStyle w:val="arial131"/>
          <w:color w:val="auto"/>
          <w:sz w:val="22"/>
          <w:szCs w:val="22"/>
          <w:lang w:val="ro-RO"/>
        </w:rPr>
        <w:t>Tine o legătură permanentă cu compartimentul administrativ-financiar, anunţând din timp necesarul de materiale şi alimente a căror stoc este pe terminate sau expiră termenul de valabilitate în următoarea perioadă;</w:t>
      </w:r>
    </w:p>
    <w:p w:rsidR="00ED3DC9" w:rsidRPr="00B15DEB" w:rsidRDefault="00ED3DC9" w:rsidP="00ED3DC9">
      <w:pPr>
        <w:pStyle w:val="NormalWeb"/>
        <w:numPr>
          <w:ilvl w:val="0"/>
          <w:numId w:val="18"/>
        </w:numPr>
        <w:spacing w:before="0" w:beforeAutospacing="0" w:after="0"/>
        <w:jc w:val="both"/>
        <w:rPr>
          <w:rStyle w:val="arial131"/>
          <w:color w:val="auto"/>
          <w:sz w:val="22"/>
          <w:szCs w:val="22"/>
          <w:lang w:val="ro-RO"/>
        </w:rPr>
      </w:pPr>
      <w:r w:rsidRPr="00B15DEB">
        <w:rPr>
          <w:rStyle w:val="arial131"/>
          <w:color w:val="auto"/>
          <w:sz w:val="22"/>
          <w:szCs w:val="22"/>
          <w:lang w:val="ro-RO"/>
        </w:rPr>
        <w:t>Are obligaţia de a comunica compartimentului administrativ-financiar ori de câte ori observă că stocul din fişă depăşeşte stocul maxim stabilit de conducerea unităţii şi înscris pe fişa de magazie, precum şi stocurile de bunuri fără mişcare sau mişcare lentă;</w:t>
      </w:r>
    </w:p>
    <w:p w:rsidR="00ED3DC9" w:rsidRPr="00B15DEB" w:rsidRDefault="00ED3DC9" w:rsidP="00ED3DC9">
      <w:pPr>
        <w:pStyle w:val="NormalWeb"/>
        <w:numPr>
          <w:ilvl w:val="0"/>
          <w:numId w:val="18"/>
        </w:numPr>
        <w:spacing w:before="0" w:beforeAutospacing="0" w:after="0"/>
        <w:jc w:val="both"/>
        <w:rPr>
          <w:rStyle w:val="arial131"/>
          <w:color w:val="auto"/>
          <w:sz w:val="22"/>
          <w:szCs w:val="22"/>
          <w:lang w:val="ro-RO"/>
        </w:rPr>
      </w:pPr>
      <w:r w:rsidRPr="00B15DEB">
        <w:rPr>
          <w:rStyle w:val="arial131"/>
          <w:color w:val="auto"/>
          <w:sz w:val="22"/>
          <w:szCs w:val="22"/>
          <w:lang w:val="ro-RO"/>
        </w:rPr>
        <w:t>Verifică prin sondaj stocurile de materiale aflate în gestiune şi le confruntă datele faptice cu cele scriptice;</w:t>
      </w:r>
    </w:p>
    <w:p w:rsidR="00ED3DC9" w:rsidRPr="00B15DEB" w:rsidRDefault="00ED3DC9" w:rsidP="00ED3DC9">
      <w:pPr>
        <w:pStyle w:val="NormalWeb"/>
        <w:numPr>
          <w:ilvl w:val="0"/>
          <w:numId w:val="18"/>
        </w:numPr>
        <w:spacing w:before="0" w:beforeAutospacing="0" w:after="0"/>
        <w:jc w:val="both"/>
        <w:rPr>
          <w:rStyle w:val="arial131"/>
          <w:color w:val="auto"/>
          <w:sz w:val="22"/>
          <w:szCs w:val="22"/>
          <w:lang w:val="ro-RO"/>
        </w:rPr>
      </w:pPr>
      <w:r w:rsidRPr="00B15DEB">
        <w:rPr>
          <w:rStyle w:val="arial131"/>
          <w:color w:val="auto"/>
          <w:sz w:val="22"/>
          <w:szCs w:val="22"/>
          <w:lang w:val="ro-RO"/>
        </w:rPr>
        <w:t>Confruntă lunar stocurile din fişa de magazie cu stocurile din evidenţa contabilă;</w:t>
      </w:r>
    </w:p>
    <w:p w:rsidR="00ED3DC9" w:rsidRPr="00B15DEB" w:rsidRDefault="00ED3DC9" w:rsidP="00ED3DC9">
      <w:pPr>
        <w:pStyle w:val="NormalWeb"/>
        <w:numPr>
          <w:ilvl w:val="0"/>
          <w:numId w:val="18"/>
        </w:numPr>
        <w:spacing w:before="0" w:beforeAutospacing="0" w:after="0"/>
        <w:jc w:val="both"/>
        <w:rPr>
          <w:rStyle w:val="arial131"/>
          <w:color w:val="auto"/>
          <w:sz w:val="22"/>
          <w:szCs w:val="22"/>
          <w:lang w:val="ro-RO"/>
        </w:rPr>
      </w:pPr>
      <w:r w:rsidRPr="00B15DEB">
        <w:rPr>
          <w:rStyle w:val="arial131"/>
          <w:color w:val="auto"/>
          <w:sz w:val="22"/>
          <w:szCs w:val="22"/>
          <w:lang w:val="ro-RO"/>
        </w:rPr>
        <w:t>Intocmeşte referate de necesitate privind aprovizionarea magaziei ori de câte ori este nevoie;</w:t>
      </w:r>
    </w:p>
    <w:p w:rsidR="00ED3DC9" w:rsidRPr="00B15DEB" w:rsidRDefault="00ED3DC9" w:rsidP="00ED3DC9">
      <w:pPr>
        <w:pStyle w:val="NormalWeb"/>
        <w:numPr>
          <w:ilvl w:val="0"/>
          <w:numId w:val="18"/>
        </w:numPr>
        <w:spacing w:before="0" w:beforeAutospacing="0" w:after="0"/>
        <w:jc w:val="both"/>
        <w:rPr>
          <w:rStyle w:val="arial131"/>
          <w:color w:val="auto"/>
          <w:sz w:val="22"/>
          <w:szCs w:val="22"/>
          <w:lang w:val="ro-RO"/>
        </w:rPr>
      </w:pPr>
      <w:r w:rsidRPr="00B15DEB">
        <w:rPr>
          <w:rStyle w:val="arial131"/>
          <w:color w:val="auto"/>
          <w:sz w:val="22"/>
          <w:szCs w:val="22"/>
          <w:lang w:val="ro-RO"/>
        </w:rPr>
        <w:t>Tine evidenţa computerizată a notelor de recepţie, a bonurilor de consum, a bonurilor de transfer şi a bonurilor de mişcare;</w:t>
      </w:r>
    </w:p>
    <w:p w:rsidR="00ED3DC9" w:rsidRPr="00B15DEB" w:rsidRDefault="00ED3DC9" w:rsidP="00ED3DC9">
      <w:pPr>
        <w:pStyle w:val="NormalWeb"/>
        <w:numPr>
          <w:ilvl w:val="0"/>
          <w:numId w:val="18"/>
        </w:numPr>
        <w:spacing w:before="0" w:beforeAutospacing="0" w:after="0"/>
        <w:jc w:val="both"/>
        <w:rPr>
          <w:rStyle w:val="arial131"/>
          <w:color w:val="auto"/>
          <w:sz w:val="22"/>
          <w:szCs w:val="22"/>
          <w:lang w:val="ro-RO"/>
        </w:rPr>
      </w:pPr>
      <w:r w:rsidRPr="00B15DEB">
        <w:rPr>
          <w:rStyle w:val="arial131"/>
          <w:color w:val="auto"/>
          <w:sz w:val="22"/>
          <w:szCs w:val="22"/>
          <w:lang w:val="ro-RO"/>
        </w:rPr>
        <w:t>Listează lunar evidenţa stocurilor şi centralizatoarele de intrare şi ieşire a bunurilor;</w:t>
      </w:r>
    </w:p>
    <w:p w:rsidR="00ED3DC9" w:rsidRPr="00B15DEB" w:rsidRDefault="00ED3DC9" w:rsidP="00ED3DC9">
      <w:pPr>
        <w:pStyle w:val="NormalWeb"/>
        <w:numPr>
          <w:ilvl w:val="0"/>
          <w:numId w:val="18"/>
        </w:numPr>
        <w:spacing w:before="0" w:beforeAutospacing="0" w:after="0"/>
        <w:jc w:val="both"/>
        <w:rPr>
          <w:rStyle w:val="arial131"/>
          <w:color w:val="auto"/>
          <w:sz w:val="22"/>
          <w:szCs w:val="22"/>
          <w:lang w:val="ro-RO"/>
        </w:rPr>
      </w:pPr>
      <w:r w:rsidRPr="00B15DEB">
        <w:rPr>
          <w:rStyle w:val="arial131"/>
          <w:color w:val="auto"/>
          <w:sz w:val="22"/>
          <w:szCs w:val="22"/>
          <w:lang w:val="ro-RO"/>
        </w:rPr>
        <w:t>Participă în mod obligatoriu la întocmirea programării anticipate a meniurilor şi a listei zilnice de alimente;</w:t>
      </w:r>
    </w:p>
    <w:p w:rsidR="00ED3DC9" w:rsidRPr="00B15DEB" w:rsidRDefault="00ED3DC9" w:rsidP="00ED3DC9">
      <w:pPr>
        <w:pStyle w:val="NormalWeb"/>
        <w:numPr>
          <w:ilvl w:val="0"/>
          <w:numId w:val="18"/>
        </w:numPr>
        <w:spacing w:before="0" w:beforeAutospacing="0" w:after="0"/>
        <w:jc w:val="both"/>
        <w:rPr>
          <w:rStyle w:val="arial131"/>
          <w:color w:val="auto"/>
          <w:sz w:val="22"/>
          <w:szCs w:val="22"/>
          <w:lang w:val="ro-RO"/>
        </w:rPr>
      </w:pPr>
      <w:r w:rsidRPr="00B15DEB">
        <w:rPr>
          <w:rStyle w:val="arial131"/>
          <w:color w:val="auto"/>
          <w:sz w:val="22"/>
          <w:szCs w:val="22"/>
          <w:lang w:val="ro-RO"/>
        </w:rPr>
        <w:t>Aduce la cunoştinţa şefului centrului toate problemele care se ivesc şi care îi depăşesc atribuţiile şi competenţa;</w:t>
      </w:r>
    </w:p>
    <w:p w:rsidR="00ED3DC9" w:rsidRPr="00B15DEB" w:rsidRDefault="00ED3DC9" w:rsidP="00ED3DC9">
      <w:pPr>
        <w:pStyle w:val="NormalWeb"/>
        <w:numPr>
          <w:ilvl w:val="0"/>
          <w:numId w:val="18"/>
        </w:numPr>
        <w:spacing w:before="0" w:beforeAutospacing="0" w:after="0"/>
        <w:jc w:val="both"/>
        <w:rPr>
          <w:rStyle w:val="arial131"/>
          <w:color w:val="auto"/>
          <w:sz w:val="22"/>
          <w:szCs w:val="22"/>
          <w:lang w:val="fr-FR"/>
        </w:rPr>
      </w:pPr>
      <w:r w:rsidRPr="00B15DEB">
        <w:rPr>
          <w:rStyle w:val="arial131"/>
          <w:color w:val="auto"/>
          <w:sz w:val="22"/>
          <w:szCs w:val="22"/>
          <w:lang w:val="fr-FR"/>
        </w:rPr>
        <w:t>Respectă normele de protecţia muncii şi PSI şi disciplina la locul de muncă, conform regulamentului de ordine interioară ;</w:t>
      </w:r>
    </w:p>
    <w:p w:rsidR="00ED3DC9" w:rsidRPr="00B15DEB" w:rsidRDefault="00ED3DC9" w:rsidP="00ED3DC9">
      <w:pPr>
        <w:pStyle w:val="NormalWeb"/>
        <w:numPr>
          <w:ilvl w:val="0"/>
          <w:numId w:val="18"/>
        </w:numPr>
        <w:tabs>
          <w:tab w:val="num" w:pos="1440"/>
        </w:tabs>
        <w:autoSpaceDE w:val="0"/>
        <w:autoSpaceDN w:val="0"/>
        <w:adjustRightInd w:val="0"/>
        <w:spacing w:before="0" w:beforeAutospacing="0" w:after="0"/>
        <w:jc w:val="both"/>
        <w:rPr>
          <w:rFonts w:ascii="Arial" w:hAnsi="Arial" w:cs="Arial"/>
          <w:b/>
          <w:bCs/>
          <w:sz w:val="22"/>
          <w:szCs w:val="22"/>
          <w:lang w:val="it-IT"/>
        </w:rPr>
      </w:pPr>
      <w:r w:rsidRPr="00B15DEB">
        <w:rPr>
          <w:rFonts w:ascii="Arial" w:hAnsi="Arial" w:cs="Arial"/>
          <w:sz w:val="22"/>
          <w:szCs w:val="22"/>
          <w:lang w:val="it-IT"/>
        </w:rPr>
        <w:t>Va aduce la îndeplinire şi alte sarcini, atribuţii, lucrări încredinţate de conducerea centrului spre rezolvare;</w:t>
      </w:r>
    </w:p>
    <w:p w:rsidR="00ED3DC9" w:rsidRPr="00B15DEB" w:rsidRDefault="00ED3DC9" w:rsidP="00ED3DC9">
      <w:pPr>
        <w:pStyle w:val="Listaszerbekezds"/>
        <w:numPr>
          <w:ilvl w:val="0"/>
          <w:numId w:val="18"/>
        </w:numPr>
        <w:tabs>
          <w:tab w:val="left" w:pos="360"/>
          <w:tab w:val="left" w:pos="1170"/>
        </w:tabs>
        <w:spacing w:after="0" w:line="240" w:lineRule="auto"/>
        <w:jc w:val="both"/>
        <w:rPr>
          <w:rFonts w:ascii="Arial" w:hAnsi="Arial" w:cs="Arial"/>
        </w:rPr>
      </w:pPr>
      <w:r w:rsidRPr="00B15DEB">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ED3DC9" w:rsidRDefault="00ED3DC9" w:rsidP="00ED3DC9">
      <w:pPr>
        <w:pStyle w:val="Listaszerbekezds"/>
        <w:numPr>
          <w:ilvl w:val="0"/>
          <w:numId w:val="18"/>
        </w:numPr>
        <w:tabs>
          <w:tab w:val="left" w:pos="432"/>
        </w:tabs>
        <w:spacing w:after="0" w:line="240" w:lineRule="auto"/>
        <w:ind w:right="-360"/>
        <w:jc w:val="both"/>
        <w:rPr>
          <w:rFonts w:ascii="Arial" w:hAnsi="Arial" w:cs="Arial"/>
        </w:rPr>
      </w:pPr>
      <w:r w:rsidRPr="00B15DEB">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664078" w:rsidRPr="00664078" w:rsidRDefault="00664078" w:rsidP="00664078">
      <w:pPr>
        <w:pStyle w:val="ListParagraph"/>
        <w:autoSpaceDE w:val="0"/>
        <w:autoSpaceDN w:val="0"/>
        <w:adjustRightInd w:val="0"/>
        <w:ind w:left="644"/>
        <w:jc w:val="both"/>
        <w:rPr>
          <w:rFonts w:ascii="Arial" w:hAnsi="Arial" w:cs="Arial"/>
          <w:b/>
          <w:color w:val="548DD4" w:themeColor="text2" w:themeTint="99"/>
        </w:rPr>
      </w:pPr>
      <w:r w:rsidRPr="00664078">
        <w:rPr>
          <w:rFonts w:ascii="Arial" w:hAnsi="Arial" w:cs="Arial"/>
          <w:b/>
          <w:color w:val="548DD4" w:themeColor="text2" w:themeTint="99"/>
          <w:sz w:val="22"/>
          <w:szCs w:val="22"/>
          <w:lang w:val="ro-RO"/>
        </w:rPr>
        <w:t xml:space="preserve">- indeplineste atributiile specifice postului pentru cele 5 </w:t>
      </w:r>
      <w:r w:rsidRPr="00664078">
        <w:rPr>
          <w:rFonts w:ascii="Arial" w:hAnsi="Arial" w:cs="Arial"/>
          <w:b/>
          <w:color w:val="548DD4" w:themeColor="text2" w:themeTint="99"/>
          <w:sz w:val="22"/>
          <w:szCs w:val="22"/>
          <w:lang w:val="pt-BR"/>
        </w:rPr>
        <w:t xml:space="preserve">servicii sociale din Ludus: </w:t>
      </w:r>
      <w:r w:rsidRPr="00664078">
        <w:rPr>
          <w:rFonts w:ascii="Arial" w:hAnsi="Arial" w:cs="Arial"/>
          <w:b/>
          <w:color w:val="548DD4" w:themeColor="text2" w:themeTint="99"/>
        </w:rPr>
        <w:t>CAbR Ludus, LMP Maria, LMP Matei, LMP Larisa, LMP Luca.</w:t>
      </w:r>
    </w:p>
    <w:p w:rsidR="00ED3DC9" w:rsidRDefault="00ED3DC9" w:rsidP="00ED3DC9">
      <w:pPr>
        <w:pStyle w:val="Listaszerbekezds"/>
        <w:tabs>
          <w:tab w:val="left" w:pos="432"/>
        </w:tabs>
        <w:spacing w:after="0" w:line="240" w:lineRule="auto"/>
        <w:ind w:right="-360"/>
        <w:jc w:val="both"/>
        <w:rPr>
          <w:rFonts w:ascii="Arial" w:hAnsi="Arial" w:cs="Arial"/>
        </w:rPr>
      </w:pPr>
    </w:p>
    <w:p w:rsidR="00ED3DC9" w:rsidRDefault="00ED3DC9" w:rsidP="00ED3DC9">
      <w:pPr>
        <w:pStyle w:val="Listaszerbekezds"/>
        <w:tabs>
          <w:tab w:val="left" w:pos="432"/>
        </w:tabs>
        <w:spacing w:after="0" w:line="240" w:lineRule="auto"/>
        <w:ind w:right="-360"/>
        <w:jc w:val="both"/>
        <w:rPr>
          <w:rFonts w:ascii="Arial" w:hAnsi="Arial" w:cs="Arial"/>
        </w:rPr>
      </w:pPr>
    </w:p>
    <w:p w:rsidR="005579B9" w:rsidRPr="005579B9" w:rsidRDefault="005579B9" w:rsidP="005579B9">
      <w:pPr>
        <w:jc w:val="both"/>
        <w:rPr>
          <w:rFonts w:ascii="Arial" w:hAnsi="Arial" w:cs="Arial"/>
          <w:b/>
          <w:color w:val="548DD4" w:themeColor="text2" w:themeTint="99"/>
          <w:sz w:val="22"/>
          <w:szCs w:val="22"/>
          <w:lang w:val="it-IT"/>
        </w:rPr>
      </w:pPr>
      <w:r w:rsidRPr="005579B9">
        <w:rPr>
          <w:rFonts w:ascii="Arial" w:hAnsi="Arial" w:cs="Arial"/>
          <w:b/>
          <w:color w:val="548DD4" w:themeColor="text2" w:themeTint="99"/>
          <w:sz w:val="22"/>
          <w:szCs w:val="22"/>
          <w:lang w:val="it-IT"/>
        </w:rPr>
        <w:t>Atribuţiile postului de MUNCITOR CALIFICAT (INTRETINERE)</w:t>
      </w:r>
    </w:p>
    <w:p w:rsidR="005579B9" w:rsidRPr="00B15DEB" w:rsidRDefault="005579B9" w:rsidP="005579B9">
      <w:pPr>
        <w:jc w:val="both"/>
        <w:rPr>
          <w:rFonts w:ascii="Arial" w:hAnsi="Arial" w:cs="Arial"/>
          <w:b/>
          <w:sz w:val="22"/>
          <w:szCs w:val="22"/>
          <w:lang w:val="it-IT"/>
        </w:rPr>
      </w:pPr>
    </w:p>
    <w:p w:rsidR="005579B9" w:rsidRPr="00B15DEB" w:rsidRDefault="005579B9" w:rsidP="005579B9">
      <w:pPr>
        <w:numPr>
          <w:ilvl w:val="0"/>
          <w:numId w:val="34"/>
        </w:numPr>
        <w:jc w:val="both"/>
        <w:rPr>
          <w:rFonts w:ascii="Arial" w:hAnsi="Arial" w:cs="Arial"/>
          <w:sz w:val="22"/>
          <w:szCs w:val="22"/>
          <w:u w:val="single"/>
          <w:lang w:val="pt-BR"/>
        </w:rPr>
      </w:pPr>
      <w:r w:rsidRPr="00B15DEB">
        <w:rPr>
          <w:rFonts w:ascii="Arial" w:hAnsi="Arial" w:cs="Arial"/>
          <w:sz w:val="22"/>
          <w:szCs w:val="22"/>
          <w:lang w:val="pt-BR"/>
        </w:rPr>
        <w:t>Execută lucrări de reparaţii-întreţinere curente in toate spatiile interioare si exterioare ale centrului</w:t>
      </w:r>
    </w:p>
    <w:p w:rsidR="005579B9" w:rsidRPr="00B15DEB" w:rsidRDefault="005579B9" w:rsidP="005579B9">
      <w:pPr>
        <w:numPr>
          <w:ilvl w:val="0"/>
          <w:numId w:val="34"/>
        </w:numPr>
        <w:jc w:val="both"/>
        <w:rPr>
          <w:rFonts w:ascii="Arial" w:hAnsi="Arial" w:cs="Arial"/>
          <w:sz w:val="22"/>
          <w:szCs w:val="22"/>
          <w:u w:val="single"/>
          <w:lang w:val="pt-BR"/>
        </w:rPr>
      </w:pPr>
      <w:r w:rsidRPr="00B15DEB">
        <w:rPr>
          <w:rFonts w:ascii="Arial" w:hAnsi="Arial" w:cs="Arial"/>
          <w:sz w:val="22"/>
          <w:szCs w:val="22"/>
          <w:lang w:val="pt-BR"/>
        </w:rPr>
        <w:t>Răspunde de funcţionarea, întreţinerea şi reparaţia bunurilor, respectiv cele care nu fac obiectul contractelor de prestări servicii cu terţi;</w:t>
      </w:r>
    </w:p>
    <w:p w:rsidR="005579B9" w:rsidRPr="00B15DEB" w:rsidRDefault="005579B9" w:rsidP="005579B9">
      <w:pPr>
        <w:numPr>
          <w:ilvl w:val="0"/>
          <w:numId w:val="34"/>
        </w:numPr>
        <w:jc w:val="both"/>
        <w:rPr>
          <w:rFonts w:ascii="Arial" w:hAnsi="Arial" w:cs="Arial"/>
          <w:sz w:val="22"/>
          <w:szCs w:val="22"/>
          <w:u w:val="single"/>
          <w:lang w:val="pt-BR"/>
        </w:rPr>
      </w:pPr>
      <w:r w:rsidRPr="00B15DEB">
        <w:rPr>
          <w:rFonts w:ascii="Arial" w:hAnsi="Arial" w:cs="Arial"/>
          <w:sz w:val="22"/>
          <w:szCs w:val="22"/>
          <w:lang w:val="pt-BR"/>
        </w:rPr>
        <w:t>Asigură pe termen scurt şi lung soluţii tehnice în conformitate cu normele de protecţie şi standardele de funcţionare la parametrii proiectaţi iniţial, sau aprobaţi de managerul facilitator în ceea ce priveşte securitatea şi siguranţa;</w:t>
      </w:r>
    </w:p>
    <w:p w:rsidR="005579B9" w:rsidRPr="00B15DEB" w:rsidRDefault="005579B9" w:rsidP="005579B9">
      <w:pPr>
        <w:numPr>
          <w:ilvl w:val="0"/>
          <w:numId w:val="34"/>
        </w:numPr>
        <w:jc w:val="both"/>
        <w:rPr>
          <w:rFonts w:ascii="Arial" w:hAnsi="Arial" w:cs="Arial"/>
          <w:sz w:val="22"/>
          <w:szCs w:val="22"/>
          <w:lang w:val="pt-BR"/>
        </w:rPr>
      </w:pPr>
      <w:r w:rsidRPr="00B15DEB">
        <w:rPr>
          <w:rFonts w:ascii="Arial" w:hAnsi="Arial" w:cs="Arial"/>
          <w:sz w:val="22"/>
          <w:szCs w:val="22"/>
          <w:lang w:val="pt-BR"/>
        </w:rPr>
        <w:t>Evaluează şi estimează necesarul de materiale, piese de schimb, scule şi echipamente pentru asigurarea bunei funcţionalităţi a echipamentelor primite în întreţinere;</w:t>
      </w:r>
    </w:p>
    <w:p w:rsidR="005579B9" w:rsidRPr="00B15DEB" w:rsidRDefault="005579B9" w:rsidP="005579B9">
      <w:pPr>
        <w:numPr>
          <w:ilvl w:val="0"/>
          <w:numId w:val="34"/>
        </w:numPr>
        <w:jc w:val="both"/>
        <w:rPr>
          <w:rFonts w:ascii="Arial" w:hAnsi="Arial" w:cs="Arial"/>
          <w:sz w:val="22"/>
          <w:szCs w:val="22"/>
          <w:lang w:val="pt-BR"/>
        </w:rPr>
      </w:pPr>
      <w:r w:rsidRPr="00B15DEB">
        <w:rPr>
          <w:rFonts w:ascii="Arial" w:hAnsi="Arial" w:cs="Arial"/>
          <w:sz w:val="22"/>
          <w:szCs w:val="22"/>
          <w:lang w:val="pt-BR"/>
        </w:rPr>
        <w:t>Este responsabil cu întocmirea necesarului de aprovizionare cu materialele necesare efectuării reparaţiilor, tine evidenta intr-un registru special cu toate lucrarile de intretinere si reparatii efectuate;</w:t>
      </w:r>
    </w:p>
    <w:p w:rsidR="005579B9" w:rsidRPr="00B15DEB" w:rsidRDefault="005579B9" w:rsidP="005579B9">
      <w:pPr>
        <w:numPr>
          <w:ilvl w:val="0"/>
          <w:numId w:val="34"/>
        </w:numPr>
        <w:jc w:val="both"/>
        <w:rPr>
          <w:rFonts w:ascii="Arial" w:hAnsi="Arial" w:cs="Arial"/>
          <w:sz w:val="22"/>
          <w:szCs w:val="22"/>
          <w:u w:val="single"/>
          <w:lang w:val="it-IT"/>
        </w:rPr>
      </w:pPr>
      <w:r w:rsidRPr="00B15DEB">
        <w:rPr>
          <w:rFonts w:ascii="Arial" w:hAnsi="Arial" w:cs="Arial"/>
          <w:sz w:val="22"/>
          <w:szCs w:val="22"/>
          <w:lang w:val="it-IT"/>
        </w:rPr>
        <w:t>Asigură curăţenia şi ordinea la locul său de muncă, participă la curăţenia curţii interioare;</w:t>
      </w:r>
    </w:p>
    <w:p w:rsidR="005579B9" w:rsidRPr="00B15DEB" w:rsidRDefault="005579B9" w:rsidP="005579B9">
      <w:pPr>
        <w:numPr>
          <w:ilvl w:val="0"/>
          <w:numId w:val="34"/>
        </w:numPr>
        <w:jc w:val="both"/>
        <w:rPr>
          <w:rFonts w:ascii="Arial" w:hAnsi="Arial" w:cs="Arial"/>
          <w:sz w:val="22"/>
          <w:szCs w:val="22"/>
          <w:u w:val="single"/>
          <w:lang w:val="it-IT"/>
        </w:rPr>
      </w:pPr>
      <w:r w:rsidRPr="00B15DEB">
        <w:rPr>
          <w:rFonts w:ascii="Arial" w:hAnsi="Arial" w:cs="Arial"/>
          <w:sz w:val="22"/>
          <w:szCs w:val="22"/>
          <w:lang w:val="it-IT"/>
        </w:rPr>
        <w:t>Participă la toate instructajele efectuate de către administratorul instituţiei privind normele de protecţie a muncii şi cele de prevenire şi stingere a incendiilor;</w:t>
      </w:r>
    </w:p>
    <w:p w:rsidR="005579B9" w:rsidRPr="00B15DEB" w:rsidRDefault="005579B9" w:rsidP="005579B9">
      <w:pPr>
        <w:numPr>
          <w:ilvl w:val="0"/>
          <w:numId w:val="34"/>
        </w:numPr>
        <w:jc w:val="both"/>
        <w:rPr>
          <w:rFonts w:ascii="Arial" w:hAnsi="Arial" w:cs="Arial"/>
          <w:sz w:val="22"/>
          <w:szCs w:val="22"/>
          <w:u w:val="single"/>
          <w:lang w:val="it-IT"/>
        </w:rPr>
      </w:pPr>
      <w:r w:rsidRPr="00B15DEB">
        <w:rPr>
          <w:rFonts w:ascii="Arial" w:hAnsi="Arial" w:cs="Arial"/>
          <w:sz w:val="22"/>
          <w:szCs w:val="22"/>
          <w:lang w:val="it-IT"/>
        </w:rPr>
        <w:lastRenderedPageBreak/>
        <w:t>Anunţă imediat conducerea instituţiei în cazul ivirii unor nereguli, defecţiuni majore în ceea ce priveşte instalaţia de apă rece, apă caldă sau orice alte defecţiuni survenite la în cadrul centrului;</w:t>
      </w:r>
    </w:p>
    <w:p w:rsidR="005579B9" w:rsidRPr="00B15DEB" w:rsidRDefault="005579B9" w:rsidP="005579B9">
      <w:pPr>
        <w:numPr>
          <w:ilvl w:val="0"/>
          <w:numId w:val="34"/>
        </w:numPr>
        <w:jc w:val="both"/>
        <w:rPr>
          <w:rFonts w:ascii="Arial" w:hAnsi="Arial" w:cs="Arial"/>
          <w:sz w:val="22"/>
          <w:szCs w:val="22"/>
          <w:lang w:val="it-IT"/>
        </w:rPr>
      </w:pPr>
      <w:r w:rsidRPr="00B15DEB">
        <w:rPr>
          <w:rFonts w:ascii="Arial" w:hAnsi="Arial" w:cs="Arial"/>
          <w:sz w:val="22"/>
          <w:szCs w:val="22"/>
          <w:lang w:val="it-IT"/>
        </w:rPr>
        <w:t>Cunoaşte şi respectă cu stricteţe prevederile legale în vigoare privind normele de protecţie a muncii şi cele referitoare la stingerea  şi prevenirea incendiilor</w:t>
      </w:r>
      <w:r w:rsidRPr="00B15DEB">
        <w:rPr>
          <w:rFonts w:ascii="Arial" w:hAnsi="Arial" w:cs="Arial"/>
          <w:sz w:val="22"/>
          <w:szCs w:val="22"/>
          <w:u w:val="single"/>
          <w:lang w:val="it-IT"/>
        </w:rPr>
        <w:t>;</w:t>
      </w:r>
      <w:r w:rsidRPr="00B15DEB">
        <w:rPr>
          <w:rFonts w:ascii="Arial" w:hAnsi="Arial" w:cs="Arial"/>
          <w:sz w:val="22"/>
          <w:szCs w:val="22"/>
          <w:lang w:val="it-IT"/>
        </w:rPr>
        <w:t xml:space="preserve"> Participă la instructajele periodice, efectuate de către responsabilul numit de către şeful centrului, privind normele de protecţie a muncii şi cele de prevenire şi stingere a incendiilor;</w:t>
      </w:r>
    </w:p>
    <w:p w:rsidR="005579B9" w:rsidRPr="00B15DEB" w:rsidRDefault="005579B9" w:rsidP="005579B9">
      <w:pPr>
        <w:numPr>
          <w:ilvl w:val="0"/>
          <w:numId w:val="34"/>
        </w:numPr>
        <w:jc w:val="both"/>
        <w:rPr>
          <w:rFonts w:ascii="Arial" w:hAnsi="Arial" w:cs="Arial"/>
          <w:sz w:val="22"/>
          <w:szCs w:val="22"/>
          <w:u w:val="single"/>
          <w:lang w:val="it-IT"/>
        </w:rPr>
      </w:pPr>
      <w:r w:rsidRPr="00B15DEB">
        <w:rPr>
          <w:rFonts w:ascii="Arial" w:hAnsi="Arial" w:cs="Arial"/>
          <w:sz w:val="22"/>
          <w:szCs w:val="22"/>
          <w:lang w:val="it-IT"/>
        </w:rPr>
        <w:t>Cunoaşte şi respectă prevederile ROF, a ROI a instituţiei şi a celor prevăzute în standardele minime de calitate pentru serviciile furnizate în instituţiile de protecţie specială a persoanelor cu handicap (Ord. 82/2019);</w:t>
      </w:r>
    </w:p>
    <w:p w:rsidR="005579B9" w:rsidRPr="00B15DEB" w:rsidRDefault="005579B9" w:rsidP="005579B9">
      <w:pPr>
        <w:numPr>
          <w:ilvl w:val="0"/>
          <w:numId w:val="34"/>
        </w:numPr>
        <w:jc w:val="both"/>
        <w:rPr>
          <w:rFonts w:ascii="Arial" w:hAnsi="Arial" w:cs="Arial"/>
          <w:sz w:val="22"/>
          <w:szCs w:val="22"/>
          <w:u w:val="single"/>
          <w:lang w:val="pt-BR"/>
        </w:rPr>
      </w:pPr>
      <w:r w:rsidRPr="00B15DEB">
        <w:rPr>
          <w:rFonts w:ascii="Arial" w:hAnsi="Arial" w:cs="Arial"/>
          <w:sz w:val="22"/>
          <w:szCs w:val="22"/>
          <w:lang w:val="pt-BR"/>
        </w:rPr>
        <w:t xml:space="preserve">Cunoaşte şi respectă Carta drepturilor beneficiarilor; </w:t>
      </w:r>
    </w:p>
    <w:p w:rsidR="005579B9" w:rsidRPr="00B15DEB" w:rsidRDefault="005579B9" w:rsidP="005579B9">
      <w:pPr>
        <w:numPr>
          <w:ilvl w:val="0"/>
          <w:numId w:val="34"/>
        </w:numPr>
        <w:jc w:val="both"/>
        <w:rPr>
          <w:rFonts w:ascii="Arial" w:hAnsi="Arial" w:cs="Arial"/>
          <w:sz w:val="22"/>
          <w:szCs w:val="22"/>
          <w:u w:val="single"/>
          <w:lang w:val="it-IT"/>
        </w:rPr>
      </w:pPr>
      <w:r w:rsidRPr="00B15DEB">
        <w:rPr>
          <w:rFonts w:ascii="Arial" w:hAnsi="Arial" w:cs="Arial"/>
          <w:sz w:val="22"/>
          <w:szCs w:val="22"/>
          <w:lang w:val="it-IT"/>
        </w:rPr>
        <w:t>Participă anual sau ori de câte ori este nevoie, la sesiunile de instruire sau formare profesională;</w:t>
      </w:r>
    </w:p>
    <w:p w:rsidR="005579B9" w:rsidRPr="00B15DEB" w:rsidRDefault="005579B9" w:rsidP="005579B9">
      <w:pPr>
        <w:numPr>
          <w:ilvl w:val="0"/>
          <w:numId w:val="34"/>
        </w:numPr>
        <w:jc w:val="both"/>
        <w:rPr>
          <w:rFonts w:ascii="Arial" w:hAnsi="Arial" w:cs="Arial"/>
          <w:sz w:val="22"/>
          <w:szCs w:val="22"/>
          <w:u w:val="single"/>
          <w:lang w:val="it-IT"/>
        </w:rPr>
      </w:pPr>
      <w:r w:rsidRPr="00B15DEB">
        <w:rPr>
          <w:rFonts w:ascii="Arial" w:hAnsi="Arial" w:cs="Arial"/>
          <w:sz w:val="22"/>
          <w:szCs w:val="22"/>
          <w:lang w:val="it-IT"/>
        </w:rPr>
        <w:t>Execută orice alte dispoziîii legale primite în scris sau verbal din parte şefului de centru sau coordonatorul personal de specialitate;</w:t>
      </w:r>
    </w:p>
    <w:p w:rsidR="005579B9" w:rsidRPr="00B15DEB" w:rsidRDefault="005579B9" w:rsidP="005579B9">
      <w:pPr>
        <w:pStyle w:val="Listaszerbekezds"/>
        <w:numPr>
          <w:ilvl w:val="0"/>
          <w:numId w:val="34"/>
        </w:numPr>
        <w:tabs>
          <w:tab w:val="left" w:pos="1170"/>
        </w:tabs>
        <w:spacing w:after="0" w:line="240" w:lineRule="auto"/>
        <w:jc w:val="both"/>
        <w:rPr>
          <w:rFonts w:ascii="Arial" w:hAnsi="Arial" w:cs="Arial"/>
        </w:rPr>
      </w:pPr>
      <w:r w:rsidRPr="00B15DEB">
        <w:rPr>
          <w:rFonts w:ascii="Arial" w:hAnsi="Arial" w:cs="Arial"/>
        </w:rPr>
        <w:t>Cunoaşte atribuţiile şi răspunderile în domeniul securităţii şi sănătăţii în munca şi în domeniul situaţiilor de urgenţă:</w:t>
      </w:r>
    </w:p>
    <w:p w:rsidR="005579B9" w:rsidRPr="00B15DEB" w:rsidRDefault="005579B9" w:rsidP="005579B9">
      <w:pPr>
        <w:numPr>
          <w:ilvl w:val="0"/>
          <w:numId w:val="34"/>
        </w:numPr>
        <w:jc w:val="both"/>
        <w:rPr>
          <w:rFonts w:ascii="Arial" w:hAnsi="Arial" w:cs="Arial"/>
          <w:sz w:val="22"/>
          <w:szCs w:val="22"/>
          <w:lang w:val="ro-RO"/>
        </w:rPr>
      </w:pPr>
      <w:r w:rsidRPr="00B15DEB">
        <w:rPr>
          <w:rFonts w:ascii="Arial" w:hAnsi="Arial" w:cs="Arial"/>
          <w:sz w:val="22"/>
          <w:szCs w:val="22"/>
          <w:lang w:val="ro-RO"/>
        </w:rPr>
        <w:t xml:space="preserve">Are obligaţia să îşi însuşească şi să respecte prevederile legislaţiei din domeniul securităţii şi sănătăţii în muncă şi măsurile de aplicare a acestora; </w:t>
      </w:r>
    </w:p>
    <w:p w:rsidR="005579B9" w:rsidRPr="00B15DEB" w:rsidRDefault="005579B9" w:rsidP="005579B9">
      <w:pPr>
        <w:numPr>
          <w:ilvl w:val="0"/>
          <w:numId w:val="34"/>
        </w:numPr>
        <w:tabs>
          <w:tab w:val="left" w:pos="330"/>
        </w:tabs>
        <w:jc w:val="both"/>
        <w:rPr>
          <w:rFonts w:ascii="Arial" w:hAnsi="Arial" w:cs="Arial"/>
          <w:sz w:val="22"/>
          <w:szCs w:val="22"/>
          <w:lang w:val="ro-RO"/>
        </w:rPr>
      </w:pPr>
      <w:r w:rsidRPr="00B15DEB">
        <w:rPr>
          <w:rFonts w:ascii="Arial" w:hAnsi="Arial" w:cs="Arial"/>
          <w:sz w:val="22"/>
          <w:szCs w:val="22"/>
          <w:lang w:val="ro-RO"/>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5579B9" w:rsidRPr="00B15DEB" w:rsidRDefault="005579B9" w:rsidP="005579B9">
      <w:pPr>
        <w:numPr>
          <w:ilvl w:val="0"/>
          <w:numId w:val="34"/>
        </w:numPr>
        <w:jc w:val="both"/>
        <w:rPr>
          <w:rFonts w:ascii="Arial" w:hAnsi="Arial" w:cs="Arial"/>
          <w:sz w:val="22"/>
          <w:szCs w:val="22"/>
          <w:lang w:val="ro-RO"/>
        </w:rPr>
      </w:pPr>
      <w:r w:rsidRPr="00B15DEB">
        <w:rPr>
          <w:rFonts w:ascii="Arial" w:hAnsi="Arial" w:cs="Arial"/>
          <w:sz w:val="22"/>
          <w:szCs w:val="22"/>
          <w:lang w:val="ro-RO"/>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5579B9" w:rsidRPr="00B15DEB" w:rsidRDefault="005579B9" w:rsidP="005579B9">
      <w:pPr>
        <w:numPr>
          <w:ilvl w:val="0"/>
          <w:numId w:val="34"/>
        </w:numPr>
        <w:tabs>
          <w:tab w:val="left" w:pos="300"/>
        </w:tabs>
        <w:jc w:val="both"/>
        <w:rPr>
          <w:rFonts w:ascii="Arial" w:hAnsi="Arial" w:cs="Arial"/>
          <w:sz w:val="22"/>
          <w:szCs w:val="22"/>
          <w:lang w:val="ro-RO"/>
        </w:rPr>
      </w:pPr>
      <w:r w:rsidRPr="00B15DEB">
        <w:rPr>
          <w:rFonts w:ascii="Arial" w:hAnsi="Arial" w:cs="Arial"/>
          <w:sz w:val="22"/>
          <w:szCs w:val="22"/>
          <w:lang w:val="ro-RO"/>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5579B9" w:rsidRPr="00B15DEB" w:rsidRDefault="005579B9" w:rsidP="005579B9">
      <w:pPr>
        <w:numPr>
          <w:ilvl w:val="0"/>
          <w:numId w:val="34"/>
        </w:numPr>
        <w:jc w:val="both"/>
        <w:rPr>
          <w:rFonts w:ascii="Arial" w:hAnsi="Arial" w:cs="Arial"/>
          <w:sz w:val="22"/>
          <w:szCs w:val="22"/>
          <w:lang w:val="it-IT"/>
        </w:rPr>
      </w:pPr>
      <w:r w:rsidRPr="00B15DEB">
        <w:rPr>
          <w:rFonts w:ascii="Arial" w:hAnsi="Arial" w:cs="Arial"/>
          <w:sz w:val="22"/>
          <w:szCs w:val="22"/>
          <w:lang w:val="it-IT"/>
        </w:rPr>
        <w:t>Are obligaţia să aducă la cunoştinţă şefului de centru  şi/sau angajatorului accidentele suferite de propria persoană;</w:t>
      </w:r>
    </w:p>
    <w:p w:rsidR="005579B9" w:rsidRPr="00B15DEB" w:rsidRDefault="005579B9" w:rsidP="005579B9">
      <w:pPr>
        <w:numPr>
          <w:ilvl w:val="0"/>
          <w:numId w:val="34"/>
        </w:numPr>
        <w:jc w:val="both"/>
        <w:rPr>
          <w:rFonts w:ascii="Arial" w:hAnsi="Arial" w:cs="Arial"/>
          <w:sz w:val="22"/>
          <w:szCs w:val="22"/>
          <w:lang w:val="it-IT"/>
        </w:rPr>
      </w:pPr>
      <w:r w:rsidRPr="00B15DEB">
        <w:rPr>
          <w:rFonts w:ascii="Arial" w:hAnsi="Arial" w:cs="Arial"/>
          <w:sz w:val="22"/>
          <w:szCs w:val="22"/>
          <w:lang w:val="it-IT"/>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5579B9" w:rsidRPr="00B15DEB" w:rsidRDefault="005579B9" w:rsidP="005579B9">
      <w:pPr>
        <w:numPr>
          <w:ilvl w:val="0"/>
          <w:numId w:val="34"/>
        </w:numPr>
        <w:jc w:val="both"/>
        <w:rPr>
          <w:rFonts w:ascii="Arial" w:hAnsi="Arial" w:cs="Arial"/>
          <w:sz w:val="22"/>
          <w:szCs w:val="22"/>
          <w:lang w:val="it-IT"/>
        </w:rPr>
      </w:pPr>
      <w:r w:rsidRPr="00B15DEB">
        <w:rPr>
          <w:rFonts w:ascii="Arial" w:hAnsi="Arial" w:cs="Arial"/>
          <w:sz w:val="22"/>
          <w:szCs w:val="22"/>
          <w:lang w:val="it-IT"/>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5579B9" w:rsidRPr="00B15DEB" w:rsidRDefault="005579B9" w:rsidP="005579B9">
      <w:pPr>
        <w:numPr>
          <w:ilvl w:val="0"/>
          <w:numId w:val="34"/>
        </w:numPr>
        <w:jc w:val="both"/>
        <w:rPr>
          <w:rFonts w:ascii="Arial" w:hAnsi="Arial" w:cs="Arial"/>
          <w:sz w:val="22"/>
          <w:szCs w:val="22"/>
          <w:lang w:val="it-IT"/>
        </w:rPr>
      </w:pPr>
      <w:r w:rsidRPr="00B15DEB">
        <w:rPr>
          <w:rFonts w:ascii="Arial" w:hAnsi="Arial" w:cs="Arial"/>
          <w:sz w:val="22"/>
          <w:szCs w:val="22"/>
          <w:lang w:val="it-IT"/>
        </w:rPr>
        <w:t xml:space="preserve"> Participă la implementarea procedurilor operaţionale elaborate;</w:t>
      </w:r>
    </w:p>
    <w:p w:rsidR="005579B9" w:rsidRPr="00B15DEB" w:rsidRDefault="005579B9" w:rsidP="005579B9">
      <w:pPr>
        <w:numPr>
          <w:ilvl w:val="0"/>
          <w:numId w:val="34"/>
        </w:numPr>
        <w:jc w:val="both"/>
        <w:rPr>
          <w:rFonts w:ascii="Arial" w:hAnsi="Arial" w:cs="Arial"/>
          <w:sz w:val="22"/>
          <w:szCs w:val="22"/>
          <w:lang w:val="it-IT"/>
        </w:rPr>
      </w:pPr>
      <w:r w:rsidRPr="00B15DEB">
        <w:rPr>
          <w:rFonts w:ascii="Arial" w:hAnsi="Arial" w:cs="Arial"/>
          <w:sz w:val="22"/>
          <w:szCs w:val="22"/>
          <w:lang w:val="it-IT"/>
        </w:rPr>
        <w:t>Îndeplineşte orice alte atribuţii, ce revin compartimentului în domeniul de specialitate şi din actele normative  incidente emise de organele administrţiei publice;</w:t>
      </w:r>
    </w:p>
    <w:p w:rsidR="005579B9" w:rsidRPr="00B15DEB" w:rsidRDefault="005579B9" w:rsidP="005579B9">
      <w:pPr>
        <w:numPr>
          <w:ilvl w:val="0"/>
          <w:numId w:val="34"/>
        </w:numPr>
        <w:jc w:val="both"/>
        <w:rPr>
          <w:rFonts w:ascii="Arial" w:hAnsi="Arial" w:cs="Arial"/>
          <w:sz w:val="22"/>
          <w:szCs w:val="22"/>
          <w:lang w:val="it-IT"/>
        </w:rPr>
      </w:pPr>
      <w:r w:rsidRPr="00B15DEB">
        <w:rPr>
          <w:rFonts w:ascii="Arial" w:hAnsi="Arial" w:cs="Arial"/>
          <w:sz w:val="22"/>
          <w:szCs w:val="22"/>
          <w:lang w:val="it-IT"/>
        </w:rPr>
        <w:t>Păstrarea confidenţialităţii în legătură cu faptele, informaţiile şi documentele de care ia cunoştinţă în exercitarea funcţiei;</w:t>
      </w:r>
    </w:p>
    <w:p w:rsidR="005579B9" w:rsidRPr="00B15DEB" w:rsidRDefault="005579B9" w:rsidP="005579B9">
      <w:pPr>
        <w:numPr>
          <w:ilvl w:val="0"/>
          <w:numId w:val="34"/>
        </w:numPr>
        <w:jc w:val="both"/>
        <w:rPr>
          <w:rFonts w:ascii="Arial" w:hAnsi="Arial" w:cs="Arial"/>
          <w:sz w:val="22"/>
          <w:szCs w:val="22"/>
          <w:lang w:val="it-IT"/>
        </w:rPr>
      </w:pPr>
      <w:r w:rsidRPr="00B15DEB">
        <w:rPr>
          <w:rFonts w:ascii="Arial" w:hAnsi="Arial" w:cs="Arial"/>
          <w:sz w:val="22"/>
          <w:szCs w:val="22"/>
          <w:lang w:val="it-IT"/>
        </w:rPr>
        <w:t>Asigură evidenţa şi păstrarea documentelor privind activitatea proprie;</w:t>
      </w:r>
    </w:p>
    <w:p w:rsidR="005579B9" w:rsidRPr="00B15DEB" w:rsidRDefault="005579B9" w:rsidP="005579B9">
      <w:pPr>
        <w:numPr>
          <w:ilvl w:val="0"/>
          <w:numId w:val="34"/>
        </w:numPr>
        <w:jc w:val="both"/>
        <w:rPr>
          <w:rFonts w:ascii="Arial" w:hAnsi="Arial" w:cs="Arial"/>
          <w:sz w:val="22"/>
          <w:szCs w:val="22"/>
          <w:lang w:val="pt-BR"/>
        </w:rPr>
      </w:pPr>
      <w:r w:rsidRPr="00B15DEB">
        <w:rPr>
          <w:rFonts w:ascii="Arial" w:hAnsi="Arial" w:cs="Arial"/>
          <w:sz w:val="22"/>
          <w:szCs w:val="22"/>
          <w:lang w:val="pt-BR"/>
        </w:rPr>
        <w:t>Răspunde de arhivarea documentelor instituţiei;</w:t>
      </w:r>
    </w:p>
    <w:p w:rsidR="005579B9" w:rsidRPr="00B15DEB" w:rsidRDefault="005579B9" w:rsidP="005579B9">
      <w:pPr>
        <w:pStyle w:val="Listaszerbekezds"/>
        <w:numPr>
          <w:ilvl w:val="0"/>
          <w:numId w:val="34"/>
        </w:numPr>
        <w:tabs>
          <w:tab w:val="left" w:pos="1170"/>
        </w:tabs>
        <w:spacing w:after="0" w:line="240" w:lineRule="auto"/>
        <w:jc w:val="both"/>
        <w:rPr>
          <w:rFonts w:ascii="Arial" w:hAnsi="Arial" w:cs="Arial"/>
        </w:rPr>
      </w:pPr>
      <w:r w:rsidRPr="00B15DEB">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5579B9" w:rsidRPr="00B15DEB" w:rsidRDefault="005579B9" w:rsidP="005579B9">
      <w:pPr>
        <w:pStyle w:val="Listaszerbekezds"/>
        <w:numPr>
          <w:ilvl w:val="0"/>
          <w:numId w:val="34"/>
        </w:numPr>
        <w:tabs>
          <w:tab w:val="left" w:pos="432"/>
        </w:tabs>
        <w:spacing w:after="0" w:line="240" w:lineRule="auto"/>
        <w:ind w:right="-360"/>
        <w:jc w:val="both"/>
        <w:rPr>
          <w:rFonts w:ascii="Arial" w:hAnsi="Arial" w:cs="Arial"/>
        </w:rPr>
      </w:pPr>
      <w:r w:rsidRPr="00B15DEB">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664078" w:rsidRPr="00664078" w:rsidRDefault="00664078" w:rsidP="00664078">
      <w:pPr>
        <w:pStyle w:val="ListParagraph"/>
        <w:autoSpaceDE w:val="0"/>
        <w:autoSpaceDN w:val="0"/>
        <w:adjustRightInd w:val="0"/>
        <w:jc w:val="both"/>
        <w:rPr>
          <w:rFonts w:ascii="Arial" w:hAnsi="Arial" w:cs="Arial"/>
          <w:b/>
          <w:color w:val="548DD4" w:themeColor="text2" w:themeTint="99"/>
        </w:rPr>
      </w:pPr>
      <w:r w:rsidRPr="00664078">
        <w:rPr>
          <w:rFonts w:ascii="Arial" w:hAnsi="Arial" w:cs="Arial"/>
          <w:b/>
          <w:color w:val="548DD4" w:themeColor="text2" w:themeTint="99"/>
          <w:sz w:val="22"/>
          <w:szCs w:val="22"/>
          <w:lang w:val="ro-RO"/>
        </w:rPr>
        <w:t xml:space="preserve">- indeplineste atributiile specifice postului pentru cele 5 </w:t>
      </w:r>
      <w:r w:rsidRPr="00664078">
        <w:rPr>
          <w:rFonts w:ascii="Arial" w:hAnsi="Arial" w:cs="Arial"/>
          <w:b/>
          <w:color w:val="548DD4" w:themeColor="text2" w:themeTint="99"/>
          <w:sz w:val="22"/>
          <w:szCs w:val="22"/>
          <w:lang w:val="pt-BR"/>
        </w:rPr>
        <w:t xml:space="preserve">servicii sociale din Ludus: </w:t>
      </w:r>
      <w:r w:rsidRPr="00664078">
        <w:rPr>
          <w:rFonts w:ascii="Arial" w:hAnsi="Arial" w:cs="Arial"/>
          <w:b/>
          <w:color w:val="548DD4" w:themeColor="text2" w:themeTint="99"/>
        </w:rPr>
        <w:t>CAbR Ludus, LMP Maria, LMP Matei, LMP Larisa, LMP Luca.</w:t>
      </w:r>
    </w:p>
    <w:p w:rsidR="005579B9" w:rsidRPr="00B15DEB" w:rsidRDefault="005579B9" w:rsidP="005579B9">
      <w:pPr>
        <w:pStyle w:val="Listaszerbekezds"/>
        <w:tabs>
          <w:tab w:val="left" w:pos="432"/>
        </w:tabs>
        <w:spacing w:after="0" w:line="240" w:lineRule="auto"/>
        <w:ind w:right="-360"/>
        <w:jc w:val="both"/>
        <w:rPr>
          <w:rFonts w:ascii="Arial" w:hAnsi="Arial" w:cs="Arial"/>
        </w:rPr>
      </w:pPr>
    </w:p>
    <w:p w:rsidR="005579B9" w:rsidRPr="00B15DEB" w:rsidRDefault="005579B9" w:rsidP="00317CDA">
      <w:pPr>
        <w:pStyle w:val="Listaszerbekezds"/>
        <w:tabs>
          <w:tab w:val="left" w:pos="432"/>
        </w:tabs>
        <w:spacing w:after="0" w:line="240" w:lineRule="auto"/>
        <w:ind w:left="0" w:right="-360"/>
        <w:jc w:val="both"/>
        <w:rPr>
          <w:rFonts w:ascii="Arial" w:hAnsi="Arial" w:cs="Arial"/>
        </w:rPr>
      </w:pPr>
    </w:p>
    <w:p w:rsidR="005579B9" w:rsidRPr="005579B9" w:rsidRDefault="005579B9" w:rsidP="005579B9">
      <w:pPr>
        <w:jc w:val="both"/>
        <w:rPr>
          <w:rFonts w:ascii="Arial" w:hAnsi="Arial" w:cs="Arial"/>
          <w:b/>
          <w:color w:val="548DD4" w:themeColor="text2" w:themeTint="99"/>
          <w:sz w:val="22"/>
          <w:szCs w:val="22"/>
          <w:lang w:val="it-IT"/>
        </w:rPr>
      </w:pPr>
      <w:r w:rsidRPr="005579B9">
        <w:rPr>
          <w:rFonts w:ascii="Arial" w:hAnsi="Arial" w:cs="Arial"/>
          <w:b/>
          <w:color w:val="548DD4" w:themeColor="text2" w:themeTint="99"/>
          <w:sz w:val="22"/>
          <w:szCs w:val="22"/>
          <w:lang w:val="it-IT"/>
        </w:rPr>
        <w:lastRenderedPageBreak/>
        <w:t>Atribuţiile postului de MUNCITOR CALIFICAT (BUCATARIE)</w:t>
      </w:r>
    </w:p>
    <w:p w:rsidR="005579B9" w:rsidRPr="00B15DEB" w:rsidRDefault="005579B9" w:rsidP="005579B9">
      <w:pPr>
        <w:pStyle w:val="NormalWeb"/>
        <w:tabs>
          <w:tab w:val="left" w:pos="0"/>
        </w:tabs>
        <w:suppressAutoHyphens/>
        <w:spacing w:before="0" w:beforeAutospacing="0" w:after="0"/>
        <w:ind w:left="567"/>
        <w:jc w:val="both"/>
        <w:rPr>
          <w:rFonts w:ascii="Trebuchet MS" w:hAnsi="Trebuchet MS" w:cs="Arial"/>
          <w:sz w:val="22"/>
          <w:szCs w:val="22"/>
          <w:lang w:val="ro-RO"/>
        </w:rPr>
      </w:pP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Primeşte pe bază de semnătură, alimentele de la unitatea cu care centrul are contract, pe baza meniului zilnic şi în conformitate cu programul stabilit;</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Verifică alături de cadrele medicale (medic, coordonator personal de specialitate, asistente medicale), cantitativ şi calitativ hrana beneficiarilor care intră în bucătăria centrului;</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Respectă cu stricteţe dispoziţiile cu privire la modul de păstrare a alimentelor ;</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Răspunde direct de împărţirea şi servirea porţiilor de masa beneficiarilor, de calitatea mesei, de servirea mesei la orele stabilite;</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Răspunde de întregul inventar al bucătăriei şi pentru asiguraea condiţiilor igienico-sanitare din încăperile bucătăriei şi a sălii de mese;</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Verifică starea alimentelor, astfel încât sa fie proaspete, nealterate sau degradate; în cazul în care constată nereguli referitoare la aceste aspecte, anunţă imediat conducerea unităţii pentru a se lua masurile care se impun;</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 xml:space="preserve">Spală bine cu apă înainte de consum, legumele şi fructele; </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 xml:space="preserve">Serveşte masa numai cu avizul asistentului medical, astfel încât cu o jumătate de oră înainte de servirea acesteia asistentul medical controlează calitatea mâncărurilor şi a alimentelor servite; </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 xml:space="preserve">Porţionează masa şi o distribuie persoanelor asistate, conform meniului zilnic; </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Serveşte masa beneficiarilor în următoarele intervale de timp:</w:t>
      </w:r>
    </w:p>
    <w:p w:rsidR="005579B9" w:rsidRPr="00B15DEB" w:rsidRDefault="005579B9" w:rsidP="005579B9">
      <w:pPr>
        <w:pStyle w:val="NormalWeb"/>
        <w:tabs>
          <w:tab w:val="left" w:pos="0"/>
        </w:tabs>
        <w:suppressAutoHyphens/>
        <w:spacing w:before="0" w:beforeAutospacing="0" w:after="0"/>
        <w:ind w:left="113"/>
        <w:rPr>
          <w:rFonts w:ascii="Trebuchet MS" w:hAnsi="Trebuchet MS" w:cs="Arial"/>
          <w:sz w:val="22"/>
          <w:szCs w:val="22"/>
          <w:lang w:val="ro-RO"/>
        </w:rPr>
      </w:pPr>
      <w:r w:rsidRPr="00B15DEB">
        <w:rPr>
          <w:rFonts w:ascii="Trebuchet MS" w:hAnsi="Trebuchet MS" w:cs="Arial"/>
          <w:sz w:val="22"/>
          <w:szCs w:val="22"/>
          <w:lang w:val="ro-RO"/>
        </w:rPr>
        <w:t xml:space="preserve">     micul dejun: 8,00 – 9,00</w:t>
      </w:r>
    </w:p>
    <w:p w:rsidR="005579B9" w:rsidRPr="00B15DEB" w:rsidRDefault="005579B9" w:rsidP="005579B9">
      <w:pPr>
        <w:pStyle w:val="NormalWeb"/>
        <w:tabs>
          <w:tab w:val="left" w:pos="0"/>
        </w:tabs>
        <w:suppressAutoHyphens/>
        <w:spacing w:before="0" w:beforeAutospacing="0" w:after="0"/>
        <w:ind w:left="113"/>
        <w:rPr>
          <w:rFonts w:ascii="Trebuchet MS" w:hAnsi="Trebuchet MS" w:cs="Arial"/>
          <w:sz w:val="22"/>
          <w:szCs w:val="22"/>
          <w:lang w:val="ro-RO"/>
        </w:rPr>
      </w:pPr>
      <w:r w:rsidRPr="00B15DEB">
        <w:rPr>
          <w:rFonts w:ascii="Trebuchet MS" w:hAnsi="Trebuchet MS" w:cs="Arial"/>
          <w:sz w:val="22"/>
          <w:szCs w:val="22"/>
          <w:lang w:val="ro-RO"/>
        </w:rPr>
        <w:t xml:space="preserve">     gustare I: 10,30</w:t>
      </w:r>
    </w:p>
    <w:p w:rsidR="005579B9" w:rsidRPr="00B15DEB" w:rsidRDefault="005579B9" w:rsidP="005579B9">
      <w:pPr>
        <w:pStyle w:val="NormalWeb"/>
        <w:tabs>
          <w:tab w:val="left" w:pos="0"/>
        </w:tabs>
        <w:suppressAutoHyphens/>
        <w:spacing w:before="0" w:beforeAutospacing="0" w:after="0"/>
        <w:ind w:left="113"/>
        <w:rPr>
          <w:rFonts w:ascii="Trebuchet MS" w:hAnsi="Trebuchet MS" w:cs="Arial"/>
          <w:sz w:val="22"/>
          <w:szCs w:val="22"/>
          <w:lang w:val="ro-RO"/>
        </w:rPr>
      </w:pPr>
      <w:r w:rsidRPr="00B15DEB">
        <w:rPr>
          <w:rFonts w:ascii="Trebuchet MS" w:hAnsi="Trebuchet MS" w:cs="Arial"/>
          <w:sz w:val="22"/>
          <w:szCs w:val="22"/>
          <w:lang w:val="ro-RO"/>
        </w:rPr>
        <w:t xml:space="preserve">     prânzul: 12,30 – 13,30</w:t>
      </w:r>
    </w:p>
    <w:p w:rsidR="005579B9" w:rsidRPr="00B15DEB" w:rsidRDefault="005579B9" w:rsidP="005579B9">
      <w:pPr>
        <w:pStyle w:val="NormalWeb"/>
        <w:tabs>
          <w:tab w:val="left" w:pos="0"/>
        </w:tabs>
        <w:suppressAutoHyphens/>
        <w:spacing w:before="0" w:beforeAutospacing="0" w:after="0"/>
        <w:ind w:left="113"/>
        <w:rPr>
          <w:rFonts w:ascii="Trebuchet MS" w:hAnsi="Trebuchet MS" w:cs="Arial"/>
          <w:sz w:val="22"/>
          <w:szCs w:val="22"/>
          <w:lang w:val="ro-RO"/>
        </w:rPr>
      </w:pPr>
      <w:r w:rsidRPr="00B15DEB">
        <w:rPr>
          <w:rFonts w:ascii="Trebuchet MS" w:hAnsi="Trebuchet MS" w:cs="Arial"/>
          <w:sz w:val="22"/>
          <w:szCs w:val="22"/>
          <w:lang w:val="ro-RO"/>
        </w:rPr>
        <w:t xml:space="preserve">     gustare II: 16,30</w:t>
      </w:r>
    </w:p>
    <w:p w:rsidR="005579B9" w:rsidRPr="00B15DEB" w:rsidRDefault="005579B9" w:rsidP="005579B9">
      <w:pPr>
        <w:pStyle w:val="NormalWeb"/>
        <w:tabs>
          <w:tab w:val="left" w:pos="0"/>
        </w:tabs>
        <w:suppressAutoHyphens/>
        <w:spacing w:before="0" w:beforeAutospacing="0" w:after="0"/>
        <w:ind w:left="113"/>
        <w:rPr>
          <w:rFonts w:ascii="Trebuchet MS" w:hAnsi="Trebuchet MS" w:cs="Arial"/>
          <w:sz w:val="22"/>
          <w:szCs w:val="22"/>
          <w:lang w:val="ro-RO"/>
        </w:rPr>
      </w:pPr>
      <w:r w:rsidRPr="00B15DEB">
        <w:rPr>
          <w:rFonts w:ascii="Trebuchet MS" w:hAnsi="Trebuchet MS" w:cs="Arial"/>
          <w:sz w:val="22"/>
          <w:szCs w:val="22"/>
          <w:lang w:val="ro-RO"/>
        </w:rPr>
        <w:t xml:space="preserve">     cina: 18,00 – 19,00</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Pregăteşte, în vase acoperite şi în condiţii de maximă igienă, masa beneficiarilor care nu se pot deplasa, transportul in camera acestora fiind asigurat de catre infirmieri;</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Va evalua periodic, alături de asistenţii medicali şi persoanele implicate în distribuirea mesei, gradul de satisfacţie a beneficiarilor asupra calităţii acesteia, urmând ca sugestiile lor sa fie luate în considerare la alcătuirea meniului;</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Spală, conform procedeelor şi normelor legale, vesela şi tacâmurile murdare după servirea fiecărei mese;</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Dezinfectează, la terminarea programului bucătăria, încăperile anexe şi dotările acestora;</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Curăţă şi dezinfectează imediat după folosire întreaga dotare utilizată la prepararea şi servirea mesei şi o păstrează în dulapuri închise, la adăpost de praf, insecte şi rozătoare;</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Asigură uscarea veselei prin aşezarea acesteia pe grătare curate fiind interzisă ştergerea vaselor cu cârpe;</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Strânge în recipiente speciale rezidurile solide şi resturile alimentare, care vor fi ăn permanenţă acoperite cu capac şi evacuate cu regularitate;</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Poartă echipamnetul de protecţie adecvat pe tot timpul programului de lucru;</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Acordă o atenţie deosebită igienei personale;</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Previne apariţia insectelor şi rozătoarelor urmând îndeosebi următoarele:</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menţinerea permanentă a igienei, a curăţeniei în toate spaţiile şi încăperile din bucătărie;</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vasele, farfuriile, canile, paharele şi vesela vor fi păstrate în dulapuri;</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mesele de lucru vor fi acoperite cu feţe de masă din pânză sau plastic;</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alimentele vor fi depozitate numai în dulapuri, pe rafturi, în lăzi acoperite sau în spaţii special amenajate;</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nu se vor lăsa sub nici o formă în bucătărie resturile de măncare şi vor fi evacuate permanent</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Asigură echipament de protecţie adecvat şi persoanelor asistate care ajută ocazional la servirea meselor;</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Efectuează săptămănal curăţenie generală;</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Efectuează periodic, conform normelor în vigoare, examene medicale şi cursuri de igienă ;</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 xml:space="preserve">Asigură păstrarea probelor de masa preparate, pe care le pune în frigider timp de 36 ore; </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lastRenderedPageBreak/>
        <w:t>Execută orice alte dispoziţii legale primite în scris sau verbal din parte şefului de centru sau coordonatorul personal de specialitate;</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Cunoaşte şi respectă R.O.F., a R.O.I a intituţiei, şi ale celor prevăzute în standardele minime de calitate pentru serviciile furnizate în instituţiile de protecţie specială a persoanelor cu handicap (Ord. 82/2019) ;</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 xml:space="preserve">Cunoaşte şi respectă Carta drepturilor beneficiarilor, Codul etic al centrului, Manualul de proceduri, Ghidul beneficiarilor; </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Cunoaşte atribuţiile şi răspunderile în domeniul securităţii şi sănătăţii în munca şi în domeniul situaţiilor de urgenţă:</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 xml:space="preserve">Are obligaţia să îşi însuşească şi să respecte prevederile legislaţiei din domeniul securităţii şi sănătăţii în muncă şi măsurile de aplicare a acestora; </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Are obligaţia să aducă la cunoştinţă şefului de centru  şi/sau angajatorului accidentele suferite de propria persoană;</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 xml:space="preserve">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 </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Îndeplineşte orice alte atribuţii, ce revin compartimentului în domeniul de specialitate şi din actele normative  incidente emise de organele administrţiei publice;</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Păstrarea confidenţialităţii în legătură cu faptele, informaţiile şi documentele de care ia cunoştinţă în exercitarea funcţiei;</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Asigură evidenţa, păstrarea şi arhivarea documentelor privind activitatea proprie;</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Participă la implementarea procedurilor operaţionale elaborate;</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Atributiile si sarcinile corespunzatoare postului vor fi specificate detaliat in Fisa de post intocmita de catre conducatorul institutiei, actualizata si completata cu toate modificarile legislative;</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664078" w:rsidRPr="00664078" w:rsidRDefault="00664078" w:rsidP="00664078">
      <w:pPr>
        <w:pStyle w:val="ListParagraph"/>
        <w:autoSpaceDE w:val="0"/>
        <w:autoSpaceDN w:val="0"/>
        <w:adjustRightInd w:val="0"/>
        <w:ind w:left="567"/>
        <w:jc w:val="both"/>
        <w:rPr>
          <w:rFonts w:ascii="Arial" w:hAnsi="Arial" w:cs="Arial"/>
          <w:b/>
          <w:color w:val="548DD4" w:themeColor="text2" w:themeTint="99"/>
        </w:rPr>
      </w:pPr>
      <w:r w:rsidRPr="00664078">
        <w:rPr>
          <w:rFonts w:ascii="Arial" w:hAnsi="Arial" w:cs="Arial"/>
          <w:b/>
          <w:color w:val="548DD4" w:themeColor="text2" w:themeTint="99"/>
          <w:sz w:val="22"/>
          <w:szCs w:val="22"/>
          <w:lang w:val="ro-RO"/>
        </w:rPr>
        <w:t xml:space="preserve">- indeplineste atributiile specifice postului pentru cele 5 </w:t>
      </w:r>
      <w:r w:rsidRPr="00664078">
        <w:rPr>
          <w:rFonts w:ascii="Arial" w:hAnsi="Arial" w:cs="Arial"/>
          <w:b/>
          <w:color w:val="548DD4" w:themeColor="text2" w:themeTint="99"/>
          <w:sz w:val="22"/>
          <w:szCs w:val="22"/>
          <w:lang w:val="pt-BR"/>
        </w:rPr>
        <w:t xml:space="preserve">servicii sociale din Ludus: </w:t>
      </w:r>
      <w:r w:rsidRPr="00664078">
        <w:rPr>
          <w:rFonts w:ascii="Arial" w:hAnsi="Arial" w:cs="Arial"/>
          <w:b/>
          <w:color w:val="548DD4" w:themeColor="text2" w:themeTint="99"/>
        </w:rPr>
        <w:t>CAbR Ludus, LMP Maria, LMP Matei, LMP Larisa, LMP Luca.</w:t>
      </w:r>
    </w:p>
    <w:p w:rsidR="00ED3DC9" w:rsidRPr="00B15DEB" w:rsidRDefault="00ED3DC9" w:rsidP="00ED3DC9">
      <w:pPr>
        <w:pStyle w:val="Listaszerbekezds"/>
        <w:tabs>
          <w:tab w:val="left" w:pos="432"/>
        </w:tabs>
        <w:spacing w:after="0" w:line="240" w:lineRule="auto"/>
        <w:ind w:right="-360"/>
        <w:jc w:val="both"/>
        <w:rPr>
          <w:rFonts w:ascii="Arial" w:hAnsi="Arial" w:cs="Arial"/>
        </w:rPr>
      </w:pPr>
    </w:p>
    <w:p w:rsidR="00142EB0" w:rsidRDefault="00142EB0" w:rsidP="00D65360">
      <w:pPr>
        <w:autoSpaceDE w:val="0"/>
        <w:autoSpaceDN w:val="0"/>
        <w:adjustRightInd w:val="0"/>
        <w:jc w:val="both"/>
        <w:rPr>
          <w:rFonts w:ascii="Arial" w:hAnsi="Arial" w:cs="Arial"/>
          <w:b/>
          <w:sz w:val="22"/>
          <w:szCs w:val="22"/>
          <w:lang w:val="it-IT"/>
        </w:rPr>
      </w:pPr>
    </w:p>
    <w:p w:rsidR="005579B9" w:rsidRPr="005579B9" w:rsidRDefault="005579B9" w:rsidP="005579B9">
      <w:pPr>
        <w:jc w:val="both"/>
        <w:rPr>
          <w:rFonts w:ascii="Arial" w:hAnsi="Arial" w:cs="Arial"/>
          <w:b/>
          <w:color w:val="548DD4" w:themeColor="text2" w:themeTint="99"/>
          <w:sz w:val="22"/>
          <w:szCs w:val="22"/>
        </w:rPr>
      </w:pPr>
      <w:r w:rsidRPr="005579B9">
        <w:rPr>
          <w:rFonts w:ascii="Arial" w:hAnsi="Arial" w:cs="Arial"/>
          <w:b/>
          <w:color w:val="548DD4" w:themeColor="text2" w:themeTint="99"/>
          <w:sz w:val="22"/>
          <w:szCs w:val="22"/>
        </w:rPr>
        <w:t>Atribuţiile postului de SOFER</w:t>
      </w:r>
    </w:p>
    <w:p w:rsidR="005579B9" w:rsidRPr="00B15DEB" w:rsidRDefault="005579B9" w:rsidP="005579B9">
      <w:pPr>
        <w:jc w:val="both"/>
        <w:rPr>
          <w:rFonts w:ascii="Arial" w:hAnsi="Arial" w:cs="Arial"/>
          <w:b/>
          <w:sz w:val="22"/>
          <w:szCs w:val="22"/>
        </w:rPr>
      </w:pPr>
    </w:p>
    <w:p w:rsidR="005579B9" w:rsidRPr="00B15DEB" w:rsidRDefault="005579B9" w:rsidP="005579B9">
      <w:pPr>
        <w:numPr>
          <w:ilvl w:val="0"/>
          <w:numId w:val="5"/>
        </w:numPr>
        <w:jc w:val="both"/>
        <w:rPr>
          <w:rFonts w:ascii="Arial" w:hAnsi="Arial" w:cs="Arial"/>
          <w:sz w:val="22"/>
          <w:szCs w:val="22"/>
          <w:lang w:val="it-IT"/>
        </w:rPr>
      </w:pPr>
      <w:r w:rsidRPr="00B15DEB">
        <w:rPr>
          <w:rFonts w:ascii="Arial" w:hAnsi="Arial" w:cs="Arial"/>
          <w:sz w:val="22"/>
          <w:szCs w:val="22"/>
          <w:lang w:val="it-IT"/>
        </w:rPr>
        <w:t>Asigura buna functionare a autivehiculelor din dotarea institutiei</w:t>
      </w:r>
    </w:p>
    <w:p w:rsidR="005579B9" w:rsidRPr="00B15DEB" w:rsidRDefault="005579B9" w:rsidP="005579B9">
      <w:pPr>
        <w:numPr>
          <w:ilvl w:val="0"/>
          <w:numId w:val="5"/>
        </w:numPr>
        <w:jc w:val="both"/>
        <w:rPr>
          <w:rFonts w:ascii="Arial" w:hAnsi="Arial" w:cs="Arial"/>
          <w:sz w:val="22"/>
          <w:szCs w:val="22"/>
          <w:lang w:val="it-IT"/>
        </w:rPr>
      </w:pPr>
      <w:r w:rsidRPr="00B15DEB">
        <w:rPr>
          <w:rFonts w:ascii="Arial" w:hAnsi="Arial" w:cs="Arial"/>
          <w:sz w:val="22"/>
          <w:szCs w:val="22"/>
          <w:lang w:val="it-IT"/>
        </w:rPr>
        <w:t>Asigura intretinerea si mentinerea starii de curatenie a masinilor, atat in exterior, cat si in interior</w:t>
      </w:r>
    </w:p>
    <w:p w:rsidR="005579B9" w:rsidRPr="00B15DEB" w:rsidRDefault="005579B9" w:rsidP="005579B9">
      <w:pPr>
        <w:numPr>
          <w:ilvl w:val="0"/>
          <w:numId w:val="5"/>
        </w:numPr>
        <w:jc w:val="both"/>
        <w:rPr>
          <w:rFonts w:ascii="Arial" w:hAnsi="Arial" w:cs="Arial"/>
          <w:sz w:val="22"/>
          <w:szCs w:val="22"/>
          <w:lang w:val="it-IT"/>
        </w:rPr>
      </w:pPr>
      <w:r w:rsidRPr="00B15DEB">
        <w:rPr>
          <w:rFonts w:ascii="Arial" w:hAnsi="Arial" w:cs="Arial"/>
          <w:sz w:val="22"/>
          <w:szCs w:val="22"/>
          <w:lang w:val="it-IT"/>
        </w:rPr>
        <w:t xml:space="preserve">Asigura lucrari de revizii si reparatii in atelierele service </w:t>
      </w:r>
    </w:p>
    <w:p w:rsidR="005579B9" w:rsidRPr="00B15DEB" w:rsidRDefault="005579B9" w:rsidP="005579B9">
      <w:pPr>
        <w:numPr>
          <w:ilvl w:val="0"/>
          <w:numId w:val="5"/>
        </w:numPr>
        <w:jc w:val="both"/>
        <w:rPr>
          <w:rFonts w:ascii="Arial" w:hAnsi="Arial" w:cs="Arial"/>
          <w:sz w:val="22"/>
          <w:szCs w:val="22"/>
          <w:lang w:val="it-IT"/>
        </w:rPr>
      </w:pPr>
      <w:r w:rsidRPr="00B15DEB">
        <w:rPr>
          <w:rFonts w:ascii="Arial" w:hAnsi="Arial" w:cs="Arial"/>
          <w:sz w:val="22"/>
          <w:szCs w:val="22"/>
          <w:lang w:val="it-IT"/>
        </w:rPr>
        <w:lastRenderedPageBreak/>
        <w:t>Verifică din punct de vedere tehnic sistemul de fânare, mecanismul de semnalizare şi circulaţie înaintea oricrei curse, indiferent de distanţa pe care o va parcurge;</w:t>
      </w:r>
    </w:p>
    <w:p w:rsidR="005579B9" w:rsidRPr="00B15DEB" w:rsidRDefault="005579B9" w:rsidP="005579B9">
      <w:pPr>
        <w:numPr>
          <w:ilvl w:val="0"/>
          <w:numId w:val="5"/>
        </w:numPr>
        <w:jc w:val="both"/>
        <w:rPr>
          <w:rFonts w:ascii="Arial" w:hAnsi="Arial" w:cs="Arial"/>
          <w:sz w:val="22"/>
          <w:szCs w:val="22"/>
          <w:u w:val="single"/>
          <w:lang w:val="it-IT"/>
        </w:rPr>
      </w:pPr>
      <w:r w:rsidRPr="00B15DEB">
        <w:rPr>
          <w:rFonts w:ascii="Arial" w:hAnsi="Arial" w:cs="Arial"/>
          <w:sz w:val="22"/>
          <w:szCs w:val="22"/>
          <w:lang w:val="it-IT"/>
        </w:rPr>
        <w:t xml:space="preserve">Execută lucrări de intreţinere a autoturismului (revizuieşte săptămânal, din punct de vedere tehnic autoturismul); </w:t>
      </w:r>
    </w:p>
    <w:p w:rsidR="005579B9" w:rsidRPr="00B15DEB" w:rsidRDefault="005579B9" w:rsidP="005579B9">
      <w:pPr>
        <w:numPr>
          <w:ilvl w:val="0"/>
          <w:numId w:val="5"/>
        </w:numPr>
        <w:jc w:val="both"/>
        <w:rPr>
          <w:rFonts w:ascii="Arial" w:hAnsi="Arial" w:cs="Arial"/>
          <w:sz w:val="22"/>
          <w:szCs w:val="22"/>
          <w:u w:val="single"/>
          <w:lang w:val="it-IT"/>
        </w:rPr>
      </w:pPr>
      <w:r w:rsidRPr="00B15DEB">
        <w:rPr>
          <w:rFonts w:ascii="Arial" w:hAnsi="Arial" w:cs="Arial"/>
          <w:sz w:val="22"/>
          <w:szCs w:val="22"/>
          <w:lang w:val="it-IT"/>
        </w:rPr>
        <w:t>Menţine autovehicolul în perfectă stare de funcţionare;</w:t>
      </w:r>
    </w:p>
    <w:p w:rsidR="005579B9" w:rsidRPr="00B15DEB" w:rsidRDefault="005579B9" w:rsidP="005579B9">
      <w:pPr>
        <w:numPr>
          <w:ilvl w:val="0"/>
          <w:numId w:val="5"/>
        </w:numPr>
        <w:jc w:val="both"/>
        <w:rPr>
          <w:rFonts w:ascii="Arial" w:hAnsi="Arial" w:cs="Arial"/>
          <w:sz w:val="22"/>
          <w:szCs w:val="22"/>
          <w:u w:val="single"/>
          <w:lang w:val="it-IT"/>
        </w:rPr>
      </w:pPr>
      <w:r w:rsidRPr="00B15DEB">
        <w:rPr>
          <w:rFonts w:ascii="Arial" w:hAnsi="Arial" w:cs="Arial"/>
          <w:sz w:val="22"/>
          <w:szCs w:val="22"/>
          <w:lang w:val="it-IT"/>
        </w:rPr>
        <w:t>Aduce la cunoştinţă şefului de centru toate neregulile constatate şi necesarul de piese şi echipament pentru prevenirea oricăror evenimente negetive;</w:t>
      </w:r>
    </w:p>
    <w:p w:rsidR="005579B9" w:rsidRPr="00B15DEB" w:rsidRDefault="005579B9" w:rsidP="005579B9">
      <w:pPr>
        <w:numPr>
          <w:ilvl w:val="0"/>
          <w:numId w:val="5"/>
        </w:numPr>
        <w:jc w:val="both"/>
        <w:rPr>
          <w:rFonts w:ascii="Arial" w:hAnsi="Arial" w:cs="Arial"/>
          <w:sz w:val="22"/>
          <w:szCs w:val="22"/>
          <w:u w:val="single"/>
          <w:lang w:val="pt-BR"/>
        </w:rPr>
      </w:pPr>
      <w:r w:rsidRPr="00B15DEB">
        <w:rPr>
          <w:rFonts w:ascii="Arial" w:hAnsi="Arial" w:cs="Arial"/>
          <w:sz w:val="22"/>
          <w:szCs w:val="22"/>
          <w:lang w:val="pt-BR"/>
        </w:rPr>
        <w:t>Asigură transportul alimentelor şi materialelor necesare instituţiei ;</w:t>
      </w:r>
    </w:p>
    <w:p w:rsidR="005579B9" w:rsidRPr="00B15DEB" w:rsidRDefault="005579B9" w:rsidP="005579B9">
      <w:pPr>
        <w:numPr>
          <w:ilvl w:val="0"/>
          <w:numId w:val="5"/>
        </w:numPr>
        <w:jc w:val="both"/>
        <w:rPr>
          <w:rFonts w:ascii="Arial" w:hAnsi="Arial" w:cs="Arial"/>
          <w:sz w:val="22"/>
          <w:szCs w:val="22"/>
          <w:u w:val="single"/>
          <w:lang w:val="pt-BR"/>
        </w:rPr>
      </w:pPr>
      <w:r w:rsidRPr="00B15DEB">
        <w:rPr>
          <w:rFonts w:ascii="Arial" w:hAnsi="Arial" w:cs="Arial"/>
          <w:sz w:val="22"/>
          <w:szCs w:val="22"/>
          <w:lang w:val="pt-BR"/>
        </w:rPr>
        <w:t>Răspunde pentru completarea corectă a foilor de parcurs, în funcţie şi de deplasările efectuate în interes de serviciu de către şeful centrului;</w:t>
      </w:r>
    </w:p>
    <w:p w:rsidR="005579B9" w:rsidRPr="00B15DEB" w:rsidRDefault="005579B9" w:rsidP="005579B9">
      <w:pPr>
        <w:numPr>
          <w:ilvl w:val="0"/>
          <w:numId w:val="5"/>
        </w:numPr>
        <w:jc w:val="both"/>
        <w:rPr>
          <w:rFonts w:ascii="Arial" w:hAnsi="Arial" w:cs="Arial"/>
          <w:sz w:val="22"/>
          <w:szCs w:val="22"/>
          <w:u w:val="single"/>
          <w:lang w:val="fr-FR"/>
        </w:rPr>
      </w:pPr>
      <w:r w:rsidRPr="00B15DEB">
        <w:rPr>
          <w:rFonts w:ascii="Arial" w:hAnsi="Arial" w:cs="Arial"/>
          <w:sz w:val="22"/>
          <w:szCs w:val="22"/>
          <w:lang w:val="fr-FR"/>
        </w:rPr>
        <w:t>Predă foile de parcurs, contabilului unităţii;</w:t>
      </w:r>
    </w:p>
    <w:p w:rsidR="005579B9" w:rsidRPr="00B15DEB" w:rsidRDefault="005579B9" w:rsidP="005579B9">
      <w:pPr>
        <w:numPr>
          <w:ilvl w:val="0"/>
          <w:numId w:val="5"/>
        </w:numPr>
        <w:jc w:val="both"/>
        <w:rPr>
          <w:rFonts w:ascii="Arial" w:hAnsi="Arial" w:cs="Arial"/>
          <w:sz w:val="22"/>
          <w:szCs w:val="22"/>
          <w:u w:val="single"/>
          <w:lang w:val="fr-FR"/>
        </w:rPr>
      </w:pPr>
      <w:r w:rsidRPr="00B15DEB">
        <w:rPr>
          <w:rFonts w:ascii="Arial" w:hAnsi="Arial" w:cs="Arial"/>
          <w:sz w:val="22"/>
          <w:szCs w:val="22"/>
          <w:lang w:val="fr-FR"/>
        </w:rPr>
        <w:t>Urmăreşte eficienţa şi economisirea combustibilului, iar dacă observă depăşiri, anunţă imediat, în scris, şeful centrului asupra cauzelor acesteia şi a măsurilor ce trebuie luate;</w:t>
      </w:r>
    </w:p>
    <w:p w:rsidR="005579B9" w:rsidRPr="00B15DEB" w:rsidRDefault="005579B9" w:rsidP="005579B9">
      <w:pPr>
        <w:numPr>
          <w:ilvl w:val="0"/>
          <w:numId w:val="5"/>
        </w:numPr>
        <w:jc w:val="both"/>
        <w:rPr>
          <w:rFonts w:ascii="Arial" w:hAnsi="Arial" w:cs="Arial"/>
          <w:sz w:val="22"/>
          <w:szCs w:val="22"/>
          <w:u w:val="single"/>
          <w:lang w:val="it-IT"/>
        </w:rPr>
      </w:pPr>
      <w:r w:rsidRPr="00B15DEB">
        <w:rPr>
          <w:rFonts w:ascii="Arial" w:hAnsi="Arial" w:cs="Arial"/>
          <w:sz w:val="22"/>
          <w:szCs w:val="22"/>
          <w:lang w:val="it-IT"/>
        </w:rPr>
        <w:t xml:space="preserve">Foloseşte autovehicolul doar cu aprobarea şefului de centru şi doar in interesul unutăţii; </w:t>
      </w:r>
    </w:p>
    <w:p w:rsidR="005579B9" w:rsidRPr="00B15DEB" w:rsidRDefault="005579B9" w:rsidP="005579B9">
      <w:pPr>
        <w:numPr>
          <w:ilvl w:val="0"/>
          <w:numId w:val="5"/>
        </w:numPr>
        <w:jc w:val="both"/>
        <w:rPr>
          <w:rFonts w:ascii="Arial" w:hAnsi="Arial" w:cs="Arial"/>
          <w:sz w:val="22"/>
          <w:szCs w:val="22"/>
          <w:u w:val="single"/>
          <w:lang w:val="pt-BR"/>
        </w:rPr>
      </w:pPr>
      <w:r w:rsidRPr="00B15DEB">
        <w:rPr>
          <w:rFonts w:ascii="Arial" w:hAnsi="Arial" w:cs="Arial"/>
          <w:sz w:val="22"/>
          <w:szCs w:val="22"/>
          <w:lang w:val="pt-BR"/>
        </w:rPr>
        <w:t>Participă la instructajele periodice, efectuate de către administratorul unităţii, privind normele de protecţie a muncii;</w:t>
      </w:r>
    </w:p>
    <w:p w:rsidR="005579B9" w:rsidRPr="00B15DEB" w:rsidRDefault="005579B9" w:rsidP="005579B9">
      <w:pPr>
        <w:numPr>
          <w:ilvl w:val="0"/>
          <w:numId w:val="5"/>
        </w:numPr>
        <w:jc w:val="both"/>
        <w:rPr>
          <w:rFonts w:ascii="Arial" w:hAnsi="Arial" w:cs="Arial"/>
          <w:sz w:val="22"/>
          <w:szCs w:val="22"/>
          <w:lang w:val="pt-BR"/>
        </w:rPr>
      </w:pPr>
      <w:r w:rsidRPr="00B15DEB">
        <w:rPr>
          <w:rFonts w:ascii="Arial" w:hAnsi="Arial" w:cs="Arial"/>
          <w:sz w:val="22"/>
          <w:szCs w:val="22"/>
          <w:lang w:val="pt-BR"/>
        </w:rPr>
        <w:t>Răspunde pentru încălcarea normelor de securitate în munca şi a normelor PSI;</w:t>
      </w:r>
    </w:p>
    <w:p w:rsidR="005579B9" w:rsidRPr="00B15DEB" w:rsidRDefault="005579B9" w:rsidP="005579B9">
      <w:pPr>
        <w:numPr>
          <w:ilvl w:val="0"/>
          <w:numId w:val="5"/>
        </w:numPr>
        <w:jc w:val="both"/>
        <w:rPr>
          <w:rFonts w:ascii="Arial" w:hAnsi="Arial" w:cs="Arial"/>
          <w:sz w:val="22"/>
          <w:szCs w:val="22"/>
          <w:lang w:val="pt-BR"/>
        </w:rPr>
      </w:pPr>
      <w:r w:rsidRPr="00B15DEB">
        <w:rPr>
          <w:rFonts w:ascii="Arial" w:hAnsi="Arial" w:cs="Arial"/>
          <w:sz w:val="22"/>
          <w:szCs w:val="22"/>
          <w:lang w:val="pt-BR"/>
        </w:rPr>
        <w:t xml:space="preserve">Are obligaţia să îşi însuşească şi să respecte prevederile legislaţiei din domeniul securităţii şi sănătăţii în muncă şi măsurile de aplicare a acestora; </w:t>
      </w:r>
    </w:p>
    <w:p w:rsidR="005579B9" w:rsidRPr="00B15DEB" w:rsidRDefault="005579B9" w:rsidP="005579B9">
      <w:pPr>
        <w:numPr>
          <w:ilvl w:val="0"/>
          <w:numId w:val="5"/>
        </w:numPr>
        <w:jc w:val="both"/>
        <w:rPr>
          <w:rFonts w:ascii="Arial" w:hAnsi="Arial" w:cs="Arial"/>
          <w:sz w:val="22"/>
          <w:szCs w:val="22"/>
          <w:lang w:val="pt-BR"/>
        </w:rPr>
      </w:pPr>
      <w:r w:rsidRPr="00B15DEB">
        <w:rPr>
          <w:rFonts w:ascii="Arial" w:hAnsi="Arial" w:cs="Arial"/>
          <w:sz w:val="22"/>
          <w:szCs w:val="22"/>
          <w:lang w:val="pt-BR"/>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5579B9" w:rsidRPr="00B15DEB" w:rsidRDefault="005579B9" w:rsidP="005579B9">
      <w:pPr>
        <w:numPr>
          <w:ilvl w:val="0"/>
          <w:numId w:val="5"/>
        </w:numPr>
        <w:jc w:val="both"/>
        <w:rPr>
          <w:rFonts w:ascii="Arial" w:hAnsi="Arial" w:cs="Arial"/>
          <w:sz w:val="22"/>
          <w:szCs w:val="22"/>
          <w:lang w:val="pt-BR"/>
        </w:rPr>
      </w:pPr>
      <w:r w:rsidRPr="00B15DEB">
        <w:rPr>
          <w:rFonts w:ascii="Arial" w:hAnsi="Arial" w:cs="Arial"/>
          <w:sz w:val="22"/>
          <w:szCs w:val="22"/>
          <w:lang w:val="pt-BR"/>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5579B9" w:rsidRPr="00B15DEB" w:rsidRDefault="005579B9" w:rsidP="005579B9">
      <w:pPr>
        <w:numPr>
          <w:ilvl w:val="0"/>
          <w:numId w:val="5"/>
        </w:numPr>
        <w:jc w:val="both"/>
        <w:rPr>
          <w:rFonts w:ascii="Arial" w:hAnsi="Arial" w:cs="Arial"/>
          <w:sz w:val="22"/>
          <w:szCs w:val="22"/>
          <w:lang w:val="pt-BR"/>
        </w:rPr>
      </w:pPr>
      <w:r w:rsidRPr="00B15DEB">
        <w:rPr>
          <w:rFonts w:ascii="Arial" w:hAnsi="Arial" w:cs="Arial"/>
          <w:sz w:val="22"/>
          <w:szCs w:val="22"/>
          <w:lang w:val="pt-BR"/>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5579B9" w:rsidRPr="00B15DEB" w:rsidRDefault="005579B9" w:rsidP="005579B9">
      <w:pPr>
        <w:numPr>
          <w:ilvl w:val="0"/>
          <w:numId w:val="5"/>
        </w:numPr>
        <w:jc w:val="both"/>
        <w:rPr>
          <w:rFonts w:ascii="Arial" w:hAnsi="Arial" w:cs="Arial"/>
          <w:sz w:val="22"/>
          <w:szCs w:val="22"/>
          <w:lang w:val="pt-BR"/>
        </w:rPr>
      </w:pPr>
      <w:r w:rsidRPr="00B15DEB">
        <w:rPr>
          <w:rFonts w:ascii="Arial" w:hAnsi="Arial" w:cs="Arial"/>
          <w:sz w:val="22"/>
          <w:szCs w:val="22"/>
          <w:lang w:val="pt-BR"/>
        </w:rPr>
        <w:t>Are obligaţia să aducă la cunoştinţă şefului de centru  şi/sau angajatorului accidentele suferite de propria persoană;</w:t>
      </w:r>
    </w:p>
    <w:p w:rsidR="005579B9" w:rsidRPr="00B15DEB" w:rsidRDefault="005579B9" w:rsidP="005579B9">
      <w:pPr>
        <w:numPr>
          <w:ilvl w:val="0"/>
          <w:numId w:val="5"/>
        </w:numPr>
        <w:jc w:val="both"/>
        <w:rPr>
          <w:rFonts w:ascii="Arial" w:hAnsi="Arial" w:cs="Arial"/>
          <w:sz w:val="22"/>
          <w:szCs w:val="22"/>
          <w:lang w:val="pt-BR"/>
        </w:rPr>
      </w:pPr>
      <w:r w:rsidRPr="00B15DEB">
        <w:rPr>
          <w:rFonts w:ascii="Arial" w:hAnsi="Arial" w:cs="Arial"/>
          <w:sz w:val="22"/>
          <w:szCs w:val="22"/>
          <w:lang w:val="pt-BR"/>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5579B9" w:rsidRPr="00B15DEB" w:rsidRDefault="005579B9" w:rsidP="005579B9">
      <w:pPr>
        <w:numPr>
          <w:ilvl w:val="0"/>
          <w:numId w:val="5"/>
        </w:numPr>
        <w:jc w:val="both"/>
        <w:rPr>
          <w:rFonts w:ascii="Arial" w:hAnsi="Arial" w:cs="Arial"/>
          <w:sz w:val="22"/>
          <w:szCs w:val="22"/>
          <w:lang w:val="pt-BR"/>
        </w:rPr>
      </w:pPr>
      <w:r w:rsidRPr="00B15DEB">
        <w:rPr>
          <w:rFonts w:ascii="Arial" w:hAnsi="Arial" w:cs="Arial"/>
          <w:sz w:val="22"/>
          <w:szCs w:val="22"/>
          <w:lang w:val="pt-BR"/>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5579B9" w:rsidRPr="00B15DEB" w:rsidRDefault="005579B9" w:rsidP="005579B9">
      <w:pPr>
        <w:numPr>
          <w:ilvl w:val="0"/>
          <w:numId w:val="5"/>
        </w:numPr>
        <w:jc w:val="both"/>
        <w:rPr>
          <w:rFonts w:ascii="Arial" w:hAnsi="Arial" w:cs="Arial"/>
          <w:sz w:val="22"/>
          <w:szCs w:val="22"/>
          <w:u w:val="single"/>
        </w:rPr>
      </w:pPr>
      <w:r w:rsidRPr="00B15DEB">
        <w:rPr>
          <w:rFonts w:ascii="Arial" w:hAnsi="Arial" w:cs="Arial"/>
          <w:sz w:val="22"/>
          <w:szCs w:val="22"/>
        </w:rPr>
        <w:t>Asigură transportul alimentelor;</w:t>
      </w:r>
    </w:p>
    <w:p w:rsidR="005579B9" w:rsidRPr="00B15DEB" w:rsidRDefault="005579B9" w:rsidP="005579B9">
      <w:pPr>
        <w:numPr>
          <w:ilvl w:val="0"/>
          <w:numId w:val="5"/>
        </w:numPr>
        <w:jc w:val="both"/>
        <w:rPr>
          <w:rFonts w:ascii="Arial" w:hAnsi="Arial" w:cs="Arial"/>
          <w:sz w:val="22"/>
          <w:szCs w:val="22"/>
          <w:u w:val="single"/>
          <w:lang w:val="it-IT"/>
        </w:rPr>
      </w:pPr>
      <w:r w:rsidRPr="00B15DEB">
        <w:rPr>
          <w:rFonts w:ascii="Arial" w:hAnsi="Arial" w:cs="Arial"/>
          <w:sz w:val="22"/>
          <w:szCs w:val="22"/>
          <w:lang w:val="it-IT"/>
        </w:rPr>
        <w:t>Este responsabil de activitatea de prevenire şi stingere a incendiilor, drept pentru care, ori de câte ori este nevoie, va efectua instructajele periodice, cu întregul personal, privind normele de protecţie a muncii şi cele de prevenire şi stingere a incendiilor, pe baza unui program de pregătire aprobat de şeful centrului;</w:t>
      </w:r>
    </w:p>
    <w:p w:rsidR="005579B9" w:rsidRPr="00B15DEB" w:rsidRDefault="005579B9" w:rsidP="005579B9">
      <w:pPr>
        <w:numPr>
          <w:ilvl w:val="0"/>
          <w:numId w:val="5"/>
        </w:numPr>
        <w:jc w:val="both"/>
        <w:rPr>
          <w:rFonts w:ascii="Arial" w:hAnsi="Arial" w:cs="Arial"/>
          <w:sz w:val="22"/>
          <w:szCs w:val="22"/>
          <w:u w:val="single"/>
          <w:lang w:val="pt-BR"/>
        </w:rPr>
      </w:pPr>
      <w:r w:rsidRPr="00B15DEB">
        <w:rPr>
          <w:rFonts w:ascii="Arial" w:hAnsi="Arial" w:cs="Arial"/>
          <w:sz w:val="22"/>
          <w:szCs w:val="22"/>
          <w:lang w:val="pt-BR"/>
        </w:rPr>
        <w:t>Execută lucrările de amenajare şi întrţinere a curţii centrului ;</w:t>
      </w:r>
    </w:p>
    <w:p w:rsidR="005579B9" w:rsidRPr="00B15DEB" w:rsidRDefault="005579B9" w:rsidP="005579B9">
      <w:pPr>
        <w:numPr>
          <w:ilvl w:val="0"/>
          <w:numId w:val="5"/>
        </w:numPr>
        <w:jc w:val="both"/>
        <w:rPr>
          <w:rFonts w:ascii="Arial" w:hAnsi="Arial" w:cs="Arial"/>
          <w:sz w:val="22"/>
          <w:szCs w:val="22"/>
          <w:u w:val="single"/>
          <w:lang w:val="it-IT"/>
        </w:rPr>
      </w:pPr>
      <w:r w:rsidRPr="00B15DEB">
        <w:rPr>
          <w:rFonts w:ascii="Arial" w:hAnsi="Arial" w:cs="Arial"/>
          <w:sz w:val="22"/>
          <w:szCs w:val="22"/>
          <w:lang w:val="it-IT"/>
        </w:rPr>
        <w:t>Participă la luvrarile de reparatii si întreţinere cand este cazul;</w:t>
      </w:r>
    </w:p>
    <w:p w:rsidR="005579B9" w:rsidRPr="00B15DEB" w:rsidRDefault="005579B9" w:rsidP="005579B9">
      <w:pPr>
        <w:numPr>
          <w:ilvl w:val="0"/>
          <w:numId w:val="5"/>
        </w:numPr>
        <w:jc w:val="both"/>
        <w:rPr>
          <w:rFonts w:ascii="Arial" w:hAnsi="Arial" w:cs="Arial"/>
          <w:sz w:val="22"/>
          <w:szCs w:val="22"/>
          <w:u w:val="single"/>
          <w:lang w:val="it-IT"/>
        </w:rPr>
      </w:pPr>
      <w:r w:rsidRPr="00B15DEB">
        <w:rPr>
          <w:rFonts w:ascii="Arial" w:hAnsi="Arial" w:cs="Arial"/>
          <w:sz w:val="22"/>
          <w:szCs w:val="22"/>
          <w:lang w:val="it-IT"/>
        </w:rPr>
        <w:t>Execută orice alte dispoziîii legale primite în scris sau verbal din parte şefului de centru sau coordonatorul personal de specialitate;</w:t>
      </w:r>
    </w:p>
    <w:p w:rsidR="005579B9" w:rsidRPr="00B15DEB" w:rsidRDefault="005579B9" w:rsidP="005579B9">
      <w:pPr>
        <w:numPr>
          <w:ilvl w:val="0"/>
          <w:numId w:val="5"/>
        </w:numPr>
        <w:jc w:val="both"/>
        <w:rPr>
          <w:rFonts w:ascii="Arial" w:hAnsi="Arial" w:cs="Arial"/>
          <w:sz w:val="22"/>
          <w:szCs w:val="22"/>
          <w:lang w:val="it-IT"/>
        </w:rPr>
      </w:pPr>
      <w:r w:rsidRPr="00B15DEB">
        <w:rPr>
          <w:rFonts w:ascii="Arial" w:hAnsi="Arial" w:cs="Arial"/>
          <w:sz w:val="22"/>
          <w:szCs w:val="22"/>
          <w:lang w:val="it-IT"/>
        </w:rPr>
        <w:t>Cunoaşte şi respectă prevederile R.O.F si R.O.I a instituţiei, şi ale celor prevăzute în standardele specifice de calitate pentru serviciile furnizate în instituţiile de protecţie specială a persoanelor adulte cu handicap (Ordin nr 82/2019);</w:t>
      </w:r>
    </w:p>
    <w:p w:rsidR="005579B9" w:rsidRPr="00B15DEB" w:rsidRDefault="005579B9" w:rsidP="005579B9">
      <w:pPr>
        <w:numPr>
          <w:ilvl w:val="0"/>
          <w:numId w:val="5"/>
        </w:numPr>
        <w:jc w:val="both"/>
        <w:rPr>
          <w:rFonts w:ascii="Arial" w:hAnsi="Arial" w:cs="Arial"/>
          <w:sz w:val="22"/>
          <w:szCs w:val="22"/>
          <w:lang w:val="it-IT"/>
        </w:rPr>
      </w:pPr>
      <w:r w:rsidRPr="00B15DEB">
        <w:rPr>
          <w:rFonts w:ascii="Arial" w:hAnsi="Arial" w:cs="Arial"/>
          <w:sz w:val="22"/>
          <w:szCs w:val="22"/>
          <w:lang w:val="it-IT"/>
        </w:rPr>
        <w:t>Cunoaşte şi respectă Carta drepturilor beneficiarilor şi Codul de etică al centrului; cunoaşte şi respectă prevederile Manualului de proceduri, ale Ghidul beneficiarului şi a celor</w:t>
      </w:r>
      <w:r w:rsidR="0043674B">
        <w:rPr>
          <w:rFonts w:ascii="Arial" w:hAnsi="Arial" w:cs="Arial"/>
          <w:sz w:val="22"/>
          <w:szCs w:val="22"/>
          <w:lang w:val="it-IT"/>
        </w:rPr>
        <w:t>lalte documente interne ale centrelor din</w:t>
      </w:r>
      <w:r w:rsidRPr="00B15DEB">
        <w:rPr>
          <w:rFonts w:ascii="Arial" w:hAnsi="Arial" w:cs="Arial"/>
          <w:sz w:val="22"/>
          <w:szCs w:val="22"/>
          <w:lang w:val="it-IT"/>
        </w:rPr>
        <w:t xml:space="preserve"> Luduș;</w:t>
      </w:r>
    </w:p>
    <w:p w:rsidR="005579B9" w:rsidRPr="00B15DEB" w:rsidRDefault="005579B9" w:rsidP="005579B9">
      <w:pPr>
        <w:numPr>
          <w:ilvl w:val="0"/>
          <w:numId w:val="5"/>
        </w:numPr>
        <w:jc w:val="both"/>
        <w:rPr>
          <w:rFonts w:ascii="Arial" w:hAnsi="Arial" w:cs="Arial"/>
          <w:sz w:val="22"/>
          <w:szCs w:val="22"/>
          <w:u w:val="single"/>
          <w:lang w:val="it-IT"/>
        </w:rPr>
      </w:pPr>
      <w:r w:rsidRPr="00B15DEB">
        <w:rPr>
          <w:rFonts w:ascii="Arial" w:hAnsi="Arial" w:cs="Arial"/>
          <w:sz w:val="22"/>
          <w:szCs w:val="22"/>
          <w:lang w:val="it-IT"/>
        </w:rPr>
        <w:t>Participă la implementarea procedurilor operaţionale elaborate;</w:t>
      </w:r>
    </w:p>
    <w:p w:rsidR="005579B9" w:rsidRPr="00B15DEB" w:rsidRDefault="005579B9" w:rsidP="005579B9">
      <w:pPr>
        <w:pStyle w:val="Listaszerbekezds"/>
        <w:numPr>
          <w:ilvl w:val="0"/>
          <w:numId w:val="5"/>
        </w:numPr>
        <w:tabs>
          <w:tab w:val="left" w:pos="360"/>
          <w:tab w:val="left" w:pos="1170"/>
        </w:tabs>
        <w:spacing w:after="0" w:line="240" w:lineRule="auto"/>
        <w:jc w:val="both"/>
        <w:rPr>
          <w:rFonts w:ascii="Arial" w:hAnsi="Arial" w:cs="Arial"/>
        </w:rPr>
      </w:pPr>
      <w:r w:rsidRPr="00B15DEB">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5579B9" w:rsidRPr="00B15DEB" w:rsidRDefault="005579B9" w:rsidP="005579B9">
      <w:pPr>
        <w:pStyle w:val="Listaszerbekezds"/>
        <w:numPr>
          <w:ilvl w:val="0"/>
          <w:numId w:val="5"/>
        </w:numPr>
        <w:tabs>
          <w:tab w:val="left" w:pos="432"/>
        </w:tabs>
        <w:spacing w:after="0" w:line="240" w:lineRule="auto"/>
        <w:ind w:right="-360"/>
        <w:jc w:val="both"/>
        <w:rPr>
          <w:rFonts w:ascii="Arial" w:hAnsi="Arial" w:cs="Arial"/>
        </w:rPr>
      </w:pPr>
      <w:r w:rsidRPr="00B15DEB">
        <w:rPr>
          <w:rFonts w:ascii="Arial" w:hAnsi="Arial" w:cs="Arial"/>
        </w:rPr>
        <w:lastRenderedPageBreak/>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5579B9" w:rsidRDefault="005579B9" w:rsidP="00ED3DC9">
      <w:pPr>
        <w:autoSpaceDE w:val="0"/>
        <w:autoSpaceDN w:val="0"/>
        <w:adjustRightInd w:val="0"/>
        <w:jc w:val="both"/>
        <w:rPr>
          <w:rFonts w:ascii="Arial" w:hAnsi="Arial" w:cs="Arial"/>
          <w:b/>
          <w:sz w:val="22"/>
          <w:szCs w:val="22"/>
          <w:lang w:val="it-IT"/>
        </w:rPr>
      </w:pPr>
    </w:p>
    <w:p w:rsidR="00664078" w:rsidRDefault="00664078" w:rsidP="00664078">
      <w:pPr>
        <w:autoSpaceDE w:val="0"/>
        <w:autoSpaceDN w:val="0"/>
        <w:adjustRightInd w:val="0"/>
        <w:jc w:val="both"/>
        <w:rPr>
          <w:rFonts w:ascii="Arial" w:hAnsi="Arial" w:cs="Arial"/>
          <w:b/>
          <w:color w:val="548DD4" w:themeColor="text2" w:themeTint="99"/>
        </w:rPr>
      </w:pPr>
      <w:r w:rsidRPr="00992A96">
        <w:rPr>
          <w:rFonts w:ascii="Arial" w:hAnsi="Arial" w:cs="Arial"/>
          <w:b/>
          <w:color w:val="548DD4" w:themeColor="text2" w:themeTint="99"/>
          <w:sz w:val="22"/>
          <w:szCs w:val="22"/>
          <w:lang w:val="ro-RO"/>
        </w:rPr>
        <w:t xml:space="preserve">- indeplineste atributiile specifice </w:t>
      </w:r>
      <w:r>
        <w:rPr>
          <w:rFonts w:ascii="Arial" w:hAnsi="Arial" w:cs="Arial"/>
          <w:b/>
          <w:color w:val="548DD4" w:themeColor="text2" w:themeTint="99"/>
          <w:sz w:val="22"/>
          <w:szCs w:val="22"/>
          <w:lang w:val="ro-RO"/>
        </w:rPr>
        <w:t>postului pentru</w:t>
      </w:r>
      <w:r w:rsidRPr="00992A96">
        <w:rPr>
          <w:rFonts w:ascii="Arial" w:hAnsi="Arial" w:cs="Arial"/>
          <w:b/>
          <w:color w:val="548DD4" w:themeColor="text2" w:themeTint="99"/>
          <w:sz w:val="22"/>
          <w:szCs w:val="22"/>
          <w:lang w:val="ro-RO"/>
        </w:rPr>
        <w:t xml:space="preserve"> cele 5 </w:t>
      </w:r>
      <w:r w:rsidRPr="00992A96">
        <w:rPr>
          <w:rFonts w:ascii="Arial" w:hAnsi="Arial" w:cs="Arial"/>
          <w:b/>
          <w:color w:val="548DD4" w:themeColor="text2" w:themeTint="99"/>
          <w:sz w:val="22"/>
          <w:szCs w:val="22"/>
          <w:lang w:val="pt-BR"/>
        </w:rPr>
        <w:t xml:space="preserve">servicii sociale din Ludus: </w:t>
      </w:r>
      <w:r w:rsidRPr="00992A96">
        <w:rPr>
          <w:rFonts w:ascii="Arial" w:hAnsi="Arial" w:cs="Arial"/>
          <w:b/>
          <w:color w:val="548DD4" w:themeColor="text2" w:themeTint="99"/>
        </w:rPr>
        <w:t>CAbR Ludus, LMP Maria, LMP Matei, LMP Larisa, LMP Luca.</w:t>
      </w:r>
    </w:p>
    <w:p w:rsidR="005579B9" w:rsidRDefault="005579B9" w:rsidP="00ED3DC9">
      <w:pPr>
        <w:autoSpaceDE w:val="0"/>
        <w:autoSpaceDN w:val="0"/>
        <w:adjustRightInd w:val="0"/>
        <w:jc w:val="both"/>
        <w:rPr>
          <w:rFonts w:ascii="Arial" w:hAnsi="Arial" w:cs="Arial"/>
          <w:b/>
          <w:sz w:val="22"/>
          <w:szCs w:val="22"/>
          <w:lang w:val="it-IT"/>
        </w:rPr>
      </w:pPr>
    </w:p>
    <w:p w:rsidR="005579B9" w:rsidRDefault="005579B9" w:rsidP="00ED3DC9">
      <w:pPr>
        <w:autoSpaceDE w:val="0"/>
        <w:autoSpaceDN w:val="0"/>
        <w:adjustRightInd w:val="0"/>
        <w:jc w:val="both"/>
        <w:rPr>
          <w:rFonts w:ascii="Arial" w:hAnsi="Arial" w:cs="Arial"/>
          <w:b/>
          <w:sz w:val="22"/>
          <w:szCs w:val="22"/>
          <w:lang w:val="it-IT"/>
        </w:rPr>
      </w:pPr>
    </w:p>
    <w:p w:rsidR="005579B9" w:rsidRDefault="005579B9" w:rsidP="00ED3DC9">
      <w:pPr>
        <w:autoSpaceDE w:val="0"/>
        <w:autoSpaceDN w:val="0"/>
        <w:adjustRightInd w:val="0"/>
        <w:jc w:val="both"/>
        <w:rPr>
          <w:rFonts w:ascii="Arial" w:hAnsi="Arial" w:cs="Arial"/>
          <w:b/>
          <w:sz w:val="22"/>
          <w:szCs w:val="22"/>
          <w:lang w:val="it-IT"/>
        </w:rPr>
      </w:pPr>
    </w:p>
    <w:p w:rsidR="00ED3DC9" w:rsidRDefault="00ED3DC9" w:rsidP="00ED3DC9">
      <w:pPr>
        <w:autoSpaceDE w:val="0"/>
        <w:autoSpaceDN w:val="0"/>
        <w:adjustRightInd w:val="0"/>
        <w:jc w:val="both"/>
        <w:rPr>
          <w:rFonts w:ascii="Arial" w:hAnsi="Arial" w:cs="Arial"/>
          <w:b/>
          <w:sz w:val="22"/>
          <w:szCs w:val="22"/>
          <w:lang w:val="it-IT"/>
        </w:rPr>
      </w:pPr>
      <w:r>
        <w:rPr>
          <w:rFonts w:ascii="Arial" w:hAnsi="Arial" w:cs="Arial"/>
          <w:b/>
          <w:sz w:val="22"/>
          <w:szCs w:val="22"/>
          <w:lang w:val="it-IT"/>
        </w:rPr>
        <w:t>ARTICOLUL  9 PERSONALUL DE CONDUCERE:</w:t>
      </w:r>
    </w:p>
    <w:p w:rsidR="00ED3DC9" w:rsidRDefault="00ED3DC9" w:rsidP="00ED3DC9">
      <w:pPr>
        <w:autoSpaceDE w:val="0"/>
        <w:autoSpaceDN w:val="0"/>
        <w:adjustRightInd w:val="0"/>
        <w:jc w:val="both"/>
        <w:rPr>
          <w:rFonts w:ascii="Arial" w:hAnsi="Arial" w:cs="Arial"/>
          <w:b/>
          <w:sz w:val="22"/>
          <w:szCs w:val="22"/>
          <w:lang w:val="it-IT"/>
        </w:rPr>
      </w:pPr>
    </w:p>
    <w:p w:rsidR="00ED3DC9" w:rsidRPr="00ED3DC9" w:rsidRDefault="00ED3DC9" w:rsidP="00ED3DC9">
      <w:pPr>
        <w:autoSpaceDE w:val="0"/>
        <w:autoSpaceDN w:val="0"/>
        <w:adjustRightInd w:val="0"/>
        <w:jc w:val="both"/>
        <w:rPr>
          <w:rFonts w:ascii="Arial" w:hAnsi="Arial" w:cs="Arial"/>
          <w:sz w:val="22"/>
          <w:szCs w:val="22"/>
          <w:lang w:val="it-IT"/>
        </w:rPr>
      </w:pPr>
      <w:r w:rsidRPr="00ED3DC9">
        <w:rPr>
          <w:rFonts w:ascii="Arial" w:hAnsi="Arial" w:cs="Arial"/>
          <w:sz w:val="22"/>
          <w:szCs w:val="22"/>
          <w:lang w:val="it-IT"/>
        </w:rPr>
        <w:t xml:space="preserve">Conducerea centrului este asigurata de </w:t>
      </w:r>
      <w:r w:rsidRPr="00664078">
        <w:rPr>
          <w:rFonts w:ascii="Arial" w:hAnsi="Arial" w:cs="Arial"/>
          <w:b/>
          <w:sz w:val="22"/>
          <w:szCs w:val="22"/>
          <w:lang w:val="it-IT"/>
        </w:rPr>
        <w:t>Seful de centru</w:t>
      </w:r>
      <w:r w:rsidRPr="00ED3DC9">
        <w:rPr>
          <w:rFonts w:ascii="Arial" w:hAnsi="Arial" w:cs="Arial"/>
          <w:sz w:val="22"/>
          <w:szCs w:val="22"/>
          <w:lang w:val="it-IT"/>
        </w:rPr>
        <w:t xml:space="preserve"> din cadrul </w:t>
      </w:r>
      <w:r w:rsidRPr="00ED3DC9">
        <w:rPr>
          <w:rFonts w:ascii="Arial" w:hAnsi="Arial" w:cs="Arial"/>
        </w:rPr>
        <w:t>Serviciului de coordonare a centrelor pentru persoane adulte cu dizabilități din Ludus.</w:t>
      </w:r>
    </w:p>
    <w:p w:rsidR="00142EB0" w:rsidRPr="00ED3DC9" w:rsidRDefault="00142EB0" w:rsidP="00ED3DC9">
      <w:pPr>
        <w:pStyle w:val="ListParagraph"/>
        <w:autoSpaceDE w:val="0"/>
        <w:autoSpaceDN w:val="0"/>
        <w:adjustRightInd w:val="0"/>
        <w:ind w:left="1080"/>
        <w:jc w:val="both"/>
        <w:rPr>
          <w:rFonts w:ascii="Arial" w:hAnsi="Arial" w:cs="Arial"/>
          <w:b/>
          <w:sz w:val="22"/>
          <w:szCs w:val="22"/>
          <w:lang w:val="it-IT"/>
        </w:rPr>
      </w:pPr>
    </w:p>
    <w:p w:rsidR="00142EB0" w:rsidRDefault="00142EB0" w:rsidP="00D65360">
      <w:pPr>
        <w:autoSpaceDE w:val="0"/>
        <w:autoSpaceDN w:val="0"/>
        <w:adjustRightInd w:val="0"/>
        <w:jc w:val="both"/>
        <w:rPr>
          <w:rFonts w:ascii="Arial" w:hAnsi="Arial" w:cs="Arial"/>
          <w:b/>
          <w:sz w:val="22"/>
          <w:szCs w:val="22"/>
          <w:lang w:val="it-IT"/>
        </w:rPr>
      </w:pPr>
    </w:p>
    <w:p w:rsidR="003432CA" w:rsidRPr="00B15DEB" w:rsidRDefault="005C36A3" w:rsidP="00D65360">
      <w:pPr>
        <w:autoSpaceDE w:val="0"/>
        <w:autoSpaceDN w:val="0"/>
        <w:adjustRightInd w:val="0"/>
        <w:jc w:val="both"/>
        <w:rPr>
          <w:rFonts w:ascii="Arial" w:hAnsi="Arial" w:cs="Arial"/>
          <w:b/>
          <w:sz w:val="22"/>
          <w:szCs w:val="22"/>
          <w:lang w:val="it-IT"/>
        </w:rPr>
      </w:pPr>
      <w:r w:rsidRPr="00B15DEB">
        <w:rPr>
          <w:rFonts w:ascii="Arial" w:hAnsi="Arial" w:cs="Arial"/>
          <w:b/>
          <w:sz w:val="22"/>
          <w:szCs w:val="22"/>
          <w:lang w:val="it-IT"/>
        </w:rPr>
        <w:t xml:space="preserve">ARTICOLUL 10 </w:t>
      </w:r>
    </w:p>
    <w:p w:rsidR="003432CA" w:rsidRPr="0031715A" w:rsidRDefault="005C36A3" w:rsidP="00D65360">
      <w:pPr>
        <w:autoSpaceDE w:val="0"/>
        <w:autoSpaceDN w:val="0"/>
        <w:adjustRightInd w:val="0"/>
        <w:jc w:val="both"/>
        <w:rPr>
          <w:rFonts w:ascii="Arial" w:hAnsi="Arial" w:cs="Arial"/>
          <w:b/>
          <w:bCs/>
          <w:color w:val="FF0000"/>
          <w:sz w:val="22"/>
          <w:szCs w:val="22"/>
          <w:lang w:val="it-IT"/>
        </w:rPr>
      </w:pPr>
      <w:r w:rsidRPr="0031715A">
        <w:rPr>
          <w:rFonts w:ascii="Arial" w:hAnsi="Arial" w:cs="Arial"/>
          <w:b/>
          <w:bCs/>
          <w:color w:val="FF0000"/>
          <w:sz w:val="22"/>
          <w:szCs w:val="22"/>
          <w:lang w:val="it-IT"/>
        </w:rPr>
        <w:t>PERSONALUL DE SPECIALITATE DE ÎNGRIJIRE ŞI ASISTENŢĂ. PERSONAL DE SPECIALITATE ŞI AUXILIAR</w:t>
      </w:r>
    </w:p>
    <w:p w:rsidR="005C36A3" w:rsidRPr="00B15DEB" w:rsidRDefault="005C36A3" w:rsidP="00D65360">
      <w:pPr>
        <w:pStyle w:val="Listaszerbekezds"/>
        <w:autoSpaceDE w:val="0"/>
        <w:autoSpaceDN w:val="0"/>
        <w:adjustRightInd w:val="0"/>
        <w:spacing w:after="0" w:line="240" w:lineRule="auto"/>
        <w:ind w:left="0"/>
        <w:jc w:val="both"/>
        <w:rPr>
          <w:rFonts w:ascii="Arial" w:hAnsi="Arial" w:cs="Arial"/>
        </w:rPr>
      </w:pPr>
      <w:r w:rsidRPr="00B15DEB">
        <w:rPr>
          <w:rFonts w:ascii="Arial" w:hAnsi="Arial" w:cs="Arial"/>
          <w:b/>
          <w:bCs/>
          <w:lang w:val="it-IT"/>
        </w:rPr>
        <w:t>(1)</w:t>
      </w:r>
      <w:r w:rsidR="003432CA" w:rsidRPr="00B15DEB">
        <w:rPr>
          <w:rFonts w:ascii="Arial" w:hAnsi="Arial" w:cs="Arial"/>
          <w:lang w:val="it-IT"/>
        </w:rPr>
        <w:t xml:space="preserve"> </w:t>
      </w:r>
      <w:r w:rsidRPr="00B15DEB">
        <w:rPr>
          <w:rFonts w:ascii="Arial" w:hAnsi="Arial" w:cs="Arial"/>
        </w:rPr>
        <w:t>Personalul de specialitate si auxiliar al Centrului de</w:t>
      </w:r>
      <w:r w:rsidR="004A5A83" w:rsidRPr="00B15DEB">
        <w:rPr>
          <w:rFonts w:ascii="Arial" w:hAnsi="Arial" w:cs="Arial"/>
        </w:rPr>
        <w:t xml:space="preserve"> Abilitare si</w:t>
      </w:r>
      <w:r w:rsidRPr="00B15DEB">
        <w:rPr>
          <w:rFonts w:ascii="Arial" w:hAnsi="Arial" w:cs="Arial"/>
        </w:rPr>
        <w:t xml:space="preserve"> </w:t>
      </w:r>
      <w:r w:rsidR="004A5A83" w:rsidRPr="00B15DEB">
        <w:rPr>
          <w:rFonts w:ascii="Arial" w:hAnsi="Arial" w:cs="Arial"/>
        </w:rPr>
        <w:t xml:space="preserve">Reabilitare </w:t>
      </w:r>
      <w:r w:rsidRPr="00B15DEB">
        <w:rPr>
          <w:rFonts w:ascii="Arial" w:hAnsi="Arial" w:cs="Arial"/>
        </w:rPr>
        <w:t>Luduş, se compune din:</w:t>
      </w:r>
    </w:p>
    <w:p w:rsidR="005C36A3" w:rsidRPr="00B15DEB" w:rsidRDefault="005C36A3" w:rsidP="00D65360">
      <w:pPr>
        <w:pStyle w:val="Listaszerbekezds"/>
        <w:autoSpaceDE w:val="0"/>
        <w:autoSpaceDN w:val="0"/>
        <w:adjustRightInd w:val="0"/>
        <w:spacing w:after="0" w:line="240" w:lineRule="auto"/>
        <w:ind w:left="0"/>
        <w:jc w:val="both"/>
        <w:rPr>
          <w:rFonts w:ascii="Arial" w:hAnsi="Arial" w:cs="Arial"/>
          <w:b/>
        </w:rPr>
      </w:pPr>
      <w:bookmarkStart w:id="4" w:name="Se_recomandã_scoaterea_virgulei_înainte_"/>
    </w:p>
    <w:p w:rsidR="004A5A83" w:rsidRPr="00B15DEB" w:rsidRDefault="004A5A83">
      <w:pPr>
        <w:pStyle w:val="Listaszerbekezds"/>
        <w:numPr>
          <w:ilvl w:val="0"/>
          <w:numId w:val="28"/>
        </w:numPr>
        <w:autoSpaceDE w:val="0"/>
        <w:autoSpaceDN w:val="0"/>
        <w:adjustRightInd w:val="0"/>
        <w:spacing w:after="0" w:line="240" w:lineRule="auto"/>
        <w:jc w:val="both"/>
        <w:rPr>
          <w:rFonts w:ascii="Arial" w:hAnsi="Arial" w:cs="Arial"/>
          <w:b/>
        </w:rPr>
      </w:pPr>
      <w:r w:rsidRPr="00B15DEB">
        <w:rPr>
          <w:rFonts w:ascii="Arial" w:hAnsi="Arial" w:cs="Arial"/>
          <w:b/>
        </w:rPr>
        <w:t>psiholog                                           COR 263411</w:t>
      </w:r>
    </w:p>
    <w:p w:rsidR="00B3731E" w:rsidRPr="00142EB0" w:rsidRDefault="00B3731E" w:rsidP="00142EB0">
      <w:pPr>
        <w:pStyle w:val="Listaszerbekezds"/>
        <w:numPr>
          <w:ilvl w:val="0"/>
          <w:numId w:val="28"/>
        </w:numPr>
        <w:autoSpaceDE w:val="0"/>
        <w:autoSpaceDN w:val="0"/>
        <w:adjustRightInd w:val="0"/>
        <w:spacing w:after="0" w:line="240" w:lineRule="auto"/>
        <w:jc w:val="both"/>
        <w:rPr>
          <w:rFonts w:ascii="Arial" w:hAnsi="Arial" w:cs="Arial"/>
          <w:b/>
        </w:rPr>
      </w:pPr>
      <w:r w:rsidRPr="00B15DEB">
        <w:rPr>
          <w:rFonts w:ascii="Arial" w:hAnsi="Arial" w:cs="Arial"/>
          <w:b/>
        </w:rPr>
        <w:t>educator                                           COR  235203</w:t>
      </w:r>
    </w:p>
    <w:p w:rsidR="004A5A83" w:rsidRPr="00B15DEB" w:rsidRDefault="004A5A83">
      <w:pPr>
        <w:pStyle w:val="ListParagraph"/>
        <w:numPr>
          <w:ilvl w:val="0"/>
          <w:numId w:val="28"/>
        </w:numPr>
        <w:autoSpaceDE w:val="0"/>
        <w:autoSpaceDN w:val="0"/>
        <w:adjustRightInd w:val="0"/>
        <w:jc w:val="both"/>
        <w:rPr>
          <w:rFonts w:ascii="Arial" w:hAnsi="Arial" w:cs="Arial"/>
          <w:b/>
          <w:sz w:val="22"/>
          <w:szCs w:val="22"/>
          <w:lang w:val="fr-FR"/>
        </w:rPr>
      </w:pPr>
      <w:r w:rsidRPr="00B15DEB">
        <w:rPr>
          <w:rFonts w:ascii="Arial" w:hAnsi="Arial" w:cs="Arial"/>
          <w:b/>
          <w:sz w:val="22"/>
          <w:szCs w:val="22"/>
          <w:lang w:val="fr-FR"/>
        </w:rPr>
        <w:t>asistent social                                 COR 263501</w:t>
      </w:r>
    </w:p>
    <w:p w:rsidR="00B3731E" w:rsidRPr="00B15DEB" w:rsidRDefault="00B3731E">
      <w:pPr>
        <w:pStyle w:val="ListParagraph"/>
        <w:numPr>
          <w:ilvl w:val="0"/>
          <w:numId w:val="28"/>
        </w:numPr>
        <w:autoSpaceDE w:val="0"/>
        <w:autoSpaceDN w:val="0"/>
        <w:adjustRightInd w:val="0"/>
        <w:jc w:val="both"/>
        <w:rPr>
          <w:rFonts w:ascii="Arial" w:hAnsi="Arial" w:cs="Arial"/>
          <w:b/>
          <w:sz w:val="22"/>
          <w:szCs w:val="22"/>
        </w:rPr>
      </w:pPr>
      <w:r w:rsidRPr="00B15DEB">
        <w:rPr>
          <w:rFonts w:ascii="Arial" w:hAnsi="Arial" w:cs="Arial"/>
          <w:b/>
          <w:sz w:val="22"/>
          <w:szCs w:val="22"/>
          <w:lang w:val="fr-FR"/>
        </w:rPr>
        <w:t>infirmier                                             COR 532103</w:t>
      </w:r>
    </w:p>
    <w:p w:rsidR="004A5A83" w:rsidRPr="00B15DEB" w:rsidRDefault="004A5A83" w:rsidP="00B3731E">
      <w:pPr>
        <w:pStyle w:val="Listaszerbekezds"/>
        <w:numPr>
          <w:ilvl w:val="0"/>
          <w:numId w:val="28"/>
        </w:numPr>
        <w:autoSpaceDE w:val="0"/>
        <w:autoSpaceDN w:val="0"/>
        <w:adjustRightInd w:val="0"/>
        <w:spacing w:after="0" w:line="240" w:lineRule="auto"/>
        <w:jc w:val="both"/>
        <w:rPr>
          <w:rFonts w:ascii="Arial" w:hAnsi="Arial" w:cs="Arial"/>
          <w:b/>
        </w:rPr>
      </w:pPr>
      <w:r w:rsidRPr="00B15DEB">
        <w:rPr>
          <w:rFonts w:ascii="Arial" w:hAnsi="Arial" w:cs="Arial"/>
          <w:b/>
          <w:lang w:val="pt-BR"/>
        </w:rPr>
        <w:t>animator socio-educativ                 COR 516907</w:t>
      </w:r>
    </w:p>
    <w:p w:rsidR="005C36A3" w:rsidRPr="00B15DEB" w:rsidRDefault="00B3731E">
      <w:pPr>
        <w:pStyle w:val="Listaszerbekezds"/>
        <w:numPr>
          <w:ilvl w:val="0"/>
          <w:numId w:val="28"/>
        </w:numPr>
        <w:autoSpaceDE w:val="0"/>
        <w:autoSpaceDN w:val="0"/>
        <w:adjustRightInd w:val="0"/>
        <w:spacing w:after="0" w:line="240" w:lineRule="auto"/>
        <w:jc w:val="both"/>
        <w:rPr>
          <w:rFonts w:ascii="Arial" w:hAnsi="Arial" w:cs="Arial"/>
          <w:b/>
        </w:rPr>
      </w:pPr>
      <w:r w:rsidRPr="00B15DEB">
        <w:rPr>
          <w:rFonts w:ascii="Arial" w:hAnsi="Arial" w:cs="Arial"/>
          <w:b/>
        </w:rPr>
        <w:t>instructor ergoterapie                     COR 223003</w:t>
      </w:r>
      <w:r w:rsidR="005C36A3" w:rsidRPr="00B15DEB">
        <w:rPr>
          <w:rFonts w:ascii="Arial" w:hAnsi="Arial" w:cs="Arial"/>
          <w:b/>
        </w:rPr>
        <w:t xml:space="preserve">- </w:t>
      </w:r>
    </w:p>
    <w:bookmarkEnd w:id="4"/>
    <w:p w:rsidR="004A5A83" w:rsidRPr="00B15DEB" w:rsidRDefault="004A5A83" w:rsidP="004A5A83">
      <w:pPr>
        <w:autoSpaceDE w:val="0"/>
        <w:autoSpaceDN w:val="0"/>
        <w:adjustRightInd w:val="0"/>
        <w:jc w:val="both"/>
        <w:rPr>
          <w:rFonts w:ascii="Arial" w:hAnsi="Arial" w:cs="Arial"/>
          <w:b/>
          <w:sz w:val="22"/>
          <w:szCs w:val="22"/>
          <w:lang w:val="fr-FR"/>
        </w:rPr>
      </w:pPr>
    </w:p>
    <w:p w:rsidR="005C36A3" w:rsidRPr="00B15DEB" w:rsidRDefault="005C36A3" w:rsidP="00D65360">
      <w:pPr>
        <w:autoSpaceDE w:val="0"/>
        <w:autoSpaceDN w:val="0"/>
        <w:adjustRightInd w:val="0"/>
        <w:jc w:val="both"/>
        <w:rPr>
          <w:rFonts w:ascii="Arial" w:hAnsi="Arial" w:cs="Arial"/>
          <w:sz w:val="22"/>
          <w:szCs w:val="22"/>
          <w:lang w:val="it-IT"/>
        </w:rPr>
      </w:pPr>
      <w:r w:rsidRPr="00B15DEB">
        <w:rPr>
          <w:rFonts w:ascii="Arial" w:hAnsi="Arial" w:cs="Arial"/>
          <w:b/>
          <w:sz w:val="22"/>
          <w:szCs w:val="22"/>
          <w:lang w:val="it-IT"/>
        </w:rPr>
        <w:t>(2) Atribuţii ale personalului de specialitate:</w:t>
      </w:r>
    </w:p>
    <w:p w:rsidR="005C36A3" w:rsidRPr="00B15DEB" w:rsidRDefault="005C36A3">
      <w:pPr>
        <w:numPr>
          <w:ilvl w:val="0"/>
          <w:numId w:val="7"/>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derularea etapelor procesului de acordare a serviciilor sociale cu respectarea prevederilor legii, a standardelor minime de calitate aplicabile şi a prezentului regulament;</w:t>
      </w:r>
    </w:p>
    <w:p w:rsidR="005C36A3" w:rsidRPr="00B15DEB" w:rsidRDefault="005C36A3">
      <w:pPr>
        <w:numPr>
          <w:ilvl w:val="0"/>
          <w:numId w:val="7"/>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colaborează cu specialişti din alte centre în vederea soluţionării cazurilor; identificării de resurse etc.;</w:t>
      </w:r>
    </w:p>
    <w:p w:rsidR="005C36A3" w:rsidRPr="00B15DEB" w:rsidRDefault="005C36A3">
      <w:pPr>
        <w:numPr>
          <w:ilvl w:val="0"/>
          <w:numId w:val="7"/>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monitorizează respectarea standardelor minime de calitate;</w:t>
      </w:r>
    </w:p>
    <w:p w:rsidR="005C36A3" w:rsidRPr="00B15DEB" w:rsidRDefault="005C36A3">
      <w:pPr>
        <w:numPr>
          <w:ilvl w:val="0"/>
          <w:numId w:val="7"/>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sesizează conducerii centrului situaţii care pun în pericol siguranţa beneficiarului, situaţii de nerespectare a prevederilor prezentului regulament etc.;</w:t>
      </w:r>
    </w:p>
    <w:p w:rsidR="005C36A3" w:rsidRPr="00B15DEB" w:rsidRDefault="00F075C2">
      <w:pPr>
        <w:numPr>
          <w:ilvl w:val="0"/>
          <w:numId w:val="7"/>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 xml:space="preserve">face parte din echipa pluridisciplinara,  </w:t>
      </w:r>
      <w:r w:rsidR="005C36A3" w:rsidRPr="00B15DEB">
        <w:rPr>
          <w:rFonts w:ascii="Arial" w:hAnsi="Arial" w:cs="Arial"/>
          <w:sz w:val="22"/>
          <w:szCs w:val="22"/>
          <w:lang w:val="it-IT"/>
        </w:rPr>
        <w:t>întocmeşte rapoarte periodice cu privire la activitatea derulată;</w:t>
      </w:r>
    </w:p>
    <w:p w:rsidR="005C36A3" w:rsidRPr="00B15DEB" w:rsidRDefault="005C36A3">
      <w:pPr>
        <w:numPr>
          <w:ilvl w:val="0"/>
          <w:numId w:val="7"/>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face propuneri de îmbunătăţire a activităţii în vederea creşterii calităţii serviciului şi respectării legislaţiei;</w:t>
      </w:r>
    </w:p>
    <w:p w:rsidR="00F075C2" w:rsidRPr="00B15DEB" w:rsidRDefault="005C36A3">
      <w:pPr>
        <w:numPr>
          <w:ilvl w:val="0"/>
          <w:numId w:val="7"/>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alte atribuţii prevăzute în standardul minim de calitate aplicabil.</w:t>
      </w:r>
    </w:p>
    <w:p w:rsidR="008553FB" w:rsidRPr="00B15DEB" w:rsidRDefault="008553FB" w:rsidP="00D65360">
      <w:pPr>
        <w:jc w:val="both"/>
        <w:rPr>
          <w:rFonts w:ascii="Arial" w:hAnsi="Arial" w:cs="Arial"/>
          <w:b/>
          <w:bCs/>
          <w:sz w:val="22"/>
          <w:szCs w:val="22"/>
          <w:lang w:val="pt-BR"/>
        </w:rPr>
      </w:pPr>
    </w:p>
    <w:p w:rsidR="003432CA" w:rsidRPr="00B15DEB" w:rsidRDefault="00B603A5" w:rsidP="00D65360">
      <w:pPr>
        <w:jc w:val="both"/>
        <w:rPr>
          <w:rFonts w:ascii="Arial" w:hAnsi="Arial" w:cs="Arial"/>
          <w:b/>
          <w:bCs/>
          <w:sz w:val="22"/>
          <w:szCs w:val="22"/>
          <w:lang w:val="pt-BR"/>
        </w:rPr>
      </w:pPr>
      <w:r w:rsidRPr="00B15DEB">
        <w:rPr>
          <w:rFonts w:ascii="Arial" w:hAnsi="Arial" w:cs="Arial"/>
          <w:b/>
          <w:bCs/>
          <w:sz w:val="22"/>
          <w:szCs w:val="22"/>
          <w:lang w:val="pt-BR"/>
        </w:rPr>
        <w:t xml:space="preserve">(*) Prevedere valabila pentru intreg personalul angajat al </w:t>
      </w:r>
      <w:r w:rsidR="005579B9">
        <w:rPr>
          <w:rFonts w:ascii="Arial" w:hAnsi="Arial" w:cs="Arial"/>
          <w:b/>
          <w:bCs/>
          <w:sz w:val="22"/>
          <w:szCs w:val="22"/>
          <w:lang w:val="pt-BR"/>
        </w:rPr>
        <w:t>serviviilor sociale din</w:t>
      </w:r>
      <w:r w:rsidRPr="00B15DEB">
        <w:rPr>
          <w:rFonts w:ascii="Arial" w:hAnsi="Arial" w:cs="Arial"/>
          <w:b/>
          <w:bCs/>
          <w:sz w:val="22"/>
          <w:szCs w:val="22"/>
          <w:lang w:val="pt-BR"/>
        </w:rPr>
        <w:t xml:space="preserve"> </w:t>
      </w:r>
      <w:r w:rsidR="00516653" w:rsidRPr="00B15DEB">
        <w:rPr>
          <w:rFonts w:ascii="Arial" w:hAnsi="Arial" w:cs="Arial"/>
          <w:b/>
          <w:bCs/>
          <w:sz w:val="22"/>
          <w:szCs w:val="22"/>
          <w:lang w:val="pt-BR"/>
        </w:rPr>
        <w:t>Luduș</w:t>
      </w:r>
      <w:r w:rsidRPr="00B15DEB">
        <w:rPr>
          <w:rFonts w:ascii="Arial" w:hAnsi="Arial" w:cs="Arial"/>
          <w:b/>
          <w:bCs/>
          <w:sz w:val="22"/>
          <w:szCs w:val="22"/>
          <w:lang w:val="pt-BR"/>
        </w:rPr>
        <w:t>:</w:t>
      </w:r>
    </w:p>
    <w:p w:rsidR="00B603A5" w:rsidRPr="00B15DEB" w:rsidRDefault="00B603A5" w:rsidP="00D65360">
      <w:pPr>
        <w:ind w:left="360"/>
        <w:rPr>
          <w:rFonts w:ascii="Arial" w:hAnsi="Arial" w:cs="Arial"/>
          <w:sz w:val="22"/>
          <w:szCs w:val="22"/>
          <w:lang w:val="it-IT"/>
        </w:rPr>
      </w:pPr>
      <w:r w:rsidRPr="00B15DEB">
        <w:rPr>
          <w:rFonts w:ascii="Arial" w:hAnsi="Arial" w:cs="Arial"/>
          <w:b/>
          <w:bCs/>
          <w:sz w:val="22"/>
          <w:szCs w:val="22"/>
          <w:lang w:val="it-IT"/>
        </w:rPr>
        <w:t>În vederea asigurării conformității cu prevederile GDPR, fiecare angajat este obligat:</w:t>
      </w:r>
    </w:p>
    <w:p w:rsidR="00B603A5" w:rsidRPr="00B15DEB" w:rsidRDefault="00B603A5">
      <w:pPr>
        <w:numPr>
          <w:ilvl w:val="0"/>
          <w:numId w:val="3"/>
        </w:numPr>
        <w:jc w:val="both"/>
        <w:rPr>
          <w:rFonts w:ascii="Arial" w:hAnsi="Arial" w:cs="Arial"/>
          <w:sz w:val="22"/>
          <w:szCs w:val="22"/>
          <w:lang w:val="it-IT"/>
        </w:rPr>
      </w:pPr>
      <w:r w:rsidRPr="00B15DEB">
        <w:rPr>
          <w:rFonts w:ascii="Arial" w:hAnsi="Arial" w:cs="Arial"/>
          <w:sz w:val="22"/>
          <w:szCs w:val="22"/>
          <w:lang w:val="it-IT"/>
        </w:rPr>
        <w:t>să respecte prevederile Regulamentului (UE) 2016/679 privind protecția persoanelor fizice în ceea ce privește prelucrarea datelor cu caracter personal în exercitarea atribuțiilor de serviciu care îi incumbă;</w:t>
      </w:r>
    </w:p>
    <w:p w:rsidR="00B603A5" w:rsidRPr="00B15DEB" w:rsidRDefault="00B603A5">
      <w:pPr>
        <w:numPr>
          <w:ilvl w:val="0"/>
          <w:numId w:val="3"/>
        </w:numPr>
        <w:jc w:val="both"/>
        <w:rPr>
          <w:rFonts w:ascii="Arial" w:hAnsi="Arial" w:cs="Arial"/>
          <w:sz w:val="22"/>
          <w:szCs w:val="22"/>
          <w:lang w:val="it-IT"/>
        </w:rPr>
      </w:pPr>
      <w:r w:rsidRPr="00B15DEB">
        <w:rPr>
          <w:rFonts w:ascii="Arial" w:hAnsi="Arial" w:cs="Arial"/>
          <w:sz w:val="22"/>
          <w:szCs w:val="22"/>
          <w:lang w:val="it-IT"/>
        </w:rPr>
        <w:t>să păstreze în condiţii de stricteţe şi să nu divulge nimănui parolele de acces la datele cu caracter personal pe care le prelucreaza în virtutea atribuţiilor sale de serviciu, dacă este cazul;</w:t>
      </w:r>
    </w:p>
    <w:p w:rsidR="00B603A5" w:rsidRPr="00B15DEB" w:rsidRDefault="00B603A5">
      <w:pPr>
        <w:numPr>
          <w:ilvl w:val="0"/>
          <w:numId w:val="3"/>
        </w:numPr>
        <w:jc w:val="both"/>
        <w:rPr>
          <w:rFonts w:ascii="Arial" w:hAnsi="Arial" w:cs="Arial"/>
          <w:sz w:val="22"/>
          <w:szCs w:val="22"/>
          <w:lang w:val="it-IT"/>
        </w:rPr>
      </w:pPr>
      <w:r w:rsidRPr="00B15DEB">
        <w:rPr>
          <w:rFonts w:ascii="Arial" w:hAnsi="Arial" w:cs="Arial"/>
          <w:sz w:val="22"/>
          <w:szCs w:val="22"/>
          <w:lang w:val="it-IT"/>
        </w:rPr>
        <w:t>să manipuleze datele cu caracter personal stocate pe suport fizic și informatic la care are acces în virtutea atribuţiilor sale cu cea mai mare precauţie, atât în ce priveşte conservarea suporturilor cât şi în ce priveşte depunerea lor în locurile şi în condiţiile stabilite în procedurile de lucru;</w:t>
      </w:r>
    </w:p>
    <w:p w:rsidR="00B603A5" w:rsidRPr="00B15DEB" w:rsidRDefault="00B603A5">
      <w:pPr>
        <w:numPr>
          <w:ilvl w:val="0"/>
          <w:numId w:val="3"/>
        </w:numPr>
        <w:jc w:val="both"/>
        <w:rPr>
          <w:rFonts w:ascii="Arial" w:hAnsi="Arial" w:cs="Arial"/>
          <w:sz w:val="22"/>
          <w:szCs w:val="22"/>
          <w:lang w:val="it-IT"/>
        </w:rPr>
      </w:pPr>
      <w:r w:rsidRPr="00B15DEB">
        <w:rPr>
          <w:rFonts w:ascii="Arial" w:hAnsi="Arial" w:cs="Arial"/>
          <w:sz w:val="22"/>
          <w:szCs w:val="22"/>
          <w:lang w:val="it-IT"/>
        </w:rPr>
        <w:lastRenderedPageBreak/>
        <w:t>să nu copieze pe suport fizic niciun fel de date cu caracter personal disponibile in sistemele informatice ale instituţiei, cu excepţia situaţiilor în care această activitate se regăseşte în atribuţiile sale de serviciu sau a fost autorizată de către superiorul său ierarhic;</w:t>
      </w:r>
    </w:p>
    <w:p w:rsidR="00B603A5" w:rsidRPr="00B15DEB" w:rsidRDefault="00B603A5">
      <w:pPr>
        <w:numPr>
          <w:ilvl w:val="0"/>
          <w:numId w:val="3"/>
        </w:numPr>
        <w:jc w:val="both"/>
        <w:rPr>
          <w:rFonts w:ascii="Arial" w:hAnsi="Arial" w:cs="Arial"/>
          <w:sz w:val="22"/>
          <w:szCs w:val="22"/>
          <w:lang w:val="it-IT"/>
        </w:rPr>
      </w:pPr>
      <w:r w:rsidRPr="00B15DEB">
        <w:rPr>
          <w:rFonts w:ascii="Arial" w:hAnsi="Arial" w:cs="Arial"/>
          <w:sz w:val="22"/>
          <w:szCs w:val="22"/>
          <w:lang w:val="it-IT"/>
        </w:rPr>
        <w:t>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3F4094" w:rsidRPr="00B15DEB" w:rsidRDefault="003F4094" w:rsidP="003F4094">
      <w:pPr>
        <w:ind w:left="720"/>
        <w:textAlignment w:val="baseline"/>
        <w:rPr>
          <w:rFonts w:ascii="Arial" w:hAnsi="Arial" w:cs="Arial"/>
          <w:sz w:val="22"/>
          <w:szCs w:val="22"/>
          <w:lang w:val="it-IT"/>
        </w:rPr>
      </w:pPr>
    </w:p>
    <w:p w:rsidR="003F4094" w:rsidRPr="00B15DEB" w:rsidRDefault="003F4094" w:rsidP="005266E3">
      <w:pPr>
        <w:ind w:left="360"/>
        <w:jc w:val="both"/>
        <w:rPr>
          <w:rFonts w:ascii="Arial" w:hAnsi="Arial" w:cs="Arial"/>
          <w:sz w:val="22"/>
          <w:szCs w:val="22"/>
          <w:lang w:val="it-IT"/>
        </w:rPr>
      </w:pPr>
    </w:p>
    <w:p w:rsidR="003F4094" w:rsidRPr="00B15DEB" w:rsidRDefault="003F4094" w:rsidP="003F4094">
      <w:pPr>
        <w:jc w:val="both"/>
        <w:rPr>
          <w:rFonts w:ascii="Arial" w:hAnsi="Arial" w:cs="Arial"/>
          <w:b/>
          <w:sz w:val="22"/>
          <w:szCs w:val="22"/>
        </w:rPr>
      </w:pPr>
      <w:r w:rsidRPr="00B15DEB">
        <w:rPr>
          <w:rFonts w:ascii="Arial" w:hAnsi="Arial" w:cs="Arial"/>
          <w:b/>
          <w:sz w:val="22"/>
          <w:szCs w:val="22"/>
        </w:rPr>
        <w:t>Atribuţiile postului de PSIHOLOG</w:t>
      </w:r>
    </w:p>
    <w:p w:rsidR="003F4094" w:rsidRPr="00B15DEB" w:rsidRDefault="003F4094" w:rsidP="003F4094">
      <w:pPr>
        <w:jc w:val="both"/>
        <w:rPr>
          <w:rFonts w:ascii="Arial" w:hAnsi="Arial" w:cs="Arial"/>
          <w:b/>
          <w:sz w:val="22"/>
          <w:szCs w:val="22"/>
        </w:rPr>
      </w:pP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Examinează psihologic persoanele asistate;</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 xml:space="preserve">Întocmeşte Fişa de evaluare individuala pentru fiecare beneficiar în care înregistrează datele privind evaluarea iniţială/reevaluările acestora; </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Interpretează datele şi rezultatele obţinute efectuând diagnoză şi prognoză psihologică pentru persoanele asitate şi grupurile de persoane asistate;</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Colaborează cu personalul specializat al centrului la elaborarea Planului personalizat de intervenţie pentru persoanele asistate precum şi  la elaborarea Fişei de monitorizare servicii .</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 xml:space="preserve">Desfăşoară activităţi de recuperare a persoanelor asistate în conformitate cu vârsta, sexul, capacităţile, opţiunile proprii ale acestora </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 xml:space="preserve">Ţine evidenţa zilnică a beneficiarilor, a activităţilor desfăşurate pe intervale orare şi            monitorizează progresele înregistrate; </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Asigură consiliere psihologică individuală persoanelor asistate;</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Face parte din comisia de consilierea rezidentilor pentru gestionarea bunurilor proprii si cheltuirea banilor personali alaturi de asistentul social si seful centrului conform procedurii operationale;</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În limita competenţei asigură psihoterapie pentru diferite categorii de persoane asistate, asigura consiliere şi psihoterapie de grup, în cadrul unor programe specializate;</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Asigură intervenţia în situaţii de criză (tentativă de suicid, părăsiri repetate a instituţiei fără înştiinţarea conducerii cetrului, conflicte cu membrii personalului sau alte persoane asistate;</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Ajută persoanele asistate într-o aşa manieră încât să permită exercitarea la maximum a autonomiei personale a beneficiarilor;</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Participă la clasificarea, orientarea şi selecţionarea persoanelor asistate: repartizare pe camere, repartizarea pe grupe de activităţi, calsificarea persoanelor asiastate pe categorii de agresivitate, după caz decide dacă persoana asitată este aptă psihologic de a primi anumite responsabilităţi;</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Instruieşte şi îndrumă personalul din cadrul centrului urmărind aprofundarea cunoştinţelor în domeniul profesional, formarea de abilităţi de comunicare şi ameliorare a relaţiilor cu persoanele asistate;</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La cerere asigură consultanţă angajaţilor centrului în probleme personale şi de serviciu ;</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Realizează studii şi cercetări ale problematicii umane şi organizaţionale în interesul centrului;</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Participă la simpozioane, colocvii, cursuri de perfecţionare, seminarii, sesiuni ştiinţifice, schimburi de experienţă în ţară şi străinătate;</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Elaborează un plan anual de activitate pe care îl prezintă spre aprobare şefului centrului;</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Cunoaşte şi respectă Carta drepturilor beneficiarilor şi Codul de etică al centrului;</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Participă la elaborarea Ghidului beneficiarului, Manualului de proceduri şi alte documente ale centrului;</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 xml:space="preserve">Cunoaşte şi respectă prevederile R.O.F. si R.O.I. ale instituţiei şi ale celor prevăzute în standardele  minime de calitate pentru serviciile furnizate în  institutiile de protecţie specială a persoanelor cu handicap; </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 xml:space="preserve">Răspunde pentru înălcarea normelor de comportament stabilite prin Regulamentul intern al Centrului de </w:t>
      </w:r>
      <w:r w:rsidR="002344DA" w:rsidRPr="00B15DEB">
        <w:rPr>
          <w:rFonts w:ascii="Arial" w:hAnsi="Arial" w:cs="Arial"/>
          <w:sz w:val="22"/>
          <w:szCs w:val="22"/>
          <w:lang w:val="it-IT"/>
        </w:rPr>
        <w:t>Abilitare</w:t>
      </w:r>
      <w:r w:rsidRPr="00B15DEB">
        <w:rPr>
          <w:rFonts w:ascii="Arial" w:hAnsi="Arial" w:cs="Arial"/>
          <w:sz w:val="22"/>
          <w:szCs w:val="22"/>
          <w:lang w:val="it-IT"/>
        </w:rPr>
        <w:t xml:space="preserve"> şi Reabilitare Luduș;</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Participă la instructajele periodice, efectuate de către responsabilul numit de şeful centrului privind  normele de protecţia muncii şi cele de prevenire si stingere a incendilor;</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Cunoaşte atribuţiile şi răspunderile în domeniul securităţii şi sănătăţii în munca şi în domeniul situaţiilor de urgenţă:</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lastRenderedPageBreak/>
        <w:t xml:space="preserve">Are obligaţia să îşi însuşească şi să respecte prevederile legislaţiei din domeniul securităţii şi sănătăţii în muncă şi măsurile de aplicare a acestora. </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Are obligaţia să aducă la cunoştinţă şefului de centru sau angajatorului accidentele suferite de propria persoană.</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În lipsa şefului centrului va prelua toate sarcinile acestuia, prezentând un raport detaliat asupra activităţii desfăşurate, după reluarea activităţii de către acesta;</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Execută orice alte dispoziţii legale primite în scris sau verbal din partea conduceri unităţii;</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 xml:space="preserve">Respectă codul deontologic şi prevederile legale care reglementează domeniul său de activitate. </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Îndeplineşte orice alte atribuţii, ce revin compartimentului în domeniul de specialitate şi din actele normative  incidente emise de organele administrţiei publice.</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Păstrarea confidenţialităţii în legătură cu faptele, informaţiile şi documentele de care ia cunoştinţă în exercitarea funcţiei;</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Asigură evidenţa, păstrarea şi arhivarea documentelor privind activitatea proprie;</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Atributiile si sarcinile corespunzatoare postului vor fi specificate detaliat in Fisa de post intocmita de catre conducatorul institutiei, actualizata si completata cu toate modificarile legislative;</w:t>
      </w:r>
    </w:p>
    <w:p w:rsidR="003F4094" w:rsidRPr="00B15DEB" w:rsidRDefault="003F4094">
      <w:pPr>
        <w:numPr>
          <w:ilvl w:val="0"/>
          <w:numId w:val="3"/>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5266E3" w:rsidRPr="00B15DEB" w:rsidRDefault="005266E3" w:rsidP="003141A4">
      <w:pPr>
        <w:pStyle w:val="Listaszerbekezds"/>
        <w:tabs>
          <w:tab w:val="left" w:pos="1170"/>
        </w:tabs>
        <w:spacing w:after="0" w:line="240" w:lineRule="auto"/>
        <w:ind w:left="0"/>
        <w:jc w:val="both"/>
        <w:rPr>
          <w:rFonts w:ascii="Arial" w:hAnsi="Arial" w:cs="Arial"/>
        </w:rPr>
      </w:pPr>
    </w:p>
    <w:p w:rsidR="005266E3" w:rsidRPr="00B15DEB" w:rsidRDefault="005266E3" w:rsidP="003F4094">
      <w:pPr>
        <w:pStyle w:val="Listaszerbekezds"/>
        <w:tabs>
          <w:tab w:val="left" w:pos="1170"/>
        </w:tabs>
        <w:spacing w:after="0" w:line="240" w:lineRule="auto"/>
        <w:ind w:left="360"/>
        <w:jc w:val="both"/>
        <w:rPr>
          <w:rFonts w:ascii="Arial" w:hAnsi="Arial" w:cs="Arial"/>
        </w:rPr>
      </w:pPr>
    </w:p>
    <w:p w:rsidR="003F4094" w:rsidRPr="00B15DEB" w:rsidRDefault="003F4094" w:rsidP="003F4094">
      <w:pPr>
        <w:jc w:val="both"/>
        <w:rPr>
          <w:rFonts w:ascii="Arial" w:hAnsi="Arial" w:cs="Arial"/>
          <w:b/>
          <w:sz w:val="22"/>
          <w:szCs w:val="22"/>
        </w:rPr>
      </w:pPr>
      <w:r w:rsidRPr="00B15DEB">
        <w:rPr>
          <w:rFonts w:ascii="Arial" w:hAnsi="Arial" w:cs="Arial"/>
          <w:b/>
          <w:sz w:val="22"/>
          <w:szCs w:val="22"/>
        </w:rPr>
        <w:t>Atribuţiile postului ASISTENT SOCIAL</w:t>
      </w:r>
    </w:p>
    <w:p w:rsidR="003F4094" w:rsidRPr="00B15DEB" w:rsidRDefault="003F4094" w:rsidP="003F4094">
      <w:pPr>
        <w:jc w:val="both"/>
        <w:rPr>
          <w:rFonts w:ascii="Arial" w:hAnsi="Arial" w:cs="Arial"/>
          <w:b/>
          <w:sz w:val="22"/>
          <w:szCs w:val="22"/>
        </w:rPr>
      </w:pPr>
    </w:p>
    <w:p w:rsidR="003F4094" w:rsidRPr="00B15DEB" w:rsidRDefault="003F4094">
      <w:pPr>
        <w:numPr>
          <w:ilvl w:val="0"/>
          <w:numId w:val="8"/>
        </w:numPr>
        <w:jc w:val="both"/>
        <w:rPr>
          <w:rFonts w:ascii="Arial" w:hAnsi="Arial" w:cs="Arial"/>
          <w:sz w:val="22"/>
          <w:szCs w:val="22"/>
        </w:rPr>
      </w:pPr>
      <w:r w:rsidRPr="00B15DEB">
        <w:rPr>
          <w:rFonts w:ascii="Arial" w:hAnsi="Arial" w:cs="Arial"/>
          <w:sz w:val="22"/>
          <w:szCs w:val="22"/>
        </w:rPr>
        <w:t>Realizează pentru fiecare beneficiar nou admis în centru, împreună cu echipa pluridisciplinară</w:t>
      </w:r>
      <w:r w:rsidRPr="00B15DEB">
        <w:rPr>
          <w:rFonts w:ascii="Arial" w:hAnsi="Arial" w:cs="Arial"/>
          <w:b/>
          <w:sz w:val="22"/>
          <w:szCs w:val="22"/>
        </w:rPr>
        <w:t>, evaluarea nevoilor</w:t>
      </w:r>
      <w:r w:rsidRPr="00B15DEB">
        <w:rPr>
          <w:rFonts w:ascii="Arial" w:hAnsi="Arial" w:cs="Arial"/>
          <w:sz w:val="22"/>
          <w:szCs w:val="22"/>
        </w:rPr>
        <w:t xml:space="preserve"> acestuia; pentru cei internaţi anterior va reevalua, periodic, situaţia din punct de vedere social a acestora;</w:t>
      </w:r>
    </w:p>
    <w:p w:rsidR="003F4094" w:rsidRPr="00B15DEB" w:rsidRDefault="003F4094">
      <w:pPr>
        <w:numPr>
          <w:ilvl w:val="0"/>
          <w:numId w:val="8"/>
        </w:numPr>
        <w:jc w:val="both"/>
        <w:rPr>
          <w:rFonts w:ascii="Arial" w:hAnsi="Arial" w:cs="Arial"/>
          <w:sz w:val="22"/>
          <w:szCs w:val="22"/>
          <w:lang w:val="it-IT"/>
        </w:rPr>
      </w:pPr>
      <w:r w:rsidRPr="00B15DEB">
        <w:rPr>
          <w:rFonts w:ascii="Arial" w:hAnsi="Arial" w:cs="Arial"/>
          <w:sz w:val="22"/>
          <w:szCs w:val="22"/>
          <w:lang w:val="it-IT"/>
        </w:rPr>
        <w:t>Aplică instrumente specifice de investigare socială (anchete sociale, analiza biografică, interviuri, studii de caz, etc.);</w:t>
      </w:r>
    </w:p>
    <w:p w:rsidR="003F4094" w:rsidRPr="00B15DEB" w:rsidRDefault="003F4094">
      <w:pPr>
        <w:numPr>
          <w:ilvl w:val="0"/>
          <w:numId w:val="8"/>
        </w:numPr>
        <w:jc w:val="both"/>
        <w:rPr>
          <w:rFonts w:ascii="Arial" w:hAnsi="Arial" w:cs="Arial"/>
          <w:sz w:val="22"/>
          <w:szCs w:val="22"/>
          <w:lang w:val="it-IT"/>
        </w:rPr>
      </w:pPr>
      <w:r w:rsidRPr="00B15DEB">
        <w:rPr>
          <w:rFonts w:ascii="Arial" w:hAnsi="Arial" w:cs="Arial"/>
          <w:sz w:val="22"/>
          <w:szCs w:val="22"/>
          <w:lang w:val="it-IT"/>
        </w:rPr>
        <w:t>Colaborează cu ceilalţi specialişti în elaborarea planurilor personalizat de intervenţie, pentru fiecare beneficiar;</w:t>
      </w:r>
    </w:p>
    <w:p w:rsidR="003F4094" w:rsidRPr="00B15DEB" w:rsidRDefault="003F4094">
      <w:pPr>
        <w:numPr>
          <w:ilvl w:val="0"/>
          <w:numId w:val="8"/>
        </w:numPr>
        <w:jc w:val="both"/>
        <w:rPr>
          <w:rFonts w:ascii="Arial" w:hAnsi="Arial" w:cs="Arial"/>
          <w:sz w:val="22"/>
          <w:szCs w:val="22"/>
          <w:lang w:val="it-IT"/>
        </w:rPr>
      </w:pPr>
      <w:r w:rsidRPr="00B15DEB">
        <w:rPr>
          <w:rFonts w:ascii="Arial" w:hAnsi="Arial" w:cs="Arial"/>
          <w:sz w:val="22"/>
          <w:szCs w:val="22"/>
          <w:lang w:val="it-IT"/>
        </w:rPr>
        <w:t xml:space="preserve">Va elabora, împreună cu echipa pluridisciplinară, </w:t>
      </w:r>
      <w:r w:rsidRPr="00B15DEB">
        <w:rPr>
          <w:rFonts w:ascii="Arial" w:hAnsi="Arial" w:cs="Arial"/>
          <w:b/>
          <w:sz w:val="22"/>
          <w:szCs w:val="22"/>
          <w:lang w:val="it-IT"/>
        </w:rPr>
        <w:t>Orarul zilnic</w:t>
      </w:r>
      <w:r w:rsidRPr="00B15DEB">
        <w:rPr>
          <w:rFonts w:ascii="Arial" w:hAnsi="Arial" w:cs="Arial"/>
          <w:sz w:val="22"/>
          <w:szCs w:val="22"/>
          <w:lang w:val="it-IT"/>
        </w:rPr>
        <w:t>, al activităţilor cu beneficiarii;</w:t>
      </w:r>
    </w:p>
    <w:p w:rsidR="003F4094" w:rsidRPr="00B15DEB" w:rsidRDefault="003F4094">
      <w:pPr>
        <w:numPr>
          <w:ilvl w:val="0"/>
          <w:numId w:val="8"/>
        </w:numPr>
        <w:jc w:val="both"/>
        <w:rPr>
          <w:rFonts w:ascii="Arial" w:hAnsi="Arial" w:cs="Arial"/>
          <w:sz w:val="22"/>
          <w:szCs w:val="22"/>
          <w:lang w:val="it-IT"/>
        </w:rPr>
      </w:pPr>
      <w:r w:rsidRPr="00B15DEB">
        <w:rPr>
          <w:rFonts w:ascii="Arial" w:hAnsi="Arial" w:cs="Arial"/>
          <w:sz w:val="22"/>
          <w:szCs w:val="22"/>
          <w:lang w:val="it-IT"/>
        </w:rPr>
        <w:t>Desfăşoară activităţi de socializare/petrecere a timpului liber/recuperare a persoanelor asistate, în conformitate cu vârsta, sexul, capacităţile, opţiunile proprii ale acestora;</w:t>
      </w:r>
    </w:p>
    <w:p w:rsidR="003F4094" w:rsidRPr="00B15DEB" w:rsidRDefault="003F4094">
      <w:pPr>
        <w:numPr>
          <w:ilvl w:val="0"/>
          <w:numId w:val="8"/>
        </w:numPr>
        <w:jc w:val="both"/>
        <w:rPr>
          <w:rFonts w:ascii="Arial" w:hAnsi="Arial" w:cs="Arial"/>
          <w:sz w:val="22"/>
          <w:szCs w:val="22"/>
          <w:lang w:val="it-IT"/>
        </w:rPr>
      </w:pPr>
      <w:r w:rsidRPr="00B15DEB">
        <w:rPr>
          <w:rFonts w:ascii="Arial" w:hAnsi="Arial" w:cs="Arial"/>
          <w:sz w:val="22"/>
          <w:szCs w:val="22"/>
          <w:lang w:val="it-IT"/>
        </w:rPr>
        <w:t>Utilizează metoda managementului de caz şi coordonează/monitorizează toate serviciile şi activităţile care se desfăşoară în scopul dezvoltării planului individual de intervenţie;</w:t>
      </w:r>
    </w:p>
    <w:p w:rsidR="003F4094" w:rsidRPr="00B15DEB" w:rsidRDefault="003F4094">
      <w:pPr>
        <w:numPr>
          <w:ilvl w:val="0"/>
          <w:numId w:val="8"/>
        </w:numPr>
        <w:jc w:val="both"/>
        <w:rPr>
          <w:rFonts w:ascii="Arial" w:hAnsi="Arial" w:cs="Arial"/>
          <w:sz w:val="22"/>
          <w:szCs w:val="22"/>
          <w:lang w:val="it-IT"/>
        </w:rPr>
      </w:pPr>
      <w:r w:rsidRPr="00B15DEB">
        <w:rPr>
          <w:rFonts w:ascii="Arial" w:hAnsi="Arial" w:cs="Arial"/>
          <w:sz w:val="22"/>
          <w:szCs w:val="22"/>
          <w:lang w:val="it-IT"/>
        </w:rPr>
        <w:t>Evaluează situaţia beneficiarilor, precum şi factorii care vor putea îmbunătăţii reuşita intervenţiilor;</w:t>
      </w:r>
    </w:p>
    <w:p w:rsidR="003F4094" w:rsidRPr="00B15DEB" w:rsidRDefault="003F4094">
      <w:pPr>
        <w:numPr>
          <w:ilvl w:val="0"/>
          <w:numId w:val="8"/>
        </w:numPr>
        <w:jc w:val="both"/>
        <w:rPr>
          <w:rFonts w:ascii="Arial" w:hAnsi="Arial" w:cs="Arial"/>
          <w:sz w:val="22"/>
          <w:szCs w:val="22"/>
          <w:lang w:val="it-IT"/>
        </w:rPr>
      </w:pPr>
      <w:r w:rsidRPr="00B15DEB">
        <w:rPr>
          <w:rFonts w:ascii="Arial" w:hAnsi="Arial" w:cs="Arial"/>
          <w:sz w:val="22"/>
          <w:szCs w:val="22"/>
          <w:lang w:val="it-IT"/>
        </w:rPr>
        <w:lastRenderedPageBreak/>
        <w:t>Sprijină, încurajează beneficiarii să menţină legătura cu familia naturală/lărgită; pregăteşte reintegrarea acestora în mediul familial, colaborează cu Primăriile de la domiciliul beneficiarilor, prin corespondenţă/deplasări pe teren;</w:t>
      </w:r>
    </w:p>
    <w:p w:rsidR="003F4094" w:rsidRPr="00B15DEB" w:rsidRDefault="003F4094">
      <w:pPr>
        <w:numPr>
          <w:ilvl w:val="0"/>
          <w:numId w:val="8"/>
        </w:numPr>
        <w:jc w:val="both"/>
        <w:rPr>
          <w:rFonts w:ascii="Arial" w:hAnsi="Arial" w:cs="Arial"/>
          <w:sz w:val="22"/>
          <w:szCs w:val="22"/>
          <w:lang w:val="it-IT"/>
        </w:rPr>
      </w:pPr>
      <w:r w:rsidRPr="00B15DEB">
        <w:rPr>
          <w:rFonts w:ascii="Arial" w:hAnsi="Arial" w:cs="Arial"/>
          <w:sz w:val="22"/>
          <w:szCs w:val="22"/>
          <w:lang w:val="it-IT"/>
        </w:rPr>
        <w:t>Participă la mobilizarea comunităţii să dezvolte resursele de care au nevoie şi ajută la facilitarea cooperării dintre diferitele instituţii/organizaţii şi centru pentru a realiza o cât mai bună integrare a beneficiarilor în comunitate;</w:t>
      </w:r>
    </w:p>
    <w:p w:rsidR="003F4094" w:rsidRPr="00B15DEB" w:rsidRDefault="003F4094">
      <w:pPr>
        <w:numPr>
          <w:ilvl w:val="0"/>
          <w:numId w:val="8"/>
        </w:numPr>
        <w:jc w:val="both"/>
        <w:rPr>
          <w:rFonts w:ascii="Arial" w:hAnsi="Arial" w:cs="Arial"/>
          <w:sz w:val="22"/>
          <w:szCs w:val="22"/>
          <w:lang w:val="it-IT"/>
        </w:rPr>
      </w:pPr>
      <w:r w:rsidRPr="00B15DEB">
        <w:rPr>
          <w:rFonts w:ascii="Arial" w:hAnsi="Arial" w:cs="Arial"/>
          <w:sz w:val="22"/>
          <w:szCs w:val="22"/>
          <w:lang w:val="it-IT"/>
        </w:rPr>
        <w:t>Sprijină beneficiarii în demersurile necesare în clarificarea/rezolvarea anumitor documente, acte de stare civilă, (eliberări de Cărţi de identitate, Certificate de încadrare în grad de handicap, schimbare de domiciliu, înscrierea la medicul de familie, etc.);</w:t>
      </w:r>
    </w:p>
    <w:p w:rsidR="003F4094" w:rsidRPr="00B15DEB" w:rsidRDefault="003F4094">
      <w:pPr>
        <w:numPr>
          <w:ilvl w:val="0"/>
          <w:numId w:val="8"/>
        </w:numPr>
        <w:jc w:val="both"/>
        <w:rPr>
          <w:rFonts w:ascii="Arial" w:hAnsi="Arial" w:cs="Arial"/>
          <w:sz w:val="22"/>
          <w:szCs w:val="22"/>
          <w:lang w:val="it-IT"/>
        </w:rPr>
      </w:pPr>
      <w:r w:rsidRPr="00B15DEB">
        <w:rPr>
          <w:rFonts w:ascii="Arial" w:hAnsi="Arial" w:cs="Arial"/>
          <w:sz w:val="22"/>
          <w:szCs w:val="22"/>
          <w:lang w:val="it-IT"/>
        </w:rPr>
        <w:t>Acordă asistenţă socială individuală şi de grup pentru persoanele vulnerabile, defavorizate şi în cadrul unor programe terapeutice administrate selectiv;</w:t>
      </w:r>
    </w:p>
    <w:p w:rsidR="003F4094" w:rsidRPr="00B15DEB" w:rsidRDefault="003F4094">
      <w:pPr>
        <w:numPr>
          <w:ilvl w:val="0"/>
          <w:numId w:val="8"/>
        </w:numPr>
        <w:jc w:val="both"/>
        <w:rPr>
          <w:rFonts w:ascii="Arial" w:hAnsi="Arial" w:cs="Arial"/>
          <w:sz w:val="22"/>
          <w:szCs w:val="22"/>
          <w:lang w:val="it-IT"/>
        </w:rPr>
      </w:pPr>
      <w:r w:rsidRPr="00B15DEB">
        <w:rPr>
          <w:rFonts w:ascii="Arial" w:hAnsi="Arial" w:cs="Arial"/>
          <w:sz w:val="22"/>
          <w:szCs w:val="22"/>
          <w:lang w:val="it-IT"/>
        </w:rPr>
        <w:t xml:space="preserve">Asigură intervenţia în situaţii de criză (tentativă de suicid, părăsiri repetate a instituţiei fără  înştiinţarea conducerii centrului, conflicte cu membrii personalului sau alte persoane asistate, etc.); </w:t>
      </w:r>
    </w:p>
    <w:p w:rsidR="003F4094" w:rsidRPr="00B15DEB" w:rsidRDefault="003F4094">
      <w:pPr>
        <w:numPr>
          <w:ilvl w:val="0"/>
          <w:numId w:val="8"/>
        </w:numPr>
        <w:jc w:val="both"/>
        <w:rPr>
          <w:rFonts w:ascii="Arial" w:hAnsi="Arial" w:cs="Arial"/>
          <w:sz w:val="22"/>
          <w:szCs w:val="22"/>
          <w:lang w:val="it-IT"/>
        </w:rPr>
      </w:pPr>
      <w:r w:rsidRPr="00B15DEB">
        <w:rPr>
          <w:rFonts w:ascii="Arial" w:hAnsi="Arial" w:cs="Arial"/>
          <w:sz w:val="22"/>
          <w:szCs w:val="22"/>
          <w:lang w:val="it-IT"/>
        </w:rPr>
        <w:t xml:space="preserve"> Participă la întocmirea statisticilor lunare, trimestriale si semestriale privind persoanele cu handicap internate în centru;</w:t>
      </w:r>
    </w:p>
    <w:p w:rsidR="003F4094" w:rsidRPr="00B15DEB" w:rsidRDefault="003F4094">
      <w:pPr>
        <w:numPr>
          <w:ilvl w:val="0"/>
          <w:numId w:val="8"/>
        </w:numPr>
        <w:jc w:val="both"/>
        <w:rPr>
          <w:rFonts w:ascii="Arial" w:hAnsi="Arial" w:cs="Arial"/>
          <w:sz w:val="22"/>
          <w:szCs w:val="22"/>
          <w:lang w:val="it-IT"/>
        </w:rPr>
      </w:pPr>
      <w:r w:rsidRPr="00B15DEB">
        <w:rPr>
          <w:rFonts w:ascii="Arial" w:hAnsi="Arial" w:cs="Arial"/>
          <w:sz w:val="22"/>
          <w:szCs w:val="22"/>
          <w:lang w:val="it-IT"/>
        </w:rPr>
        <w:t>Face parte din comisia de consiliere a rezidentilor pentru gestionarea bunurilor proprii si cheltuirea banilor personali alaturi de psiholog si seful centrului conform procedurii operationale;</w:t>
      </w:r>
    </w:p>
    <w:p w:rsidR="003F4094" w:rsidRPr="00B15DEB" w:rsidRDefault="003F4094">
      <w:pPr>
        <w:numPr>
          <w:ilvl w:val="0"/>
          <w:numId w:val="8"/>
        </w:numPr>
        <w:jc w:val="both"/>
        <w:rPr>
          <w:rFonts w:ascii="Arial" w:hAnsi="Arial" w:cs="Arial"/>
          <w:sz w:val="22"/>
          <w:szCs w:val="22"/>
          <w:lang w:val="it-IT"/>
        </w:rPr>
      </w:pPr>
      <w:r w:rsidRPr="00B15DEB">
        <w:rPr>
          <w:rFonts w:ascii="Arial" w:hAnsi="Arial" w:cs="Arial"/>
          <w:sz w:val="22"/>
          <w:szCs w:val="22"/>
          <w:lang w:val="it-IT"/>
        </w:rPr>
        <w:t>Participă la instructajele periodice, efectuate de către responsabilul numit de către şeful centrului, privind normele de protecţie a muncii şi cele de prevenire şi stingere a incendiilor;</w:t>
      </w:r>
    </w:p>
    <w:p w:rsidR="003F4094" w:rsidRPr="00B15DEB" w:rsidRDefault="003F4094">
      <w:pPr>
        <w:numPr>
          <w:ilvl w:val="0"/>
          <w:numId w:val="8"/>
        </w:numPr>
        <w:jc w:val="both"/>
        <w:rPr>
          <w:rFonts w:ascii="Arial" w:hAnsi="Arial" w:cs="Arial"/>
          <w:sz w:val="22"/>
          <w:szCs w:val="22"/>
          <w:lang w:val="it-IT"/>
        </w:rPr>
      </w:pPr>
      <w:r w:rsidRPr="00B15DEB">
        <w:rPr>
          <w:rFonts w:ascii="Arial" w:hAnsi="Arial" w:cs="Arial"/>
          <w:sz w:val="22"/>
          <w:szCs w:val="22"/>
          <w:lang w:val="it-IT"/>
        </w:rPr>
        <w:t>Are obligaţia să îşi însuşească şi să respecte prevederile legislaţiei în domeniul securităţii şi sănătăţii în muncă şi măsurile de aplicare a acestora;</w:t>
      </w:r>
    </w:p>
    <w:p w:rsidR="003F4094" w:rsidRPr="00B15DEB" w:rsidRDefault="003F4094">
      <w:pPr>
        <w:numPr>
          <w:ilvl w:val="0"/>
          <w:numId w:val="8"/>
        </w:numPr>
        <w:jc w:val="both"/>
        <w:rPr>
          <w:rFonts w:ascii="Arial" w:hAnsi="Arial" w:cs="Arial"/>
          <w:sz w:val="22"/>
          <w:szCs w:val="22"/>
          <w:lang w:val="it-IT"/>
        </w:rPr>
      </w:pPr>
      <w:r w:rsidRPr="00B15DEB">
        <w:rPr>
          <w:rFonts w:ascii="Arial" w:hAnsi="Arial" w:cs="Arial"/>
          <w:sz w:val="22"/>
          <w:szCs w:val="22"/>
          <w:lang w:val="it-IT"/>
        </w:rPr>
        <w:t>Îndeplineşte orice alte atribuţii, ce îi revin; realizează alte lucrări de specialitate date de superiorii ierarhici care se încadrează în  activitatea centrului;</w:t>
      </w:r>
    </w:p>
    <w:p w:rsidR="003F4094" w:rsidRPr="00B15DEB" w:rsidRDefault="003F4094">
      <w:pPr>
        <w:numPr>
          <w:ilvl w:val="0"/>
          <w:numId w:val="8"/>
        </w:numPr>
        <w:jc w:val="both"/>
        <w:rPr>
          <w:rFonts w:ascii="Arial" w:hAnsi="Arial" w:cs="Arial"/>
          <w:sz w:val="22"/>
          <w:szCs w:val="22"/>
          <w:lang w:val="pt-BR"/>
        </w:rPr>
      </w:pPr>
      <w:r w:rsidRPr="00B15DEB">
        <w:rPr>
          <w:rFonts w:ascii="Arial" w:hAnsi="Arial" w:cs="Arial"/>
          <w:sz w:val="22"/>
          <w:szCs w:val="22"/>
          <w:lang w:val="pt-BR"/>
        </w:rPr>
        <w:t>Încurajează şi urmăreşte respectarea drepturilor beneficiarilor;</w:t>
      </w:r>
    </w:p>
    <w:p w:rsidR="003F4094" w:rsidRPr="00B15DEB" w:rsidRDefault="003F4094">
      <w:pPr>
        <w:numPr>
          <w:ilvl w:val="0"/>
          <w:numId w:val="8"/>
        </w:numPr>
        <w:jc w:val="both"/>
        <w:rPr>
          <w:rFonts w:ascii="Arial" w:hAnsi="Arial" w:cs="Arial"/>
          <w:sz w:val="22"/>
          <w:szCs w:val="22"/>
          <w:lang w:val="it-IT"/>
        </w:rPr>
      </w:pPr>
      <w:r w:rsidRPr="00B15DEB">
        <w:rPr>
          <w:rFonts w:ascii="Arial" w:hAnsi="Arial" w:cs="Arial"/>
          <w:sz w:val="22"/>
          <w:szCs w:val="22"/>
          <w:lang w:val="it-IT"/>
        </w:rPr>
        <w:t>Asigură evidenţa, păstrarea şi arhivarea documentelor privind activitatea proprie;</w:t>
      </w:r>
    </w:p>
    <w:p w:rsidR="003F4094" w:rsidRPr="00B15DEB" w:rsidRDefault="003F4094">
      <w:pPr>
        <w:numPr>
          <w:ilvl w:val="0"/>
          <w:numId w:val="8"/>
        </w:numPr>
        <w:jc w:val="both"/>
        <w:rPr>
          <w:rFonts w:ascii="Arial" w:hAnsi="Arial" w:cs="Arial"/>
          <w:sz w:val="22"/>
          <w:szCs w:val="22"/>
          <w:lang w:val="it-IT"/>
        </w:rPr>
      </w:pPr>
      <w:r w:rsidRPr="00B15DEB">
        <w:rPr>
          <w:rFonts w:ascii="Arial" w:hAnsi="Arial" w:cs="Arial"/>
          <w:sz w:val="22"/>
          <w:szCs w:val="22"/>
          <w:lang w:val="it-IT"/>
        </w:rPr>
        <w:t>Păstrează confidenţialitatea în legătură cu faptele, informaţiile şi documentele de care ia cunoştinţă în exercitarea funcţiei;</w:t>
      </w:r>
    </w:p>
    <w:p w:rsidR="003F4094" w:rsidRPr="00B15DEB" w:rsidRDefault="003F4094">
      <w:pPr>
        <w:numPr>
          <w:ilvl w:val="0"/>
          <w:numId w:val="8"/>
        </w:numPr>
        <w:jc w:val="both"/>
        <w:rPr>
          <w:rFonts w:ascii="Arial" w:hAnsi="Arial" w:cs="Arial"/>
          <w:sz w:val="22"/>
          <w:szCs w:val="22"/>
          <w:lang w:val="it-IT"/>
        </w:rPr>
      </w:pPr>
      <w:r w:rsidRPr="00B15DEB">
        <w:rPr>
          <w:rFonts w:ascii="Arial" w:hAnsi="Arial" w:cs="Arial"/>
          <w:sz w:val="22"/>
          <w:szCs w:val="22"/>
          <w:lang w:val="it-IT"/>
        </w:rPr>
        <w:t>La solicitarea conducatorului institutiei, preia sarcinile de stabilire/ridicare si gestionare a contributiei lunare de intretinere datorata de beneficiarii centrului</w:t>
      </w:r>
    </w:p>
    <w:p w:rsidR="003F4094" w:rsidRPr="00B15DEB" w:rsidRDefault="003F4094">
      <w:pPr>
        <w:numPr>
          <w:ilvl w:val="0"/>
          <w:numId w:val="8"/>
        </w:numPr>
        <w:jc w:val="both"/>
        <w:rPr>
          <w:rFonts w:ascii="Arial" w:hAnsi="Arial" w:cs="Arial"/>
          <w:sz w:val="22"/>
          <w:szCs w:val="22"/>
          <w:lang w:val="it-IT"/>
        </w:rPr>
      </w:pPr>
      <w:r w:rsidRPr="00B15DEB">
        <w:rPr>
          <w:rFonts w:ascii="Arial" w:hAnsi="Arial" w:cs="Arial"/>
          <w:sz w:val="22"/>
          <w:szCs w:val="22"/>
          <w:lang w:val="pt-BR"/>
        </w:rPr>
        <w:t>Atributiile si sarcinile corespunzatoare postului vor fi specificate detaliat in Fisa de post intocmita de catre conducatorul institutiei, actualizata si completata cu toate modificarile legislative;</w:t>
      </w:r>
    </w:p>
    <w:p w:rsidR="003F4094" w:rsidRPr="00B15DEB" w:rsidRDefault="003F4094">
      <w:pPr>
        <w:numPr>
          <w:ilvl w:val="0"/>
          <w:numId w:val="8"/>
        </w:numPr>
        <w:jc w:val="both"/>
        <w:rPr>
          <w:rFonts w:ascii="Arial" w:hAnsi="Arial" w:cs="Arial"/>
          <w:sz w:val="22"/>
          <w:szCs w:val="22"/>
          <w:lang w:val="it-IT"/>
        </w:rPr>
      </w:pPr>
      <w:r w:rsidRPr="00B15DEB">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5266E3" w:rsidRPr="00B15DEB" w:rsidRDefault="005266E3" w:rsidP="005266E3">
      <w:pPr>
        <w:jc w:val="both"/>
        <w:rPr>
          <w:rFonts w:ascii="Arial" w:hAnsi="Arial" w:cs="Arial"/>
          <w:sz w:val="22"/>
          <w:szCs w:val="22"/>
          <w:lang w:val="it-IT"/>
        </w:rPr>
      </w:pPr>
    </w:p>
    <w:p w:rsidR="005266E3" w:rsidRPr="00B15DEB" w:rsidRDefault="005266E3" w:rsidP="005266E3">
      <w:pPr>
        <w:jc w:val="both"/>
        <w:rPr>
          <w:rFonts w:ascii="Arial" w:hAnsi="Arial" w:cs="Arial"/>
          <w:sz w:val="22"/>
          <w:szCs w:val="22"/>
          <w:lang w:val="it-IT"/>
        </w:rPr>
      </w:pPr>
    </w:p>
    <w:p w:rsidR="003F4094" w:rsidRPr="00B15DEB" w:rsidRDefault="003F4094" w:rsidP="003F4094">
      <w:pPr>
        <w:autoSpaceDE w:val="0"/>
        <w:autoSpaceDN w:val="0"/>
        <w:adjustRightInd w:val="0"/>
        <w:jc w:val="both"/>
        <w:rPr>
          <w:rFonts w:ascii="Arial" w:hAnsi="Arial" w:cs="Arial"/>
          <w:b/>
          <w:bCs/>
          <w:sz w:val="22"/>
          <w:szCs w:val="22"/>
          <w:lang w:val="ro-RO"/>
        </w:rPr>
      </w:pPr>
      <w:r w:rsidRPr="00B15DEB">
        <w:rPr>
          <w:rFonts w:ascii="Arial" w:hAnsi="Arial" w:cs="Arial"/>
          <w:b/>
          <w:bCs/>
          <w:sz w:val="22"/>
          <w:szCs w:val="22"/>
          <w:lang w:val="ro-RO"/>
        </w:rPr>
        <w:t>Atributiile postului de EDUCATOR</w:t>
      </w:r>
    </w:p>
    <w:p w:rsidR="00237746" w:rsidRPr="00B15DEB" w:rsidRDefault="00237746" w:rsidP="00237746">
      <w:pPr>
        <w:autoSpaceDE w:val="0"/>
        <w:autoSpaceDN w:val="0"/>
        <w:adjustRightInd w:val="0"/>
        <w:rPr>
          <w:rFonts w:ascii="Arial" w:hAnsi="Arial" w:cs="Arial"/>
          <w:bCs/>
          <w:sz w:val="22"/>
          <w:szCs w:val="22"/>
          <w:lang w:val="ro-RO"/>
        </w:rPr>
      </w:pPr>
      <w:r w:rsidRPr="00B15DEB">
        <w:rPr>
          <w:rFonts w:ascii="Arial" w:hAnsi="Arial" w:cs="Arial"/>
          <w:bCs/>
          <w:sz w:val="22"/>
          <w:szCs w:val="22"/>
          <w:lang w:val="ro-RO"/>
        </w:rPr>
        <w:t xml:space="preserve"> </w:t>
      </w:r>
    </w:p>
    <w:p w:rsidR="00237746" w:rsidRPr="00B15DEB" w:rsidRDefault="00237746">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Desfasoara activitati educative cu beneficiarii centrului, in conformitate cu varsta, sexul, capacitatile cognitive si abilitatile, precum si a optiunii acestora</w:t>
      </w:r>
    </w:p>
    <w:p w:rsidR="00237746" w:rsidRPr="00B15DEB" w:rsidRDefault="00237746">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Colaboreaza cu specialistii din cadrul centrului, cu instructorii ergoterapie si animatorii socio-educativi in vederea consolidarii abilitatilor noi formate in sfera deprinderilor de viata independenta, de socializare si petrecere a timpului liber, de mentinere a abilitatilor, aptitudinilor, intereselor acumulate de-a lungul timpului</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Cunoaste, in urma studierii dosarelor beneficiarilor, a motivului internarii acestora in cadrul centrului, a influentelor sociale, psihice si morale ce s-au exercitat asupra lor;</w:t>
      </w:r>
    </w:p>
    <w:p w:rsidR="003F4094" w:rsidRPr="00B15DEB" w:rsidRDefault="003F4094" w:rsidP="00CB6C87">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Intocmeste alaturi de echipa pluridisciplinara orarul zilnic si Planul Individual de Interventie pentru beneficiari;</w:t>
      </w:r>
      <w:bookmarkStart w:id="5" w:name="_GoBack"/>
      <w:bookmarkEnd w:id="5"/>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Colaboreaza si indruma activitatile propuse in munca cu beneficiarii de catre instructorii ergoterapie si animatorii socio-educativi;</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Stimuleaza beneficiarii in desfasurarea activitatilor cuprinse de catre instructorii ergoterapie si animatorii socio-educativi;</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lastRenderedPageBreak/>
        <w:t>Stimuleaza beneficiarii sa relationeze cu ceilalti prin diferite activitati, in raport cu asteptarile realiste de comportament si nivelul lor de dezvolate, in scopul dezvoltarii respectului si intelegerii reciproce dintre acestia;</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Sprijina beneficiarii sa mentina relatia cu familia, reprezentantii legali, prietenii – prin telefon, corespondenta, vizite, iesiri in comunitate;</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 xml:space="preserve"> Asigura beneficiarilor conditiile necesare pentru derularea activitatilor de socializare si petrecere a timpului liber: echipamente, material, mijloace de transport, etc.</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 xml:space="preserve"> Intervine in cazul incalcarii drepturilor persoanelor ingrijite, sesizeaza ori de cate ori este cazul seful de centru si echipa pluridisciplinara asupra situatiilor in care drepturile persoanelor ingrijite sunt incalcate;</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 xml:space="preserve"> Semnaleaza sefului de centru orice incident deosebit aparut in munca cu beneficiarii;</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 xml:space="preserve"> Pastreaza confidentialitatea informatiilor de care a luat cunostinta in exercitarea atributiilor sale;</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Respecta programul de lucru si se prezinta la serviciu in orele fixate in program;</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Prezentarea la serviciu in deplina capacitate de munca pentru a putea executa in bune conditii sarcinile ce ii revin;</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Pe durata desfasurarii activitatii adopta si practica o exemplara tinuta de lucru educativa si constructiva, dand dovada de o deosebita conduita morala, spirit de initiativa precum si un inalt grad de profesionalism si responsabilitate fata de actiunile pe care le desfasoara;</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Participa la cursuri de perfectionare, cursuri de formare continua in mod activ in scopul insusirii cunostintelor necesare;</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Nu se admite limbajul neprotocolar fata de beneficiari, dar nici nu se va tolera un astfel de comportament;</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Atributiile si sarcinile corespunzatoare postului vor fi specificate detaliat in Fisa de post intocmita de catre conducatorul institutiei, actualizata si completata cu toate modificarile legislative;</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3F4094" w:rsidRPr="00B15DEB" w:rsidRDefault="003F4094" w:rsidP="003F4094">
      <w:pPr>
        <w:outlineLvl w:val="5"/>
        <w:rPr>
          <w:rFonts w:ascii="Arial" w:hAnsi="Arial" w:cs="Arial"/>
          <w:sz w:val="22"/>
          <w:szCs w:val="22"/>
          <w:lang w:val="it-IT"/>
        </w:rPr>
      </w:pPr>
    </w:p>
    <w:p w:rsidR="005579B9" w:rsidRDefault="005579B9" w:rsidP="003F4094">
      <w:pPr>
        <w:jc w:val="both"/>
        <w:rPr>
          <w:rFonts w:ascii="Arial" w:hAnsi="Arial" w:cs="Arial"/>
          <w:sz w:val="22"/>
          <w:szCs w:val="22"/>
          <w:lang w:val="it-IT"/>
        </w:rPr>
      </w:pPr>
    </w:p>
    <w:p w:rsidR="003F4094" w:rsidRPr="00B15DEB" w:rsidRDefault="003F4094" w:rsidP="003F4094">
      <w:pPr>
        <w:jc w:val="both"/>
        <w:rPr>
          <w:rFonts w:ascii="Arial" w:hAnsi="Arial" w:cs="Arial"/>
          <w:b/>
          <w:sz w:val="22"/>
          <w:szCs w:val="22"/>
        </w:rPr>
      </w:pPr>
      <w:r w:rsidRPr="00B15DEB">
        <w:rPr>
          <w:rFonts w:ascii="Arial" w:hAnsi="Arial" w:cs="Arial"/>
          <w:b/>
          <w:sz w:val="22"/>
          <w:szCs w:val="22"/>
        </w:rPr>
        <w:t>Atribuţiile postului de INSTRUCTOR ERGOTERAPIE</w:t>
      </w:r>
    </w:p>
    <w:p w:rsidR="003F4094" w:rsidRPr="00B15DEB" w:rsidRDefault="003F4094" w:rsidP="003F4094">
      <w:pPr>
        <w:jc w:val="both"/>
        <w:rPr>
          <w:rFonts w:ascii="Arial" w:hAnsi="Arial" w:cs="Arial"/>
          <w:b/>
          <w:sz w:val="22"/>
          <w:szCs w:val="22"/>
        </w:rPr>
      </w:pP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Desfăşoară activităţi de terapie ocupaţională cu beneficiarii centrului în conformitate cu restantul funcţional al fiecăruia;</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 xml:space="preserve">Paticipa la intocmirea Fişei de evaluare individuala pentru fiecare beneficiar în care înregistrează datele privind evaluarea iniţiala/reevaluarile acestor; </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Adaptează activităţile de terapie ocupaţonală nevoilor şi dorinţelor beneficiarilor (acestea vor fi simple, artizanale, utile, variate, progresive şi liber acceptate de către beneficiari);</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Colaborează cu personalul specializat al centrului la elaborarea Planului individual de intervenţie pentru persoanele asistate;</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Desfăşoară activităţi de recuperare a persoanelor asistate în conformitate cu vârsta, sexul,  capacităţile, opţiunile proprii ale acestora;</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 xml:space="preserve">Ţine evidenţa zilnică a beneficiarilor, a activităţilor desfăşurate pe intervale orare şi            monitorizează progresele înregistrate; </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Promovează şi vizează prin activităţile de ergoterapie, tehnici de adaptare, precum: activităţi cotidiene în dormitoare, bucătărie, baie, etc. pentru ca persoanele asistate să se adapteze la gestica uzuală privind obiectele utilizate, în funcţie de restantul funcţional al acestora;</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 xml:space="preserve"> Desfăşoară activităţi care să vizeze şi tehnici ocupaţionale prin practicarea unor meserii sau a unor activităţi de divertisment, precum: ţesut, cusut, ceramică, împletituri, gravură, legătorie, cartonaj, desen, pictură, etc.;  </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Raportează medicului observaţiile privind evoluţia stării de sănătate şi recuperatorie a persoanelor asistate;</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Asigură intervenţia în situaţi de criză (tentativă de suicid, părăsiri repetate a instituţiei fără înştiinţarea conducerii centrului, conflicte cu persoanele asistate etc.);</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lastRenderedPageBreak/>
        <w:t>Ajută persoanele asistate într-o aşa manieră încât să permită exercitarea la maximum a autonomiei personale a beneficiarilor;</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Participă la clasificarea, orientarea şi selecţionarea persoanelor asistate, repartizarea pe camere, repartizarea pe grupe de activităţi, calsificarea persoanelor asistate pe categorii de agresivitate;</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Dialoghează constructiv, permanent cu beneficiarii, abordează orice situaţie, astfel încât să respecte demnitatea şi intimitatea acestora;</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Răspunde de calitatea şi operativitatea lucrărilor executate ;</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Răspunde de siguranţa şi integritatea aparaturii cu care lucrează;</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Participă la simpozioane, colocvii, cursuri de perfecţionare, seminarii, sesiuni ştiinţifice schimburi de experienţă;</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Elaborează un plan anual de activitate a terapiei ocupaţionale pe care îl prezintă spre aprobare şefului centrului;</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Cunoaşte şi respectă Carta drepturilor beneficiarilor şi Codul de etică al centrului;</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 xml:space="preserve">Cunoaşte şi respectă prevederile R.O.F. si R.O.I. a instituţiei şi ale celor prevăzute în standardele  minime de calitate pentru serviciile furnizate în  institutiile de protecţie specială a persoanelor cu handicap; </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 xml:space="preserve">Răspunde pentru înălcarea normelor de comportament stabilite prin Regulamentul intern al Centrului de </w:t>
      </w:r>
      <w:r w:rsidR="00C03844" w:rsidRPr="00B15DEB">
        <w:rPr>
          <w:rFonts w:ascii="Arial" w:hAnsi="Arial" w:cs="Arial"/>
          <w:sz w:val="22"/>
          <w:szCs w:val="22"/>
          <w:lang w:val="ro-RO"/>
        </w:rPr>
        <w:t>Abilitare</w:t>
      </w:r>
      <w:r w:rsidRPr="00B15DEB">
        <w:rPr>
          <w:rFonts w:ascii="Arial" w:hAnsi="Arial" w:cs="Arial"/>
          <w:sz w:val="22"/>
          <w:szCs w:val="22"/>
          <w:lang w:val="ro-RO"/>
        </w:rPr>
        <w:t xml:space="preserve"> şi </w:t>
      </w:r>
      <w:r w:rsidR="00C03844" w:rsidRPr="00B15DEB">
        <w:rPr>
          <w:rFonts w:ascii="Arial" w:hAnsi="Arial" w:cs="Arial"/>
          <w:sz w:val="22"/>
          <w:szCs w:val="22"/>
          <w:lang w:val="ro-RO"/>
        </w:rPr>
        <w:t>R</w:t>
      </w:r>
      <w:r w:rsidRPr="00B15DEB">
        <w:rPr>
          <w:rFonts w:ascii="Arial" w:hAnsi="Arial" w:cs="Arial"/>
          <w:sz w:val="22"/>
          <w:szCs w:val="22"/>
          <w:lang w:val="ro-RO"/>
        </w:rPr>
        <w:t>eabilitare</w:t>
      </w:r>
      <w:r w:rsidR="00C03844" w:rsidRPr="00B15DEB">
        <w:rPr>
          <w:rFonts w:ascii="Arial" w:hAnsi="Arial" w:cs="Arial"/>
          <w:sz w:val="22"/>
          <w:szCs w:val="22"/>
          <w:lang w:val="ro-RO"/>
        </w:rPr>
        <w:t xml:space="preserve"> </w:t>
      </w:r>
      <w:r w:rsidRPr="00B15DEB">
        <w:rPr>
          <w:rFonts w:ascii="Arial" w:hAnsi="Arial" w:cs="Arial"/>
          <w:sz w:val="22"/>
          <w:szCs w:val="22"/>
          <w:lang w:val="ro-RO"/>
        </w:rPr>
        <w:t>Luduș;</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Participă la instructajele periodice, efectuate de către responsabilul numit de  şeful centrului privind  normele de protecţia muncii şi cele de prevenire si stingere a incendiilor;</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Cunoaşte atribuţiile şi răspunderile în domeniul securităţii şi sănătăţii în munca şi în domeniul situaţiilor de urgenţă:</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 xml:space="preserve">Are obligaţia să îşi însuşească şi să respecte prevederile legislaţiei din domeniul securităţii şi sănătăţii în muncă şi măsurile de aplicare a acestora; </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Are obligaţia să aducă la cunoştinţă şefului de centru  şi/sau angajatorului accidentele suferite de propria persoană;</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Îndeplineşte orice alte atribuţii, ce revin compartimentului în domeniul de specialitate şi din actele normative  incidente emise de organele administrţiei publice;</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Păstrarea confidenţialităţii în legătură cu faptele, informaţiile şi documentele de care ia cunoştinţă în exercitarea funcţiei;</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Asigură evidenţa, păstrarea şi arhivarea documentelor privind activitatea proprie;</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Execută orice alte dispoziţii legale primite în scris sau verbal din partea conducerii unităţii;</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Respectă codul deontologic şi prevederile legale care reglementează domeniul său de activitate;</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Atributiile si sarcinile corespunzatoare postului vor fi specificate detaliat in Fisa de post intocmita de catre conducatorul institutiei, actualizata si completata cu toate modificarile legislative;</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 xml:space="preserve">răspunde de  indeplinirea tuturor atribuţiilor stabilite prin ROF, ROI, Fişa postului, proceduri operationale, protocoale sau alte reglementări interne ale serviciului social, a sarcinilor stabilite </w:t>
      </w:r>
      <w:r w:rsidRPr="00B15DEB">
        <w:rPr>
          <w:rFonts w:ascii="Arial" w:hAnsi="Arial" w:cs="Arial"/>
          <w:sz w:val="22"/>
          <w:szCs w:val="22"/>
          <w:lang w:val="ro-RO"/>
        </w:rPr>
        <w:lastRenderedPageBreak/>
        <w:t>de catre conducerea institutiei sau a altor obligaţii prevăzute de legislatia in vigoare, in limita competentei si a pregatirii sale profesionale;</w:t>
      </w:r>
    </w:p>
    <w:p w:rsidR="003F4094" w:rsidRPr="00B15DEB" w:rsidRDefault="003F4094" w:rsidP="005266E3">
      <w:pPr>
        <w:ind w:left="720"/>
        <w:outlineLvl w:val="5"/>
        <w:rPr>
          <w:rFonts w:ascii="Arial" w:hAnsi="Arial" w:cs="Arial"/>
          <w:sz w:val="22"/>
          <w:szCs w:val="22"/>
          <w:lang w:val="it-IT"/>
        </w:rPr>
      </w:pPr>
    </w:p>
    <w:p w:rsidR="003F4094" w:rsidRPr="00B15DEB" w:rsidRDefault="003F4094" w:rsidP="003F4094">
      <w:pPr>
        <w:outlineLvl w:val="5"/>
        <w:rPr>
          <w:rFonts w:ascii="Arial" w:hAnsi="Arial" w:cs="Arial"/>
          <w:sz w:val="22"/>
          <w:szCs w:val="22"/>
          <w:lang w:val="it-IT"/>
        </w:rPr>
      </w:pPr>
    </w:p>
    <w:p w:rsidR="003F4094" w:rsidRPr="00B15DEB" w:rsidRDefault="003F4094" w:rsidP="003F4094">
      <w:pPr>
        <w:autoSpaceDE w:val="0"/>
        <w:autoSpaceDN w:val="0"/>
        <w:adjustRightInd w:val="0"/>
        <w:jc w:val="both"/>
        <w:rPr>
          <w:rFonts w:ascii="Arial" w:hAnsi="Arial" w:cs="Arial"/>
          <w:b/>
          <w:sz w:val="22"/>
          <w:szCs w:val="22"/>
          <w:lang w:val="ro-RO"/>
        </w:rPr>
      </w:pPr>
      <w:r w:rsidRPr="00B15DEB">
        <w:rPr>
          <w:rFonts w:ascii="Arial" w:hAnsi="Arial" w:cs="Arial"/>
          <w:b/>
          <w:sz w:val="22"/>
          <w:szCs w:val="22"/>
          <w:lang w:val="ro-RO"/>
        </w:rPr>
        <w:t xml:space="preserve">Atributiile postului de ANIMATOR SOCIO - EDUCATIV </w:t>
      </w:r>
    </w:p>
    <w:p w:rsidR="003F4094" w:rsidRPr="00B15DEB" w:rsidRDefault="003F4094" w:rsidP="003F4094">
      <w:pPr>
        <w:autoSpaceDE w:val="0"/>
        <w:autoSpaceDN w:val="0"/>
        <w:adjustRightInd w:val="0"/>
        <w:jc w:val="both"/>
        <w:rPr>
          <w:rFonts w:ascii="Arial" w:hAnsi="Arial" w:cs="Arial"/>
          <w:b/>
          <w:sz w:val="22"/>
          <w:szCs w:val="22"/>
          <w:lang w:val="ro-RO"/>
        </w:rPr>
      </w:pPr>
    </w:p>
    <w:p w:rsidR="00C03844" w:rsidRPr="00B15DEB" w:rsidRDefault="00C0384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Desfasoara activitati socio-educative si de terapie ocupationala cu beneficiarii centrului, in conformitate cu restantul functional al fiecaruia</w:t>
      </w:r>
    </w:p>
    <w:p w:rsidR="003F4094" w:rsidRPr="00B15DEB" w:rsidRDefault="00C83C0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D</w:t>
      </w:r>
      <w:r w:rsidR="003F4094" w:rsidRPr="00B15DEB">
        <w:rPr>
          <w:rFonts w:ascii="Arial" w:hAnsi="Arial" w:cs="Arial"/>
          <w:sz w:val="22"/>
          <w:szCs w:val="22"/>
          <w:lang w:val="ro-RO"/>
        </w:rPr>
        <w:t>e la preluarea serviciului, răspunde de securitatea şi integritatea corporală a bolnavilor şi asistaţilor din cadrul centrului;</w:t>
      </w:r>
    </w:p>
    <w:p w:rsidR="003F4094" w:rsidRPr="00B15DEB" w:rsidRDefault="00C83C0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C</w:t>
      </w:r>
      <w:r w:rsidR="003F4094" w:rsidRPr="00B15DEB">
        <w:rPr>
          <w:rFonts w:ascii="Arial" w:hAnsi="Arial" w:cs="Arial"/>
          <w:sz w:val="22"/>
          <w:szCs w:val="22"/>
          <w:lang w:val="ro-RO"/>
        </w:rPr>
        <w:t>unoaşte, în urma studierii dosarului bolnavilor şi asistaţilor, a motivului internării în cadrul centrului, a influenţelor sociale, psihice şi morale ce s-au exercitat asupra lor;</w:t>
      </w:r>
    </w:p>
    <w:p w:rsidR="003F4094" w:rsidRPr="00B15DEB" w:rsidRDefault="00C83C0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C</w:t>
      </w:r>
      <w:r w:rsidR="003F4094" w:rsidRPr="00B15DEB">
        <w:rPr>
          <w:rFonts w:ascii="Arial" w:hAnsi="Arial" w:cs="Arial"/>
          <w:sz w:val="22"/>
          <w:szCs w:val="22"/>
          <w:lang w:val="ro-RO"/>
        </w:rPr>
        <w:t>unoaşte Orarului zilnic a beneficiarilor;</w:t>
      </w:r>
    </w:p>
    <w:p w:rsidR="003F4094" w:rsidRPr="00B15DEB" w:rsidRDefault="00C83C0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bCs/>
          <w:sz w:val="22"/>
          <w:szCs w:val="22"/>
          <w:lang w:val="ro-RO"/>
        </w:rPr>
        <w:t>S</w:t>
      </w:r>
      <w:r w:rsidR="003F4094" w:rsidRPr="00B15DEB">
        <w:rPr>
          <w:rFonts w:ascii="Arial" w:hAnsi="Arial" w:cs="Arial"/>
          <w:bCs/>
          <w:sz w:val="22"/>
          <w:szCs w:val="22"/>
          <w:lang w:val="ro-RO"/>
        </w:rPr>
        <w:t>tabileşte strategia de lucru a echipei de animaţie</w:t>
      </w:r>
      <w:r w:rsidR="003F4094" w:rsidRPr="00B15DEB">
        <w:rPr>
          <w:rFonts w:ascii="Arial" w:hAnsi="Arial" w:cs="Arial"/>
          <w:sz w:val="22"/>
          <w:szCs w:val="22"/>
          <w:lang w:val="ro-RO"/>
        </w:rPr>
        <w:t xml:space="preserve"> în funcţie de obiectivul stabilit, de comun acord cu toţi membrii echipei şi cu toate organizaţiile implicate;</w:t>
      </w:r>
    </w:p>
    <w:p w:rsidR="003F4094" w:rsidRPr="00B15DEB" w:rsidRDefault="003F409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bCs/>
          <w:sz w:val="22"/>
          <w:szCs w:val="22"/>
          <w:lang w:val="ro-RO"/>
        </w:rPr>
        <w:t>stimulează beneficiarii să relaţioneze cu ceilalţi prin diferite a</w:t>
      </w:r>
      <w:r w:rsidRPr="00B15DEB">
        <w:rPr>
          <w:rFonts w:ascii="Arial" w:hAnsi="Arial" w:cs="Arial"/>
          <w:sz w:val="22"/>
          <w:szCs w:val="22"/>
          <w:lang w:val="ro-RO"/>
        </w:rPr>
        <w:t>ctivităţi, în raport cu aşteptările realiste ale comportamentului şi nivelului lor de dezvoltare, în scopul dezvoltării respectului şi înţelegerii reciproce dintre aceştia;</w:t>
      </w:r>
    </w:p>
    <w:p w:rsidR="003F4094" w:rsidRPr="00B15DEB" w:rsidRDefault="00C83C0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U</w:t>
      </w:r>
      <w:r w:rsidR="003F4094" w:rsidRPr="00B15DEB">
        <w:rPr>
          <w:rFonts w:ascii="Arial" w:hAnsi="Arial" w:cs="Arial"/>
          <w:sz w:val="22"/>
          <w:szCs w:val="22"/>
          <w:lang w:val="ro-RO"/>
        </w:rPr>
        <w:t>rmăreşte să stimuleze modificările pozitive ale comportamentului;</w:t>
      </w:r>
    </w:p>
    <w:p w:rsidR="003F4094" w:rsidRPr="00B15DEB" w:rsidRDefault="00C83C04">
      <w:pPr>
        <w:numPr>
          <w:ilvl w:val="1"/>
          <w:numId w:val="16"/>
        </w:numPr>
        <w:autoSpaceDE w:val="0"/>
        <w:autoSpaceDN w:val="0"/>
        <w:adjustRightInd w:val="0"/>
        <w:ind w:left="357" w:hanging="357"/>
        <w:jc w:val="both"/>
        <w:rPr>
          <w:rFonts w:ascii="Arial" w:hAnsi="Arial" w:cs="Arial"/>
          <w:b/>
          <w:bCs/>
          <w:sz w:val="22"/>
          <w:szCs w:val="22"/>
          <w:lang w:val="ro-RO"/>
        </w:rPr>
      </w:pPr>
      <w:r w:rsidRPr="00B15DEB">
        <w:rPr>
          <w:rFonts w:ascii="Arial" w:hAnsi="Arial" w:cs="Arial"/>
          <w:sz w:val="22"/>
          <w:szCs w:val="22"/>
          <w:lang w:val="ro-RO"/>
        </w:rPr>
        <w:t>O</w:t>
      </w:r>
      <w:r w:rsidR="003F4094" w:rsidRPr="00B15DEB">
        <w:rPr>
          <w:rFonts w:ascii="Arial" w:hAnsi="Arial" w:cs="Arial"/>
          <w:sz w:val="22"/>
          <w:szCs w:val="22"/>
          <w:lang w:val="ro-RO"/>
        </w:rPr>
        <w:t>rganizează şi conduce, împreună cu ceilalţi instructori de practică, activităţi în funcţie de nevoile generale şi individuale ale beneficiarilor şi de resursele materiale şi umane existente, activităţile de recuperare pot fi: terapii de ergoterapie, de recuperare prin masaj, hidroterapie, termoterapie, balneoterapie, terapii de expresie şi ocupaţionale - artterapie, meloterapie;</w:t>
      </w:r>
    </w:p>
    <w:p w:rsidR="003F4094" w:rsidRPr="00B15DEB" w:rsidRDefault="00C83C0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bCs/>
          <w:sz w:val="22"/>
          <w:szCs w:val="22"/>
          <w:lang w:val="ro-RO"/>
        </w:rPr>
        <w:t>U</w:t>
      </w:r>
      <w:r w:rsidR="003F4094" w:rsidRPr="00B15DEB">
        <w:rPr>
          <w:rFonts w:ascii="Arial" w:hAnsi="Arial" w:cs="Arial"/>
          <w:bCs/>
          <w:sz w:val="22"/>
          <w:szCs w:val="22"/>
          <w:lang w:val="ro-RO"/>
        </w:rPr>
        <w:t>rmăreşte dezvoltarea încrederii şi respectului de sine al beneficiarilor, participanţi la diferite activităţi organizate în cadrul centrului;</w:t>
      </w:r>
    </w:p>
    <w:p w:rsidR="003F4094" w:rsidRPr="00B15DEB" w:rsidRDefault="00C83C0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C</w:t>
      </w:r>
      <w:r w:rsidR="003F4094" w:rsidRPr="00B15DEB">
        <w:rPr>
          <w:rFonts w:ascii="Arial" w:hAnsi="Arial" w:cs="Arial"/>
          <w:sz w:val="22"/>
          <w:szCs w:val="22"/>
          <w:lang w:val="ro-RO"/>
        </w:rPr>
        <w:t>onsolidează deprinderile de viaţă independentă, igienă personală,</w:t>
      </w:r>
      <w:r w:rsidR="00C03844" w:rsidRPr="00B15DEB">
        <w:rPr>
          <w:rFonts w:ascii="Arial" w:hAnsi="Arial" w:cs="Arial"/>
          <w:sz w:val="22"/>
          <w:szCs w:val="22"/>
          <w:lang w:val="ro-RO"/>
        </w:rPr>
        <w:t xml:space="preserve"> </w:t>
      </w:r>
      <w:r w:rsidR="003F4094" w:rsidRPr="00B15DEB">
        <w:rPr>
          <w:rFonts w:ascii="Arial" w:hAnsi="Arial" w:cs="Arial"/>
          <w:sz w:val="22"/>
          <w:szCs w:val="22"/>
          <w:lang w:val="ro-RO"/>
        </w:rPr>
        <w:t>autoservire şi autogospodărire a beneficiarilor centrului;</w:t>
      </w:r>
    </w:p>
    <w:p w:rsidR="003F4094" w:rsidRPr="00B15DEB" w:rsidRDefault="00C83C0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I</w:t>
      </w:r>
      <w:r w:rsidR="003F4094" w:rsidRPr="00B15DEB">
        <w:rPr>
          <w:rFonts w:ascii="Arial" w:hAnsi="Arial" w:cs="Arial"/>
          <w:sz w:val="22"/>
          <w:szCs w:val="22"/>
          <w:lang w:val="ro-RO"/>
        </w:rPr>
        <w:t>ncurajează şi sprijină beneficiarii să manifeste iniţiativă, să-şi organizeze şi să execute, pe cât posibil autonom, activităţi cotidiene, fiind luate toate măsurile necesare pentru prevenirea riscurilor de accident şi îmbolnăvire;</w:t>
      </w:r>
    </w:p>
    <w:p w:rsidR="003F4094" w:rsidRPr="00B15DEB" w:rsidRDefault="00C83C0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S</w:t>
      </w:r>
      <w:r w:rsidR="003F4094" w:rsidRPr="00B15DEB">
        <w:rPr>
          <w:rFonts w:ascii="Arial" w:hAnsi="Arial" w:cs="Arial"/>
          <w:sz w:val="22"/>
          <w:szCs w:val="22"/>
          <w:lang w:val="ro-RO"/>
        </w:rPr>
        <w:t>prijină beneficiarii să menţină relaţii cu familia, reprezentantul legal, prietenii - prin telefon, corespondenţă, vizite, ieşiri în comunitate;</w:t>
      </w:r>
    </w:p>
    <w:p w:rsidR="003F4094" w:rsidRPr="00B15DEB" w:rsidRDefault="00C83C0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I</w:t>
      </w:r>
      <w:r w:rsidR="003F4094" w:rsidRPr="00B15DEB">
        <w:rPr>
          <w:rFonts w:ascii="Arial" w:hAnsi="Arial" w:cs="Arial"/>
          <w:sz w:val="22"/>
          <w:szCs w:val="22"/>
          <w:lang w:val="ro-RO"/>
        </w:rPr>
        <w:t>nformează beneficiarii, reprezentanţii legali, familiile asupra condiţiilor de desfăşurare a vizitelor în centru - programul de vizitare, restricţii, spaţiile de primire a vizitatorilor, condiţiile de supraveghere a vizitelor - asigurând un cadru privat şi o ambianţă intimă în aceste situaţii;</w:t>
      </w:r>
    </w:p>
    <w:p w:rsidR="003F4094" w:rsidRPr="00B15DEB" w:rsidRDefault="00C83C0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A</w:t>
      </w:r>
      <w:r w:rsidR="003F4094" w:rsidRPr="00B15DEB">
        <w:rPr>
          <w:rFonts w:ascii="Arial" w:hAnsi="Arial" w:cs="Arial"/>
          <w:sz w:val="22"/>
          <w:szCs w:val="22"/>
          <w:lang w:val="ro-RO"/>
        </w:rPr>
        <w:t>sigură beneficiarilor, condiţiile necesare pentru derularea activităţilor de socializare şi petrecere a timpului liber: resurse umane, echipamente şi materiale, mijloace de transport şi altele.</w:t>
      </w:r>
    </w:p>
    <w:p w:rsidR="003F4094" w:rsidRPr="00B15DEB" w:rsidRDefault="00C83C04">
      <w:pPr>
        <w:numPr>
          <w:ilvl w:val="1"/>
          <w:numId w:val="16"/>
        </w:numPr>
        <w:autoSpaceDE w:val="0"/>
        <w:autoSpaceDN w:val="0"/>
        <w:adjustRightInd w:val="0"/>
        <w:ind w:left="357" w:hanging="357"/>
        <w:jc w:val="both"/>
        <w:rPr>
          <w:rFonts w:ascii="Arial" w:hAnsi="Arial" w:cs="Arial"/>
          <w:sz w:val="22"/>
          <w:szCs w:val="22"/>
          <w:lang w:val="ro-RO"/>
        </w:rPr>
      </w:pPr>
      <w:r w:rsidRPr="00B15DEB">
        <w:rPr>
          <w:rFonts w:ascii="Arial" w:hAnsi="Arial" w:cs="Arial"/>
          <w:sz w:val="22"/>
          <w:szCs w:val="22"/>
          <w:lang w:val="ro-RO"/>
        </w:rPr>
        <w:t>S</w:t>
      </w:r>
      <w:r w:rsidR="003F4094" w:rsidRPr="00B15DEB">
        <w:rPr>
          <w:rFonts w:ascii="Arial" w:hAnsi="Arial" w:cs="Arial"/>
          <w:sz w:val="22"/>
          <w:szCs w:val="22"/>
          <w:lang w:val="ro-RO"/>
        </w:rPr>
        <w:t>emnalează aspectele comportamentale ale beneficiarului şi participă la implementarea diferitelor activităţi, metode de intervenţie pentru modificarea sau prevenirea comportamentelor negative şi dezadaptative;</w:t>
      </w:r>
    </w:p>
    <w:p w:rsidR="003F4094" w:rsidRPr="00B15DEB" w:rsidRDefault="00C83C04">
      <w:pPr>
        <w:numPr>
          <w:ilvl w:val="1"/>
          <w:numId w:val="16"/>
        </w:numPr>
        <w:autoSpaceDE w:val="0"/>
        <w:autoSpaceDN w:val="0"/>
        <w:adjustRightInd w:val="0"/>
        <w:jc w:val="both"/>
        <w:rPr>
          <w:rFonts w:ascii="Arial" w:hAnsi="Arial" w:cs="Arial"/>
          <w:bCs/>
          <w:sz w:val="22"/>
          <w:szCs w:val="22"/>
          <w:lang w:val="ro-RO"/>
        </w:rPr>
      </w:pPr>
      <w:r w:rsidRPr="00B15DEB">
        <w:rPr>
          <w:rFonts w:ascii="Arial" w:hAnsi="Arial" w:cs="Arial"/>
          <w:bCs/>
          <w:sz w:val="22"/>
          <w:szCs w:val="22"/>
          <w:lang w:val="ro-RO"/>
        </w:rPr>
        <w:t>I</w:t>
      </w:r>
      <w:r w:rsidR="003F4094" w:rsidRPr="00B15DEB">
        <w:rPr>
          <w:rFonts w:ascii="Arial" w:hAnsi="Arial" w:cs="Arial"/>
          <w:bCs/>
          <w:sz w:val="22"/>
          <w:szCs w:val="22"/>
          <w:lang w:val="ro-RO"/>
        </w:rPr>
        <w:t xml:space="preserve">dentifică forma de comunicare adecvată cu </w:t>
      </w:r>
      <w:r w:rsidR="003F4094" w:rsidRPr="00B15DEB">
        <w:rPr>
          <w:rFonts w:ascii="Arial" w:hAnsi="Arial" w:cs="Arial"/>
          <w:sz w:val="22"/>
          <w:szCs w:val="22"/>
          <w:lang w:val="ro-RO"/>
        </w:rPr>
        <w:t>persoana îngrijită;</w:t>
      </w:r>
    </w:p>
    <w:p w:rsidR="003F4094" w:rsidRPr="00B15DEB" w:rsidRDefault="00C83C04">
      <w:pPr>
        <w:numPr>
          <w:ilvl w:val="1"/>
          <w:numId w:val="16"/>
        </w:numPr>
        <w:autoSpaceDE w:val="0"/>
        <w:autoSpaceDN w:val="0"/>
        <w:adjustRightInd w:val="0"/>
        <w:jc w:val="both"/>
        <w:rPr>
          <w:rFonts w:ascii="Arial" w:hAnsi="Arial" w:cs="Arial"/>
          <w:bCs/>
          <w:sz w:val="22"/>
          <w:szCs w:val="22"/>
          <w:lang w:val="ro-RO"/>
        </w:rPr>
      </w:pPr>
      <w:r w:rsidRPr="00B15DEB">
        <w:rPr>
          <w:rFonts w:ascii="Arial" w:hAnsi="Arial" w:cs="Arial"/>
          <w:bCs/>
          <w:sz w:val="22"/>
          <w:szCs w:val="22"/>
          <w:lang w:val="ro-RO"/>
        </w:rPr>
        <w:t>I</w:t>
      </w:r>
      <w:r w:rsidR="003F4094" w:rsidRPr="00B15DEB">
        <w:rPr>
          <w:rFonts w:ascii="Arial" w:hAnsi="Arial" w:cs="Arial"/>
          <w:bCs/>
          <w:sz w:val="22"/>
          <w:szCs w:val="22"/>
          <w:lang w:val="ro-RO"/>
        </w:rPr>
        <w:t xml:space="preserve">ntervine în cazul încălcării drepturilor persoanei îngrijite, sesizează </w:t>
      </w:r>
      <w:r w:rsidR="003F4094" w:rsidRPr="00B15DEB">
        <w:rPr>
          <w:rFonts w:ascii="Arial" w:hAnsi="Arial" w:cs="Arial"/>
          <w:sz w:val="22"/>
          <w:szCs w:val="22"/>
          <w:lang w:val="ro-RO"/>
        </w:rPr>
        <w:t>ori de câte ori este cazul echipa multidisciplinară</w:t>
      </w:r>
      <w:r w:rsidR="00C03844" w:rsidRPr="00B15DEB">
        <w:rPr>
          <w:rFonts w:ascii="Arial" w:hAnsi="Arial" w:cs="Arial"/>
          <w:sz w:val="22"/>
          <w:szCs w:val="22"/>
          <w:lang w:val="ro-RO"/>
        </w:rPr>
        <w:t xml:space="preserve"> </w:t>
      </w:r>
      <w:r w:rsidR="003F4094" w:rsidRPr="00B15DEB">
        <w:rPr>
          <w:rFonts w:ascii="Arial" w:hAnsi="Arial" w:cs="Arial"/>
          <w:sz w:val="22"/>
          <w:szCs w:val="22"/>
          <w:lang w:val="ro-RO"/>
        </w:rPr>
        <w:t>(medic, asistent medical, asistent social, psiholog, logoped, kinetoterapeut) asupra situaţiilor în care drepturile persoanei îngrijite sunt încălcate;</w:t>
      </w:r>
    </w:p>
    <w:p w:rsidR="003F4094" w:rsidRPr="00B15DEB" w:rsidRDefault="00C83C04">
      <w:pPr>
        <w:numPr>
          <w:ilvl w:val="1"/>
          <w:numId w:val="16"/>
        </w:numPr>
        <w:autoSpaceDE w:val="0"/>
        <w:autoSpaceDN w:val="0"/>
        <w:adjustRightInd w:val="0"/>
        <w:jc w:val="both"/>
        <w:rPr>
          <w:rFonts w:ascii="Arial" w:hAnsi="Arial" w:cs="Arial"/>
          <w:bCs/>
          <w:sz w:val="22"/>
          <w:szCs w:val="22"/>
          <w:lang w:val="ro-RO"/>
        </w:rPr>
      </w:pPr>
      <w:r w:rsidRPr="00B15DEB">
        <w:rPr>
          <w:rFonts w:ascii="Arial" w:hAnsi="Arial" w:cs="Arial"/>
          <w:bCs/>
          <w:sz w:val="22"/>
          <w:szCs w:val="22"/>
          <w:lang w:val="ro-RO"/>
        </w:rPr>
        <w:t>P</w:t>
      </w:r>
      <w:r w:rsidR="003F4094" w:rsidRPr="00B15DEB">
        <w:rPr>
          <w:rFonts w:ascii="Arial" w:hAnsi="Arial" w:cs="Arial"/>
          <w:bCs/>
          <w:sz w:val="22"/>
          <w:szCs w:val="22"/>
          <w:lang w:val="ro-RO"/>
        </w:rPr>
        <w:t>articipă la cursuri de perfecţionare,</w:t>
      </w:r>
      <w:r w:rsidR="003F4094" w:rsidRPr="00B15DEB">
        <w:rPr>
          <w:rFonts w:ascii="Arial" w:hAnsi="Arial" w:cs="Arial"/>
          <w:sz w:val="22"/>
          <w:szCs w:val="22"/>
          <w:lang w:val="ro-RO"/>
        </w:rPr>
        <w:t xml:space="preserve"> cursuri de formare continuă în mod activ în scopul însuşirii cunoştinţelor necesare;</w:t>
      </w:r>
      <w:r w:rsidR="003F4094" w:rsidRPr="00B15DEB">
        <w:rPr>
          <w:rFonts w:ascii="Arial" w:hAnsi="Arial" w:cs="Arial"/>
          <w:b/>
          <w:bCs/>
          <w:sz w:val="22"/>
          <w:szCs w:val="22"/>
          <w:lang w:val="ro-RO"/>
        </w:rPr>
        <w:t xml:space="preserve"> </w:t>
      </w:r>
    </w:p>
    <w:p w:rsidR="003F4094" w:rsidRPr="00B15DEB" w:rsidRDefault="00C83C04">
      <w:pPr>
        <w:numPr>
          <w:ilvl w:val="1"/>
          <w:numId w:val="16"/>
        </w:numPr>
        <w:autoSpaceDE w:val="0"/>
        <w:autoSpaceDN w:val="0"/>
        <w:adjustRightInd w:val="0"/>
        <w:jc w:val="both"/>
        <w:rPr>
          <w:rFonts w:ascii="Arial" w:hAnsi="Arial" w:cs="Arial"/>
          <w:b/>
          <w:bCs/>
          <w:sz w:val="22"/>
          <w:szCs w:val="22"/>
          <w:lang w:val="ro-RO"/>
        </w:rPr>
      </w:pPr>
      <w:r w:rsidRPr="00B15DEB">
        <w:rPr>
          <w:rFonts w:ascii="Arial" w:hAnsi="Arial" w:cs="Arial"/>
          <w:bCs/>
          <w:sz w:val="22"/>
          <w:szCs w:val="22"/>
          <w:lang w:val="ro-RO"/>
        </w:rPr>
        <w:t>A</w:t>
      </w:r>
      <w:r w:rsidR="003F4094" w:rsidRPr="00B15DEB">
        <w:rPr>
          <w:rFonts w:ascii="Arial" w:hAnsi="Arial" w:cs="Arial"/>
          <w:bCs/>
          <w:sz w:val="22"/>
          <w:szCs w:val="22"/>
          <w:lang w:val="ro-RO"/>
        </w:rPr>
        <w:t>plică în practică cunoştinţele dobândite;</w:t>
      </w:r>
    </w:p>
    <w:p w:rsidR="003F4094" w:rsidRPr="00B15DEB" w:rsidRDefault="00C83C04">
      <w:pPr>
        <w:numPr>
          <w:ilvl w:val="1"/>
          <w:numId w:val="16"/>
        </w:numPr>
        <w:autoSpaceDE w:val="0"/>
        <w:autoSpaceDN w:val="0"/>
        <w:adjustRightInd w:val="0"/>
        <w:jc w:val="both"/>
        <w:rPr>
          <w:rFonts w:ascii="Arial" w:hAnsi="Arial" w:cs="Arial"/>
          <w:b/>
          <w:bCs/>
          <w:sz w:val="22"/>
          <w:szCs w:val="22"/>
          <w:lang w:val="ro-RO"/>
        </w:rPr>
      </w:pPr>
      <w:r w:rsidRPr="00B15DEB">
        <w:rPr>
          <w:rFonts w:ascii="Arial" w:hAnsi="Arial" w:cs="Arial"/>
          <w:bCs/>
          <w:sz w:val="22"/>
          <w:szCs w:val="22"/>
          <w:lang w:val="ro-RO"/>
        </w:rPr>
        <w:t>E</w:t>
      </w:r>
      <w:r w:rsidR="003F4094" w:rsidRPr="00B15DEB">
        <w:rPr>
          <w:rFonts w:ascii="Arial" w:hAnsi="Arial" w:cs="Arial"/>
          <w:bCs/>
          <w:sz w:val="22"/>
          <w:szCs w:val="22"/>
          <w:lang w:val="ro-RO"/>
        </w:rPr>
        <w:t>xecută toate lucrările şi sarcinile de serviciu primite de la seful centrului, în limita competenţelor şi a prevederilor legale în vigoare.</w:t>
      </w:r>
    </w:p>
    <w:p w:rsidR="003F4094" w:rsidRPr="00B15DEB" w:rsidRDefault="003F4094">
      <w:pPr>
        <w:numPr>
          <w:ilvl w:val="1"/>
          <w:numId w:val="16"/>
        </w:numPr>
        <w:autoSpaceDE w:val="0"/>
        <w:autoSpaceDN w:val="0"/>
        <w:adjustRightInd w:val="0"/>
        <w:jc w:val="both"/>
        <w:rPr>
          <w:rFonts w:ascii="Arial" w:hAnsi="Arial" w:cs="Arial"/>
          <w:b/>
          <w:bCs/>
          <w:sz w:val="22"/>
          <w:szCs w:val="22"/>
          <w:lang w:val="ro-RO"/>
        </w:rPr>
      </w:pPr>
      <w:r w:rsidRPr="00B15DEB">
        <w:rPr>
          <w:rFonts w:ascii="Arial" w:hAnsi="Arial" w:cs="Arial"/>
          <w:sz w:val="22"/>
          <w:szCs w:val="22"/>
          <w:lang w:val="pt-BR"/>
        </w:rPr>
        <w:t>Atributiile si sarcinile corespunzatoare postului vor fi specificate detaliat in Fisa de post intocmita de catre conducatorul institutiei, actualizata si completata cu toate modificarile legislative;</w:t>
      </w:r>
    </w:p>
    <w:p w:rsidR="003F4094" w:rsidRPr="00B15DEB" w:rsidRDefault="00C83C04">
      <w:pPr>
        <w:numPr>
          <w:ilvl w:val="1"/>
          <w:numId w:val="16"/>
        </w:numPr>
        <w:autoSpaceDE w:val="0"/>
        <w:autoSpaceDN w:val="0"/>
        <w:adjustRightInd w:val="0"/>
        <w:jc w:val="both"/>
        <w:rPr>
          <w:rFonts w:ascii="Arial" w:hAnsi="Arial" w:cs="Arial"/>
          <w:b/>
          <w:bCs/>
          <w:sz w:val="22"/>
          <w:szCs w:val="22"/>
          <w:lang w:val="ro-RO"/>
        </w:rPr>
      </w:pPr>
      <w:r w:rsidRPr="00B15DEB">
        <w:rPr>
          <w:rFonts w:ascii="Arial" w:hAnsi="Arial" w:cs="Arial"/>
          <w:sz w:val="22"/>
          <w:szCs w:val="22"/>
          <w:lang w:val="it-IT"/>
        </w:rPr>
        <w:t>R</w:t>
      </w:r>
      <w:r w:rsidR="003F4094" w:rsidRPr="00B15DEB">
        <w:rPr>
          <w:rFonts w:ascii="Arial" w:hAnsi="Arial" w:cs="Arial"/>
          <w:sz w:val="22"/>
          <w:szCs w:val="22"/>
          <w:lang w:val="it-IT"/>
        </w:rPr>
        <w:t xml:space="preserve">ăspunde de  indeplinirea tuturor atribuţiilor stabilite prin ROF, ROI, Fişa postului, proceduri operationale, protocoale sau alte reglementări interne ale serviciului social, a sarcinilor stabilite </w:t>
      </w:r>
      <w:r w:rsidR="003F4094" w:rsidRPr="00B15DEB">
        <w:rPr>
          <w:rFonts w:ascii="Arial" w:hAnsi="Arial" w:cs="Arial"/>
          <w:sz w:val="22"/>
          <w:szCs w:val="22"/>
          <w:lang w:val="it-IT"/>
        </w:rPr>
        <w:lastRenderedPageBreak/>
        <w:t>de catre conducerea institutiei sau a altor obligaţii prevăzute de legislatia in vigoare, in limita competentei si a pregatirii sale profesionale;</w:t>
      </w:r>
    </w:p>
    <w:p w:rsidR="003F4094" w:rsidRPr="00B15DEB" w:rsidRDefault="003F4094" w:rsidP="003F4094">
      <w:pPr>
        <w:autoSpaceDE w:val="0"/>
        <w:autoSpaceDN w:val="0"/>
        <w:adjustRightInd w:val="0"/>
        <w:jc w:val="both"/>
        <w:rPr>
          <w:rFonts w:ascii="Arial" w:hAnsi="Arial" w:cs="Arial"/>
          <w:b/>
          <w:bCs/>
          <w:sz w:val="22"/>
          <w:szCs w:val="22"/>
          <w:lang w:val="ro-RO"/>
        </w:rPr>
      </w:pPr>
    </w:p>
    <w:p w:rsidR="003F4094" w:rsidRPr="00B15DEB" w:rsidRDefault="003F4094" w:rsidP="003F4094">
      <w:pPr>
        <w:autoSpaceDE w:val="0"/>
        <w:autoSpaceDN w:val="0"/>
        <w:adjustRightInd w:val="0"/>
        <w:ind w:left="360"/>
        <w:jc w:val="both"/>
        <w:rPr>
          <w:rFonts w:ascii="Arial" w:hAnsi="Arial" w:cs="Arial"/>
          <w:b/>
          <w:bCs/>
          <w:sz w:val="22"/>
          <w:szCs w:val="22"/>
          <w:lang w:val="ro-RO"/>
        </w:rPr>
      </w:pPr>
    </w:p>
    <w:p w:rsidR="00420ED8" w:rsidRPr="00B15DEB" w:rsidRDefault="00420ED8" w:rsidP="00454BB4">
      <w:pPr>
        <w:ind w:left="360"/>
        <w:jc w:val="both"/>
        <w:rPr>
          <w:rFonts w:ascii="Arial" w:hAnsi="Arial" w:cs="Arial"/>
          <w:sz w:val="22"/>
          <w:szCs w:val="22"/>
          <w:lang w:val="ro-RO"/>
        </w:rPr>
      </w:pPr>
    </w:p>
    <w:p w:rsidR="00D40A97" w:rsidRPr="00B15DEB" w:rsidRDefault="00A07A91" w:rsidP="00837867">
      <w:pPr>
        <w:tabs>
          <w:tab w:val="left" w:pos="4445"/>
          <w:tab w:val="center" w:pos="4770"/>
        </w:tabs>
        <w:jc w:val="both"/>
        <w:rPr>
          <w:rFonts w:ascii="Arial" w:hAnsi="Arial" w:cs="Arial"/>
          <w:b/>
          <w:sz w:val="22"/>
          <w:szCs w:val="22"/>
        </w:rPr>
      </w:pPr>
      <w:r w:rsidRPr="00B15DEB">
        <w:rPr>
          <w:rFonts w:ascii="Arial" w:hAnsi="Arial" w:cs="Arial"/>
          <w:b/>
          <w:sz w:val="22"/>
          <w:szCs w:val="22"/>
        </w:rPr>
        <w:t>Atribuţiile postului de INFIRMIER</w:t>
      </w:r>
      <w:r w:rsidR="00CA541E" w:rsidRPr="00B15DEB">
        <w:rPr>
          <w:rFonts w:ascii="Arial" w:hAnsi="Arial" w:cs="Arial"/>
          <w:b/>
          <w:sz w:val="22"/>
          <w:szCs w:val="22"/>
        </w:rPr>
        <w:tab/>
      </w:r>
    </w:p>
    <w:p w:rsidR="00CA541E" w:rsidRPr="00B15DEB" w:rsidRDefault="00D40A97" w:rsidP="00837867">
      <w:pPr>
        <w:tabs>
          <w:tab w:val="left" w:pos="4445"/>
          <w:tab w:val="center" w:pos="4770"/>
        </w:tabs>
        <w:jc w:val="both"/>
        <w:rPr>
          <w:rFonts w:ascii="Arial" w:hAnsi="Arial" w:cs="Arial"/>
          <w:b/>
          <w:sz w:val="22"/>
          <w:szCs w:val="22"/>
        </w:rPr>
      </w:pPr>
      <w:r w:rsidRPr="00B15DEB">
        <w:rPr>
          <w:rFonts w:ascii="Arial" w:hAnsi="Arial" w:cs="Arial"/>
          <w:b/>
          <w:sz w:val="22"/>
          <w:szCs w:val="22"/>
        </w:rPr>
        <w:tab/>
      </w:r>
    </w:p>
    <w:p w:rsidR="00A07A91" w:rsidRPr="00B15DEB" w:rsidRDefault="005E7FD8">
      <w:pPr>
        <w:pStyle w:val="Listaszerbekezds"/>
        <w:widowControl w:val="0"/>
        <w:numPr>
          <w:ilvl w:val="0"/>
          <w:numId w:val="30"/>
        </w:numPr>
        <w:tabs>
          <w:tab w:val="left" w:pos="1170"/>
        </w:tabs>
        <w:suppressAutoHyphens/>
        <w:spacing w:after="0" w:line="240" w:lineRule="auto"/>
        <w:jc w:val="both"/>
        <w:rPr>
          <w:rFonts w:ascii="Arial" w:hAnsi="Arial" w:cs="Arial"/>
          <w:bCs/>
          <w:spacing w:val="-3"/>
        </w:rPr>
      </w:pPr>
      <w:r w:rsidRPr="00B15DEB">
        <w:rPr>
          <w:rFonts w:ascii="Arial" w:hAnsi="Arial" w:cs="Arial"/>
          <w:bCs/>
          <w:spacing w:val="-3"/>
        </w:rPr>
        <w:t xml:space="preserve">Pregăteşte </w:t>
      </w:r>
      <w:r w:rsidR="00A07A91" w:rsidRPr="00B15DEB">
        <w:rPr>
          <w:rFonts w:ascii="Arial" w:hAnsi="Arial" w:cs="Arial"/>
          <w:bCs/>
          <w:spacing w:val="-3"/>
        </w:rPr>
        <w:t>patul şi schimbă lenjeria de pat şi a beneficiarilor conform graficului lunar şi o predă lenjeresei în vederea spălării;</w:t>
      </w:r>
    </w:p>
    <w:p w:rsidR="00A07A91" w:rsidRPr="00B15DEB" w:rsidRDefault="005E7FD8">
      <w:pPr>
        <w:pStyle w:val="Listaszerbekezds"/>
        <w:widowControl w:val="0"/>
        <w:numPr>
          <w:ilvl w:val="0"/>
          <w:numId w:val="30"/>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 xml:space="preserve">Efectuează </w:t>
      </w:r>
      <w:r w:rsidR="00A07A91" w:rsidRPr="00B15DEB">
        <w:rPr>
          <w:rFonts w:ascii="Arial" w:hAnsi="Arial" w:cs="Arial"/>
          <w:bCs/>
          <w:spacing w:val="-3"/>
          <w:lang w:val="pt-BR"/>
        </w:rPr>
        <w:t>sau ajută la efectuarea toaletei zilnice a beneficiarilor imobilizati, cu respectarea regulilor de igienă;</w:t>
      </w:r>
    </w:p>
    <w:p w:rsidR="00A07A91" w:rsidRPr="00B15DEB" w:rsidRDefault="005E7FD8">
      <w:pPr>
        <w:pStyle w:val="Listaszerbekezds"/>
        <w:widowControl w:val="0"/>
        <w:numPr>
          <w:ilvl w:val="0"/>
          <w:numId w:val="30"/>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it-IT"/>
        </w:rPr>
        <w:t xml:space="preserve">Ajută </w:t>
      </w:r>
      <w:r w:rsidR="00A07A91" w:rsidRPr="00B15DEB">
        <w:rPr>
          <w:rFonts w:ascii="Arial" w:hAnsi="Arial" w:cs="Arial"/>
          <w:bCs/>
          <w:spacing w:val="-3"/>
          <w:lang w:val="it-IT"/>
        </w:rPr>
        <w:t>beneficiarii deplasabili la efectuarea toaletei zilnice;</w:t>
      </w:r>
    </w:p>
    <w:p w:rsidR="00A07A91" w:rsidRPr="00B15DEB" w:rsidRDefault="005E7FD8">
      <w:pPr>
        <w:pStyle w:val="Listaszerbekezds"/>
        <w:widowControl w:val="0"/>
        <w:numPr>
          <w:ilvl w:val="0"/>
          <w:numId w:val="30"/>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PT"/>
        </w:rPr>
        <w:t>A</w:t>
      </w:r>
      <w:r w:rsidRPr="00B15DEB">
        <w:rPr>
          <w:rFonts w:ascii="Arial" w:hAnsi="Arial" w:cs="Arial"/>
          <w:bCs/>
          <w:spacing w:val="-3"/>
          <w:lang w:val="pt-BR"/>
        </w:rPr>
        <w:t xml:space="preserve">jută </w:t>
      </w:r>
      <w:r w:rsidR="00A07A91" w:rsidRPr="00B15DEB">
        <w:rPr>
          <w:rFonts w:ascii="Arial" w:hAnsi="Arial" w:cs="Arial"/>
          <w:bCs/>
          <w:spacing w:val="-3"/>
          <w:lang w:val="pt-BR"/>
        </w:rPr>
        <w:t>beneficiarii pentru efectuarea nevoilor fiziologice ( ploscă, urinar, tăviţe renale, etc.);</w:t>
      </w:r>
    </w:p>
    <w:p w:rsidR="00A07A91" w:rsidRPr="00B15DEB" w:rsidRDefault="005E7FD8">
      <w:pPr>
        <w:pStyle w:val="Listaszerbekezds"/>
        <w:widowControl w:val="0"/>
        <w:numPr>
          <w:ilvl w:val="0"/>
          <w:numId w:val="30"/>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 xml:space="preserve">Asigură </w:t>
      </w:r>
      <w:r w:rsidR="00A07A91" w:rsidRPr="00B15DEB">
        <w:rPr>
          <w:rFonts w:ascii="Arial" w:hAnsi="Arial" w:cs="Arial"/>
          <w:bCs/>
          <w:spacing w:val="-3"/>
          <w:lang w:val="pt-BR"/>
        </w:rPr>
        <w:t>curăţenia, dezinfecţia şi păstrarea recipientelor utilizate, în locurile şi condiţiile stabilite (în secţie);</w:t>
      </w:r>
    </w:p>
    <w:p w:rsidR="00A07A91" w:rsidRPr="00B15DEB" w:rsidRDefault="005E7FD8">
      <w:pPr>
        <w:pStyle w:val="Listaszerbekezds"/>
        <w:widowControl w:val="0"/>
        <w:numPr>
          <w:ilvl w:val="0"/>
          <w:numId w:val="30"/>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 xml:space="preserve">Asigură </w:t>
      </w:r>
      <w:r w:rsidR="00A07A91" w:rsidRPr="00B15DEB">
        <w:rPr>
          <w:rFonts w:ascii="Arial" w:hAnsi="Arial" w:cs="Arial"/>
          <w:bCs/>
          <w:spacing w:val="-3"/>
          <w:lang w:val="pt-BR"/>
        </w:rPr>
        <w:t>toaleta benefici</w:t>
      </w:r>
      <w:r w:rsidR="00454BB4" w:rsidRPr="00B15DEB">
        <w:rPr>
          <w:rFonts w:ascii="Arial" w:hAnsi="Arial" w:cs="Arial"/>
          <w:bCs/>
          <w:spacing w:val="-3"/>
          <w:lang w:val="pt-BR"/>
        </w:rPr>
        <w:t>arilor</w:t>
      </w:r>
      <w:r w:rsidR="00A07A91" w:rsidRPr="00B15DEB">
        <w:rPr>
          <w:rFonts w:ascii="Arial" w:hAnsi="Arial" w:cs="Arial"/>
          <w:bCs/>
          <w:spacing w:val="-3"/>
          <w:lang w:val="pt-BR"/>
        </w:rPr>
        <w:t xml:space="preserve"> imobilizati ori de câte ori este nevoie;</w:t>
      </w:r>
    </w:p>
    <w:p w:rsidR="00A07A91" w:rsidRPr="00B15DEB" w:rsidRDefault="005E7FD8">
      <w:pPr>
        <w:pStyle w:val="Listaszerbekezds"/>
        <w:widowControl w:val="0"/>
        <w:numPr>
          <w:ilvl w:val="0"/>
          <w:numId w:val="30"/>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it-IT"/>
        </w:rPr>
        <w:t xml:space="preserve">Ajută </w:t>
      </w:r>
      <w:r w:rsidR="00A07A91" w:rsidRPr="00B15DEB">
        <w:rPr>
          <w:rFonts w:ascii="Arial" w:hAnsi="Arial" w:cs="Arial"/>
          <w:bCs/>
          <w:spacing w:val="-3"/>
          <w:lang w:val="it-IT"/>
        </w:rPr>
        <w:t>la pregătirea beneficiarilor în vederea examinării;</w:t>
      </w:r>
    </w:p>
    <w:p w:rsidR="00A07A91" w:rsidRPr="00B15DEB" w:rsidRDefault="000F1A0B">
      <w:pPr>
        <w:pStyle w:val="Listaszerbekezds"/>
        <w:widowControl w:val="0"/>
        <w:numPr>
          <w:ilvl w:val="0"/>
          <w:numId w:val="30"/>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 xml:space="preserve">Predă </w:t>
      </w:r>
      <w:r w:rsidR="00A07A91" w:rsidRPr="00B15DEB">
        <w:rPr>
          <w:rFonts w:ascii="Arial" w:hAnsi="Arial" w:cs="Arial"/>
          <w:bCs/>
          <w:spacing w:val="-3"/>
          <w:lang w:val="pt-BR"/>
        </w:rPr>
        <w:t>lenjeria murdară (de pat şi a beneficiarilor), lenjeresei, consemnand in registrul de predare-primire, cu respectarea circuitelor conform reglemetărilor în vigoare;</w:t>
      </w:r>
    </w:p>
    <w:p w:rsidR="00A07A91" w:rsidRPr="00B15DEB" w:rsidRDefault="000F1A0B">
      <w:pPr>
        <w:pStyle w:val="Listaszerbekezds"/>
        <w:widowControl w:val="0"/>
        <w:numPr>
          <w:ilvl w:val="0"/>
          <w:numId w:val="30"/>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Pregăteşte</w:t>
      </w:r>
      <w:r w:rsidR="00A07A91" w:rsidRPr="00B15DEB">
        <w:rPr>
          <w:rFonts w:ascii="Arial" w:hAnsi="Arial" w:cs="Arial"/>
          <w:bCs/>
          <w:spacing w:val="-3"/>
          <w:lang w:val="pt-BR"/>
        </w:rPr>
        <w:t>, la indicaţia asistentului medical, dormitoarele pentru dezinfecţie, ori de câte ori este necesar;</w:t>
      </w:r>
    </w:p>
    <w:p w:rsidR="00A07A91" w:rsidRPr="00B15DEB" w:rsidRDefault="000F1A0B">
      <w:pPr>
        <w:pStyle w:val="Listaszerbekezds"/>
        <w:widowControl w:val="0"/>
        <w:numPr>
          <w:ilvl w:val="0"/>
          <w:numId w:val="30"/>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 xml:space="preserve">Efectuează </w:t>
      </w:r>
      <w:r w:rsidR="00A07A91" w:rsidRPr="00B15DEB">
        <w:rPr>
          <w:rFonts w:ascii="Arial" w:hAnsi="Arial" w:cs="Arial"/>
          <w:bCs/>
          <w:spacing w:val="-3"/>
          <w:lang w:val="pt-BR"/>
        </w:rPr>
        <w:t>curăţenia şi dezinfecţia cărucioarelor pentru beneficiari  şi a celorlalte obiecte care ajută  la deplasare;</w:t>
      </w:r>
    </w:p>
    <w:p w:rsidR="00551B8A" w:rsidRPr="00B15DEB" w:rsidRDefault="00551B8A">
      <w:pPr>
        <w:numPr>
          <w:ilvl w:val="0"/>
          <w:numId w:val="30"/>
        </w:numPr>
        <w:jc w:val="both"/>
        <w:rPr>
          <w:rFonts w:ascii="Arial" w:hAnsi="Arial" w:cs="Arial"/>
          <w:sz w:val="22"/>
          <w:szCs w:val="22"/>
          <w:lang w:val="it-IT"/>
        </w:rPr>
      </w:pPr>
      <w:r w:rsidRPr="00B15DEB">
        <w:rPr>
          <w:rFonts w:ascii="Arial" w:hAnsi="Arial" w:cs="Arial"/>
          <w:sz w:val="22"/>
          <w:szCs w:val="22"/>
          <w:lang w:val="it-IT"/>
        </w:rPr>
        <w:t xml:space="preserve">Asigura/efectueaza/mentine curatenia si dezinfectia spatiilor din centru in care desfasoara activitați cu beneficiarii </w:t>
      </w:r>
    </w:p>
    <w:p w:rsidR="000C5A61" w:rsidRPr="00B15DEB" w:rsidRDefault="000C5A61">
      <w:pPr>
        <w:numPr>
          <w:ilvl w:val="0"/>
          <w:numId w:val="30"/>
        </w:numPr>
        <w:jc w:val="both"/>
        <w:rPr>
          <w:rFonts w:ascii="Arial" w:hAnsi="Arial" w:cs="Arial"/>
          <w:sz w:val="22"/>
          <w:szCs w:val="22"/>
          <w:lang w:val="it-IT"/>
        </w:rPr>
      </w:pPr>
      <w:r w:rsidRPr="00B15DEB">
        <w:rPr>
          <w:rFonts w:ascii="Arial" w:hAnsi="Arial" w:cs="Arial"/>
          <w:sz w:val="22"/>
          <w:szCs w:val="22"/>
          <w:lang w:val="it-IT"/>
        </w:rPr>
        <w:t>Efectueaza dez</w:t>
      </w:r>
      <w:r w:rsidR="00551B8A" w:rsidRPr="00B15DEB">
        <w:rPr>
          <w:rFonts w:ascii="Arial" w:hAnsi="Arial" w:cs="Arial"/>
          <w:sz w:val="22"/>
          <w:szCs w:val="22"/>
          <w:lang w:val="it-IT"/>
        </w:rPr>
        <w:t xml:space="preserve">infectia curenta a </w:t>
      </w:r>
      <w:r w:rsidRPr="00B15DEB">
        <w:rPr>
          <w:rFonts w:ascii="Arial" w:hAnsi="Arial" w:cs="Arial"/>
          <w:sz w:val="22"/>
          <w:szCs w:val="22"/>
          <w:lang w:val="it-IT"/>
        </w:rPr>
        <w:t>plostilor, urinarelor si asigura pastrarea lor in conditii corespunzatoare.</w:t>
      </w:r>
    </w:p>
    <w:p w:rsidR="00510142" w:rsidRPr="00B15DEB" w:rsidRDefault="00510142">
      <w:pPr>
        <w:numPr>
          <w:ilvl w:val="0"/>
          <w:numId w:val="30"/>
        </w:numPr>
        <w:jc w:val="both"/>
        <w:rPr>
          <w:rFonts w:ascii="Arial" w:hAnsi="Arial" w:cs="Arial"/>
          <w:sz w:val="22"/>
          <w:szCs w:val="22"/>
          <w:lang w:val="it-IT"/>
        </w:rPr>
      </w:pPr>
      <w:r w:rsidRPr="00B15DEB">
        <w:rPr>
          <w:rFonts w:ascii="Arial" w:hAnsi="Arial" w:cs="Arial"/>
          <w:sz w:val="22"/>
          <w:szCs w:val="22"/>
          <w:lang w:val="it-IT"/>
        </w:rPr>
        <w:t>Efectueaza</w:t>
      </w:r>
      <w:r w:rsidR="006B53AE" w:rsidRPr="00B15DEB">
        <w:rPr>
          <w:rFonts w:ascii="Arial" w:hAnsi="Arial" w:cs="Arial"/>
          <w:sz w:val="22"/>
          <w:szCs w:val="22"/>
          <w:lang w:val="it-IT"/>
        </w:rPr>
        <w:t xml:space="preserve"> zilnic curatenia si dezinfectia suprafetelor, a lenjeriei si a mobilierului din dormitoarele si baile beneficiarilor;</w:t>
      </w:r>
    </w:p>
    <w:p w:rsidR="00A07A91" w:rsidRPr="00B15DEB" w:rsidRDefault="000F1A0B">
      <w:pPr>
        <w:pStyle w:val="Listaszerbekezds"/>
        <w:widowControl w:val="0"/>
        <w:numPr>
          <w:ilvl w:val="0"/>
          <w:numId w:val="30"/>
        </w:numPr>
        <w:tabs>
          <w:tab w:val="left" w:pos="1170"/>
        </w:tabs>
        <w:suppressAutoHyphens/>
        <w:spacing w:after="0" w:line="240" w:lineRule="auto"/>
        <w:jc w:val="both"/>
        <w:rPr>
          <w:rFonts w:ascii="Arial" w:hAnsi="Arial" w:cs="Arial"/>
          <w:bCs/>
          <w:spacing w:val="-3"/>
          <w:lang w:val="pt-BR"/>
        </w:rPr>
      </w:pPr>
      <w:r w:rsidRPr="00B15DEB">
        <w:rPr>
          <w:rFonts w:ascii="Arial" w:hAnsi="Arial" w:cs="Arial"/>
          <w:spacing w:val="-3"/>
          <w:lang w:val="pt-BR"/>
        </w:rPr>
        <w:t xml:space="preserve">Pregăteşte </w:t>
      </w:r>
      <w:r w:rsidR="00A07A91" w:rsidRPr="00B15DEB">
        <w:rPr>
          <w:rFonts w:ascii="Arial" w:hAnsi="Arial" w:cs="Arial"/>
          <w:spacing w:val="-3"/>
          <w:lang w:val="pt-BR"/>
        </w:rPr>
        <w:t>şi ajută beneficiarii  pentru efectuarea plimbării şi îi ajută pe cei care necesită ajutor pentru a se deplasa;</w:t>
      </w:r>
    </w:p>
    <w:p w:rsidR="00A07A91" w:rsidRPr="00B15DEB" w:rsidRDefault="000F1A0B">
      <w:pPr>
        <w:pStyle w:val="Listaszerbekezds"/>
        <w:widowControl w:val="0"/>
        <w:numPr>
          <w:ilvl w:val="0"/>
          <w:numId w:val="30"/>
        </w:numPr>
        <w:tabs>
          <w:tab w:val="left" w:pos="1170"/>
        </w:tabs>
        <w:suppressAutoHyphens/>
        <w:spacing w:after="0" w:line="240" w:lineRule="auto"/>
        <w:jc w:val="both"/>
        <w:rPr>
          <w:rFonts w:ascii="Arial" w:hAnsi="Arial" w:cs="Arial"/>
          <w:bCs/>
          <w:spacing w:val="-3"/>
          <w:lang w:val="pt-BR"/>
        </w:rPr>
      </w:pPr>
      <w:r w:rsidRPr="00B15DEB">
        <w:rPr>
          <w:rFonts w:ascii="Arial" w:hAnsi="Arial" w:cs="Arial"/>
          <w:spacing w:val="-3"/>
          <w:lang w:val="pt-BR"/>
        </w:rPr>
        <w:t>C</w:t>
      </w:r>
      <w:r w:rsidRPr="00B15DEB">
        <w:rPr>
          <w:rFonts w:ascii="Arial" w:hAnsi="Arial" w:cs="Arial"/>
          <w:lang w:val="pt-BR"/>
        </w:rPr>
        <w:t xml:space="preserve">olectează </w:t>
      </w:r>
      <w:r w:rsidR="00A07A91" w:rsidRPr="00B15DEB">
        <w:rPr>
          <w:rFonts w:ascii="Arial" w:hAnsi="Arial" w:cs="Arial"/>
          <w:lang w:val="pt-BR"/>
        </w:rPr>
        <w:t>materialele sanitare şi instrumentarul de unică folosinţă, utilizate, în recipiente speciale şi asigură transpotul lor la spaţiile amenajate de depozitare, în vederea neutralizării;</w:t>
      </w:r>
    </w:p>
    <w:p w:rsidR="00A07A91" w:rsidRPr="00B15DEB" w:rsidRDefault="000F1A0B">
      <w:pPr>
        <w:pStyle w:val="Listaszerbekezds"/>
        <w:widowControl w:val="0"/>
        <w:numPr>
          <w:ilvl w:val="0"/>
          <w:numId w:val="30"/>
        </w:numPr>
        <w:tabs>
          <w:tab w:val="left" w:pos="1170"/>
        </w:tabs>
        <w:suppressAutoHyphens/>
        <w:spacing w:after="0" w:line="240" w:lineRule="auto"/>
        <w:jc w:val="both"/>
        <w:rPr>
          <w:rFonts w:ascii="Arial" w:hAnsi="Arial" w:cs="Arial"/>
          <w:bCs/>
          <w:spacing w:val="-3"/>
          <w:lang w:val="it-IT"/>
        </w:rPr>
      </w:pPr>
      <w:r w:rsidRPr="00B15DEB">
        <w:rPr>
          <w:rFonts w:ascii="Arial" w:hAnsi="Arial" w:cs="Arial"/>
          <w:lang w:val="it-IT"/>
        </w:rPr>
        <w:t>A</w:t>
      </w:r>
      <w:r w:rsidRPr="00B15DEB">
        <w:rPr>
          <w:rFonts w:ascii="Arial" w:hAnsi="Arial" w:cs="Arial"/>
          <w:bCs/>
          <w:spacing w:val="-3"/>
          <w:lang w:val="it-IT"/>
        </w:rPr>
        <w:t xml:space="preserve">jută </w:t>
      </w:r>
      <w:r w:rsidR="00A07A91" w:rsidRPr="00B15DEB">
        <w:rPr>
          <w:rFonts w:ascii="Arial" w:hAnsi="Arial" w:cs="Arial"/>
          <w:bCs/>
          <w:spacing w:val="-3"/>
          <w:lang w:val="it-IT"/>
        </w:rPr>
        <w:t>asistentul medical  la poziţionarea beneficiarului imobilizat;</w:t>
      </w:r>
    </w:p>
    <w:p w:rsidR="00A07A91" w:rsidRPr="00B15DEB" w:rsidRDefault="000F1A0B">
      <w:pPr>
        <w:pStyle w:val="Listaszerbekezds"/>
        <w:widowControl w:val="0"/>
        <w:numPr>
          <w:ilvl w:val="0"/>
          <w:numId w:val="30"/>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 xml:space="preserve">Sprijină </w:t>
      </w:r>
      <w:r w:rsidR="00A07A91" w:rsidRPr="00B15DEB">
        <w:rPr>
          <w:rFonts w:ascii="Arial" w:hAnsi="Arial" w:cs="Arial"/>
          <w:bCs/>
          <w:spacing w:val="-3"/>
          <w:lang w:val="it-IT"/>
        </w:rPr>
        <w:t>beneficiarii să îşi formeze deprin</w:t>
      </w:r>
      <w:r w:rsidR="000C5A61" w:rsidRPr="00B15DEB">
        <w:rPr>
          <w:rFonts w:ascii="Arial" w:hAnsi="Arial" w:cs="Arial"/>
          <w:bCs/>
          <w:spacing w:val="-3"/>
          <w:lang w:val="it-IT"/>
        </w:rPr>
        <w:t>deri şi abilităţi adecvate de hr</w:t>
      </w:r>
      <w:r w:rsidR="00A07A91" w:rsidRPr="00B15DEB">
        <w:rPr>
          <w:rFonts w:ascii="Arial" w:hAnsi="Arial" w:cs="Arial"/>
          <w:bCs/>
          <w:spacing w:val="-3"/>
          <w:lang w:val="it-IT"/>
        </w:rPr>
        <w:t>ănire; supraveghează beneficiar</w:t>
      </w:r>
      <w:r w:rsidR="000C5A61" w:rsidRPr="00B15DEB">
        <w:rPr>
          <w:rFonts w:ascii="Arial" w:hAnsi="Arial" w:cs="Arial"/>
          <w:bCs/>
          <w:spacing w:val="-3"/>
          <w:lang w:val="it-IT"/>
        </w:rPr>
        <w:t>ii  în timpul servirii mesei; hr</w:t>
      </w:r>
      <w:r w:rsidR="00A07A91" w:rsidRPr="00B15DEB">
        <w:rPr>
          <w:rFonts w:ascii="Arial" w:hAnsi="Arial" w:cs="Arial"/>
          <w:bCs/>
          <w:spacing w:val="-3"/>
          <w:lang w:val="it-IT"/>
        </w:rPr>
        <w:t xml:space="preserve">ăneşte beneficiarii care sunt imobilizaţi la pat şi nu pot să mănânce singuri; </w:t>
      </w:r>
    </w:p>
    <w:p w:rsidR="00A07A91" w:rsidRPr="00B15DEB" w:rsidRDefault="000F1A0B">
      <w:pPr>
        <w:pStyle w:val="Listaszerbekezds"/>
        <w:widowControl w:val="0"/>
        <w:numPr>
          <w:ilvl w:val="0"/>
          <w:numId w:val="30"/>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 xml:space="preserve">Goleşte </w:t>
      </w:r>
      <w:r w:rsidR="00A07A91" w:rsidRPr="00B15DEB">
        <w:rPr>
          <w:rFonts w:ascii="Arial" w:hAnsi="Arial" w:cs="Arial"/>
          <w:bCs/>
          <w:spacing w:val="-3"/>
          <w:lang w:val="it-IT"/>
        </w:rPr>
        <w:t>periodic sau la indicaţia asistentului medical pungile care colectează urină sau alte produse biologice, după ce s-a făcut bilanţul de către asistentul medical şi au fost înregistrate în documentaţia pacientului;</w:t>
      </w:r>
    </w:p>
    <w:p w:rsidR="00A07A91" w:rsidRPr="00B15DEB" w:rsidRDefault="000F1A0B">
      <w:pPr>
        <w:pStyle w:val="Listaszerbekezds"/>
        <w:widowControl w:val="0"/>
        <w:numPr>
          <w:ilvl w:val="0"/>
          <w:numId w:val="30"/>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 xml:space="preserve">Asigură </w:t>
      </w:r>
      <w:r w:rsidR="00A07A91" w:rsidRPr="00B15DEB">
        <w:rPr>
          <w:rFonts w:ascii="Arial" w:hAnsi="Arial" w:cs="Arial"/>
          <w:bCs/>
          <w:spacing w:val="-3"/>
          <w:lang w:val="pt-BR"/>
        </w:rPr>
        <w:t>intervenţia şi aplanarea conflictelor în cazul persoanelor agresive;</w:t>
      </w:r>
    </w:p>
    <w:p w:rsidR="00A07A91" w:rsidRPr="00B15DEB" w:rsidRDefault="000F1A0B">
      <w:pPr>
        <w:pStyle w:val="Listaszerbekezds"/>
        <w:widowControl w:val="0"/>
        <w:numPr>
          <w:ilvl w:val="0"/>
          <w:numId w:val="30"/>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it-IT"/>
        </w:rPr>
        <w:t xml:space="preserve">Notifică </w:t>
      </w:r>
      <w:r w:rsidR="00A07A91" w:rsidRPr="00B15DEB">
        <w:rPr>
          <w:rFonts w:ascii="Arial" w:hAnsi="Arial" w:cs="Arial"/>
          <w:bCs/>
          <w:spacing w:val="-3"/>
          <w:lang w:val="it-IT"/>
        </w:rPr>
        <w:t>informaţiile privind beneficiarii centrului, în registrul de predare-primire, pentru a realiza continuitatea supravegherii permanente;</w:t>
      </w:r>
    </w:p>
    <w:p w:rsidR="00A07A91" w:rsidRPr="00B15DEB" w:rsidRDefault="000F1A0B">
      <w:pPr>
        <w:pStyle w:val="Listaszerbekezds"/>
        <w:widowControl w:val="0"/>
        <w:numPr>
          <w:ilvl w:val="0"/>
          <w:numId w:val="30"/>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 xml:space="preserve">După </w:t>
      </w:r>
      <w:r w:rsidR="00A07A91" w:rsidRPr="00B15DEB">
        <w:rPr>
          <w:rFonts w:ascii="Arial" w:hAnsi="Arial" w:cs="Arial"/>
          <w:bCs/>
          <w:spacing w:val="-3"/>
          <w:lang w:val="pt-BR"/>
        </w:rPr>
        <w:t>decesul unui beneficiar, sub supravegherea asistentului medical pregăteşte cadavrul şi ajută la transportul acestuia, la locul stabilit de către conducerea instituţiei;</w:t>
      </w:r>
    </w:p>
    <w:p w:rsidR="00A07A91" w:rsidRPr="00B15DEB" w:rsidRDefault="000F1A0B">
      <w:pPr>
        <w:pStyle w:val="Listaszerbekezds"/>
        <w:widowControl w:val="0"/>
        <w:numPr>
          <w:ilvl w:val="0"/>
          <w:numId w:val="30"/>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rPr>
        <w:t xml:space="preserve">Poartă </w:t>
      </w:r>
      <w:r w:rsidR="00A07A91" w:rsidRPr="00B15DEB">
        <w:rPr>
          <w:rFonts w:ascii="Arial" w:hAnsi="Arial" w:cs="Arial"/>
          <w:bCs/>
          <w:spacing w:val="-3"/>
        </w:rPr>
        <w:t>echipamentul de protecţie prevăzut de regulamentul intern, care va fi schimbat ori de câte ori este nevoie, pentru păstrarea igienei şi aspectului estetic personal;</w:t>
      </w:r>
    </w:p>
    <w:p w:rsidR="00A07A91" w:rsidRPr="00B15DEB" w:rsidRDefault="00A07A91">
      <w:pPr>
        <w:pStyle w:val="ListParagraph"/>
        <w:numPr>
          <w:ilvl w:val="0"/>
          <w:numId w:val="30"/>
        </w:numPr>
        <w:tabs>
          <w:tab w:val="left" w:pos="1260"/>
        </w:tabs>
        <w:jc w:val="both"/>
        <w:rPr>
          <w:rFonts w:ascii="Arial" w:hAnsi="Arial" w:cs="Arial"/>
          <w:b/>
          <w:iCs/>
          <w:sz w:val="22"/>
          <w:szCs w:val="22"/>
          <w:lang w:val="pt-BR"/>
        </w:rPr>
      </w:pPr>
      <w:r w:rsidRPr="00B15DEB">
        <w:rPr>
          <w:rFonts w:ascii="Arial" w:hAnsi="Arial" w:cs="Arial"/>
          <w:bCs/>
          <w:iCs/>
          <w:sz w:val="22"/>
          <w:szCs w:val="22"/>
          <w:lang w:val="pt-BR"/>
        </w:rPr>
        <w:t>Atribuţii c</w:t>
      </w:r>
      <w:r w:rsidRPr="00B15DEB">
        <w:rPr>
          <w:rFonts w:ascii="Arial" w:hAnsi="Arial" w:cs="Arial"/>
          <w:bCs/>
          <w:iCs/>
          <w:spacing w:val="-3"/>
          <w:sz w:val="22"/>
          <w:szCs w:val="22"/>
          <w:lang w:val="pt-BR"/>
        </w:rPr>
        <w:t xml:space="preserve">onform </w:t>
      </w:r>
      <w:r w:rsidR="009762EC" w:rsidRPr="00B15DEB">
        <w:rPr>
          <w:rFonts w:ascii="Arial" w:hAnsi="Arial" w:cs="Arial"/>
          <w:bCs/>
          <w:iCs/>
          <w:spacing w:val="-3"/>
          <w:sz w:val="22"/>
          <w:szCs w:val="22"/>
          <w:lang w:val="pt-BR"/>
        </w:rPr>
        <w:t>legislatiei</w:t>
      </w:r>
      <w:r w:rsidRPr="00B15DEB">
        <w:rPr>
          <w:rFonts w:ascii="Arial" w:hAnsi="Arial" w:cs="Arial"/>
          <w:b/>
          <w:iCs/>
          <w:sz w:val="22"/>
          <w:szCs w:val="22"/>
          <w:lang w:val="pt-BR"/>
        </w:rPr>
        <w:t xml:space="preserve">  </w:t>
      </w:r>
      <w:r w:rsidRPr="00B15DEB">
        <w:rPr>
          <w:rFonts w:ascii="Arial" w:hAnsi="Arial" w:cs="Arial"/>
          <w:iCs/>
          <w:sz w:val="22"/>
          <w:szCs w:val="22"/>
          <w:lang w:val="pt-BR"/>
        </w:rPr>
        <w:t>privind</w:t>
      </w:r>
      <w:r w:rsidRPr="00B15DEB">
        <w:rPr>
          <w:rFonts w:ascii="Arial" w:hAnsi="Arial" w:cs="Arial"/>
          <w:b/>
          <w:iCs/>
          <w:sz w:val="22"/>
          <w:szCs w:val="22"/>
          <w:lang w:val="pt-BR"/>
        </w:rPr>
        <w:t xml:space="preserve"> </w:t>
      </w:r>
      <w:r w:rsidRPr="00B15DEB">
        <w:rPr>
          <w:rFonts w:ascii="Arial" w:hAnsi="Arial" w:cs="Arial"/>
          <w:iCs/>
          <w:sz w:val="22"/>
          <w:szCs w:val="22"/>
          <w:lang w:val="pt-BR"/>
        </w:rPr>
        <w:t>dezinfecţia prin mijloace chimice</w:t>
      </w:r>
      <w:r w:rsidRPr="00B15DEB">
        <w:rPr>
          <w:rFonts w:ascii="Arial" w:hAnsi="Arial" w:cs="Arial"/>
          <w:b/>
          <w:iCs/>
          <w:sz w:val="22"/>
          <w:szCs w:val="22"/>
          <w:lang w:val="pt-BR"/>
        </w:rPr>
        <w:t>;</w:t>
      </w:r>
    </w:p>
    <w:p w:rsidR="00A07A91" w:rsidRPr="00B15DEB" w:rsidRDefault="000F1A0B">
      <w:pPr>
        <w:pStyle w:val="Listaszerbekezds"/>
        <w:numPr>
          <w:ilvl w:val="0"/>
          <w:numId w:val="30"/>
        </w:numPr>
        <w:tabs>
          <w:tab w:val="left" w:pos="360"/>
          <w:tab w:val="left" w:pos="1170"/>
        </w:tabs>
        <w:spacing w:after="0" w:line="240" w:lineRule="auto"/>
        <w:jc w:val="both"/>
        <w:rPr>
          <w:rFonts w:ascii="Arial" w:hAnsi="Arial" w:cs="Arial"/>
        </w:rPr>
      </w:pPr>
      <w:r w:rsidRPr="00B15DEB">
        <w:rPr>
          <w:rFonts w:ascii="Arial" w:hAnsi="Arial" w:cs="Arial"/>
        </w:rPr>
        <w:t xml:space="preserve">Cunoaşte </w:t>
      </w:r>
      <w:r w:rsidR="00A07A91" w:rsidRPr="00B15DEB">
        <w:rPr>
          <w:rFonts w:ascii="Arial" w:hAnsi="Arial" w:cs="Arial"/>
        </w:rPr>
        <w:t>şi respectă  utilizarea produselor biocide încadrate, conform prevederilor în vigoare, în tipul I de produs utilizat prin: dezinfecţia igienică a mâinilor prin spălare, dezinfecţia igienică a mâinilor prin frecare, dezinfecţia pielii intacte;</w:t>
      </w:r>
    </w:p>
    <w:p w:rsidR="00A07A91" w:rsidRPr="00B15DEB" w:rsidRDefault="000F1A0B">
      <w:pPr>
        <w:pStyle w:val="Listaszerbekezds"/>
        <w:numPr>
          <w:ilvl w:val="0"/>
          <w:numId w:val="30"/>
        </w:numPr>
        <w:tabs>
          <w:tab w:val="left" w:pos="360"/>
          <w:tab w:val="left" w:pos="1170"/>
        </w:tabs>
        <w:spacing w:after="0" w:line="240" w:lineRule="auto"/>
        <w:jc w:val="both"/>
        <w:rPr>
          <w:rFonts w:ascii="Arial" w:hAnsi="Arial" w:cs="Arial"/>
        </w:rPr>
      </w:pPr>
      <w:r w:rsidRPr="00B15DEB">
        <w:rPr>
          <w:rFonts w:ascii="Arial" w:hAnsi="Arial" w:cs="Arial"/>
        </w:rPr>
        <w:t xml:space="preserve">Cunoaşte </w:t>
      </w:r>
      <w:r w:rsidR="00A07A91" w:rsidRPr="00B15DEB">
        <w:rPr>
          <w:rFonts w:ascii="Arial" w:hAnsi="Arial" w:cs="Arial"/>
        </w:rPr>
        <w:t>şi respectă utilizarea biocidelor încadrate, conform prevederilor în vigoare, în tipul II de produs utilizate pentru: dezinfecţia suprafeţelor, dezinfecţia dispozitivelor (instrumente) medicale prin imersie, dezinfecţia lenjeriei (material moale);</w:t>
      </w:r>
    </w:p>
    <w:p w:rsidR="00A07A91" w:rsidRPr="00B15DEB" w:rsidRDefault="000F1A0B">
      <w:pPr>
        <w:pStyle w:val="Listaszerbekezds"/>
        <w:numPr>
          <w:ilvl w:val="0"/>
          <w:numId w:val="30"/>
        </w:numPr>
        <w:tabs>
          <w:tab w:val="left" w:pos="360"/>
          <w:tab w:val="left" w:pos="1170"/>
        </w:tabs>
        <w:spacing w:after="0" w:line="240" w:lineRule="auto"/>
        <w:jc w:val="both"/>
        <w:rPr>
          <w:rFonts w:ascii="Arial" w:hAnsi="Arial" w:cs="Arial"/>
        </w:rPr>
      </w:pPr>
      <w:r w:rsidRPr="00B15DEB">
        <w:rPr>
          <w:rFonts w:ascii="Arial" w:hAnsi="Arial" w:cs="Arial"/>
        </w:rPr>
        <w:t xml:space="preserve">Cunoaşte </w:t>
      </w:r>
      <w:r w:rsidR="00A07A91" w:rsidRPr="00B15DEB">
        <w:rPr>
          <w:rFonts w:ascii="Arial" w:hAnsi="Arial" w:cs="Arial"/>
        </w:rPr>
        <w:t>şi respectă criteriile de utilizare şi păstrare corectă a produselor dezinfectante;</w:t>
      </w:r>
    </w:p>
    <w:p w:rsidR="00A07A91" w:rsidRPr="00B15DEB" w:rsidRDefault="000F1A0B">
      <w:pPr>
        <w:pStyle w:val="Listaszerbekezds"/>
        <w:numPr>
          <w:ilvl w:val="0"/>
          <w:numId w:val="30"/>
        </w:numPr>
        <w:tabs>
          <w:tab w:val="left" w:pos="360"/>
          <w:tab w:val="left" w:pos="1170"/>
        </w:tabs>
        <w:spacing w:after="0" w:line="240" w:lineRule="auto"/>
        <w:jc w:val="both"/>
        <w:rPr>
          <w:rFonts w:ascii="Arial" w:hAnsi="Arial" w:cs="Arial"/>
        </w:rPr>
      </w:pPr>
      <w:r w:rsidRPr="00B15DEB">
        <w:rPr>
          <w:rFonts w:ascii="Arial" w:hAnsi="Arial" w:cs="Arial"/>
        </w:rPr>
        <w:lastRenderedPageBreak/>
        <w:t xml:space="preserve">Graficul </w:t>
      </w:r>
      <w:r w:rsidR="00A07A91" w:rsidRPr="00B15DEB">
        <w:rPr>
          <w:rFonts w:ascii="Arial" w:hAnsi="Arial" w:cs="Arial"/>
        </w:rPr>
        <w:t xml:space="preserve">de curăţare (decontaminare) şi dezinfecţie aflat pentru fiecare încăpere din cadrul unităţii va fi completat şi semnat zilnic de persoana care efectuează dezinfecţia, ora de efectuare; </w:t>
      </w:r>
    </w:p>
    <w:p w:rsidR="00A07A91" w:rsidRPr="00B15DEB" w:rsidRDefault="000F1A0B">
      <w:pPr>
        <w:pStyle w:val="Listaszerbekezds"/>
        <w:numPr>
          <w:ilvl w:val="0"/>
          <w:numId w:val="30"/>
        </w:numPr>
        <w:tabs>
          <w:tab w:val="left" w:pos="360"/>
          <w:tab w:val="left" w:pos="1170"/>
        </w:tabs>
        <w:spacing w:after="0" w:line="240" w:lineRule="auto"/>
        <w:jc w:val="both"/>
        <w:rPr>
          <w:rFonts w:ascii="Arial" w:hAnsi="Arial" w:cs="Arial"/>
        </w:rPr>
      </w:pPr>
      <w:r w:rsidRPr="00B15DEB">
        <w:rPr>
          <w:rFonts w:ascii="Arial" w:hAnsi="Arial" w:cs="Arial"/>
        </w:rPr>
        <w:t xml:space="preserve">Cunoaşte </w:t>
      </w:r>
      <w:r w:rsidR="00A07A91" w:rsidRPr="00B15DEB">
        <w:rPr>
          <w:rFonts w:ascii="Arial" w:hAnsi="Arial" w:cs="Arial"/>
        </w:rPr>
        <w:t>şi respectă prevederile</w:t>
      </w:r>
      <w:r w:rsidR="00837867" w:rsidRPr="00B15DEB">
        <w:rPr>
          <w:rFonts w:ascii="Arial" w:hAnsi="Arial" w:cs="Arial"/>
        </w:rPr>
        <w:t xml:space="preserve"> R.O.F</w:t>
      </w:r>
      <w:r w:rsidR="00C03844" w:rsidRPr="00B15DEB">
        <w:rPr>
          <w:rFonts w:ascii="Arial" w:hAnsi="Arial" w:cs="Arial"/>
        </w:rPr>
        <w:t xml:space="preserve"> si</w:t>
      </w:r>
      <w:r w:rsidR="00837867" w:rsidRPr="00B15DEB">
        <w:rPr>
          <w:rFonts w:ascii="Arial" w:hAnsi="Arial" w:cs="Arial"/>
        </w:rPr>
        <w:t xml:space="preserve"> R.O.I a instituţiei</w:t>
      </w:r>
      <w:r w:rsidR="00A07A91" w:rsidRPr="00B15DEB">
        <w:rPr>
          <w:rFonts w:ascii="Arial" w:hAnsi="Arial" w:cs="Arial"/>
        </w:rPr>
        <w:t xml:space="preserve"> şi ale celor prevăzute în standardele minime de calitate pentru serviciile furnizate în instituţiile de protecţie specială a persoanelor cu handicap</w:t>
      </w:r>
      <w:r w:rsidR="00837867" w:rsidRPr="00B15DEB">
        <w:rPr>
          <w:rFonts w:ascii="Arial" w:hAnsi="Arial" w:cs="Arial"/>
        </w:rPr>
        <w:t>;</w:t>
      </w:r>
      <w:r w:rsidR="00A07A91" w:rsidRPr="00B15DEB">
        <w:rPr>
          <w:rFonts w:ascii="Arial" w:hAnsi="Arial" w:cs="Arial"/>
        </w:rPr>
        <w:t xml:space="preserve"> </w:t>
      </w:r>
    </w:p>
    <w:p w:rsidR="00A07A91" w:rsidRPr="00B15DEB" w:rsidRDefault="000F1A0B">
      <w:pPr>
        <w:pStyle w:val="Listaszerbekezds"/>
        <w:numPr>
          <w:ilvl w:val="0"/>
          <w:numId w:val="30"/>
        </w:numPr>
        <w:tabs>
          <w:tab w:val="left" w:pos="360"/>
          <w:tab w:val="left" w:pos="1170"/>
        </w:tabs>
        <w:spacing w:after="0" w:line="240" w:lineRule="auto"/>
        <w:jc w:val="both"/>
        <w:rPr>
          <w:rFonts w:ascii="Arial" w:hAnsi="Arial" w:cs="Arial"/>
        </w:rPr>
      </w:pPr>
      <w:r w:rsidRPr="00B15DEB">
        <w:rPr>
          <w:rFonts w:ascii="Arial" w:hAnsi="Arial" w:cs="Arial"/>
        </w:rPr>
        <w:t xml:space="preserve">Cunoaşte </w:t>
      </w:r>
      <w:r w:rsidR="00A07A91" w:rsidRPr="00B15DEB">
        <w:rPr>
          <w:rFonts w:ascii="Arial" w:hAnsi="Arial" w:cs="Arial"/>
        </w:rPr>
        <w:t>şi respectă  Carta drepturilor  beneficiarilor şi Codul de etică al centrului</w:t>
      </w:r>
      <w:r w:rsidR="00837867" w:rsidRPr="00B15DEB">
        <w:rPr>
          <w:rFonts w:ascii="Arial" w:hAnsi="Arial" w:cs="Arial"/>
        </w:rPr>
        <w:t>;</w:t>
      </w:r>
      <w:r w:rsidR="00A07A91" w:rsidRPr="00B15DEB">
        <w:rPr>
          <w:rFonts w:ascii="Arial" w:hAnsi="Arial" w:cs="Arial"/>
        </w:rPr>
        <w:t xml:space="preserve"> </w:t>
      </w:r>
    </w:p>
    <w:p w:rsidR="00A07A91" w:rsidRPr="00B15DEB" w:rsidRDefault="000F1A0B">
      <w:pPr>
        <w:pStyle w:val="Listaszerbekezds"/>
        <w:numPr>
          <w:ilvl w:val="0"/>
          <w:numId w:val="30"/>
        </w:numPr>
        <w:tabs>
          <w:tab w:val="left" w:pos="360"/>
          <w:tab w:val="left" w:pos="1170"/>
        </w:tabs>
        <w:spacing w:after="0" w:line="240" w:lineRule="auto"/>
        <w:jc w:val="both"/>
        <w:rPr>
          <w:rFonts w:ascii="Arial" w:hAnsi="Arial" w:cs="Arial"/>
        </w:rPr>
      </w:pPr>
      <w:r w:rsidRPr="00B15DEB">
        <w:rPr>
          <w:rFonts w:ascii="Arial" w:hAnsi="Arial" w:cs="Arial"/>
        </w:rPr>
        <w:t xml:space="preserve">Răspunde </w:t>
      </w:r>
      <w:r w:rsidR="00A07A91" w:rsidRPr="00B15DEB">
        <w:rPr>
          <w:rFonts w:ascii="Arial" w:hAnsi="Arial" w:cs="Arial"/>
        </w:rPr>
        <w:t>pentru încălcarea normelor de comportament stabilite prin Regulamentul intern al Centrului de</w:t>
      </w:r>
      <w:r w:rsidR="00516653" w:rsidRPr="00B15DEB">
        <w:rPr>
          <w:rFonts w:ascii="Arial" w:hAnsi="Arial" w:cs="Arial"/>
        </w:rPr>
        <w:t xml:space="preserve"> abilitare </w:t>
      </w:r>
      <w:r w:rsidR="00A07A91" w:rsidRPr="00B15DEB">
        <w:rPr>
          <w:rFonts w:ascii="Arial" w:hAnsi="Arial" w:cs="Arial"/>
        </w:rPr>
        <w:t>şi reabilitare</w:t>
      </w:r>
      <w:r w:rsidR="00516653" w:rsidRPr="00B15DEB">
        <w:rPr>
          <w:rFonts w:ascii="Arial" w:hAnsi="Arial" w:cs="Arial"/>
        </w:rPr>
        <w:t xml:space="preserve"> </w:t>
      </w:r>
      <w:r w:rsidR="00A07A91" w:rsidRPr="00B15DEB">
        <w:rPr>
          <w:rFonts w:ascii="Arial" w:hAnsi="Arial" w:cs="Arial"/>
        </w:rPr>
        <w:t>Luduș;</w:t>
      </w:r>
    </w:p>
    <w:p w:rsidR="00A07A91" w:rsidRPr="00B15DEB" w:rsidRDefault="000F1A0B">
      <w:pPr>
        <w:pStyle w:val="Listaszerbekezds"/>
        <w:numPr>
          <w:ilvl w:val="0"/>
          <w:numId w:val="30"/>
        </w:numPr>
        <w:tabs>
          <w:tab w:val="left" w:pos="360"/>
          <w:tab w:val="left" w:pos="1170"/>
        </w:tabs>
        <w:spacing w:after="0" w:line="240" w:lineRule="auto"/>
        <w:jc w:val="both"/>
        <w:rPr>
          <w:rFonts w:ascii="Arial" w:hAnsi="Arial" w:cs="Arial"/>
        </w:rPr>
      </w:pPr>
      <w:r w:rsidRPr="00B15DEB">
        <w:rPr>
          <w:rFonts w:ascii="Arial" w:hAnsi="Arial" w:cs="Arial"/>
        </w:rPr>
        <w:t xml:space="preserve">Participă </w:t>
      </w:r>
      <w:r w:rsidR="00A07A91" w:rsidRPr="00B15DEB">
        <w:rPr>
          <w:rFonts w:ascii="Arial" w:hAnsi="Arial" w:cs="Arial"/>
        </w:rPr>
        <w:t>la instructajele periodice, efectuate de către responsabilul numit de către şeful centrului, privind normele de protecţie a muncii şi cele de prevenire ş</w:t>
      </w:r>
      <w:r w:rsidR="00837867" w:rsidRPr="00B15DEB">
        <w:rPr>
          <w:rFonts w:ascii="Arial" w:hAnsi="Arial" w:cs="Arial"/>
        </w:rPr>
        <w:t>i stingere a incendiilor;</w:t>
      </w:r>
    </w:p>
    <w:p w:rsidR="00A07A91" w:rsidRPr="00B15DEB" w:rsidRDefault="000F1A0B">
      <w:pPr>
        <w:pStyle w:val="Listaszerbekezds"/>
        <w:numPr>
          <w:ilvl w:val="0"/>
          <w:numId w:val="30"/>
        </w:numPr>
        <w:tabs>
          <w:tab w:val="left" w:pos="360"/>
          <w:tab w:val="left" w:pos="1170"/>
        </w:tabs>
        <w:spacing w:after="0" w:line="240" w:lineRule="auto"/>
        <w:jc w:val="both"/>
        <w:rPr>
          <w:rFonts w:ascii="Arial" w:hAnsi="Arial" w:cs="Arial"/>
        </w:rPr>
      </w:pPr>
      <w:r w:rsidRPr="00B15DEB">
        <w:rPr>
          <w:rFonts w:ascii="Arial" w:hAnsi="Arial" w:cs="Arial"/>
        </w:rPr>
        <w:t xml:space="preserve">Cunoaşte </w:t>
      </w:r>
      <w:r w:rsidR="00A07A91" w:rsidRPr="00B15DEB">
        <w:rPr>
          <w:rFonts w:ascii="Arial" w:hAnsi="Arial" w:cs="Arial"/>
        </w:rPr>
        <w:t>atribuţiile şi răspunderile în domeniul securităţii şi sănătăţii în munca şi în domeniul situaţiilor de urgenţă:</w:t>
      </w:r>
    </w:p>
    <w:p w:rsidR="00A07A91" w:rsidRPr="00B15DEB" w:rsidRDefault="00A07A91">
      <w:pPr>
        <w:numPr>
          <w:ilvl w:val="0"/>
          <w:numId w:val="30"/>
        </w:numPr>
        <w:jc w:val="both"/>
        <w:rPr>
          <w:rFonts w:ascii="Arial" w:hAnsi="Arial" w:cs="Arial"/>
          <w:iCs/>
          <w:sz w:val="22"/>
          <w:szCs w:val="22"/>
          <w:lang w:val="ro-RO"/>
        </w:rPr>
      </w:pPr>
      <w:r w:rsidRPr="00B15DEB">
        <w:rPr>
          <w:rFonts w:ascii="Arial" w:hAnsi="Arial" w:cs="Arial"/>
          <w:iCs/>
          <w:sz w:val="22"/>
          <w:szCs w:val="22"/>
          <w:lang w:val="ro-RO"/>
        </w:rPr>
        <w:t xml:space="preserve">Are obligaţia să îşi însuşească şi să respecte prevederile legislaţiei din domeniul securităţii şi sănătăţii în muncă şi </w:t>
      </w:r>
      <w:r w:rsidR="00837867" w:rsidRPr="00B15DEB">
        <w:rPr>
          <w:rFonts w:ascii="Arial" w:hAnsi="Arial" w:cs="Arial"/>
          <w:iCs/>
          <w:sz w:val="22"/>
          <w:szCs w:val="22"/>
          <w:lang w:val="ro-RO"/>
        </w:rPr>
        <w:t>măsurile de aplicare a acestora;</w:t>
      </w:r>
      <w:r w:rsidRPr="00B15DEB">
        <w:rPr>
          <w:rFonts w:ascii="Arial" w:hAnsi="Arial" w:cs="Arial"/>
          <w:iCs/>
          <w:sz w:val="22"/>
          <w:szCs w:val="22"/>
          <w:lang w:val="ro-RO"/>
        </w:rPr>
        <w:t xml:space="preserve"> </w:t>
      </w:r>
    </w:p>
    <w:p w:rsidR="00A07A91" w:rsidRPr="00B15DEB" w:rsidRDefault="00A07A91">
      <w:pPr>
        <w:numPr>
          <w:ilvl w:val="0"/>
          <w:numId w:val="30"/>
        </w:numPr>
        <w:tabs>
          <w:tab w:val="left" w:pos="330"/>
        </w:tabs>
        <w:jc w:val="both"/>
        <w:rPr>
          <w:rFonts w:ascii="Arial" w:hAnsi="Arial" w:cs="Arial"/>
          <w:iCs/>
          <w:sz w:val="22"/>
          <w:szCs w:val="22"/>
          <w:lang w:val="ro-RO"/>
        </w:rPr>
      </w:pPr>
      <w:r w:rsidRPr="00B15DEB">
        <w:rPr>
          <w:rFonts w:ascii="Arial" w:hAnsi="Arial" w:cs="Arial"/>
          <w:iCs/>
          <w:sz w:val="22"/>
          <w:szCs w:val="22"/>
          <w:lang w:val="ro-RO"/>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w:t>
      </w:r>
      <w:r w:rsidR="00837867" w:rsidRPr="00B15DEB">
        <w:rPr>
          <w:rFonts w:ascii="Arial" w:hAnsi="Arial" w:cs="Arial"/>
          <w:iCs/>
          <w:sz w:val="22"/>
          <w:szCs w:val="22"/>
          <w:lang w:val="ro-RO"/>
        </w:rPr>
        <w:t>e în timpul procesului de muncă;</w:t>
      </w:r>
    </w:p>
    <w:p w:rsidR="00A07A91" w:rsidRPr="00B15DEB" w:rsidRDefault="00A07A91">
      <w:pPr>
        <w:numPr>
          <w:ilvl w:val="0"/>
          <w:numId w:val="30"/>
        </w:numPr>
        <w:jc w:val="both"/>
        <w:rPr>
          <w:rFonts w:ascii="Arial" w:hAnsi="Arial" w:cs="Arial"/>
          <w:iCs/>
          <w:sz w:val="22"/>
          <w:szCs w:val="22"/>
          <w:lang w:val="ro-RO"/>
        </w:rPr>
      </w:pPr>
      <w:r w:rsidRPr="00B15DEB">
        <w:rPr>
          <w:rFonts w:ascii="Arial" w:hAnsi="Arial" w:cs="Arial"/>
          <w:iCs/>
          <w:sz w:val="22"/>
          <w:szCs w:val="22"/>
          <w:lang w:val="ro-RO"/>
        </w:rPr>
        <w:t>Are obligaţia să nu procedeze la scoaterea din funcţiune, la modificarea, schimbarea sau înlăturarea arbitrară a dispozitivelor de securitate proprii, în special ale aparaturii, instalaţiilor tehnice şi a  clădirilor, şi să utilizeze core</w:t>
      </w:r>
      <w:r w:rsidR="00837867" w:rsidRPr="00B15DEB">
        <w:rPr>
          <w:rFonts w:ascii="Arial" w:hAnsi="Arial" w:cs="Arial"/>
          <w:iCs/>
          <w:sz w:val="22"/>
          <w:szCs w:val="22"/>
          <w:lang w:val="ro-RO"/>
        </w:rPr>
        <w:t>ct aceste dispozitive/aparaturi;</w:t>
      </w:r>
    </w:p>
    <w:p w:rsidR="00A07A91" w:rsidRPr="00B15DEB" w:rsidRDefault="00A07A91">
      <w:pPr>
        <w:numPr>
          <w:ilvl w:val="0"/>
          <w:numId w:val="30"/>
        </w:numPr>
        <w:tabs>
          <w:tab w:val="left" w:pos="300"/>
        </w:tabs>
        <w:jc w:val="both"/>
        <w:rPr>
          <w:rFonts w:ascii="Arial" w:hAnsi="Arial" w:cs="Arial"/>
          <w:iCs/>
          <w:sz w:val="22"/>
          <w:szCs w:val="22"/>
          <w:lang w:val="ro-RO"/>
        </w:rPr>
      </w:pPr>
      <w:r w:rsidRPr="00B15DEB">
        <w:rPr>
          <w:rFonts w:ascii="Arial" w:hAnsi="Arial" w:cs="Arial"/>
          <w:iCs/>
          <w:sz w:val="22"/>
          <w:szCs w:val="22"/>
          <w:lang w:val="ro-RO"/>
        </w:rPr>
        <w:t>Are obligaţia să comunice imediat angajatorului şi/sau lucrătorilor desemnaţi orice situaţie de muncă despre care au motive întemeiate să o considere un pericol pentru securitatea şi sănătatea lucrătorilor, precum şi orice defic</w:t>
      </w:r>
      <w:r w:rsidR="00837867" w:rsidRPr="00B15DEB">
        <w:rPr>
          <w:rFonts w:ascii="Arial" w:hAnsi="Arial" w:cs="Arial"/>
          <w:iCs/>
          <w:sz w:val="22"/>
          <w:szCs w:val="22"/>
          <w:lang w:val="ro-RO"/>
        </w:rPr>
        <w:t>ienţă a sistemelor de protecţie;</w:t>
      </w:r>
    </w:p>
    <w:p w:rsidR="00A07A91" w:rsidRPr="00B15DEB" w:rsidRDefault="00A07A91">
      <w:pPr>
        <w:numPr>
          <w:ilvl w:val="0"/>
          <w:numId w:val="30"/>
        </w:numPr>
        <w:jc w:val="both"/>
        <w:rPr>
          <w:rFonts w:ascii="Arial" w:hAnsi="Arial" w:cs="Arial"/>
          <w:iCs/>
          <w:sz w:val="22"/>
          <w:szCs w:val="22"/>
          <w:lang w:val="it-IT"/>
        </w:rPr>
      </w:pPr>
      <w:r w:rsidRPr="00B15DEB">
        <w:rPr>
          <w:rFonts w:ascii="Arial" w:hAnsi="Arial" w:cs="Arial"/>
          <w:iCs/>
          <w:sz w:val="22"/>
          <w:szCs w:val="22"/>
          <w:lang w:val="it-IT"/>
        </w:rPr>
        <w:t>Are obligaţia să aducă la cunoştinţă şefului de centru  şi/sau angajatorului accidentele suferite de propria persoană</w:t>
      </w:r>
      <w:r w:rsidR="00837867" w:rsidRPr="00B15DEB">
        <w:rPr>
          <w:rFonts w:ascii="Arial" w:hAnsi="Arial" w:cs="Arial"/>
          <w:iCs/>
          <w:sz w:val="22"/>
          <w:szCs w:val="22"/>
          <w:lang w:val="it-IT"/>
        </w:rPr>
        <w:t>;</w:t>
      </w:r>
    </w:p>
    <w:p w:rsidR="00A07A91" w:rsidRPr="00B15DEB" w:rsidRDefault="00A07A91">
      <w:pPr>
        <w:numPr>
          <w:ilvl w:val="0"/>
          <w:numId w:val="30"/>
        </w:numPr>
        <w:jc w:val="both"/>
        <w:rPr>
          <w:rFonts w:ascii="Arial" w:hAnsi="Arial" w:cs="Arial"/>
          <w:iCs/>
          <w:sz w:val="22"/>
          <w:szCs w:val="22"/>
          <w:lang w:val="it-IT"/>
        </w:rPr>
      </w:pPr>
      <w:r w:rsidRPr="00B15DEB">
        <w:rPr>
          <w:rFonts w:ascii="Arial" w:hAnsi="Arial" w:cs="Arial"/>
          <w:iCs/>
          <w:sz w:val="22"/>
          <w:szCs w:val="22"/>
          <w:lang w:val="it-IT"/>
        </w:rPr>
        <w:t>Are obligaţia să coopereze cu angajatorul şi/sau cu lucrătorii desemnaţi, atât timp cât este necesar, pentru a face posibilă realizarea oricăror măsuri sau cerinţe dispuse de către inspectorii de muncă şi inspectorii sanitari, pentru protecţia sănătă</w:t>
      </w:r>
      <w:r w:rsidR="00837867" w:rsidRPr="00B15DEB">
        <w:rPr>
          <w:rFonts w:ascii="Arial" w:hAnsi="Arial" w:cs="Arial"/>
          <w:iCs/>
          <w:sz w:val="22"/>
          <w:szCs w:val="22"/>
          <w:lang w:val="it-IT"/>
        </w:rPr>
        <w:t>ţii şi securităţii lucrătorilor;</w:t>
      </w:r>
    </w:p>
    <w:p w:rsidR="00A07A91" w:rsidRPr="00B15DEB" w:rsidRDefault="00A07A91">
      <w:pPr>
        <w:numPr>
          <w:ilvl w:val="0"/>
          <w:numId w:val="30"/>
        </w:numPr>
        <w:jc w:val="both"/>
        <w:rPr>
          <w:rFonts w:ascii="Arial" w:hAnsi="Arial" w:cs="Arial"/>
          <w:iCs/>
          <w:sz w:val="22"/>
          <w:szCs w:val="22"/>
          <w:lang w:val="it-IT"/>
        </w:rPr>
      </w:pPr>
      <w:r w:rsidRPr="00B15DEB">
        <w:rPr>
          <w:rFonts w:ascii="Arial" w:hAnsi="Arial" w:cs="Arial"/>
          <w:iCs/>
          <w:sz w:val="22"/>
          <w:szCs w:val="22"/>
          <w:lang w:val="it-IT"/>
        </w:rPr>
        <w:t>Are obligaţia să coopereze, atât timp cât este necesar, cu angajatorul şi/sau cu lucrătorii desemnaţi, pentru a permite angajatorului să se asigure că mediul de muncă şi condiţiile de lucru sunt sigure şi fără riscuri pentru securitate şi sănătate</w:t>
      </w:r>
      <w:r w:rsidR="00837867" w:rsidRPr="00B15DEB">
        <w:rPr>
          <w:rFonts w:ascii="Arial" w:hAnsi="Arial" w:cs="Arial"/>
          <w:iCs/>
          <w:sz w:val="22"/>
          <w:szCs w:val="22"/>
          <w:lang w:val="it-IT"/>
        </w:rPr>
        <w:t>, în domeniul său de activitate;</w:t>
      </w:r>
    </w:p>
    <w:p w:rsidR="00A07A91" w:rsidRPr="00B15DEB" w:rsidRDefault="000F1A0B">
      <w:pPr>
        <w:pStyle w:val="Listaszerbekezds"/>
        <w:numPr>
          <w:ilvl w:val="0"/>
          <w:numId w:val="30"/>
        </w:numPr>
        <w:tabs>
          <w:tab w:val="left" w:pos="360"/>
          <w:tab w:val="left" w:pos="1170"/>
        </w:tabs>
        <w:spacing w:after="0" w:line="240" w:lineRule="auto"/>
        <w:jc w:val="both"/>
        <w:rPr>
          <w:rFonts w:ascii="Arial" w:hAnsi="Arial" w:cs="Arial"/>
        </w:rPr>
      </w:pPr>
      <w:r w:rsidRPr="00B15DEB">
        <w:rPr>
          <w:rFonts w:ascii="Arial" w:hAnsi="Arial" w:cs="Arial"/>
          <w:lang w:val="it-IT"/>
        </w:rPr>
        <w:t xml:space="preserve">Execută </w:t>
      </w:r>
      <w:r w:rsidR="00A07A91" w:rsidRPr="00B15DEB">
        <w:rPr>
          <w:rFonts w:ascii="Arial" w:hAnsi="Arial" w:cs="Arial"/>
          <w:lang w:val="it-IT"/>
        </w:rPr>
        <w:t>orice alte dispoziţii legale primite, în scris sau verbal,</w:t>
      </w:r>
      <w:r w:rsidR="00837867" w:rsidRPr="00B15DEB">
        <w:rPr>
          <w:rFonts w:ascii="Arial" w:hAnsi="Arial" w:cs="Arial"/>
          <w:lang w:val="it-IT"/>
        </w:rPr>
        <w:t xml:space="preserve"> din partea conducerii unităţii;</w:t>
      </w:r>
    </w:p>
    <w:p w:rsidR="00A07A91" w:rsidRPr="00B15DEB" w:rsidRDefault="000F1A0B">
      <w:pPr>
        <w:pStyle w:val="Listaszerbekezds"/>
        <w:numPr>
          <w:ilvl w:val="0"/>
          <w:numId w:val="30"/>
        </w:numPr>
        <w:tabs>
          <w:tab w:val="left" w:pos="360"/>
          <w:tab w:val="left" w:pos="1170"/>
        </w:tabs>
        <w:spacing w:after="0" w:line="240" w:lineRule="auto"/>
        <w:jc w:val="both"/>
        <w:rPr>
          <w:rFonts w:ascii="Arial" w:hAnsi="Arial" w:cs="Arial"/>
        </w:rPr>
      </w:pPr>
      <w:r w:rsidRPr="00B15DEB">
        <w:rPr>
          <w:rFonts w:ascii="Arial" w:hAnsi="Arial" w:cs="Arial"/>
        </w:rPr>
        <w:t xml:space="preserve">Îndeplineşte </w:t>
      </w:r>
      <w:r w:rsidR="00A07A91" w:rsidRPr="00B15DEB">
        <w:rPr>
          <w:rFonts w:ascii="Arial" w:hAnsi="Arial" w:cs="Arial"/>
        </w:rPr>
        <w:t>orice alte atribuţii, ce revin compartimentului în domeniul de specialitate şi din actele normative  incidente emise de</w:t>
      </w:r>
      <w:r w:rsidR="00837867" w:rsidRPr="00B15DEB">
        <w:rPr>
          <w:rFonts w:ascii="Arial" w:hAnsi="Arial" w:cs="Arial"/>
        </w:rPr>
        <w:t xml:space="preserve"> organele administrţiei publice;</w:t>
      </w:r>
    </w:p>
    <w:p w:rsidR="00A07A91" w:rsidRPr="00B15DEB" w:rsidRDefault="000F1A0B">
      <w:pPr>
        <w:pStyle w:val="Listaszerbekezds"/>
        <w:numPr>
          <w:ilvl w:val="0"/>
          <w:numId w:val="30"/>
        </w:numPr>
        <w:tabs>
          <w:tab w:val="left" w:pos="360"/>
          <w:tab w:val="left" w:pos="1170"/>
        </w:tabs>
        <w:spacing w:after="0" w:line="240" w:lineRule="auto"/>
        <w:jc w:val="both"/>
        <w:rPr>
          <w:rFonts w:ascii="Arial" w:hAnsi="Arial" w:cs="Arial"/>
        </w:rPr>
      </w:pPr>
      <w:r w:rsidRPr="00B15DEB">
        <w:rPr>
          <w:rFonts w:ascii="Arial" w:hAnsi="Arial" w:cs="Arial"/>
        </w:rPr>
        <w:t xml:space="preserve">Păstrarea </w:t>
      </w:r>
      <w:r w:rsidR="00A07A91" w:rsidRPr="00B15DEB">
        <w:rPr>
          <w:rFonts w:ascii="Arial" w:hAnsi="Arial" w:cs="Arial"/>
        </w:rPr>
        <w:t>confidenţialităţii în legătură cu faptele, informaţiile şi documentele de care ia cunoştinţă în exercitarea funcţiei;</w:t>
      </w:r>
    </w:p>
    <w:p w:rsidR="001E1595" w:rsidRPr="00B15DEB" w:rsidRDefault="000F1A0B">
      <w:pPr>
        <w:pStyle w:val="Listaszerbekezds"/>
        <w:numPr>
          <w:ilvl w:val="0"/>
          <w:numId w:val="30"/>
        </w:numPr>
        <w:tabs>
          <w:tab w:val="left" w:pos="360"/>
          <w:tab w:val="left" w:pos="1170"/>
        </w:tabs>
        <w:spacing w:after="0" w:line="240" w:lineRule="auto"/>
        <w:jc w:val="both"/>
        <w:rPr>
          <w:rFonts w:ascii="Arial" w:hAnsi="Arial" w:cs="Arial"/>
        </w:rPr>
      </w:pPr>
      <w:r w:rsidRPr="00B15DEB">
        <w:rPr>
          <w:rFonts w:ascii="Arial" w:hAnsi="Arial" w:cs="Arial"/>
        </w:rPr>
        <w:t xml:space="preserve">Asigură </w:t>
      </w:r>
      <w:r w:rsidR="00A07A91" w:rsidRPr="00B15DEB">
        <w:rPr>
          <w:rFonts w:ascii="Arial" w:hAnsi="Arial" w:cs="Arial"/>
        </w:rPr>
        <w:t>evidenţa şi păstrarea  documentelor privind activitatea proprie;</w:t>
      </w:r>
    </w:p>
    <w:p w:rsidR="001E1595" w:rsidRPr="00B15DEB" w:rsidRDefault="001E1595">
      <w:pPr>
        <w:pStyle w:val="Listaszerbekezds"/>
        <w:numPr>
          <w:ilvl w:val="0"/>
          <w:numId w:val="30"/>
        </w:numPr>
        <w:tabs>
          <w:tab w:val="left" w:pos="360"/>
          <w:tab w:val="left" w:pos="1170"/>
        </w:tabs>
        <w:spacing w:after="0" w:line="240" w:lineRule="auto"/>
        <w:jc w:val="both"/>
        <w:rPr>
          <w:rFonts w:ascii="Arial" w:hAnsi="Arial" w:cs="Arial"/>
        </w:rPr>
      </w:pPr>
      <w:r w:rsidRPr="00B15DEB">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670F47" w:rsidRPr="00B15DEB" w:rsidRDefault="00857F4D">
      <w:pPr>
        <w:pStyle w:val="Listaszerbekezds"/>
        <w:numPr>
          <w:ilvl w:val="0"/>
          <w:numId w:val="30"/>
        </w:numPr>
        <w:tabs>
          <w:tab w:val="left" w:pos="360"/>
          <w:tab w:val="left" w:pos="1170"/>
        </w:tabs>
        <w:spacing w:after="0" w:line="240" w:lineRule="auto"/>
        <w:jc w:val="both"/>
        <w:rPr>
          <w:rFonts w:ascii="Arial" w:hAnsi="Arial" w:cs="Arial"/>
        </w:rPr>
      </w:pPr>
      <w:r w:rsidRPr="00B15DEB">
        <w:rPr>
          <w:rFonts w:ascii="Arial" w:hAnsi="Arial" w:cs="Arial"/>
        </w:rPr>
        <w:t>R</w:t>
      </w:r>
      <w:r w:rsidR="00773790" w:rsidRPr="00B15DEB">
        <w:rPr>
          <w:rFonts w:ascii="Arial" w:hAnsi="Arial" w:cs="Arial"/>
        </w:rPr>
        <w:t>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D93F45" w:rsidRPr="00B15DEB" w:rsidRDefault="00D93F45" w:rsidP="00670F47">
      <w:pPr>
        <w:autoSpaceDE w:val="0"/>
        <w:autoSpaceDN w:val="0"/>
        <w:adjustRightInd w:val="0"/>
        <w:jc w:val="both"/>
        <w:rPr>
          <w:rFonts w:ascii="Arial" w:hAnsi="Arial" w:cs="Arial"/>
          <w:b/>
          <w:sz w:val="22"/>
          <w:szCs w:val="22"/>
          <w:lang w:val="ro-RO"/>
        </w:rPr>
      </w:pPr>
    </w:p>
    <w:p w:rsidR="005579B9" w:rsidRDefault="005579B9" w:rsidP="00670F47">
      <w:pPr>
        <w:autoSpaceDE w:val="0"/>
        <w:autoSpaceDN w:val="0"/>
        <w:adjustRightInd w:val="0"/>
        <w:jc w:val="both"/>
        <w:rPr>
          <w:rFonts w:ascii="Arial" w:hAnsi="Arial" w:cs="Arial"/>
          <w:b/>
          <w:sz w:val="22"/>
          <w:szCs w:val="22"/>
          <w:lang w:val="ro-RO"/>
        </w:rPr>
      </w:pPr>
    </w:p>
    <w:p w:rsidR="00A656CC" w:rsidRPr="00B15DEB" w:rsidRDefault="005C36A3" w:rsidP="00670F47">
      <w:pPr>
        <w:autoSpaceDE w:val="0"/>
        <w:autoSpaceDN w:val="0"/>
        <w:adjustRightInd w:val="0"/>
        <w:jc w:val="both"/>
        <w:rPr>
          <w:rFonts w:ascii="Arial" w:hAnsi="Arial" w:cs="Arial"/>
          <w:sz w:val="22"/>
          <w:szCs w:val="22"/>
          <w:lang w:val="ro-RO"/>
        </w:rPr>
      </w:pPr>
      <w:r w:rsidRPr="00B15DEB">
        <w:rPr>
          <w:rFonts w:ascii="Arial" w:hAnsi="Arial" w:cs="Arial"/>
          <w:b/>
          <w:sz w:val="22"/>
          <w:szCs w:val="22"/>
          <w:lang w:val="ro-RO"/>
        </w:rPr>
        <w:t>ARTICOLUL 11</w:t>
      </w:r>
      <w:r w:rsidRPr="00B15DEB">
        <w:rPr>
          <w:rFonts w:ascii="Arial" w:hAnsi="Arial" w:cs="Arial"/>
          <w:sz w:val="22"/>
          <w:szCs w:val="22"/>
          <w:lang w:val="ro-RO"/>
        </w:rPr>
        <w:t xml:space="preserve"> </w:t>
      </w:r>
    </w:p>
    <w:p w:rsidR="005C36A3" w:rsidRPr="00B15DEB" w:rsidRDefault="005C36A3" w:rsidP="00670F47">
      <w:pPr>
        <w:autoSpaceDE w:val="0"/>
        <w:autoSpaceDN w:val="0"/>
        <w:adjustRightInd w:val="0"/>
        <w:jc w:val="both"/>
        <w:rPr>
          <w:rFonts w:ascii="Arial" w:hAnsi="Arial" w:cs="Arial"/>
          <w:sz w:val="22"/>
          <w:szCs w:val="22"/>
          <w:lang w:val="ro-RO"/>
        </w:rPr>
      </w:pPr>
      <w:r w:rsidRPr="0031715A">
        <w:rPr>
          <w:rFonts w:ascii="Arial" w:hAnsi="Arial" w:cs="Arial"/>
          <w:b/>
          <w:bCs/>
          <w:color w:val="FF0000"/>
          <w:sz w:val="22"/>
          <w:szCs w:val="22"/>
          <w:lang w:val="ro-RO"/>
        </w:rPr>
        <w:t>PERSONALUL ADMINISTRATIV, GOSPODĂRIE, ÎNTREŢINERE-REPARAŢII, DESERVIRE</w:t>
      </w:r>
      <w:r w:rsidRPr="00B15DEB">
        <w:rPr>
          <w:rFonts w:ascii="Arial" w:hAnsi="Arial" w:cs="Arial"/>
          <w:b/>
          <w:bCs/>
          <w:sz w:val="22"/>
          <w:szCs w:val="22"/>
          <w:lang w:val="ro-RO"/>
        </w:rPr>
        <w:t xml:space="preserve">, </w:t>
      </w:r>
      <w:r w:rsidRPr="00B15DEB">
        <w:rPr>
          <w:rFonts w:ascii="Arial" w:hAnsi="Arial" w:cs="Arial"/>
          <w:sz w:val="22"/>
          <w:szCs w:val="22"/>
          <w:lang w:val="ro-RO"/>
        </w:rPr>
        <w:t>asigură activităţile auxiliare serviciului social: aprovizionare, mentenanţă, achiziţii etc., este alcatuit din:</w:t>
      </w:r>
    </w:p>
    <w:p w:rsidR="00DF43C8" w:rsidRPr="00B15DEB" w:rsidRDefault="00DF43C8" w:rsidP="00DF43C8">
      <w:pPr>
        <w:autoSpaceDE w:val="0"/>
        <w:autoSpaceDN w:val="0"/>
        <w:adjustRightInd w:val="0"/>
        <w:jc w:val="both"/>
        <w:rPr>
          <w:rFonts w:ascii="Arial" w:hAnsi="Arial" w:cs="Arial"/>
          <w:b/>
          <w:sz w:val="22"/>
          <w:szCs w:val="22"/>
          <w:lang w:val="pt-BR"/>
        </w:rPr>
      </w:pPr>
      <w:r w:rsidRPr="00B15DEB">
        <w:rPr>
          <w:rFonts w:ascii="Arial" w:hAnsi="Arial" w:cs="Arial"/>
          <w:b/>
          <w:sz w:val="22"/>
          <w:szCs w:val="22"/>
          <w:lang w:val="pt-BR"/>
        </w:rPr>
        <w:t xml:space="preserve">        - spalatoreasa                                           COR  912102</w:t>
      </w:r>
    </w:p>
    <w:p w:rsidR="00DF43C8" w:rsidRPr="00B15DEB" w:rsidRDefault="00DF43C8" w:rsidP="00DF43C8">
      <w:pPr>
        <w:autoSpaceDE w:val="0"/>
        <w:autoSpaceDN w:val="0"/>
        <w:adjustRightInd w:val="0"/>
        <w:jc w:val="both"/>
        <w:rPr>
          <w:rFonts w:ascii="Arial" w:hAnsi="Arial" w:cs="Arial"/>
          <w:b/>
          <w:sz w:val="22"/>
          <w:szCs w:val="22"/>
          <w:lang w:val="pt-BR"/>
        </w:rPr>
      </w:pPr>
      <w:r w:rsidRPr="00B15DEB">
        <w:rPr>
          <w:rFonts w:ascii="Arial" w:hAnsi="Arial" w:cs="Arial"/>
          <w:b/>
          <w:sz w:val="22"/>
          <w:szCs w:val="22"/>
          <w:lang w:val="pt-BR"/>
        </w:rPr>
        <w:t xml:space="preserve">        - lenjereasă                                               COR   912103</w:t>
      </w:r>
    </w:p>
    <w:p w:rsidR="00DF43C8" w:rsidRPr="00B15DEB" w:rsidRDefault="00DF43C8" w:rsidP="00CD20F9">
      <w:pPr>
        <w:autoSpaceDE w:val="0"/>
        <w:autoSpaceDN w:val="0"/>
        <w:adjustRightInd w:val="0"/>
        <w:jc w:val="both"/>
        <w:rPr>
          <w:rFonts w:ascii="Arial" w:hAnsi="Arial" w:cs="Arial"/>
          <w:b/>
          <w:sz w:val="22"/>
          <w:szCs w:val="22"/>
          <w:lang w:val="pt-BR"/>
        </w:rPr>
      </w:pPr>
      <w:r w:rsidRPr="00B15DEB">
        <w:rPr>
          <w:rFonts w:ascii="Arial" w:hAnsi="Arial" w:cs="Arial"/>
          <w:b/>
          <w:sz w:val="22"/>
          <w:szCs w:val="22"/>
          <w:lang w:val="pt-BR"/>
        </w:rPr>
        <w:t xml:space="preserve">        - fochist                                                     COR   818204</w:t>
      </w:r>
    </w:p>
    <w:p w:rsidR="00CD20F9" w:rsidRPr="00B15DEB" w:rsidRDefault="00CD20F9" w:rsidP="00CD20F9">
      <w:pPr>
        <w:autoSpaceDE w:val="0"/>
        <w:autoSpaceDN w:val="0"/>
        <w:adjustRightInd w:val="0"/>
        <w:jc w:val="both"/>
        <w:rPr>
          <w:rFonts w:ascii="Arial" w:hAnsi="Arial" w:cs="Arial"/>
          <w:b/>
          <w:sz w:val="22"/>
          <w:szCs w:val="22"/>
          <w:lang w:val="pt-BR"/>
        </w:rPr>
      </w:pPr>
      <w:r w:rsidRPr="00B15DEB">
        <w:rPr>
          <w:rFonts w:ascii="Arial" w:hAnsi="Arial" w:cs="Arial"/>
          <w:b/>
          <w:sz w:val="22"/>
          <w:szCs w:val="22"/>
          <w:lang w:val="pt-BR"/>
        </w:rPr>
        <w:lastRenderedPageBreak/>
        <w:t xml:space="preserve">  </w:t>
      </w:r>
      <w:r w:rsidR="005C36A3" w:rsidRPr="00B15DEB">
        <w:rPr>
          <w:rFonts w:ascii="Arial" w:hAnsi="Arial" w:cs="Arial"/>
          <w:b/>
          <w:sz w:val="22"/>
          <w:szCs w:val="22"/>
          <w:lang w:val="pt-BR"/>
        </w:rPr>
        <w:t xml:space="preserve">  </w:t>
      </w:r>
      <w:r w:rsidRPr="00B15DEB">
        <w:rPr>
          <w:rFonts w:ascii="Arial" w:hAnsi="Arial" w:cs="Arial"/>
          <w:b/>
          <w:sz w:val="22"/>
          <w:szCs w:val="22"/>
          <w:lang w:val="pt-BR"/>
        </w:rPr>
        <w:t xml:space="preserve">    - ingrijitor curatenie                                 COR  911202</w:t>
      </w:r>
    </w:p>
    <w:p w:rsidR="00CD20F9" w:rsidRPr="00B15DEB" w:rsidRDefault="00CD20F9" w:rsidP="00CD20F9">
      <w:pPr>
        <w:autoSpaceDE w:val="0"/>
        <w:autoSpaceDN w:val="0"/>
        <w:adjustRightInd w:val="0"/>
        <w:jc w:val="both"/>
        <w:rPr>
          <w:rFonts w:ascii="Arial" w:hAnsi="Arial" w:cs="Arial"/>
          <w:b/>
          <w:sz w:val="22"/>
          <w:szCs w:val="22"/>
          <w:lang w:val="pt-BR"/>
        </w:rPr>
      </w:pPr>
    </w:p>
    <w:p w:rsidR="002E450D" w:rsidRPr="00B15DEB" w:rsidRDefault="002E450D" w:rsidP="00CD20F9">
      <w:pPr>
        <w:autoSpaceDE w:val="0"/>
        <w:autoSpaceDN w:val="0"/>
        <w:adjustRightInd w:val="0"/>
        <w:jc w:val="both"/>
        <w:rPr>
          <w:rFonts w:ascii="Arial" w:hAnsi="Arial" w:cs="Arial"/>
          <w:b/>
          <w:sz w:val="22"/>
          <w:szCs w:val="22"/>
          <w:lang w:val="pt-BR"/>
        </w:rPr>
      </w:pPr>
    </w:p>
    <w:p w:rsidR="002E450D" w:rsidRPr="00B15DEB" w:rsidRDefault="002E450D" w:rsidP="00CD20F9">
      <w:pPr>
        <w:autoSpaceDE w:val="0"/>
        <w:autoSpaceDN w:val="0"/>
        <w:adjustRightInd w:val="0"/>
        <w:jc w:val="both"/>
        <w:rPr>
          <w:rFonts w:ascii="Arial" w:hAnsi="Arial" w:cs="Arial"/>
          <w:b/>
          <w:sz w:val="22"/>
          <w:szCs w:val="22"/>
          <w:lang w:val="pt-BR"/>
        </w:rPr>
      </w:pPr>
    </w:p>
    <w:p w:rsidR="005579B9" w:rsidRPr="00B15DEB" w:rsidRDefault="005579B9" w:rsidP="005579B9">
      <w:pPr>
        <w:ind w:left="113"/>
        <w:jc w:val="both"/>
        <w:rPr>
          <w:rFonts w:ascii="Arial" w:hAnsi="Arial" w:cs="Arial"/>
          <w:b/>
          <w:sz w:val="22"/>
          <w:szCs w:val="22"/>
          <w:lang w:val="it-IT"/>
        </w:rPr>
      </w:pPr>
      <w:r w:rsidRPr="00B15DEB">
        <w:rPr>
          <w:rFonts w:ascii="Arial" w:hAnsi="Arial" w:cs="Arial"/>
          <w:b/>
          <w:sz w:val="22"/>
          <w:szCs w:val="22"/>
          <w:lang w:val="it-IT"/>
        </w:rPr>
        <w:t xml:space="preserve">Atributiile postului de SPALATOREASA: </w:t>
      </w:r>
    </w:p>
    <w:p w:rsidR="005579B9" w:rsidRPr="00B15DEB" w:rsidRDefault="005579B9" w:rsidP="005579B9">
      <w:pPr>
        <w:ind w:left="113"/>
        <w:jc w:val="both"/>
        <w:rPr>
          <w:rFonts w:ascii="Arial" w:hAnsi="Arial" w:cs="Arial"/>
          <w:b/>
          <w:sz w:val="22"/>
          <w:szCs w:val="22"/>
          <w:lang w:val="it-IT"/>
        </w:rPr>
      </w:pP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Respectă în totalitate procedurile de spălare şi igienizare a hainelor şi lenjeriilor din centru</w:t>
      </w:r>
    </w:p>
    <w:p w:rsidR="005579B9" w:rsidRPr="00B15DEB" w:rsidRDefault="005579B9" w:rsidP="005579B9">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Preia hainele şi lenjeriile murdare ale beneficiarilor, le spală, le calcă şi le returnează;</w:t>
      </w:r>
    </w:p>
    <w:p w:rsidR="005579B9" w:rsidRPr="00B15DEB" w:rsidRDefault="005579B9" w:rsidP="005579B9">
      <w:pPr>
        <w:numPr>
          <w:ilvl w:val="0"/>
          <w:numId w:val="19"/>
        </w:numPr>
        <w:jc w:val="both"/>
        <w:rPr>
          <w:rFonts w:ascii="Arial" w:hAnsi="Arial" w:cs="Arial"/>
          <w:sz w:val="22"/>
          <w:szCs w:val="22"/>
          <w:lang w:val="ro-RO"/>
        </w:rPr>
      </w:pPr>
      <w:r w:rsidRPr="00B15DEB">
        <w:rPr>
          <w:rFonts w:ascii="Arial" w:hAnsi="Arial" w:cs="Arial"/>
          <w:sz w:val="22"/>
          <w:szCs w:val="22"/>
          <w:lang w:val="ro-RO"/>
        </w:rPr>
        <w:t>Îsi desfasoara activitatea sub îndrumarea si supravegherea administratorului;</w:t>
      </w:r>
    </w:p>
    <w:p w:rsidR="005579B9" w:rsidRPr="00B15DEB" w:rsidRDefault="005579B9" w:rsidP="005579B9">
      <w:pPr>
        <w:numPr>
          <w:ilvl w:val="0"/>
          <w:numId w:val="19"/>
        </w:numPr>
        <w:jc w:val="both"/>
        <w:rPr>
          <w:rFonts w:ascii="Arial" w:hAnsi="Arial" w:cs="Arial"/>
          <w:sz w:val="22"/>
          <w:szCs w:val="22"/>
          <w:lang w:val="ro-RO"/>
        </w:rPr>
      </w:pPr>
      <w:r w:rsidRPr="00B15DEB">
        <w:rPr>
          <w:rFonts w:ascii="Arial" w:hAnsi="Arial" w:cs="Arial"/>
          <w:sz w:val="22"/>
          <w:szCs w:val="22"/>
          <w:lang w:val="ro-RO"/>
        </w:rPr>
        <w:t>Efectuează si igienizeaza zilnic in condiţii corespunzătoare spaţiului repartizat si răspunde de starea de igiena a spalatoriei si a tuturor spatiilor anexe folosite;</w:t>
      </w:r>
    </w:p>
    <w:p w:rsidR="005579B9" w:rsidRPr="00B15DEB" w:rsidRDefault="005579B9" w:rsidP="005579B9">
      <w:pPr>
        <w:numPr>
          <w:ilvl w:val="0"/>
          <w:numId w:val="19"/>
        </w:numPr>
        <w:jc w:val="both"/>
        <w:rPr>
          <w:rFonts w:ascii="Arial" w:hAnsi="Arial" w:cs="Arial"/>
          <w:sz w:val="22"/>
          <w:szCs w:val="22"/>
          <w:lang w:val="it-IT"/>
        </w:rPr>
      </w:pPr>
      <w:r w:rsidRPr="00B15DEB">
        <w:rPr>
          <w:rFonts w:ascii="Arial" w:hAnsi="Arial" w:cs="Arial"/>
          <w:sz w:val="22"/>
          <w:szCs w:val="22"/>
          <w:lang w:val="ro-RO"/>
        </w:rPr>
        <w:t>O</w:t>
      </w:r>
      <w:r w:rsidRPr="00B15DEB">
        <w:rPr>
          <w:rFonts w:ascii="Arial" w:hAnsi="Arial" w:cs="Arial"/>
          <w:sz w:val="22"/>
          <w:szCs w:val="22"/>
          <w:lang w:val="it-IT"/>
        </w:rPr>
        <w:t>rganizeaza munca in asa fel incat sa acopere sarcinile ce-i revin in shimbul de lucru in care lucreaza;</w:t>
      </w:r>
    </w:p>
    <w:p w:rsidR="005579B9" w:rsidRPr="00B15DEB" w:rsidRDefault="005579B9" w:rsidP="005579B9">
      <w:pPr>
        <w:numPr>
          <w:ilvl w:val="0"/>
          <w:numId w:val="19"/>
        </w:numPr>
        <w:jc w:val="both"/>
        <w:rPr>
          <w:rFonts w:ascii="Arial" w:hAnsi="Arial" w:cs="Arial"/>
          <w:sz w:val="22"/>
          <w:szCs w:val="22"/>
          <w:lang w:val="pt-BR"/>
        </w:rPr>
      </w:pPr>
      <w:r w:rsidRPr="00B15DEB">
        <w:rPr>
          <w:rFonts w:ascii="Arial" w:hAnsi="Arial" w:cs="Arial"/>
          <w:sz w:val="22"/>
          <w:szCs w:val="22"/>
          <w:lang w:val="pt-BR"/>
        </w:rPr>
        <w:t>F</w:t>
      </w:r>
      <w:r w:rsidRPr="00B15DEB">
        <w:rPr>
          <w:rFonts w:ascii="Arial" w:hAnsi="Arial" w:cs="Arial"/>
          <w:sz w:val="22"/>
          <w:szCs w:val="22"/>
          <w:lang w:val="ro-RO"/>
        </w:rPr>
        <w:t>olosirea corecta conform instructiunilor a tuturor dezinfectantelor si materialelor de curatenie si igienizare;</w:t>
      </w:r>
    </w:p>
    <w:p w:rsidR="005579B9" w:rsidRPr="00B15DEB" w:rsidRDefault="005579B9" w:rsidP="005579B9">
      <w:pPr>
        <w:numPr>
          <w:ilvl w:val="0"/>
          <w:numId w:val="19"/>
        </w:numPr>
        <w:jc w:val="both"/>
        <w:rPr>
          <w:rFonts w:ascii="Arial" w:hAnsi="Arial" w:cs="Arial"/>
          <w:sz w:val="22"/>
          <w:szCs w:val="22"/>
          <w:lang w:val="ro-RO"/>
        </w:rPr>
      </w:pPr>
      <w:r w:rsidRPr="00B15DEB">
        <w:rPr>
          <w:rFonts w:ascii="Arial" w:hAnsi="Arial" w:cs="Arial"/>
          <w:sz w:val="22"/>
          <w:szCs w:val="22"/>
          <w:lang w:val="ro-RO"/>
        </w:rPr>
        <w:t xml:space="preserve">Respecta circuitul hainelor care intra in spalatorie: preluarea hainelor aduse de infirmiere (sau beneficiari) de pe paliere; sortarea acestora in functie de gradul de murdarie, de culoare, material; decontaminarea in vana; dezinfectia; spalarea, uscarea, verificarea starii si a gradului de uzura; retrimiterea pe sectoare; </w:t>
      </w:r>
    </w:p>
    <w:p w:rsidR="005579B9" w:rsidRPr="00B15DEB" w:rsidRDefault="005579B9" w:rsidP="005579B9">
      <w:pPr>
        <w:numPr>
          <w:ilvl w:val="0"/>
          <w:numId w:val="19"/>
        </w:numPr>
        <w:jc w:val="both"/>
        <w:rPr>
          <w:rFonts w:ascii="Arial" w:hAnsi="Arial" w:cs="Arial"/>
          <w:sz w:val="22"/>
          <w:szCs w:val="22"/>
          <w:lang w:val="ro-RO"/>
        </w:rPr>
      </w:pPr>
      <w:r w:rsidRPr="00B15DEB">
        <w:rPr>
          <w:rFonts w:ascii="Arial" w:hAnsi="Arial" w:cs="Arial"/>
          <w:sz w:val="22"/>
          <w:szCs w:val="22"/>
          <w:lang w:val="ro-RO"/>
        </w:rPr>
        <w:t>Respecta cu strictete normele de consum  a materiilor si a materialelor necesare procesului de lucru; in acest sens se va tine evidenta distribuirii detergentului la fiecare proces de spalare /zi de lucru;</w:t>
      </w:r>
    </w:p>
    <w:p w:rsidR="005579B9" w:rsidRPr="00B15DEB" w:rsidRDefault="005579B9" w:rsidP="005579B9">
      <w:pPr>
        <w:numPr>
          <w:ilvl w:val="0"/>
          <w:numId w:val="19"/>
        </w:numPr>
        <w:jc w:val="both"/>
        <w:rPr>
          <w:rFonts w:ascii="Arial" w:hAnsi="Arial" w:cs="Arial"/>
          <w:sz w:val="22"/>
          <w:szCs w:val="22"/>
          <w:lang w:val="ro-RO"/>
        </w:rPr>
      </w:pPr>
      <w:r w:rsidRPr="00B15DEB">
        <w:rPr>
          <w:rFonts w:ascii="Arial" w:hAnsi="Arial" w:cs="Arial"/>
          <w:sz w:val="22"/>
          <w:szCs w:val="22"/>
          <w:lang w:val="ro-RO"/>
        </w:rPr>
        <w:t xml:space="preserve">Conduce o evidenta clara a lenjeriei si hainelor unitatii pentru a anunta administratorul, cand acestea sunt insuficiente ca aceasta sa fie aprovizionata la timp cu materiile si produsele necesare; </w:t>
      </w:r>
    </w:p>
    <w:p w:rsidR="005579B9" w:rsidRPr="00B15DEB" w:rsidRDefault="005579B9" w:rsidP="005579B9">
      <w:pPr>
        <w:numPr>
          <w:ilvl w:val="0"/>
          <w:numId w:val="19"/>
        </w:numPr>
        <w:jc w:val="both"/>
        <w:rPr>
          <w:rFonts w:ascii="Arial" w:hAnsi="Arial" w:cs="Arial"/>
          <w:sz w:val="22"/>
          <w:szCs w:val="22"/>
          <w:lang w:val="ro-RO"/>
        </w:rPr>
      </w:pPr>
      <w:r w:rsidRPr="00B15DEB">
        <w:rPr>
          <w:rFonts w:ascii="Arial" w:hAnsi="Arial" w:cs="Arial"/>
          <w:sz w:val="22"/>
          <w:szCs w:val="22"/>
          <w:lang w:val="ro-RO"/>
        </w:rPr>
        <w:t>Foloseste masinile de spalat si de uscare din dotare, se ingrijesc de intretinerea lor si anunta in scris daca acestea se defecteaza sau sunt alte probleme cu debitul de apa care afecteaza procesul de spalare ;</w:t>
      </w:r>
    </w:p>
    <w:p w:rsidR="005579B9" w:rsidRPr="00B15DEB" w:rsidRDefault="005579B9" w:rsidP="005579B9">
      <w:pPr>
        <w:numPr>
          <w:ilvl w:val="0"/>
          <w:numId w:val="19"/>
        </w:numPr>
        <w:jc w:val="both"/>
        <w:rPr>
          <w:rFonts w:ascii="Arial" w:hAnsi="Arial" w:cs="Arial"/>
          <w:sz w:val="22"/>
          <w:szCs w:val="22"/>
          <w:lang w:val="it-IT"/>
        </w:rPr>
      </w:pPr>
      <w:r w:rsidRPr="00B15DEB">
        <w:rPr>
          <w:rFonts w:ascii="Arial" w:hAnsi="Arial" w:cs="Arial"/>
          <w:sz w:val="22"/>
          <w:szCs w:val="22"/>
          <w:lang w:val="it-IT"/>
        </w:rPr>
        <w:t>Are obligatia de a-si procura si de a purta echipament de protectie in tot timpul lucrului in conditii igienice;</w:t>
      </w:r>
    </w:p>
    <w:p w:rsidR="005579B9" w:rsidRPr="00B15DEB" w:rsidRDefault="005579B9" w:rsidP="005579B9">
      <w:pPr>
        <w:numPr>
          <w:ilvl w:val="0"/>
          <w:numId w:val="19"/>
        </w:numPr>
        <w:jc w:val="both"/>
        <w:rPr>
          <w:rFonts w:ascii="Arial" w:hAnsi="Arial" w:cs="Arial"/>
          <w:sz w:val="22"/>
          <w:szCs w:val="22"/>
          <w:lang w:val="ro-RO"/>
        </w:rPr>
      </w:pPr>
      <w:r w:rsidRPr="00B15DEB">
        <w:rPr>
          <w:rFonts w:ascii="Arial" w:hAnsi="Arial" w:cs="Arial"/>
          <w:sz w:val="22"/>
          <w:szCs w:val="22"/>
          <w:lang w:val="ro-RO"/>
        </w:rPr>
        <w:t xml:space="preserve">Are un comportament etic fata de beneficiarii centrului, fata de apartinatorii acestora si fata de personalul angajat al unitatii; </w:t>
      </w:r>
    </w:p>
    <w:p w:rsidR="005579B9" w:rsidRPr="00B15DEB" w:rsidRDefault="005579B9" w:rsidP="005579B9">
      <w:pPr>
        <w:numPr>
          <w:ilvl w:val="0"/>
          <w:numId w:val="19"/>
        </w:numPr>
        <w:jc w:val="both"/>
        <w:rPr>
          <w:rFonts w:ascii="Arial" w:hAnsi="Arial" w:cs="Arial"/>
          <w:sz w:val="22"/>
          <w:szCs w:val="22"/>
          <w:lang w:val="ro-RO"/>
        </w:rPr>
      </w:pPr>
      <w:r w:rsidRPr="00B15DEB">
        <w:rPr>
          <w:rFonts w:ascii="Arial" w:hAnsi="Arial" w:cs="Arial"/>
          <w:sz w:val="22"/>
          <w:szCs w:val="22"/>
          <w:lang w:val="ro-RO"/>
        </w:rPr>
        <w:t>Analizele medicale care trebuiesc efectuate periodic,  se vor face în timp util; omiterea lor vor atrage sancţiuni;</w:t>
      </w:r>
    </w:p>
    <w:p w:rsidR="005579B9" w:rsidRPr="00B15DEB" w:rsidRDefault="005579B9" w:rsidP="005579B9">
      <w:pPr>
        <w:numPr>
          <w:ilvl w:val="0"/>
          <w:numId w:val="19"/>
        </w:numPr>
        <w:jc w:val="both"/>
        <w:rPr>
          <w:rFonts w:ascii="Arial" w:hAnsi="Arial" w:cs="Arial"/>
          <w:sz w:val="22"/>
          <w:szCs w:val="22"/>
          <w:lang w:val="ro-RO"/>
        </w:rPr>
      </w:pPr>
      <w:r w:rsidRPr="00B15DEB">
        <w:rPr>
          <w:rFonts w:ascii="Arial" w:hAnsi="Arial" w:cs="Arial"/>
          <w:sz w:val="22"/>
          <w:szCs w:val="22"/>
          <w:lang w:val="ro-RO"/>
        </w:rPr>
        <w:t>Participă la cursuri de pregătire profesională si orice alte forme de instruire;</w:t>
      </w:r>
    </w:p>
    <w:p w:rsidR="005579B9" w:rsidRPr="00B15DEB" w:rsidRDefault="005579B9" w:rsidP="005579B9">
      <w:pPr>
        <w:numPr>
          <w:ilvl w:val="0"/>
          <w:numId w:val="19"/>
        </w:numPr>
        <w:tabs>
          <w:tab w:val="left" w:pos="6480"/>
        </w:tabs>
        <w:jc w:val="both"/>
        <w:rPr>
          <w:rFonts w:ascii="Arial" w:hAnsi="Arial" w:cs="Arial"/>
          <w:sz w:val="22"/>
          <w:szCs w:val="22"/>
          <w:lang w:val="ro-RO"/>
        </w:rPr>
      </w:pPr>
      <w:r w:rsidRPr="00B15DEB">
        <w:rPr>
          <w:rFonts w:ascii="Arial" w:hAnsi="Arial" w:cs="Arial"/>
          <w:sz w:val="22"/>
          <w:szCs w:val="22"/>
          <w:lang w:val="ro-RO"/>
        </w:rPr>
        <w:t xml:space="preserve">Este obligat sa respecte normele de protectia muncii si PSI; </w:t>
      </w:r>
    </w:p>
    <w:p w:rsidR="005579B9" w:rsidRPr="00B15DEB" w:rsidRDefault="005579B9" w:rsidP="005579B9">
      <w:pPr>
        <w:pStyle w:val="Listaszerbekezds"/>
        <w:numPr>
          <w:ilvl w:val="0"/>
          <w:numId w:val="19"/>
        </w:numPr>
        <w:tabs>
          <w:tab w:val="left" w:pos="360"/>
          <w:tab w:val="left" w:pos="1170"/>
        </w:tabs>
        <w:spacing w:after="0" w:line="240" w:lineRule="auto"/>
        <w:jc w:val="both"/>
        <w:rPr>
          <w:rFonts w:ascii="Arial" w:hAnsi="Arial" w:cs="Arial"/>
        </w:rPr>
      </w:pPr>
      <w:r w:rsidRPr="00B15DEB">
        <w:rPr>
          <w:rFonts w:ascii="Arial" w:hAnsi="Arial" w:cs="Arial"/>
          <w:lang w:val="pt-BR"/>
        </w:rPr>
        <w:t xml:space="preserve">  Atributiile si sarcinile corespunzatoare postului vor fi specificate detaliat in Fisa de post intocmita de catre conducatorul institutiei, actualizata si completata cu toate modificarile legislative;</w:t>
      </w:r>
    </w:p>
    <w:p w:rsidR="005579B9" w:rsidRPr="00B15DEB" w:rsidRDefault="005579B9" w:rsidP="005579B9">
      <w:pPr>
        <w:pStyle w:val="Listaszerbekezds"/>
        <w:numPr>
          <w:ilvl w:val="0"/>
          <w:numId w:val="19"/>
        </w:numPr>
        <w:tabs>
          <w:tab w:val="left" w:pos="432"/>
        </w:tabs>
        <w:spacing w:after="0" w:line="240" w:lineRule="auto"/>
        <w:ind w:right="-360"/>
        <w:jc w:val="both"/>
        <w:rPr>
          <w:rFonts w:ascii="Arial" w:hAnsi="Arial" w:cs="Arial"/>
        </w:rPr>
      </w:pPr>
      <w:r w:rsidRPr="00B15DEB">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5579B9" w:rsidRPr="00B15DEB" w:rsidRDefault="005579B9" w:rsidP="005579B9">
      <w:pPr>
        <w:pStyle w:val="Listaszerbekezds"/>
        <w:tabs>
          <w:tab w:val="left" w:pos="432"/>
        </w:tabs>
        <w:spacing w:after="0" w:line="240" w:lineRule="auto"/>
        <w:ind w:right="-360"/>
        <w:jc w:val="both"/>
        <w:rPr>
          <w:rFonts w:ascii="Arial" w:hAnsi="Arial" w:cs="Arial"/>
        </w:rPr>
      </w:pPr>
    </w:p>
    <w:p w:rsidR="005579B9" w:rsidRDefault="005579B9" w:rsidP="005579B9">
      <w:pPr>
        <w:tabs>
          <w:tab w:val="left" w:pos="432"/>
          <w:tab w:val="left" w:pos="2790"/>
        </w:tabs>
        <w:ind w:right="-360"/>
        <w:jc w:val="both"/>
        <w:rPr>
          <w:rFonts w:ascii="Arial" w:eastAsia="Calibri" w:hAnsi="Arial" w:cs="Arial"/>
          <w:sz w:val="22"/>
          <w:szCs w:val="22"/>
          <w:lang w:val="ro-RO"/>
        </w:rPr>
      </w:pPr>
    </w:p>
    <w:p w:rsidR="005579B9" w:rsidRPr="005579B9" w:rsidRDefault="005579B9" w:rsidP="005579B9">
      <w:pPr>
        <w:tabs>
          <w:tab w:val="left" w:pos="432"/>
          <w:tab w:val="left" w:pos="2790"/>
        </w:tabs>
        <w:ind w:right="-360"/>
        <w:jc w:val="both"/>
        <w:rPr>
          <w:rFonts w:ascii="Arial" w:hAnsi="Arial" w:cs="Arial"/>
          <w:b/>
          <w:sz w:val="22"/>
          <w:szCs w:val="22"/>
        </w:rPr>
      </w:pPr>
      <w:r w:rsidRPr="005579B9">
        <w:rPr>
          <w:rFonts w:ascii="Arial" w:hAnsi="Arial" w:cs="Arial"/>
          <w:b/>
          <w:bCs/>
          <w:sz w:val="22"/>
          <w:szCs w:val="22"/>
        </w:rPr>
        <w:t>Atribuţiile postului</w:t>
      </w:r>
      <w:r w:rsidRPr="005579B9">
        <w:rPr>
          <w:rFonts w:ascii="Arial" w:hAnsi="Arial" w:cs="Arial"/>
          <w:b/>
          <w:sz w:val="22"/>
          <w:szCs w:val="22"/>
        </w:rPr>
        <w:t xml:space="preserve"> de LENJEREASA</w:t>
      </w:r>
    </w:p>
    <w:p w:rsidR="005579B9" w:rsidRPr="00B15DEB" w:rsidRDefault="005579B9" w:rsidP="005579B9">
      <w:pPr>
        <w:ind w:left="360"/>
        <w:jc w:val="both"/>
        <w:rPr>
          <w:rFonts w:ascii="Arial" w:hAnsi="Arial" w:cs="Arial"/>
          <w:sz w:val="22"/>
          <w:szCs w:val="22"/>
          <w:lang w:val="it-IT"/>
        </w:rPr>
      </w:pPr>
    </w:p>
    <w:p w:rsidR="005579B9" w:rsidRPr="00B15DEB" w:rsidRDefault="005579B9" w:rsidP="005579B9">
      <w:pPr>
        <w:numPr>
          <w:ilvl w:val="0"/>
          <w:numId w:val="4"/>
        </w:numPr>
        <w:jc w:val="both"/>
        <w:rPr>
          <w:rFonts w:ascii="Arial" w:hAnsi="Arial" w:cs="Arial"/>
          <w:sz w:val="22"/>
          <w:szCs w:val="22"/>
          <w:lang w:val="it-IT"/>
        </w:rPr>
      </w:pPr>
      <w:r w:rsidRPr="00B15DEB">
        <w:rPr>
          <w:rFonts w:ascii="Arial" w:hAnsi="Arial" w:cs="Arial"/>
          <w:sz w:val="22"/>
          <w:szCs w:val="22"/>
          <w:lang w:val="it-IT"/>
        </w:rPr>
        <w:t>Respectă în totalitate procedurile de spălare şi igienizare a hainelor şi lenjeriilor din centru</w:t>
      </w:r>
    </w:p>
    <w:p w:rsidR="005579B9" w:rsidRPr="00B15DEB" w:rsidRDefault="005579B9" w:rsidP="005579B9">
      <w:pPr>
        <w:numPr>
          <w:ilvl w:val="0"/>
          <w:numId w:val="4"/>
        </w:numPr>
        <w:jc w:val="both"/>
        <w:rPr>
          <w:rFonts w:ascii="Arial" w:hAnsi="Arial" w:cs="Arial"/>
          <w:sz w:val="22"/>
          <w:szCs w:val="22"/>
          <w:lang w:val="it-IT"/>
        </w:rPr>
      </w:pPr>
      <w:r w:rsidRPr="00B15DEB">
        <w:rPr>
          <w:rFonts w:ascii="Arial" w:hAnsi="Arial" w:cs="Arial"/>
          <w:sz w:val="22"/>
          <w:szCs w:val="22"/>
          <w:lang w:val="it-IT"/>
        </w:rPr>
        <w:t>Preia hainele şi lenjeriile murdare ale beneficiarilor, le spală, le calcă şi le returnează;</w:t>
      </w:r>
    </w:p>
    <w:p w:rsidR="005579B9" w:rsidRPr="00B15DEB" w:rsidRDefault="005579B9" w:rsidP="005579B9">
      <w:pPr>
        <w:numPr>
          <w:ilvl w:val="0"/>
          <w:numId w:val="4"/>
        </w:numPr>
        <w:jc w:val="both"/>
        <w:rPr>
          <w:rFonts w:ascii="Arial" w:hAnsi="Arial" w:cs="Arial"/>
          <w:sz w:val="22"/>
          <w:szCs w:val="22"/>
          <w:lang w:val="it-IT"/>
        </w:rPr>
      </w:pPr>
      <w:r w:rsidRPr="00B15DEB">
        <w:rPr>
          <w:rFonts w:ascii="Arial" w:hAnsi="Arial" w:cs="Arial"/>
          <w:sz w:val="22"/>
          <w:szCs w:val="22"/>
          <w:lang w:val="it-IT"/>
        </w:rPr>
        <w:t>Preia de la infirmiere rufele pentru spalare, consemnate intr-un registru de predare-primire;</w:t>
      </w:r>
    </w:p>
    <w:p w:rsidR="005579B9" w:rsidRPr="00B15DEB" w:rsidRDefault="005579B9" w:rsidP="005579B9">
      <w:pPr>
        <w:numPr>
          <w:ilvl w:val="0"/>
          <w:numId w:val="4"/>
        </w:numPr>
        <w:jc w:val="both"/>
        <w:rPr>
          <w:rFonts w:ascii="Arial" w:hAnsi="Arial" w:cs="Arial"/>
          <w:sz w:val="22"/>
          <w:szCs w:val="22"/>
          <w:lang w:val="it-IT"/>
        </w:rPr>
      </w:pPr>
      <w:r w:rsidRPr="00B15DEB">
        <w:rPr>
          <w:rFonts w:ascii="Arial" w:hAnsi="Arial" w:cs="Arial"/>
          <w:sz w:val="22"/>
          <w:szCs w:val="22"/>
          <w:lang w:val="it-IT"/>
        </w:rPr>
        <w:t>Confectioneaza si repara din materialul institutiei, lenjerie de pat si alte obiecte de imbracaminte pentru beneficiari;</w:t>
      </w:r>
    </w:p>
    <w:p w:rsidR="005579B9" w:rsidRPr="00B15DEB" w:rsidRDefault="005579B9" w:rsidP="005579B9">
      <w:pPr>
        <w:numPr>
          <w:ilvl w:val="0"/>
          <w:numId w:val="4"/>
        </w:numPr>
        <w:jc w:val="both"/>
        <w:rPr>
          <w:rFonts w:ascii="Arial" w:hAnsi="Arial" w:cs="Arial"/>
          <w:sz w:val="22"/>
          <w:szCs w:val="22"/>
          <w:lang w:val="it-IT"/>
        </w:rPr>
      </w:pPr>
      <w:r w:rsidRPr="00B15DEB">
        <w:rPr>
          <w:rFonts w:ascii="Arial" w:hAnsi="Arial" w:cs="Arial"/>
          <w:sz w:val="22"/>
          <w:szCs w:val="22"/>
          <w:lang w:val="it-IT"/>
        </w:rPr>
        <w:t>Dupa casarea obiectelor de imbracaminte uzate, sorteaza, alege materialul necesar repararii altor obiecte de imbracaminte;</w:t>
      </w:r>
    </w:p>
    <w:p w:rsidR="005579B9" w:rsidRPr="00B15DEB" w:rsidRDefault="005579B9" w:rsidP="005579B9">
      <w:pPr>
        <w:numPr>
          <w:ilvl w:val="0"/>
          <w:numId w:val="4"/>
        </w:numPr>
        <w:jc w:val="both"/>
        <w:rPr>
          <w:rFonts w:ascii="Arial" w:hAnsi="Arial" w:cs="Arial"/>
          <w:sz w:val="22"/>
          <w:szCs w:val="22"/>
          <w:lang w:val="it-IT"/>
        </w:rPr>
      </w:pPr>
      <w:r w:rsidRPr="00B15DEB">
        <w:rPr>
          <w:rFonts w:ascii="Arial" w:hAnsi="Arial" w:cs="Arial"/>
          <w:sz w:val="22"/>
          <w:szCs w:val="22"/>
          <w:lang w:val="it-IT"/>
        </w:rPr>
        <w:lastRenderedPageBreak/>
        <w:t>Obiectele confectionate din materialul nou vor fi predate magazionerului, pentru intocmirea procesului verbal de transformare in obiecte de inventar;</w:t>
      </w:r>
    </w:p>
    <w:p w:rsidR="005579B9" w:rsidRPr="00B15DEB" w:rsidRDefault="005579B9" w:rsidP="005579B9">
      <w:pPr>
        <w:numPr>
          <w:ilvl w:val="0"/>
          <w:numId w:val="4"/>
        </w:numPr>
        <w:jc w:val="both"/>
        <w:rPr>
          <w:rFonts w:ascii="Arial" w:hAnsi="Arial" w:cs="Arial"/>
          <w:sz w:val="22"/>
          <w:szCs w:val="22"/>
          <w:lang w:val="it-IT"/>
        </w:rPr>
      </w:pPr>
      <w:r w:rsidRPr="00B15DEB">
        <w:rPr>
          <w:rFonts w:ascii="Arial" w:hAnsi="Arial" w:cs="Arial"/>
          <w:sz w:val="22"/>
          <w:szCs w:val="22"/>
          <w:lang w:val="it-IT"/>
        </w:rPr>
        <w:t>Cunoaste si respecta toate procedurile tehnice de utilizare a masinilor din dotare astfel incat sa previna orice accident de munca;</w:t>
      </w:r>
    </w:p>
    <w:p w:rsidR="005579B9" w:rsidRPr="00B15DEB" w:rsidRDefault="005579B9" w:rsidP="005579B9">
      <w:pPr>
        <w:numPr>
          <w:ilvl w:val="0"/>
          <w:numId w:val="4"/>
        </w:numPr>
        <w:jc w:val="both"/>
        <w:rPr>
          <w:rFonts w:ascii="Arial" w:hAnsi="Arial" w:cs="Arial"/>
          <w:sz w:val="22"/>
          <w:szCs w:val="22"/>
          <w:lang w:val="it-IT"/>
        </w:rPr>
      </w:pPr>
      <w:r w:rsidRPr="00B15DEB">
        <w:rPr>
          <w:rFonts w:ascii="Arial" w:hAnsi="Arial" w:cs="Arial"/>
          <w:sz w:val="22"/>
          <w:szCs w:val="22"/>
          <w:lang w:val="it-IT"/>
        </w:rPr>
        <w:t>Are obligatia sa utilizeze in mod eficient si economic toate materialele de curatenie, sa poarte echipamentul de protectie pe toata durata programului de lucru;</w:t>
      </w:r>
    </w:p>
    <w:p w:rsidR="005579B9" w:rsidRPr="00B15DEB" w:rsidRDefault="005579B9" w:rsidP="005579B9">
      <w:pPr>
        <w:numPr>
          <w:ilvl w:val="0"/>
          <w:numId w:val="4"/>
        </w:numPr>
        <w:jc w:val="both"/>
        <w:rPr>
          <w:rFonts w:ascii="Arial" w:hAnsi="Arial" w:cs="Arial"/>
          <w:sz w:val="22"/>
          <w:szCs w:val="22"/>
          <w:lang w:val="it-IT"/>
        </w:rPr>
      </w:pPr>
      <w:r w:rsidRPr="00B15DEB">
        <w:rPr>
          <w:rFonts w:ascii="Arial" w:hAnsi="Arial" w:cs="Arial"/>
          <w:sz w:val="22"/>
          <w:szCs w:val="22"/>
          <w:lang w:val="it-IT"/>
        </w:rPr>
        <w:t>Raspunde de pastrarea in bune conditii a materialelor si bunurilor aflate in grija sa (lenjerie de pat, lenjerie de corp, obiecte de imbracaminte, covoare, masini de spalat, masini de cusut, masini de calcat rufe, etc);</w:t>
      </w:r>
    </w:p>
    <w:p w:rsidR="005579B9" w:rsidRPr="00B15DEB" w:rsidRDefault="005579B9" w:rsidP="005579B9">
      <w:pPr>
        <w:numPr>
          <w:ilvl w:val="0"/>
          <w:numId w:val="4"/>
        </w:numPr>
        <w:jc w:val="both"/>
        <w:rPr>
          <w:rFonts w:ascii="Arial" w:hAnsi="Arial" w:cs="Arial"/>
          <w:sz w:val="22"/>
          <w:szCs w:val="22"/>
          <w:lang w:val="it-IT"/>
        </w:rPr>
      </w:pPr>
      <w:r w:rsidRPr="00B15DEB">
        <w:rPr>
          <w:rFonts w:ascii="Arial" w:hAnsi="Arial" w:cs="Arial"/>
          <w:sz w:val="22"/>
          <w:szCs w:val="22"/>
          <w:lang w:val="it-IT"/>
        </w:rPr>
        <w:t>Preia, pe baza bonului de consum materialele de intretinere si de reparatii, ia masuri pentru indeplinirea si respectarea normelor de igiena, a normelor de protectia muncii si de prevenire a incendiului la locul de munca;</w:t>
      </w:r>
    </w:p>
    <w:p w:rsidR="005579B9" w:rsidRPr="00B15DEB" w:rsidRDefault="005579B9" w:rsidP="005579B9">
      <w:pPr>
        <w:numPr>
          <w:ilvl w:val="0"/>
          <w:numId w:val="4"/>
        </w:numPr>
        <w:jc w:val="both"/>
        <w:rPr>
          <w:rFonts w:ascii="Arial" w:hAnsi="Arial" w:cs="Arial"/>
          <w:sz w:val="22"/>
          <w:szCs w:val="22"/>
          <w:lang w:val="it-IT"/>
        </w:rPr>
      </w:pPr>
      <w:r w:rsidRPr="00B15DEB">
        <w:rPr>
          <w:rFonts w:ascii="Arial" w:hAnsi="Arial" w:cs="Arial"/>
          <w:sz w:val="22"/>
          <w:szCs w:val="22"/>
          <w:lang w:val="it-IT"/>
        </w:rPr>
        <w:t>Participă la toate instruirile ce tin de perfecţionarea continuă a personalului;</w:t>
      </w:r>
    </w:p>
    <w:p w:rsidR="005579B9" w:rsidRPr="00B15DEB" w:rsidRDefault="005579B9" w:rsidP="005579B9">
      <w:pPr>
        <w:numPr>
          <w:ilvl w:val="0"/>
          <w:numId w:val="4"/>
        </w:numPr>
        <w:jc w:val="both"/>
        <w:rPr>
          <w:rFonts w:ascii="Arial" w:hAnsi="Arial" w:cs="Arial"/>
          <w:sz w:val="22"/>
          <w:szCs w:val="22"/>
          <w:lang w:val="it-IT"/>
        </w:rPr>
      </w:pPr>
      <w:r w:rsidRPr="00B15DEB">
        <w:rPr>
          <w:rFonts w:ascii="Arial" w:hAnsi="Arial" w:cs="Arial"/>
          <w:sz w:val="22"/>
          <w:szCs w:val="22"/>
          <w:lang w:val="it-IT"/>
        </w:rPr>
        <w:t>Executa orice sarcini legale primite in scris sau verbal din partea conducerii unitatii;</w:t>
      </w:r>
    </w:p>
    <w:p w:rsidR="005579B9" w:rsidRPr="00B15DEB" w:rsidRDefault="005579B9" w:rsidP="005579B9">
      <w:pPr>
        <w:numPr>
          <w:ilvl w:val="0"/>
          <w:numId w:val="4"/>
        </w:numPr>
        <w:jc w:val="both"/>
        <w:rPr>
          <w:rFonts w:ascii="Arial" w:hAnsi="Arial" w:cs="Arial"/>
          <w:sz w:val="22"/>
          <w:szCs w:val="22"/>
          <w:lang w:val="it-IT"/>
        </w:rPr>
      </w:pPr>
      <w:r w:rsidRPr="00B15DEB">
        <w:rPr>
          <w:rFonts w:ascii="Arial" w:hAnsi="Arial" w:cs="Arial"/>
          <w:sz w:val="22"/>
          <w:szCs w:val="22"/>
          <w:lang w:val="it-IT"/>
        </w:rPr>
        <w:t>Cunoaşte şi respectă prevederile R.O.F si R.O.I a instituţiei, şi ale celor prevăzute în standardele specifice de calitate pentru serviciile furnizate în instituţiile de protecţie specială a persoanelor adulte cu handicap (Ordin nr 82/2019);</w:t>
      </w:r>
    </w:p>
    <w:p w:rsidR="005579B9" w:rsidRPr="00B15DEB" w:rsidRDefault="005579B9" w:rsidP="005579B9">
      <w:pPr>
        <w:numPr>
          <w:ilvl w:val="0"/>
          <w:numId w:val="4"/>
        </w:numPr>
        <w:jc w:val="both"/>
        <w:rPr>
          <w:rFonts w:ascii="Arial" w:hAnsi="Arial" w:cs="Arial"/>
          <w:sz w:val="22"/>
          <w:szCs w:val="22"/>
          <w:lang w:val="it-IT"/>
        </w:rPr>
      </w:pPr>
      <w:r w:rsidRPr="00B15DEB">
        <w:rPr>
          <w:rFonts w:ascii="Arial" w:hAnsi="Arial" w:cs="Arial"/>
          <w:sz w:val="22"/>
          <w:szCs w:val="22"/>
          <w:lang w:val="it-IT"/>
        </w:rPr>
        <w:t>Cunoaşte şi respectă Carta drepturilor beneficiarilor şi Codul de etică al centrului; cunoaşte şi respectă prevederile Manualului de proceduri, ale Ghidul beneficiarului şi a celorlalte documente interne ale CAbR Luduș;</w:t>
      </w:r>
    </w:p>
    <w:p w:rsidR="005579B9" w:rsidRPr="00B15DEB" w:rsidRDefault="005579B9" w:rsidP="005579B9">
      <w:pPr>
        <w:numPr>
          <w:ilvl w:val="0"/>
          <w:numId w:val="4"/>
        </w:numPr>
        <w:jc w:val="both"/>
        <w:rPr>
          <w:rFonts w:ascii="Arial" w:hAnsi="Arial" w:cs="Arial"/>
          <w:sz w:val="22"/>
          <w:szCs w:val="22"/>
          <w:lang w:val="it-IT"/>
        </w:rPr>
      </w:pPr>
      <w:r w:rsidRPr="00B15DEB">
        <w:rPr>
          <w:rFonts w:ascii="Arial" w:hAnsi="Arial" w:cs="Arial"/>
          <w:sz w:val="22"/>
          <w:szCs w:val="22"/>
          <w:lang w:val="it-IT"/>
        </w:rPr>
        <w:t>Participa la instructajele periodice efectuate de persoana imputernicita privind normele de protectie  a muncii si cele de prevenire si stingere a incendiilor;</w:t>
      </w:r>
    </w:p>
    <w:p w:rsidR="005579B9" w:rsidRPr="00B15DEB" w:rsidRDefault="005579B9" w:rsidP="005579B9">
      <w:pPr>
        <w:numPr>
          <w:ilvl w:val="0"/>
          <w:numId w:val="4"/>
        </w:numPr>
        <w:jc w:val="both"/>
        <w:rPr>
          <w:rFonts w:ascii="Arial" w:hAnsi="Arial" w:cs="Arial"/>
          <w:sz w:val="22"/>
          <w:szCs w:val="22"/>
          <w:lang w:val="it-IT"/>
        </w:rPr>
      </w:pPr>
      <w:r w:rsidRPr="00B15DEB">
        <w:rPr>
          <w:rFonts w:ascii="Arial" w:hAnsi="Arial" w:cs="Arial"/>
          <w:sz w:val="22"/>
          <w:szCs w:val="22"/>
          <w:lang w:val="it-IT"/>
        </w:rPr>
        <w:t>Cunoaşte atribuţiile şi răspunderile în domeniul securităţii şi sănătăţii în munca şi în domeniul situaţiilor de urgenţă:</w:t>
      </w:r>
    </w:p>
    <w:p w:rsidR="005579B9" w:rsidRPr="00B15DEB" w:rsidRDefault="005579B9" w:rsidP="005579B9">
      <w:pPr>
        <w:numPr>
          <w:ilvl w:val="0"/>
          <w:numId w:val="4"/>
        </w:numPr>
        <w:jc w:val="both"/>
        <w:rPr>
          <w:rFonts w:ascii="Arial" w:hAnsi="Arial" w:cs="Arial"/>
          <w:sz w:val="22"/>
          <w:szCs w:val="22"/>
          <w:lang w:val="it-IT"/>
        </w:rPr>
      </w:pPr>
      <w:r w:rsidRPr="00B15DEB">
        <w:rPr>
          <w:rFonts w:ascii="Arial" w:hAnsi="Arial" w:cs="Arial"/>
          <w:sz w:val="22"/>
          <w:szCs w:val="22"/>
          <w:lang w:val="it-IT"/>
        </w:rPr>
        <w:t>Are obligaţia să îşi însuşească şi să respecte prevederile legislaţiei din domeniul securităţii şi sănătăţii în muncă şi măsurile de aplicare a acestora;</w:t>
      </w:r>
    </w:p>
    <w:p w:rsidR="005579B9" w:rsidRPr="00B15DEB" w:rsidRDefault="005579B9" w:rsidP="005579B9">
      <w:pPr>
        <w:numPr>
          <w:ilvl w:val="0"/>
          <w:numId w:val="4"/>
        </w:numPr>
        <w:jc w:val="both"/>
        <w:rPr>
          <w:rFonts w:ascii="Arial" w:hAnsi="Arial" w:cs="Arial"/>
          <w:sz w:val="22"/>
          <w:szCs w:val="22"/>
          <w:lang w:val="it-IT"/>
        </w:rPr>
      </w:pPr>
      <w:r w:rsidRPr="00B15DEB">
        <w:rPr>
          <w:rFonts w:ascii="Arial" w:hAnsi="Arial" w:cs="Arial"/>
          <w:sz w:val="22"/>
          <w:szCs w:val="22"/>
          <w:lang w:val="it-IT"/>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5579B9" w:rsidRPr="00B15DEB" w:rsidRDefault="005579B9" w:rsidP="005579B9">
      <w:pPr>
        <w:numPr>
          <w:ilvl w:val="0"/>
          <w:numId w:val="4"/>
        </w:numPr>
        <w:jc w:val="both"/>
        <w:rPr>
          <w:rFonts w:ascii="Arial" w:hAnsi="Arial" w:cs="Arial"/>
          <w:sz w:val="22"/>
          <w:szCs w:val="22"/>
          <w:lang w:val="it-IT"/>
        </w:rPr>
      </w:pPr>
      <w:r w:rsidRPr="00B15DEB">
        <w:rPr>
          <w:rFonts w:ascii="Arial" w:hAnsi="Arial" w:cs="Arial"/>
          <w:sz w:val="22"/>
          <w:szCs w:val="22"/>
          <w:lang w:val="it-IT"/>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5579B9" w:rsidRPr="00B15DEB" w:rsidRDefault="005579B9" w:rsidP="005579B9">
      <w:pPr>
        <w:numPr>
          <w:ilvl w:val="0"/>
          <w:numId w:val="4"/>
        </w:numPr>
        <w:jc w:val="both"/>
        <w:rPr>
          <w:rFonts w:ascii="Arial" w:hAnsi="Arial" w:cs="Arial"/>
          <w:sz w:val="22"/>
          <w:szCs w:val="22"/>
          <w:lang w:val="it-IT"/>
        </w:rPr>
      </w:pPr>
      <w:r w:rsidRPr="00B15DEB">
        <w:rPr>
          <w:rFonts w:ascii="Arial" w:hAnsi="Arial" w:cs="Arial"/>
          <w:sz w:val="22"/>
          <w:szCs w:val="22"/>
          <w:lang w:val="it-IT"/>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5579B9" w:rsidRPr="00B15DEB" w:rsidRDefault="005579B9" w:rsidP="005579B9">
      <w:pPr>
        <w:numPr>
          <w:ilvl w:val="0"/>
          <w:numId w:val="4"/>
        </w:numPr>
        <w:jc w:val="both"/>
        <w:rPr>
          <w:rFonts w:ascii="Arial" w:hAnsi="Arial" w:cs="Arial"/>
          <w:sz w:val="22"/>
          <w:szCs w:val="22"/>
          <w:lang w:val="it-IT"/>
        </w:rPr>
      </w:pPr>
      <w:r w:rsidRPr="00B15DEB">
        <w:rPr>
          <w:rFonts w:ascii="Arial" w:hAnsi="Arial" w:cs="Arial"/>
          <w:sz w:val="22"/>
          <w:szCs w:val="22"/>
          <w:lang w:val="it-IT"/>
        </w:rPr>
        <w:t>Are obligaţia să aducă la cunoştinţă şefului de centru  şi/sau angajatorului accidentele suferite de propria persoană;</w:t>
      </w:r>
    </w:p>
    <w:p w:rsidR="005579B9" w:rsidRPr="00B15DEB" w:rsidRDefault="005579B9" w:rsidP="005579B9">
      <w:pPr>
        <w:numPr>
          <w:ilvl w:val="0"/>
          <w:numId w:val="4"/>
        </w:numPr>
        <w:jc w:val="both"/>
        <w:rPr>
          <w:rFonts w:ascii="Arial" w:hAnsi="Arial" w:cs="Arial"/>
          <w:sz w:val="22"/>
          <w:szCs w:val="22"/>
          <w:lang w:val="it-IT"/>
        </w:rPr>
      </w:pPr>
      <w:r w:rsidRPr="00B15DEB">
        <w:rPr>
          <w:rFonts w:ascii="Arial" w:hAnsi="Arial" w:cs="Arial"/>
          <w:sz w:val="22"/>
          <w:szCs w:val="22"/>
          <w:lang w:val="it-IT"/>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5579B9" w:rsidRPr="00B15DEB" w:rsidRDefault="005579B9" w:rsidP="005579B9">
      <w:pPr>
        <w:numPr>
          <w:ilvl w:val="0"/>
          <w:numId w:val="4"/>
        </w:numPr>
        <w:jc w:val="both"/>
        <w:rPr>
          <w:rFonts w:ascii="Arial" w:hAnsi="Arial" w:cs="Arial"/>
          <w:sz w:val="22"/>
          <w:szCs w:val="22"/>
          <w:lang w:val="it-IT"/>
        </w:rPr>
      </w:pPr>
      <w:r w:rsidRPr="00B15DEB">
        <w:rPr>
          <w:rFonts w:ascii="Arial" w:hAnsi="Arial" w:cs="Arial"/>
          <w:sz w:val="22"/>
          <w:szCs w:val="22"/>
          <w:lang w:val="it-IT"/>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5579B9" w:rsidRPr="00B15DEB" w:rsidRDefault="005579B9" w:rsidP="005579B9">
      <w:pPr>
        <w:numPr>
          <w:ilvl w:val="0"/>
          <w:numId w:val="4"/>
        </w:numPr>
        <w:jc w:val="both"/>
        <w:rPr>
          <w:rFonts w:ascii="Arial" w:hAnsi="Arial" w:cs="Arial"/>
          <w:sz w:val="22"/>
          <w:szCs w:val="22"/>
          <w:lang w:val="it-IT"/>
        </w:rPr>
      </w:pPr>
      <w:r w:rsidRPr="00B15DEB">
        <w:rPr>
          <w:rFonts w:ascii="Arial" w:hAnsi="Arial" w:cs="Arial"/>
          <w:sz w:val="22"/>
          <w:szCs w:val="22"/>
          <w:lang w:val="it-IT"/>
        </w:rPr>
        <w:t>Respectă ordinea si disciplina la locul de muncă, foloseşte integral si cu maxima eficienţa timpul de muncă;</w:t>
      </w:r>
    </w:p>
    <w:p w:rsidR="005579B9" w:rsidRPr="00B15DEB" w:rsidRDefault="005579B9" w:rsidP="005579B9">
      <w:pPr>
        <w:numPr>
          <w:ilvl w:val="0"/>
          <w:numId w:val="4"/>
        </w:numPr>
        <w:jc w:val="both"/>
        <w:rPr>
          <w:rFonts w:ascii="Arial" w:hAnsi="Arial" w:cs="Arial"/>
          <w:sz w:val="22"/>
          <w:szCs w:val="22"/>
          <w:lang w:val="it-IT"/>
        </w:rPr>
      </w:pPr>
      <w:r w:rsidRPr="00B15DEB">
        <w:rPr>
          <w:rFonts w:ascii="Arial" w:hAnsi="Arial" w:cs="Arial"/>
          <w:sz w:val="22"/>
          <w:szCs w:val="22"/>
          <w:lang w:val="it-IT"/>
        </w:rPr>
        <w:t>Este interzisa parasirea, fara aprobare a locului de munca in timpul programului de munca si consumul de bauturi alcoolice;</w:t>
      </w:r>
    </w:p>
    <w:p w:rsidR="005579B9" w:rsidRPr="00B15DEB" w:rsidRDefault="005579B9" w:rsidP="005579B9">
      <w:pPr>
        <w:numPr>
          <w:ilvl w:val="0"/>
          <w:numId w:val="4"/>
        </w:numPr>
        <w:jc w:val="both"/>
        <w:rPr>
          <w:rFonts w:ascii="Arial" w:hAnsi="Arial" w:cs="Arial"/>
          <w:sz w:val="22"/>
          <w:szCs w:val="22"/>
          <w:lang w:val="it-IT"/>
        </w:rPr>
      </w:pPr>
      <w:r w:rsidRPr="00B15DEB">
        <w:rPr>
          <w:rFonts w:ascii="Arial" w:hAnsi="Arial" w:cs="Arial"/>
          <w:sz w:val="22"/>
          <w:szCs w:val="22"/>
          <w:lang w:val="it-IT"/>
        </w:rPr>
        <w:t>Participă la implementarea procedurilor operaţionale;</w:t>
      </w:r>
    </w:p>
    <w:p w:rsidR="005579B9" w:rsidRPr="00B15DEB" w:rsidRDefault="005579B9" w:rsidP="005579B9">
      <w:pPr>
        <w:numPr>
          <w:ilvl w:val="0"/>
          <w:numId w:val="4"/>
        </w:numPr>
        <w:jc w:val="both"/>
        <w:rPr>
          <w:rFonts w:ascii="Arial" w:hAnsi="Arial" w:cs="Arial"/>
          <w:sz w:val="22"/>
          <w:szCs w:val="22"/>
          <w:lang w:val="it-IT"/>
        </w:rPr>
      </w:pPr>
      <w:r w:rsidRPr="00B15DEB">
        <w:rPr>
          <w:rFonts w:ascii="Arial" w:hAnsi="Arial" w:cs="Arial"/>
          <w:sz w:val="22"/>
          <w:szCs w:val="22"/>
          <w:lang w:val="it-IT"/>
        </w:rPr>
        <w:t>Îndeplineşte orice alte atribuţii, ce revin compartimentului în domeniul de specialitate şi din actele normative  incidente emise de organele administrţiei publice;</w:t>
      </w:r>
    </w:p>
    <w:p w:rsidR="005579B9" w:rsidRPr="00B15DEB" w:rsidRDefault="005579B9" w:rsidP="005579B9">
      <w:pPr>
        <w:numPr>
          <w:ilvl w:val="0"/>
          <w:numId w:val="4"/>
        </w:numPr>
        <w:jc w:val="both"/>
        <w:rPr>
          <w:rFonts w:ascii="Arial" w:hAnsi="Arial" w:cs="Arial"/>
          <w:sz w:val="22"/>
          <w:szCs w:val="22"/>
          <w:lang w:val="it-IT"/>
        </w:rPr>
      </w:pPr>
      <w:r w:rsidRPr="00B15DEB">
        <w:rPr>
          <w:rFonts w:ascii="Arial" w:hAnsi="Arial" w:cs="Arial"/>
          <w:sz w:val="22"/>
          <w:szCs w:val="22"/>
          <w:lang w:val="it-IT"/>
        </w:rPr>
        <w:t>Păstrarea confidenţialităţii în legătură cu faptele, informaţiile şi documentele de care ia cunoştinţă în exercitarea funcţiei;</w:t>
      </w:r>
    </w:p>
    <w:p w:rsidR="005579B9" w:rsidRPr="00B15DEB" w:rsidRDefault="005579B9" w:rsidP="005579B9">
      <w:pPr>
        <w:numPr>
          <w:ilvl w:val="0"/>
          <w:numId w:val="4"/>
        </w:numPr>
        <w:jc w:val="both"/>
        <w:rPr>
          <w:rFonts w:ascii="Arial" w:hAnsi="Arial" w:cs="Arial"/>
          <w:sz w:val="22"/>
          <w:szCs w:val="22"/>
          <w:lang w:val="it-IT"/>
        </w:rPr>
      </w:pPr>
      <w:r w:rsidRPr="00B15DEB">
        <w:rPr>
          <w:rFonts w:ascii="Arial" w:hAnsi="Arial" w:cs="Arial"/>
          <w:sz w:val="22"/>
          <w:szCs w:val="22"/>
          <w:lang w:val="it-IT"/>
        </w:rPr>
        <w:t>ASIGURĂ evidenţa, păstrarea şi arhivarea documentelor privind activitatea proprie;</w:t>
      </w:r>
    </w:p>
    <w:p w:rsidR="005579B9" w:rsidRPr="00B15DEB" w:rsidRDefault="005579B9" w:rsidP="005579B9">
      <w:pPr>
        <w:numPr>
          <w:ilvl w:val="0"/>
          <w:numId w:val="4"/>
        </w:numPr>
        <w:jc w:val="both"/>
        <w:rPr>
          <w:rFonts w:ascii="Arial" w:hAnsi="Arial" w:cs="Arial"/>
          <w:sz w:val="22"/>
          <w:szCs w:val="22"/>
          <w:lang w:val="it-IT"/>
        </w:rPr>
      </w:pPr>
      <w:r w:rsidRPr="00B15DEB">
        <w:rPr>
          <w:rFonts w:ascii="Arial" w:hAnsi="Arial" w:cs="Arial"/>
          <w:sz w:val="22"/>
          <w:szCs w:val="22"/>
          <w:lang w:val="it-IT"/>
        </w:rPr>
        <w:t>executa orice dispozitii legale primite in scris sau verbal din partea conducerii unitatii;</w:t>
      </w:r>
    </w:p>
    <w:p w:rsidR="005579B9" w:rsidRPr="00B15DEB" w:rsidRDefault="005579B9" w:rsidP="005579B9">
      <w:pPr>
        <w:numPr>
          <w:ilvl w:val="0"/>
          <w:numId w:val="4"/>
        </w:numPr>
        <w:jc w:val="both"/>
        <w:rPr>
          <w:rFonts w:ascii="Arial" w:hAnsi="Arial" w:cs="Arial"/>
          <w:sz w:val="22"/>
          <w:szCs w:val="22"/>
          <w:lang w:val="it-IT"/>
        </w:rPr>
      </w:pPr>
      <w:r w:rsidRPr="00B15DEB">
        <w:rPr>
          <w:rFonts w:ascii="Arial" w:hAnsi="Arial" w:cs="Arial"/>
          <w:sz w:val="22"/>
          <w:szCs w:val="22"/>
          <w:lang w:val="it-IT"/>
        </w:rPr>
        <w:lastRenderedPageBreak/>
        <w:t>Atributiile si sarcinile corespunzatoare postului vor fi specificate detaliat in Fisa de post intocmita de catre conducatorul institutiei, actualizata si completata cu toate modificarile legislative;</w:t>
      </w:r>
    </w:p>
    <w:p w:rsidR="005579B9" w:rsidRDefault="005579B9" w:rsidP="005579B9">
      <w:pPr>
        <w:numPr>
          <w:ilvl w:val="0"/>
          <w:numId w:val="4"/>
        </w:numPr>
        <w:jc w:val="both"/>
        <w:rPr>
          <w:rFonts w:ascii="Arial" w:hAnsi="Arial" w:cs="Arial"/>
          <w:sz w:val="22"/>
          <w:szCs w:val="22"/>
          <w:lang w:val="it-IT"/>
        </w:rPr>
      </w:pPr>
      <w:r w:rsidRPr="00B15DEB">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317CDA" w:rsidRDefault="00317CDA" w:rsidP="00317CDA">
      <w:pPr>
        <w:ind w:left="360"/>
        <w:jc w:val="both"/>
        <w:rPr>
          <w:rFonts w:ascii="Arial" w:hAnsi="Arial" w:cs="Arial"/>
          <w:sz w:val="22"/>
          <w:szCs w:val="22"/>
          <w:lang w:val="it-IT"/>
        </w:rPr>
      </w:pPr>
    </w:p>
    <w:p w:rsidR="00317CDA" w:rsidRDefault="00317CDA" w:rsidP="00317CDA">
      <w:pPr>
        <w:ind w:left="360"/>
        <w:jc w:val="both"/>
        <w:rPr>
          <w:rFonts w:ascii="Arial" w:hAnsi="Arial" w:cs="Arial"/>
          <w:sz w:val="22"/>
          <w:szCs w:val="22"/>
          <w:lang w:val="it-IT"/>
        </w:rPr>
      </w:pPr>
    </w:p>
    <w:p w:rsidR="00317CDA" w:rsidRPr="00B15DEB" w:rsidRDefault="00317CDA" w:rsidP="00317CDA">
      <w:pPr>
        <w:jc w:val="both"/>
        <w:rPr>
          <w:rFonts w:ascii="Arial" w:hAnsi="Arial" w:cs="Arial"/>
          <w:b/>
          <w:sz w:val="22"/>
          <w:szCs w:val="22"/>
        </w:rPr>
      </w:pPr>
      <w:r w:rsidRPr="00B15DEB">
        <w:rPr>
          <w:rFonts w:ascii="Arial" w:hAnsi="Arial" w:cs="Arial"/>
          <w:b/>
          <w:sz w:val="22"/>
          <w:szCs w:val="22"/>
        </w:rPr>
        <w:t>Atribuţiile postului de FOCHIST</w:t>
      </w:r>
    </w:p>
    <w:p w:rsidR="00317CDA" w:rsidRPr="00B15DEB" w:rsidRDefault="00317CDA" w:rsidP="00317CDA">
      <w:pPr>
        <w:jc w:val="both"/>
        <w:rPr>
          <w:rFonts w:ascii="Arial" w:hAnsi="Arial" w:cs="Arial"/>
          <w:b/>
          <w:sz w:val="22"/>
          <w:szCs w:val="22"/>
        </w:rPr>
      </w:pPr>
    </w:p>
    <w:p w:rsidR="00317CDA" w:rsidRPr="00B15DEB" w:rsidRDefault="00317CDA" w:rsidP="00317CDA">
      <w:pPr>
        <w:numPr>
          <w:ilvl w:val="0"/>
          <w:numId w:val="4"/>
        </w:numPr>
        <w:jc w:val="both"/>
        <w:rPr>
          <w:rFonts w:ascii="Arial" w:hAnsi="Arial" w:cs="Arial"/>
          <w:b/>
          <w:sz w:val="22"/>
          <w:szCs w:val="22"/>
          <w:u w:val="single"/>
          <w:lang w:val="it-IT"/>
        </w:rPr>
      </w:pPr>
      <w:r w:rsidRPr="00B15DEB">
        <w:rPr>
          <w:rFonts w:ascii="Arial" w:hAnsi="Arial" w:cs="Arial"/>
          <w:sz w:val="22"/>
          <w:szCs w:val="22"/>
          <w:lang w:val="it-IT"/>
        </w:rPr>
        <w:t>Asigură şi răspunde pentru buna întreţinere şi funcţionare a centralei termice şi a instalaţiei de încălzit;</w:t>
      </w:r>
    </w:p>
    <w:p w:rsidR="00317CDA" w:rsidRPr="00B15DEB" w:rsidRDefault="00317CDA" w:rsidP="00317CDA">
      <w:pPr>
        <w:numPr>
          <w:ilvl w:val="0"/>
          <w:numId w:val="4"/>
        </w:numPr>
        <w:jc w:val="both"/>
        <w:rPr>
          <w:rFonts w:ascii="Arial" w:hAnsi="Arial" w:cs="Arial"/>
          <w:b/>
          <w:sz w:val="22"/>
          <w:szCs w:val="22"/>
          <w:u w:val="single"/>
          <w:lang w:val="it-IT"/>
        </w:rPr>
      </w:pPr>
      <w:r w:rsidRPr="00B15DEB">
        <w:rPr>
          <w:rFonts w:ascii="Arial" w:hAnsi="Arial" w:cs="Arial"/>
          <w:sz w:val="22"/>
          <w:szCs w:val="22"/>
          <w:lang w:val="it-IT"/>
        </w:rPr>
        <w:t>Urmăreşte şi supraveghează permanent centrala termică (presiune şi temperatura agentului termic), pe baza aparaturii existente, precum şi instalaţia de încălzire;</w:t>
      </w:r>
    </w:p>
    <w:p w:rsidR="00317CDA" w:rsidRPr="00B15DEB" w:rsidRDefault="00317CDA" w:rsidP="00317CDA">
      <w:pPr>
        <w:numPr>
          <w:ilvl w:val="0"/>
          <w:numId w:val="4"/>
        </w:numPr>
        <w:jc w:val="both"/>
        <w:rPr>
          <w:rFonts w:ascii="Arial" w:hAnsi="Arial" w:cs="Arial"/>
          <w:b/>
          <w:sz w:val="22"/>
          <w:szCs w:val="22"/>
          <w:u w:val="single"/>
          <w:lang w:val="it-IT"/>
        </w:rPr>
      </w:pPr>
      <w:r w:rsidRPr="00B15DEB">
        <w:rPr>
          <w:rFonts w:ascii="Arial" w:hAnsi="Arial" w:cs="Arial"/>
          <w:sz w:val="22"/>
          <w:szCs w:val="22"/>
          <w:lang w:val="it-IT"/>
        </w:rPr>
        <w:t>Verifică temperatura din dormitoarele şi spaţiile în care este instalată instalaţia de încălzire în vederea asigurării căldurii necesare;</w:t>
      </w:r>
    </w:p>
    <w:p w:rsidR="00317CDA" w:rsidRPr="00B15DEB" w:rsidRDefault="00317CDA" w:rsidP="00317CDA">
      <w:pPr>
        <w:numPr>
          <w:ilvl w:val="0"/>
          <w:numId w:val="4"/>
        </w:numPr>
        <w:jc w:val="both"/>
        <w:rPr>
          <w:rFonts w:ascii="Arial" w:hAnsi="Arial" w:cs="Arial"/>
          <w:b/>
          <w:sz w:val="22"/>
          <w:szCs w:val="22"/>
          <w:u w:val="single"/>
          <w:lang w:val="it-IT"/>
        </w:rPr>
      </w:pPr>
      <w:r w:rsidRPr="00B15DEB">
        <w:rPr>
          <w:rFonts w:ascii="Arial" w:hAnsi="Arial" w:cs="Arial"/>
          <w:sz w:val="22"/>
          <w:szCs w:val="22"/>
          <w:lang w:val="it-IT"/>
        </w:rPr>
        <w:t>Asigură curăţenia şi ordinea la locul său de muncă şi o parte a curţii interioare (spaţiile vor fi delimitate de către administratorul unităţii);</w:t>
      </w:r>
    </w:p>
    <w:p w:rsidR="00317CDA" w:rsidRPr="00B15DEB" w:rsidRDefault="00317CDA" w:rsidP="00317CDA">
      <w:pPr>
        <w:numPr>
          <w:ilvl w:val="0"/>
          <w:numId w:val="4"/>
        </w:numPr>
        <w:jc w:val="both"/>
        <w:rPr>
          <w:rFonts w:ascii="Arial" w:hAnsi="Arial" w:cs="Arial"/>
          <w:b/>
          <w:sz w:val="22"/>
          <w:szCs w:val="22"/>
          <w:u w:val="single"/>
          <w:lang w:val="it-IT"/>
        </w:rPr>
      </w:pPr>
      <w:r w:rsidRPr="00B15DEB">
        <w:rPr>
          <w:rFonts w:ascii="Arial" w:hAnsi="Arial" w:cs="Arial"/>
          <w:sz w:val="22"/>
          <w:szCs w:val="22"/>
          <w:lang w:val="it-IT"/>
        </w:rPr>
        <w:t>Participă la toate instructajele efectuate de către administratorul instituţiei privind normele de protecţie a muncii şi cele de prevenire şi stingere a incendiilor;</w:t>
      </w:r>
    </w:p>
    <w:p w:rsidR="00317CDA" w:rsidRPr="00B15DEB" w:rsidRDefault="00317CDA" w:rsidP="00317CDA">
      <w:pPr>
        <w:numPr>
          <w:ilvl w:val="0"/>
          <w:numId w:val="4"/>
        </w:numPr>
        <w:jc w:val="both"/>
        <w:rPr>
          <w:rFonts w:ascii="Arial" w:hAnsi="Arial" w:cs="Arial"/>
          <w:b/>
          <w:sz w:val="22"/>
          <w:szCs w:val="22"/>
          <w:u w:val="single"/>
          <w:lang w:val="it-IT"/>
        </w:rPr>
      </w:pPr>
      <w:r w:rsidRPr="00B15DEB">
        <w:rPr>
          <w:rFonts w:ascii="Arial" w:hAnsi="Arial" w:cs="Arial"/>
          <w:sz w:val="22"/>
          <w:szCs w:val="22"/>
          <w:lang w:val="it-IT"/>
        </w:rPr>
        <w:t>Supraveghează permanent, mai ales pe timp de noapte şi răspunde pentru toate dormitoarele şi spaţiile care necesită încălzire, în vederea prevenirii incendiilor sau a altor evenimente negative;</w:t>
      </w:r>
    </w:p>
    <w:p w:rsidR="00317CDA" w:rsidRPr="00B15DEB" w:rsidRDefault="00317CDA" w:rsidP="00317CDA">
      <w:pPr>
        <w:numPr>
          <w:ilvl w:val="0"/>
          <w:numId w:val="4"/>
        </w:numPr>
        <w:jc w:val="both"/>
        <w:rPr>
          <w:rFonts w:ascii="Arial" w:hAnsi="Arial" w:cs="Arial"/>
          <w:b/>
          <w:sz w:val="22"/>
          <w:szCs w:val="22"/>
          <w:u w:val="single"/>
          <w:lang w:val="it-IT"/>
        </w:rPr>
      </w:pPr>
      <w:r w:rsidRPr="00B15DEB">
        <w:rPr>
          <w:rFonts w:ascii="Arial" w:hAnsi="Arial" w:cs="Arial"/>
          <w:sz w:val="22"/>
          <w:szCs w:val="22"/>
          <w:lang w:val="it-IT"/>
        </w:rPr>
        <w:t>Anunţă imediat conducerea instituţiei în cazul ivirii unor nereguli la centrala termică sau la instalaţia de încălzire şi dupa caz, instituţiile abilitate să rezolve eventualele evenimente negative;</w:t>
      </w:r>
    </w:p>
    <w:p w:rsidR="00317CDA" w:rsidRPr="00B15DEB" w:rsidRDefault="00317CDA" w:rsidP="00317CDA">
      <w:pPr>
        <w:numPr>
          <w:ilvl w:val="0"/>
          <w:numId w:val="4"/>
        </w:numPr>
        <w:jc w:val="both"/>
        <w:rPr>
          <w:rFonts w:ascii="Arial" w:hAnsi="Arial" w:cs="Arial"/>
          <w:b/>
          <w:sz w:val="22"/>
          <w:szCs w:val="22"/>
          <w:u w:val="single"/>
          <w:lang w:val="it-IT"/>
        </w:rPr>
      </w:pPr>
      <w:r w:rsidRPr="00B15DEB">
        <w:rPr>
          <w:rFonts w:ascii="Arial" w:hAnsi="Arial" w:cs="Arial"/>
          <w:sz w:val="22"/>
          <w:szCs w:val="22"/>
          <w:lang w:val="it-IT"/>
        </w:rPr>
        <w:t>Cunoaşte şi respectă cu stricteţe prevederile legale în vigoare privind normele de protecţie a muncii şi cele referitoare la stingerea  şi prevenirea incendiilor;</w:t>
      </w:r>
    </w:p>
    <w:p w:rsidR="00317CDA" w:rsidRPr="00B15DEB" w:rsidRDefault="00317CDA" w:rsidP="00317CDA">
      <w:pPr>
        <w:numPr>
          <w:ilvl w:val="0"/>
          <w:numId w:val="4"/>
        </w:numPr>
        <w:jc w:val="both"/>
        <w:rPr>
          <w:rFonts w:ascii="Arial" w:hAnsi="Arial" w:cs="Arial"/>
          <w:b/>
          <w:sz w:val="22"/>
          <w:szCs w:val="22"/>
          <w:u w:val="single"/>
          <w:lang w:val="it-IT"/>
        </w:rPr>
      </w:pPr>
      <w:r w:rsidRPr="00B15DEB">
        <w:rPr>
          <w:rFonts w:ascii="Arial" w:hAnsi="Arial" w:cs="Arial"/>
          <w:sz w:val="22"/>
          <w:szCs w:val="22"/>
          <w:lang w:val="it-IT"/>
        </w:rPr>
        <w:t>Cunoaşte şi respectă prevederile ROF, a ROI a instituţiei şi a celor prevăzute în standardele minime de calitate pentru serviciile furnizate în instituţiile de protecţie specială a persoanelor cu handicap (Ord. 82/2019);</w:t>
      </w:r>
    </w:p>
    <w:p w:rsidR="00317CDA" w:rsidRPr="00B15DEB" w:rsidRDefault="00317CDA" w:rsidP="00317CDA">
      <w:pPr>
        <w:numPr>
          <w:ilvl w:val="0"/>
          <w:numId w:val="4"/>
        </w:numPr>
        <w:jc w:val="both"/>
        <w:rPr>
          <w:rFonts w:ascii="Arial" w:hAnsi="Arial" w:cs="Arial"/>
          <w:b/>
          <w:sz w:val="22"/>
          <w:szCs w:val="22"/>
          <w:u w:val="single"/>
        </w:rPr>
      </w:pPr>
      <w:r w:rsidRPr="00B15DEB">
        <w:rPr>
          <w:rFonts w:ascii="Arial" w:hAnsi="Arial" w:cs="Arial"/>
          <w:sz w:val="22"/>
          <w:szCs w:val="22"/>
        </w:rPr>
        <w:t>Cunoaşte şi respectă Carta drepturilor beneficiarilor şi Codul etic al centrului;</w:t>
      </w:r>
    </w:p>
    <w:p w:rsidR="00317CDA" w:rsidRPr="00B15DEB" w:rsidRDefault="00317CDA" w:rsidP="00317CDA">
      <w:pPr>
        <w:numPr>
          <w:ilvl w:val="0"/>
          <w:numId w:val="4"/>
        </w:numPr>
        <w:jc w:val="both"/>
        <w:rPr>
          <w:rFonts w:ascii="Arial" w:hAnsi="Arial" w:cs="Arial"/>
          <w:b/>
          <w:sz w:val="22"/>
          <w:szCs w:val="22"/>
          <w:u w:val="single"/>
          <w:lang w:val="it-IT"/>
        </w:rPr>
      </w:pPr>
      <w:r w:rsidRPr="00B15DEB">
        <w:rPr>
          <w:rFonts w:ascii="Arial" w:hAnsi="Arial" w:cs="Arial"/>
          <w:sz w:val="22"/>
          <w:szCs w:val="22"/>
          <w:lang w:val="it-IT"/>
        </w:rPr>
        <w:t>Participă anual sau ori de câte ori este nevoie, la sesiunile de instruire sau formare profesională;</w:t>
      </w:r>
    </w:p>
    <w:p w:rsidR="00317CDA" w:rsidRPr="00B15DEB" w:rsidRDefault="00317CDA" w:rsidP="00317CDA">
      <w:pPr>
        <w:numPr>
          <w:ilvl w:val="0"/>
          <w:numId w:val="4"/>
        </w:numPr>
        <w:jc w:val="both"/>
        <w:rPr>
          <w:rFonts w:ascii="Arial" w:hAnsi="Arial" w:cs="Arial"/>
          <w:b/>
          <w:sz w:val="22"/>
          <w:szCs w:val="22"/>
          <w:u w:val="single"/>
          <w:lang w:val="it-IT"/>
        </w:rPr>
      </w:pPr>
      <w:r w:rsidRPr="00B15DEB">
        <w:rPr>
          <w:rFonts w:ascii="Arial" w:hAnsi="Arial" w:cs="Arial"/>
          <w:sz w:val="22"/>
          <w:szCs w:val="22"/>
          <w:lang w:val="it-IT"/>
        </w:rPr>
        <w:t>Respectă regulile de acces în incinta centrului şi în anumite spaţii cu grad ridicat de securitate, prevenirea şi limitarea furturilor de orice natură, a distrugerilor, incendiilor şi a altor acţiuni producătoare de pagube materiale, precum şi protejarea persoanelor instituţionalizate, a persoanelor care se află în incinta centrului şi a personalului angajat al centrului;</w:t>
      </w:r>
    </w:p>
    <w:p w:rsidR="00317CDA" w:rsidRPr="00B15DEB" w:rsidRDefault="00317CDA" w:rsidP="00317CDA">
      <w:pPr>
        <w:numPr>
          <w:ilvl w:val="0"/>
          <w:numId w:val="4"/>
        </w:numPr>
        <w:jc w:val="both"/>
        <w:rPr>
          <w:rFonts w:ascii="Arial" w:hAnsi="Arial" w:cs="Arial"/>
          <w:b/>
          <w:sz w:val="22"/>
          <w:szCs w:val="22"/>
          <w:u w:val="single"/>
          <w:lang w:val="it-IT"/>
        </w:rPr>
      </w:pPr>
      <w:r w:rsidRPr="00B15DEB">
        <w:rPr>
          <w:rFonts w:ascii="Arial" w:hAnsi="Arial" w:cs="Arial"/>
          <w:sz w:val="22"/>
          <w:szCs w:val="22"/>
          <w:lang w:val="it-IT"/>
        </w:rPr>
        <w:t>Participă la lucrări de reparaţii şi întreţinere, iar în caz de avarii majore la solicitarea şefului centrului se prezintă în unitate;</w:t>
      </w:r>
    </w:p>
    <w:p w:rsidR="00317CDA" w:rsidRPr="00B15DEB" w:rsidRDefault="00317CDA" w:rsidP="00317CDA">
      <w:pPr>
        <w:numPr>
          <w:ilvl w:val="0"/>
          <w:numId w:val="4"/>
        </w:numPr>
        <w:jc w:val="both"/>
        <w:rPr>
          <w:rFonts w:ascii="Arial" w:hAnsi="Arial" w:cs="Arial"/>
          <w:b/>
          <w:sz w:val="22"/>
          <w:szCs w:val="22"/>
          <w:u w:val="single"/>
          <w:lang w:val="it-IT"/>
        </w:rPr>
      </w:pPr>
      <w:r w:rsidRPr="00B15DEB">
        <w:rPr>
          <w:rFonts w:ascii="Arial" w:hAnsi="Arial" w:cs="Arial"/>
          <w:sz w:val="22"/>
          <w:szCs w:val="22"/>
          <w:lang w:val="it-IT"/>
        </w:rPr>
        <w:t>În caz de avarii produse la instalaţii, conducte sau rezervoare, la reţelele electrice şi în orice alte împrejurări care sunt de natură să producă pagube anunţă conducerea şi ia măsuri imediate pentru limitarea consecinţelor  evenimentului;</w:t>
      </w:r>
    </w:p>
    <w:p w:rsidR="00317CDA" w:rsidRPr="00B15DEB" w:rsidRDefault="00317CDA" w:rsidP="00317CDA">
      <w:pPr>
        <w:numPr>
          <w:ilvl w:val="0"/>
          <w:numId w:val="4"/>
        </w:numPr>
        <w:jc w:val="both"/>
        <w:rPr>
          <w:rFonts w:ascii="Arial" w:hAnsi="Arial" w:cs="Arial"/>
          <w:b/>
          <w:sz w:val="22"/>
          <w:szCs w:val="22"/>
          <w:u w:val="single"/>
          <w:lang w:val="it-IT"/>
        </w:rPr>
      </w:pPr>
      <w:r w:rsidRPr="00B15DEB">
        <w:rPr>
          <w:rFonts w:ascii="Arial" w:hAnsi="Arial" w:cs="Arial"/>
          <w:sz w:val="22"/>
          <w:szCs w:val="22"/>
          <w:lang w:val="it-IT"/>
        </w:rPr>
        <w:t>În caz de incendii, să ia imediat măsuri de stingere şi de salvare a persoanelor, a bunurilor şi valorilor, să sesizeze pompierii, să anunte conducerea şi poliţia;</w:t>
      </w:r>
    </w:p>
    <w:p w:rsidR="00317CDA" w:rsidRPr="00B15DEB" w:rsidRDefault="00317CDA" w:rsidP="00317CDA">
      <w:pPr>
        <w:numPr>
          <w:ilvl w:val="0"/>
          <w:numId w:val="4"/>
        </w:numPr>
        <w:tabs>
          <w:tab w:val="left" w:pos="360"/>
          <w:tab w:val="left" w:pos="1170"/>
        </w:tabs>
        <w:jc w:val="both"/>
        <w:rPr>
          <w:rFonts w:ascii="Arial" w:hAnsi="Arial" w:cs="Arial"/>
          <w:sz w:val="22"/>
          <w:szCs w:val="22"/>
          <w:lang w:val="it-IT"/>
        </w:rPr>
      </w:pPr>
      <w:r w:rsidRPr="00B15DEB">
        <w:rPr>
          <w:rFonts w:ascii="Arial" w:hAnsi="Arial" w:cs="Arial"/>
          <w:sz w:val="22"/>
          <w:szCs w:val="22"/>
          <w:lang w:val="it-IT"/>
        </w:rPr>
        <w:t>Execută orice alte dispoziţii legale primite în scris sau verbal din partea şefului de centru;   Cunoaşte atribuţiile şi răspunderile în domeniul securităţii şi sănătăţii în muncă şi în domeniul situaţiilor de urgenţă:</w:t>
      </w:r>
    </w:p>
    <w:p w:rsidR="00317CDA" w:rsidRPr="00B15DEB" w:rsidRDefault="00317CDA" w:rsidP="00317CDA">
      <w:pPr>
        <w:pStyle w:val="Listaszerbekezds"/>
        <w:numPr>
          <w:ilvl w:val="0"/>
          <w:numId w:val="4"/>
        </w:numPr>
        <w:tabs>
          <w:tab w:val="left" w:pos="360"/>
          <w:tab w:val="left" w:pos="1170"/>
        </w:tabs>
        <w:spacing w:after="0" w:line="240" w:lineRule="auto"/>
        <w:jc w:val="both"/>
        <w:rPr>
          <w:rFonts w:ascii="Arial" w:hAnsi="Arial" w:cs="Arial"/>
        </w:rPr>
      </w:pPr>
      <w:r w:rsidRPr="00B15DEB">
        <w:rPr>
          <w:rFonts w:ascii="Arial" w:hAnsi="Arial" w:cs="Arial"/>
        </w:rPr>
        <w:t>Are obligaţia să îşi însuşească şi să respecte prevederile legislaţiei din domeniul securităţii şi sănătăţii în muncă şi măsurile de aplicare a acestora;</w:t>
      </w:r>
    </w:p>
    <w:p w:rsidR="00317CDA" w:rsidRPr="00B15DEB" w:rsidRDefault="00317CDA" w:rsidP="00317CDA">
      <w:pPr>
        <w:pStyle w:val="Listaszerbekezds"/>
        <w:numPr>
          <w:ilvl w:val="0"/>
          <w:numId w:val="4"/>
        </w:numPr>
        <w:tabs>
          <w:tab w:val="left" w:pos="360"/>
          <w:tab w:val="left" w:pos="1170"/>
        </w:tabs>
        <w:spacing w:after="0" w:line="240" w:lineRule="auto"/>
        <w:jc w:val="both"/>
        <w:rPr>
          <w:rFonts w:ascii="Arial" w:hAnsi="Arial" w:cs="Arial"/>
        </w:rPr>
      </w:pPr>
      <w:r w:rsidRPr="00B15DEB">
        <w:rPr>
          <w:rFonts w:ascii="Arial" w:hAnsi="Arial" w:cs="Arial"/>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317CDA" w:rsidRPr="00B15DEB" w:rsidRDefault="00317CDA" w:rsidP="00317CDA">
      <w:pPr>
        <w:pStyle w:val="Listaszerbekezds"/>
        <w:numPr>
          <w:ilvl w:val="0"/>
          <w:numId w:val="4"/>
        </w:numPr>
        <w:tabs>
          <w:tab w:val="left" w:pos="360"/>
          <w:tab w:val="left" w:pos="1170"/>
        </w:tabs>
        <w:spacing w:after="0" w:line="240" w:lineRule="auto"/>
        <w:jc w:val="both"/>
        <w:rPr>
          <w:rFonts w:ascii="Arial" w:hAnsi="Arial" w:cs="Arial"/>
        </w:rPr>
      </w:pPr>
      <w:r w:rsidRPr="00B15DEB">
        <w:rPr>
          <w:rFonts w:ascii="Arial" w:hAnsi="Arial" w:cs="Arial"/>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317CDA" w:rsidRPr="00B15DEB" w:rsidRDefault="00317CDA" w:rsidP="00317CDA">
      <w:pPr>
        <w:pStyle w:val="Listaszerbekezds"/>
        <w:numPr>
          <w:ilvl w:val="0"/>
          <w:numId w:val="4"/>
        </w:numPr>
        <w:tabs>
          <w:tab w:val="left" w:pos="360"/>
          <w:tab w:val="left" w:pos="1170"/>
        </w:tabs>
        <w:spacing w:after="0" w:line="240" w:lineRule="auto"/>
        <w:jc w:val="both"/>
        <w:rPr>
          <w:rFonts w:ascii="Arial" w:hAnsi="Arial" w:cs="Arial"/>
        </w:rPr>
      </w:pPr>
      <w:r w:rsidRPr="00B15DEB">
        <w:rPr>
          <w:rFonts w:ascii="Arial" w:hAnsi="Arial" w:cs="Arial"/>
        </w:rPr>
        <w:lastRenderedPageBreak/>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317CDA" w:rsidRPr="00B15DEB" w:rsidRDefault="00317CDA" w:rsidP="00317CDA">
      <w:pPr>
        <w:pStyle w:val="Listaszerbekezds"/>
        <w:numPr>
          <w:ilvl w:val="0"/>
          <w:numId w:val="4"/>
        </w:numPr>
        <w:tabs>
          <w:tab w:val="left" w:pos="360"/>
          <w:tab w:val="left" w:pos="1170"/>
        </w:tabs>
        <w:spacing w:after="0" w:line="240" w:lineRule="auto"/>
        <w:jc w:val="both"/>
        <w:rPr>
          <w:rFonts w:ascii="Arial" w:hAnsi="Arial" w:cs="Arial"/>
        </w:rPr>
      </w:pPr>
      <w:r w:rsidRPr="00B15DEB">
        <w:rPr>
          <w:rFonts w:ascii="Arial" w:hAnsi="Arial" w:cs="Arial"/>
        </w:rPr>
        <w:t>Are obligaţia să aducă la cunoştinţă şefului de centru  şi/sau angajatorului accidentele suferite de propria persoană;</w:t>
      </w:r>
    </w:p>
    <w:p w:rsidR="00317CDA" w:rsidRPr="00B15DEB" w:rsidRDefault="00317CDA" w:rsidP="00317CDA">
      <w:pPr>
        <w:pStyle w:val="Listaszerbekezds"/>
        <w:numPr>
          <w:ilvl w:val="0"/>
          <w:numId w:val="4"/>
        </w:numPr>
        <w:tabs>
          <w:tab w:val="left" w:pos="360"/>
          <w:tab w:val="left" w:pos="1170"/>
        </w:tabs>
        <w:spacing w:after="0" w:line="240" w:lineRule="auto"/>
        <w:jc w:val="both"/>
        <w:rPr>
          <w:rFonts w:ascii="Arial" w:hAnsi="Arial" w:cs="Arial"/>
        </w:rPr>
      </w:pPr>
      <w:r w:rsidRPr="00B15DEB">
        <w:rPr>
          <w:rFonts w:ascii="Arial" w:hAnsi="Arial" w:cs="Arial"/>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317CDA" w:rsidRPr="00B15DEB" w:rsidRDefault="00317CDA" w:rsidP="00317CDA">
      <w:pPr>
        <w:pStyle w:val="Listaszerbekezds"/>
        <w:numPr>
          <w:ilvl w:val="0"/>
          <w:numId w:val="4"/>
        </w:numPr>
        <w:tabs>
          <w:tab w:val="left" w:pos="360"/>
          <w:tab w:val="left" w:pos="1170"/>
        </w:tabs>
        <w:spacing w:after="0" w:line="240" w:lineRule="auto"/>
        <w:jc w:val="both"/>
        <w:rPr>
          <w:rFonts w:ascii="Arial" w:hAnsi="Arial" w:cs="Arial"/>
        </w:rPr>
      </w:pPr>
      <w:r w:rsidRPr="00B15DEB">
        <w:rPr>
          <w:rFonts w:ascii="Arial" w:hAnsi="Arial" w:cs="Arial"/>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317CDA" w:rsidRPr="00B15DEB" w:rsidRDefault="00317CDA" w:rsidP="00317CDA">
      <w:pPr>
        <w:pStyle w:val="Listaszerbekezds"/>
        <w:numPr>
          <w:ilvl w:val="0"/>
          <w:numId w:val="4"/>
        </w:numPr>
        <w:tabs>
          <w:tab w:val="left" w:pos="360"/>
          <w:tab w:val="left" w:pos="1170"/>
        </w:tabs>
        <w:spacing w:after="0" w:line="240" w:lineRule="auto"/>
        <w:jc w:val="both"/>
        <w:rPr>
          <w:rFonts w:ascii="Arial" w:hAnsi="Arial" w:cs="Arial"/>
        </w:rPr>
      </w:pPr>
      <w:r w:rsidRPr="00B15DEB">
        <w:rPr>
          <w:rFonts w:ascii="Arial" w:hAnsi="Arial" w:cs="Arial"/>
        </w:rPr>
        <w:t>Îndeplineşte orice alte atribuţii, ce revin compartimentului în domeniul de specialitate şi din actele normative  incidente emise de organele administrţiei publice;</w:t>
      </w:r>
    </w:p>
    <w:p w:rsidR="00317CDA" w:rsidRPr="00B15DEB" w:rsidRDefault="00317CDA" w:rsidP="00317CDA">
      <w:pPr>
        <w:pStyle w:val="Listaszerbekezds"/>
        <w:numPr>
          <w:ilvl w:val="0"/>
          <w:numId w:val="4"/>
        </w:numPr>
        <w:tabs>
          <w:tab w:val="left" w:pos="360"/>
          <w:tab w:val="left" w:pos="1170"/>
        </w:tabs>
        <w:spacing w:after="0" w:line="240" w:lineRule="auto"/>
        <w:jc w:val="both"/>
        <w:rPr>
          <w:rFonts w:ascii="Arial" w:hAnsi="Arial" w:cs="Arial"/>
        </w:rPr>
      </w:pPr>
      <w:r w:rsidRPr="00B15DEB">
        <w:rPr>
          <w:rFonts w:ascii="Arial" w:hAnsi="Arial" w:cs="Arial"/>
        </w:rPr>
        <w:t>Păstrarea confidenţialităţii în legătură cu faptele, informaţiile şi documentele de care ia cunoştinţă în exercitarea funcţiei;</w:t>
      </w:r>
    </w:p>
    <w:p w:rsidR="00317CDA" w:rsidRPr="00B15DEB" w:rsidRDefault="00317CDA" w:rsidP="00317CDA">
      <w:pPr>
        <w:pStyle w:val="Listaszerbekezds"/>
        <w:numPr>
          <w:ilvl w:val="0"/>
          <w:numId w:val="4"/>
        </w:numPr>
        <w:tabs>
          <w:tab w:val="left" w:pos="360"/>
          <w:tab w:val="left" w:pos="1170"/>
        </w:tabs>
        <w:spacing w:after="0" w:line="240" w:lineRule="auto"/>
        <w:jc w:val="both"/>
        <w:rPr>
          <w:rFonts w:ascii="Arial" w:hAnsi="Arial" w:cs="Arial"/>
        </w:rPr>
      </w:pPr>
      <w:r w:rsidRPr="00B15DEB">
        <w:rPr>
          <w:rFonts w:ascii="Arial" w:hAnsi="Arial" w:cs="Arial"/>
        </w:rPr>
        <w:t>Asigură evidenţa şi păstrarea documentelor privind activitatea proprie;</w:t>
      </w:r>
    </w:p>
    <w:p w:rsidR="00317CDA" w:rsidRPr="00B15DEB" w:rsidRDefault="00317CDA" w:rsidP="00317CDA">
      <w:pPr>
        <w:pStyle w:val="Listaszerbekezds"/>
        <w:numPr>
          <w:ilvl w:val="0"/>
          <w:numId w:val="4"/>
        </w:numPr>
        <w:tabs>
          <w:tab w:val="left" w:pos="360"/>
          <w:tab w:val="left" w:pos="1170"/>
        </w:tabs>
        <w:spacing w:after="0" w:line="240" w:lineRule="auto"/>
        <w:jc w:val="both"/>
        <w:rPr>
          <w:rFonts w:ascii="Arial" w:hAnsi="Arial" w:cs="Arial"/>
        </w:rPr>
      </w:pPr>
      <w:r w:rsidRPr="00B15DEB">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317CDA" w:rsidRPr="00B15DEB" w:rsidRDefault="00317CDA" w:rsidP="00317CDA">
      <w:pPr>
        <w:pStyle w:val="Listaszerbekezds"/>
        <w:numPr>
          <w:ilvl w:val="0"/>
          <w:numId w:val="4"/>
        </w:numPr>
        <w:tabs>
          <w:tab w:val="left" w:pos="360"/>
          <w:tab w:val="left" w:pos="1170"/>
        </w:tabs>
        <w:spacing w:after="0" w:line="240" w:lineRule="auto"/>
        <w:jc w:val="both"/>
        <w:rPr>
          <w:rFonts w:ascii="Arial" w:hAnsi="Arial" w:cs="Arial"/>
        </w:rPr>
      </w:pPr>
      <w:r w:rsidRPr="00B15DEB">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317CDA" w:rsidRPr="00B15DEB" w:rsidRDefault="00317CDA" w:rsidP="00317CDA">
      <w:pPr>
        <w:ind w:left="360"/>
        <w:jc w:val="both"/>
        <w:rPr>
          <w:rFonts w:ascii="Arial" w:hAnsi="Arial" w:cs="Arial"/>
          <w:sz w:val="22"/>
          <w:szCs w:val="22"/>
          <w:lang w:val="it-IT"/>
        </w:rPr>
      </w:pPr>
    </w:p>
    <w:p w:rsidR="00CD20F9" w:rsidRPr="00B15DEB" w:rsidRDefault="00CD20F9" w:rsidP="00CD20F9">
      <w:pPr>
        <w:tabs>
          <w:tab w:val="num" w:pos="1440"/>
        </w:tabs>
        <w:autoSpaceDE w:val="0"/>
        <w:autoSpaceDN w:val="0"/>
        <w:adjustRightInd w:val="0"/>
        <w:jc w:val="both"/>
        <w:rPr>
          <w:rFonts w:ascii="Arial" w:hAnsi="Arial" w:cs="Arial"/>
          <w:b/>
          <w:bCs/>
          <w:sz w:val="22"/>
          <w:szCs w:val="22"/>
          <w:lang w:val="it-IT"/>
        </w:rPr>
      </w:pPr>
    </w:p>
    <w:p w:rsidR="000711A9" w:rsidRPr="00B15DEB" w:rsidRDefault="000711A9" w:rsidP="000711A9">
      <w:pPr>
        <w:jc w:val="both"/>
        <w:rPr>
          <w:rFonts w:ascii="Arial" w:hAnsi="Arial" w:cs="Arial"/>
          <w:b/>
          <w:sz w:val="22"/>
          <w:szCs w:val="22"/>
        </w:rPr>
      </w:pPr>
      <w:r w:rsidRPr="00B15DEB">
        <w:rPr>
          <w:rFonts w:ascii="Arial" w:hAnsi="Arial" w:cs="Arial"/>
          <w:b/>
          <w:sz w:val="22"/>
          <w:szCs w:val="22"/>
        </w:rPr>
        <w:t>Atribuţiile postului de INGRIJITOR CURATENIE</w:t>
      </w:r>
    </w:p>
    <w:p w:rsidR="000711A9" w:rsidRPr="00B15DEB" w:rsidRDefault="000711A9" w:rsidP="000711A9">
      <w:pPr>
        <w:jc w:val="both"/>
        <w:rPr>
          <w:rFonts w:ascii="Arial" w:hAnsi="Arial" w:cs="Arial"/>
          <w:b/>
          <w:sz w:val="22"/>
          <w:szCs w:val="22"/>
        </w:rPr>
      </w:pPr>
    </w:p>
    <w:p w:rsidR="000711A9" w:rsidRPr="00B15DEB" w:rsidRDefault="000711A9">
      <w:pPr>
        <w:numPr>
          <w:ilvl w:val="0"/>
          <w:numId w:val="33"/>
        </w:numPr>
        <w:tabs>
          <w:tab w:val="left" w:pos="432"/>
        </w:tabs>
        <w:ind w:right="-360"/>
        <w:jc w:val="both"/>
        <w:rPr>
          <w:rFonts w:ascii="Arial" w:hAnsi="Arial" w:cs="Arial"/>
          <w:sz w:val="22"/>
          <w:szCs w:val="22"/>
        </w:rPr>
      </w:pPr>
      <w:r w:rsidRPr="00B15DEB">
        <w:rPr>
          <w:rFonts w:ascii="Arial" w:hAnsi="Arial" w:cs="Arial"/>
          <w:sz w:val="22"/>
          <w:szCs w:val="22"/>
        </w:rPr>
        <w:t>Efectuează zilnic curăţenia, în condiţii corespunzătoare a spaţiului repartizat şi răspunde de starea de igiena a dormitoarelor, coridoarelor, scărilor, oficiilor, ferestrelor, uşilor, mobilierului din institutie;</w:t>
      </w:r>
    </w:p>
    <w:p w:rsidR="000711A9" w:rsidRPr="00B15DEB" w:rsidRDefault="000711A9">
      <w:pPr>
        <w:numPr>
          <w:ilvl w:val="0"/>
          <w:numId w:val="33"/>
        </w:numPr>
        <w:jc w:val="both"/>
        <w:rPr>
          <w:rFonts w:ascii="Arial" w:hAnsi="Arial" w:cs="Arial"/>
          <w:sz w:val="22"/>
          <w:szCs w:val="22"/>
          <w:lang w:val="it-IT"/>
        </w:rPr>
      </w:pPr>
      <w:r w:rsidRPr="00B15DEB">
        <w:rPr>
          <w:rFonts w:ascii="Arial" w:hAnsi="Arial" w:cs="Arial"/>
          <w:sz w:val="22"/>
          <w:szCs w:val="22"/>
          <w:lang w:val="it-IT"/>
        </w:rPr>
        <w:t>Curata si dezinfecteaza zilnic sau ori de cate ori este nevoie grupurile sanitare;</w:t>
      </w:r>
    </w:p>
    <w:p w:rsidR="000711A9" w:rsidRPr="00B15DEB" w:rsidRDefault="000711A9">
      <w:pPr>
        <w:numPr>
          <w:ilvl w:val="0"/>
          <w:numId w:val="33"/>
        </w:numPr>
        <w:jc w:val="both"/>
        <w:rPr>
          <w:rFonts w:ascii="Arial" w:hAnsi="Arial" w:cs="Arial"/>
          <w:sz w:val="22"/>
          <w:szCs w:val="22"/>
          <w:lang w:val="it-IT"/>
        </w:rPr>
      </w:pPr>
      <w:r w:rsidRPr="00B15DEB">
        <w:rPr>
          <w:rFonts w:ascii="Arial" w:hAnsi="Arial" w:cs="Arial"/>
          <w:sz w:val="22"/>
          <w:szCs w:val="22"/>
          <w:lang w:val="it-IT"/>
        </w:rPr>
        <w:t xml:space="preserve">Curăţă şi dezinfectează vănile din băi, oglinzile, clanţele, terasa şi  trotuarele şi pereţii cu faianţă, corpurile de iluminat, ferestrele; </w:t>
      </w:r>
    </w:p>
    <w:p w:rsidR="000711A9" w:rsidRPr="00B15DEB" w:rsidRDefault="000711A9">
      <w:pPr>
        <w:numPr>
          <w:ilvl w:val="0"/>
          <w:numId w:val="33"/>
        </w:numPr>
        <w:jc w:val="both"/>
        <w:rPr>
          <w:rFonts w:ascii="Arial" w:hAnsi="Arial" w:cs="Arial"/>
          <w:sz w:val="22"/>
          <w:szCs w:val="22"/>
          <w:lang w:val="pt-BR"/>
        </w:rPr>
      </w:pPr>
      <w:r w:rsidRPr="00B15DEB">
        <w:rPr>
          <w:rFonts w:ascii="Arial" w:hAnsi="Arial" w:cs="Arial"/>
          <w:sz w:val="22"/>
          <w:szCs w:val="22"/>
          <w:lang w:val="pt-BR"/>
        </w:rPr>
        <w:t xml:space="preserve">Desprăfuirea covoarelor, tablourilor de pe pereţi, schimbarea perdelelor; </w:t>
      </w:r>
    </w:p>
    <w:p w:rsidR="000711A9" w:rsidRPr="00B15DEB" w:rsidRDefault="000711A9">
      <w:pPr>
        <w:numPr>
          <w:ilvl w:val="0"/>
          <w:numId w:val="33"/>
        </w:numPr>
        <w:jc w:val="both"/>
        <w:rPr>
          <w:rFonts w:ascii="Arial" w:hAnsi="Arial" w:cs="Arial"/>
          <w:sz w:val="22"/>
          <w:szCs w:val="22"/>
          <w:lang w:val="it-IT"/>
        </w:rPr>
      </w:pPr>
      <w:r w:rsidRPr="00B15DEB">
        <w:rPr>
          <w:rFonts w:ascii="Arial" w:hAnsi="Arial" w:cs="Arial"/>
          <w:sz w:val="22"/>
          <w:szCs w:val="22"/>
          <w:lang w:val="it-IT"/>
        </w:rPr>
        <w:t>Cunoaşte şi respectă circuitele funcţionale:</w:t>
      </w:r>
    </w:p>
    <w:p w:rsidR="000711A9" w:rsidRPr="00B15DEB" w:rsidRDefault="00EE712F" w:rsidP="00EE712F">
      <w:pPr>
        <w:ind w:left="360"/>
        <w:rPr>
          <w:rFonts w:ascii="Arial" w:hAnsi="Arial" w:cs="Arial"/>
          <w:sz w:val="22"/>
          <w:szCs w:val="22"/>
          <w:lang w:val="it-IT"/>
        </w:rPr>
      </w:pPr>
      <w:r w:rsidRPr="00B15DEB">
        <w:rPr>
          <w:rFonts w:ascii="Arial" w:hAnsi="Arial" w:cs="Arial"/>
          <w:sz w:val="22"/>
          <w:szCs w:val="22"/>
          <w:lang w:val="it-IT"/>
        </w:rPr>
        <w:t xml:space="preserve">       </w:t>
      </w:r>
      <w:r w:rsidR="000711A9" w:rsidRPr="00B15DEB">
        <w:rPr>
          <w:rFonts w:ascii="Arial" w:hAnsi="Arial" w:cs="Arial"/>
          <w:sz w:val="22"/>
          <w:szCs w:val="22"/>
          <w:lang w:val="it-IT"/>
        </w:rPr>
        <w:t>circuitul de intrare-ieşire a personalului</w:t>
      </w:r>
    </w:p>
    <w:p w:rsidR="000711A9" w:rsidRPr="00B15DEB" w:rsidRDefault="00EE712F" w:rsidP="00EE712F">
      <w:pPr>
        <w:ind w:left="360"/>
        <w:rPr>
          <w:rFonts w:ascii="Arial" w:hAnsi="Arial" w:cs="Arial"/>
          <w:sz w:val="22"/>
          <w:szCs w:val="22"/>
          <w:lang w:val="it-IT"/>
        </w:rPr>
      </w:pPr>
      <w:r w:rsidRPr="00B15DEB">
        <w:rPr>
          <w:rFonts w:ascii="Arial" w:hAnsi="Arial" w:cs="Arial"/>
          <w:sz w:val="22"/>
          <w:szCs w:val="22"/>
          <w:lang w:val="it-IT"/>
        </w:rPr>
        <w:t xml:space="preserve">       </w:t>
      </w:r>
      <w:r w:rsidR="000711A9" w:rsidRPr="00B15DEB">
        <w:rPr>
          <w:rFonts w:ascii="Arial" w:hAnsi="Arial" w:cs="Arial"/>
          <w:sz w:val="22"/>
          <w:szCs w:val="22"/>
          <w:lang w:val="it-IT"/>
        </w:rPr>
        <w:t>circuitul de intrare a beneficiarului</w:t>
      </w:r>
    </w:p>
    <w:p w:rsidR="000711A9" w:rsidRPr="00B15DEB" w:rsidRDefault="00EE712F" w:rsidP="00EE712F">
      <w:pPr>
        <w:ind w:left="360"/>
        <w:rPr>
          <w:rFonts w:ascii="Arial" w:hAnsi="Arial" w:cs="Arial"/>
          <w:sz w:val="22"/>
          <w:szCs w:val="22"/>
          <w:lang w:val="it-IT"/>
        </w:rPr>
      </w:pPr>
      <w:r w:rsidRPr="00B15DEB">
        <w:rPr>
          <w:rFonts w:ascii="Arial" w:hAnsi="Arial" w:cs="Arial"/>
          <w:sz w:val="22"/>
          <w:szCs w:val="22"/>
          <w:lang w:val="it-IT"/>
        </w:rPr>
        <w:t xml:space="preserve">       </w:t>
      </w:r>
      <w:r w:rsidR="000711A9" w:rsidRPr="00B15DEB">
        <w:rPr>
          <w:rFonts w:ascii="Arial" w:hAnsi="Arial" w:cs="Arial"/>
          <w:sz w:val="22"/>
          <w:szCs w:val="22"/>
          <w:lang w:val="it-IT"/>
        </w:rPr>
        <w:t>circuitul lenjeriei</w:t>
      </w:r>
    </w:p>
    <w:p w:rsidR="000711A9" w:rsidRPr="00B15DEB" w:rsidRDefault="00EE712F" w:rsidP="00EE712F">
      <w:pPr>
        <w:ind w:left="360"/>
        <w:rPr>
          <w:rFonts w:ascii="Arial" w:hAnsi="Arial" w:cs="Arial"/>
          <w:sz w:val="22"/>
          <w:szCs w:val="22"/>
          <w:lang w:val="it-IT"/>
        </w:rPr>
      </w:pPr>
      <w:r w:rsidRPr="00B15DEB">
        <w:rPr>
          <w:rFonts w:ascii="Arial" w:hAnsi="Arial" w:cs="Arial"/>
          <w:sz w:val="22"/>
          <w:szCs w:val="22"/>
          <w:lang w:val="pt-BR"/>
        </w:rPr>
        <w:t xml:space="preserve">       </w:t>
      </w:r>
      <w:r w:rsidR="000711A9" w:rsidRPr="00B15DEB">
        <w:rPr>
          <w:rFonts w:ascii="Arial" w:hAnsi="Arial" w:cs="Arial"/>
          <w:sz w:val="22"/>
          <w:szCs w:val="22"/>
          <w:lang w:val="pt-BR"/>
        </w:rPr>
        <w:t>circuitul de depozitare a deşeurilor periculoase şi a gunoiului</w:t>
      </w:r>
    </w:p>
    <w:p w:rsidR="000711A9" w:rsidRPr="00B15DEB" w:rsidRDefault="000711A9">
      <w:pPr>
        <w:numPr>
          <w:ilvl w:val="0"/>
          <w:numId w:val="33"/>
        </w:numPr>
        <w:jc w:val="both"/>
        <w:rPr>
          <w:rFonts w:ascii="Arial" w:hAnsi="Arial" w:cs="Arial"/>
          <w:sz w:val="22"/>
          <w:szCs w:val="22"/>
          <w:lang w:val="it-IT"/>
        </w:rPr>
      </w:pPr>
      <w:r w:rsidRPr="00B15DEB">
        <w:rPr>
          <w:rFonts w:ascii="Arial" w:hAnsi="Arial" w:cs="Arial"/>
          <w:sz w:val="22"/>
          <w:szCs w:val="22"/>
          <w:lang w:val="it-IT"/>
        </w:rPr>
        <w:t>Transporta pe circuitul stabilit, gunoiul si reziduurile din centru in conditii corespunzatoare si raspunde de depunerea lor corecta in recipiente;</w:t>
      </w:r>
    </w:p>
    <w:p w:rsidR="000711A9" w:rsidRPr="00B15DEB" w:rsidRDefault="000711A9">
      <w:pPr>
        <w:numPr>
          <w:ilvl w:val="0"/>
          <w:numId w:val="33"/>
        </w:numPr>
        <w:jc w:val="both"/>
        <w:rPr>
          <w:rFonts w:ascii="Arial" w:hAnsi="Arial" w:cs="Arial"/>
          <w:sz w:val="22"/>
          <w:szCs w:val="22"/>
          <w:lang w:val="it-IT"/>
        </w:rPr>
      </w:pPr>
      <w:r w:rsidRPr="00B15DEB">
        <w:rPr>
          <w:rFonts w:ascii="Arial" w:hAnsi="Arial" w:cs="Arial"/>
          <w:sz w:val="22"/>
          <w:szCs w:val="22"/>
          <w:lang w:val="it-IT"/>
        </w:rPr>
        <w:t>Curata si dezinfecteaza recipientele in care se pastreaza si se transporta gunoiul;</w:t>
      </w:r>
    </w:p>
    <w:p w:rsidR="000711A9" w:rsidRPr="00B15DEB" w:rsidRDefault="000711A9">
      <w:pPr>
        <w:numPr>
          <w:ilvl w:val="0"/>
          <w:numId w:val="33"/>
        </w:numPr>
        <w:jc w:val="both"/>
        <w:rPr>
          <w:rFonts w:ascii="Arial" w:hAnsi="Arial" w:cs="Arial"/>
          <w:sz w:val="22"/>
          <w:szCs w:val="22"/>
          <w:lang w:val="it-IT"/>
        </w:rPr>
      </w:pPr>
      <w:r w:rsidRPr="00B15DEB">
        <w:rPr>
          <w:rFonts w:ascii="Arial" w:hAnsi="Arial" w:cs="Arial"/>
          <w:sz w:val="22"/>
          <w:szCs w:val="22"/>
          <w:lang w:val="it-IT"/>
        </w:rPr>
        <w:t xml:space="preserve"> Indeplineste toate indicatiile administratorului privind curatenia, salubritatea, dezinfectia si dezinsectia;</w:t>
      </w:r>
    </w:p>
    <w:p w:rsidR="000711A9" w:rsidRPr="00B15DEB" w:rsidRDefault="000711A9">
      <w:pPr>
        <w:numPr>
          <w:ilvl w:val="0"/>
          <w:numId w:val="33"/>
        </w:numPr>
        <w:jc w:val="both"/>
        <w:rPr>
          <w:rFonts w:ascii="Arial" w:hAnsi="Arial" w:cs="Arial"/>
          <w:sz w:val="22"/>
          <w:szCs w:val="22"/>
          <w:lang w:val="it-IT"/>
        </w:rPr>
      </w:pPr>
      <w:r w:rsidRPr="00B15DEB">
        <w:rPr>
          <w:rFonts w:ascii="Arial" w:hAnsi="Arial" w:cs="Arial"/>
          <w:sz w:val="22"/>
          <w:szCs w:val="22"/>
          <w:lang w:val="it-IT"/>
        </w:rPr>
        <w:t>Respecta permanent regulile de igiena personala si declara administratorului, imbolnvirile pe care le prezinta;</w:t>
      </w:r>
    </w:p>
    <w:p w:rsidR="000711A9" w:rsidRPr="00B15DEB" w:rsidRDefault="000711A9">
      <w:pPr>
        <w:numPr>
          <w:ilvl w:val="0"/>
          <w:numId w:val="33"/>
        </w:numPr>
        <w:jc w:val="both"/>
        <w:rPr>
          <w:rFonts w:ascii="Arial" w:hAnsi="Arial" w:cs="Arial"/>
          <w:sz w:val="22"/>
          <w:szCs w:val="22"/>
          <w:lang w:val="it-IT"/>
        </w:rPr>
      </w:pPr>
      <w:r w:rsidRPr="00B15DEB">
        <w:rPr>
          <w:rFonts w:ascii="Arial" w:hAnsi="Arial" w:cs="Arial"/>
          <w:sz w:val="22"/>
          <w:szCs w:val="22"/>
          <w:lang w:val="it-IT"/>
        </w:rPr>
        <w:t>Poarta in permanenta echipamentul stabilit pe care il schimba ori de cate ori este nevoie;</w:t>
      </w:r>
    </w:p>
    <w:p w:rsidR="000711A9" w:rsidRPr="00B15DEB" w:rsidRDefault="000711A9">
      <w:pPr>
        <w:numPr>
          <w:ilvl w:val="0"/>
          <w:numId w:val="33"/>
        </w:numPr>
        <w:jc w:val="both"/>
        <w:rPr>
          <w:rFonts w:ascii="Arial" w:hAnsi="Arial" w:cs="Arial"/>
          <w:sz w:val="22"/>
          <w:szCs w:val="22"/>
        </w:rPr>
      </w:pPr>
      <w:r w:rsidRPr="00B15DEB">
        <w:rPr>
          <w:rFonts w:ascii="Arial" w:hAnsi="Arial" w:cs="Arial"/>
          <w:sz w:val="22"/>
          <w:szCs w:val="22"/>
        </w:rPr>
        <w:t>Atributii conform OMS nr.261/2007 privind dezinfectia prin mijloace chimice;</w:t>
      </w:r>
    </w:p>
    <w:p w:rsidR="000711A9" w:rsidRPr="00B15DEB" w:rsidRDefault="000711A9">
      <w:pPr>
        <w:pStyle w:val="Listaszerbekezds"/>
        <w:numPr>
          <w:ilvl w:val="0"/>
          <w:numId w:val="33"/>
        </w:numPr>
        <w:spacing w:after="0" w:line="240" w:lineRule="auto"/>
        <w:jc w:val="both"/>
        <w:rPr>
          <w:rFonts w:ascii="Arial" w:hAnsi="Arial" w:cs="Arial"/>
        </w:rPr>
      </w:pPr>
      <w:r w:rsidRPr="00B15DEB">
        <w:rPr>
          <w:rFonts w:ascii="Arial" w:hAnsi="Arial" w:cs="Arial"/>
        </w:rPr>
        <w:t>Cunoaste si respecta utilizarea produselor biocide incadrate, conform prevederilor in vigoare in tipul I de produs utilizat prin: dezinfectia igienica a manilor prin spalare, dezinfectia igienica a mainilor prin frecare si dezinfectia  pielii intacte;</w:t>
      </w:r>
    </w:p>
    <w:p w:rsidR="000711A9" w:rsidRPr="00B15DEB" w:rsidRDefault="000711A9">
      <w:pPr>
        <w:numPr>
          <w:ilvl w:val="0"/>
          <w:numId w:val="33"/>
        </w:numPr>
        <w:jc w:val="both"/>
        <w:rPr>
          <w:rFonts w:ascii="Arial" w:hAnsi="Arial" w:cs="Arial"/>
          <w:sz w:val="22"/>
          <w:szCs w:val="22"/>
          <w:lang w:val="ro-RO"/>
        </w:rPr>
      </w:pPr>
      <w:r w:rsidRPr="00B15DEB">
        <w:rPr>
          <w:rFonts w:ascii="Arial" w:hAnsi="Arial" w:cs="Arial"/>
          <w:sz w:val="22"/>
          <w:szCs w:val="22"/>
          <w:lang w:val="ro-RO"/>
        </w:rPr>
        <w:t>Cunoaste si respecta utilizarea biocidelor incadrate conform prevederilor in vigoare in tipul II de produs utilizate pentru: dezinfectia dispozitivelor, dezinfectia suprafetelor, dezinfectia lenjeriei (material moale);</w:t>
      </w:r>
    </w:p>
    <w:p w:rsidR="000711A9" w:rsidRPr="00B15DEB" w:rsidRDefault="000711A9">
      <w:pPr>
        <w:numPr>
          <w:ilvl w:val="0"/>
          <w:numId w:val="33"/>
        </w:numPr>
        <w:jc w:val="both"/>
        <w:rPr>
          <w:rFonts w:ascii="Arial" w:hAnsi="Arial" w:cs="Arial"/>
          <w:sz w:val="22"/>
          <w:szCs w:val="22"/>
          <w:lang w:val="it-IT"/>
        </w:rPr>
      </w:pPr>
      <w:r w:rsidRPr="00B15DEB">
        <w:rPr>
          <w:rFonts w:ascii="Arial" w:hAnsi="Arial" w:cs="Arial"/>
          <w:sz w:val="22"/>
          <w:szCs w:val="22"/>
          <w:lang w:val="it-IT"/>
        </w:rPr>
        <w:t>Cunoaste si respecta criteriile de utilizare si pastrare corecta a produselor dezinfectante;</w:t>
      </w:r>
    </w:p>
    <w:p w:rsidR="000711A9" w:rsidRPr="00B15DEB" w:rsidRDefault="000711A9">
      <w:pPr>
        <w:numPr>
          <w:ilvl w:val="0"/>
          <w:numId w:val="33"/>
        </w:numPr>
        <w:jc w:val="both"/>
        <w:rPr>
          <w:rFonts w:ascii="Arial" w:hAnsi="Arial" w:cs="Arial"/>
          <w:sz w:val="22"/>
          <w:szCs w:val="22"/>
          <w:lang w:val="it-IT"/>
        </w:rPr>
      </w:pPr>
      <w:r w:rsidRPr="00B15DEB">
        <w:rPr>
          <w:rFonts w:ascii="Arial" w:hAnsi="Arial" w:cs="Arial"/>
          <w:sz w:val="22"/>
          <w:szCs w:val="22"/>
          <w:lang w:val="it-IT"/>
        </w:rPr>
        <w:lastRenderedPageBreak/>
        <w:t>Graficul de curatenie si dezinfectie aflat pentru fiecare incapere din cadrul unitatii va fi completat si semnat zilnic de persoana care efectueaza dezinfectia, ora de efectuare;</w:t>
      </w:r>
    </w:p>
    <w:p w:rsidR="000711A9" w:rsidRPr="00B15DEB" w:rsidRDefault="000711A9">
      <w:pPr>
        <w:numPr>
          <w:ilvl w:val="0"/>
          <w:numId w:val="33"/>
        </w:numPr>
        <w:jc w:val="both"/>
        <w:rPr>
          <w:rFonts w:ascii="Arial" w:hAnsi="Arial" w:cs="Arial"/>
          <w:sz w:val="22"/>
          <w:szCs w:val="22"/>
          <w:lang w:val="it-IT"/>
        </w:rPr>
      </w:pPr>
      <w:r w:rsidRPr="00B15DEB">
        <w:rPr>
          <w:rFonts w:ascii="Arial" w:hAnsi="Arial" w:cs="Arial"/>
          <w:sz w:val="22"/>
          <w:szCs w:val="22"/>
          <w:lang w:val="it-IT"/>
        </w:rPr>
        <w:t>Poarta permanent un dialog constructiv cu beneficiarii si va aborda orice situatie, astfel incat sa respecte demnitatea si intimitatea acestora;</w:t>
      </w:r>
    </w:p>
    <w:p w:rsidR="000711A9" w:rsidRPr="00B15DEB" w:rsidRDefault="000711A9">
      <w:pPr>
        <w:numPr>
          <w:ilvl w:val="0"/>
          <w:numId w:val="33"/>
        </w:numPr>
        <w:jc w:val="both"/>
        <w:rPr>
          <w:rFonts w:ascii="Arial" w:hAnsi="Arial" w:cs="Arial"/>
          <w:sz w:val="22"/>
          <w:szCs w:val="22"/>
          <w:lang w:val="it-IT"/>
        </w:rPr>
      </w:pPr>
      <w:r w:rsidRPr="00B15DEB">
        <w:rPr>
          <w:rFonts w:ascii="Arial" w:hAnsi="Arial" w:cs="Arial"/>
          <w:sz w:val="22"/>
          <w:szCs w:val="22"/>
          <w:lang w:val="it-IT"/>
        </w:rPr>
        <w:t>Răspunde de obiectele de inventor;</w:t>
      </w:r>
    </w:p>
    <w:p w:rsidR="000711A9" w:rsidRPr="00B15DEB" w:rsidRDefault="000711A9">
      <w:pPr>
        <w:numPr>
          <w:ilvl w:val="0"/>
          <w:numId w:val="33"/>
        </w:numPr>
        <w:jc w:val="both"/>
        <w:rPr>
          <w:rFonts w:ascii="Arial" w:hAnsi="Arial" w:cs="Arial"/>
          <w:sz w:val="22"/>
          <w:szCs w:val="22"/>
          <w:lang w:val="it-IT"/>
        </w:rPr>
      </w:pPr>
      <w:r w:rsidRPr="00B15DEB">
        <w:rPr>
          <w:rFonts w:ascii="Arial" w:hAnsi="Arial" w:cs="Arial"/>
          <w:sz w:val="22"/>
          <w:szCs w:val="22"/>
          <w:lang w:val="it-IT"/>
        </w:rPr>
        <w:t>Este intrezisă părăsirea fără aprobare a locului de muncă în timpul programului şi consumul de băuturi alcoolice;</w:t>
      </w:r>
    </w:p>
    <w:p w:rsidR="000711A9" w:rsidRPr="00B15DEB" w:rsidRDefault="000711A9">
      <w:pPr>
        <w:numPr>
          <w:ilvl w:val="0"/>
          <w:numId w:val="33"/>
        </w:numPr>
        <w:jc w:val="both"/>
        <w:rPr>
          <w:rFonts w:ascii="Arial" w:hAnsi="Arial" w:cs="Arial"/>
          <w:sz w:val="22"/>
          <w:szCs w:val="22"/>
          <w:lang w:val="it-IT"/>
        </w:rPr>
      </w:pPr>
      <w:r w:rsidRPr="00B15DEB">
        <w:rPr>
          <w:rFonts w:ascii="Arial" w:hAnsi="Arial" w:cs="Arial"/>
          <w:sz w:val="22"/>
          <w:szCs w:val="22"/>
          <w:lang w:val="it-IT"/>
        </w:rPr>
        <w:t>Cunoaşte şi respectă prevederile R.O.F</w:t>
      </w:r>
      <w:r w:rsidR="009A181F" w:rsidRPr="00B15DEB">
        <w:rPr>
          <w:rFonts w:ascii="Arial" w:hAnsi="Arial" w:cs="Arial"/>
          <w:sz w:val="22"/>
          <w:szCs w:val="22"/>
          <w:lang w:val="it-IT"/>
        </w:rPr>
        <w:t xml:space="preserve"> si </w:t>
      </w:r>
      <w:r w:rsidRPr="00B15DEB">
        <w:rPr>
          <w:rFonts w:ascii="Arial" w:hAnsi="Arial" w:cs="Arial"/>
          <w:sz w:val="22"/>
          <w:szCs w:val="22"/>
          <w:lang w:val="it-IT"/>
        </w:rPr>
        <w:t>R.O.I a instituţiei, şi ale celor prevăzute în standardele specifice de calitate pentru serviciile furnizate în instituţiile de protecţie specială a persoanelor adulte cu handicap (Ordin nr 82/2019)</w:t>
      </w:r>
      <w:r w:rsidRPr="00B15DEB">
        <w:rPr>
          <w:rFonts w:ascii="Arial" w:hAnsi="Arial" w:cs="Arial"/>
          <w:sz w:val="22"/>
          <w:szCs w:val="22"/>
          <w:u w:val="single"/>
          <w:lang w:val="it-IT"/>
        </w:rPr>
        <w:t>;</w:t>
      </w:r>
    </w:p>
    <w:p w:rsidR="000711A9" w:rsidRPr="00B15DEB" w:rsidRDefault="000711A9">
      <w:pPr>
        <w:numPr>
          <w:ilvl w:val="0"/>
          <w:numId w:val="33"/>
        </w:numPr>
        <w:jc w:val="both"/>
        <w:rPr>
          <w:rFonts w:ascii="Arial" w:hAnsi="Arial" w:cs="Arial"/>
          <w:sz w:val="22"/>
          <w:szCs w:val="22"/>
          <w:lang w:val="it-IT"/>
        </w:rPr>
      </w:pPr>
      <w:r w:rsidRPr="00B15DEB">
        <w:rPr>
          <w:rFonts w:ascii="Arial" w:hAnsi="Arial" w:cs="Arial"/>
          <w:sz w:val="22"/>
          <w:szCs w:val="22"/>
          <w:lang w:val="it-IT"/>
        </w:rPr>
        <w:t>Cunoaşte şi respectă Carta drepturilor beneficiarilor şi Codul de etică al centrului;</w:t>
      </w:r>
    </w:p>
    <w:p w:rsidR="000711A9" w:rsidRPr="00B15DEB" w:rsidRDefault="000711A9">
      <w:pPr>
        <w:numPr>
          <w:ilvl w:val="0"/>
          <w:numId w:val="33"/>
        </w:numPr>
        <w:jc w:val="both"/>
        <w:rPr>
          <w:rFonts w:ascii="Arial" w:hAnsi="Arial" w:cs="Arial"/>
          <w:sz w:val="22"/>
          <w:szCs w:val="22"/>
          <w:lang w:val="it-IT"/>
        </w:rPr>
      </w:pPr>
      <w:r w:rsidRPr="00B15DEB">
        <w:rPr>
          <w:rFonts w:ascii="Arial" w:hAnsi="Arial" w:cs="Arial"/>
          <w:sz w:val="22"/>
          <w:szCs w:val="22"/>
          <w:lang w:val="it-IT"/>
        </w:rPr>
        <w:t xml:space="preserve">Cunoaşte şi respectă prevederile Manualului de proceduri, ale Ghidul beneficiarului şi a celorlalte documente interne ale </w:t>
      </w:r>
      <w:r w:rsidR="00516653" w:rsidRPr="00B15DEB">
        <w:rPr>
          <w:rFonts w:ascii="Arial" w:hAnsi="Arial" w:cs="Arial"/>
          <w:sz w:val="22"/>
          <w:szCs w:val="22"/>
          <w:lang w:val="it-IT"/>
        </w:rPr>
        <w:t>CAbR</w:t>
      </w:r>
      <w:r w:rsidRPr="00B15DEB">
        <w:rPr>
          <w:rFonts w:ascii="Arial" w:hAnsi="Arial" w:cs="Arial"/>
          <w:sz w:val="22"/>
          <w:szCs w:val="22"/>
          <w:lang w:val="it-IT"/>
        </w:rPr>
        <w:t xml:space="preserve"> </w:t>
      </w:r>
      <w:r w:rsidR="00516653" w:rsidRPr="00B15DEB">
        <w:rPr>
          <w:rFonts w:ascii="Arial" w:hAnsi="Arial" w:cs="Arial"/>
          <w:sz w:val="22"/>
          <w:szCs w:val="22"/>
          <w:lang w:val="it-IT"/>
        </w:rPr>
        <w:t>Luduș</w:t>
      </w:r>
      <w:r w:rsidRPr="00B15DEB">
        <w:rPr>
          <w:rFonts w:ascii="Arial" w:hAnsi="Arial" w:cs="Arial"/>
          <w:sz w:val="22"/>
          <w:szCs w:val="22"/>
          <w:lang w:val="it-IT"/>
        </w:rPr>
        <w:t>, respectă ordinea si disciplina la locul de muncă, foloseşte integral si cu maxima eficienţa timpul de muncă;</w:t>
      </w:r>
    </w:p>
    <w:p w:rsidR="000711A9" w:rsidRPr="00B15DEB" w:rsidRDefault="000711A9">
      <w:pPr>
        <w:pStyle w:val="Listaszerbekezds"/>
        <w:numPr>
          <w:ilvl w:val="0"/>
          <w:numId w:val="33"/>
        </w:numPr>
        <w:tabs>
          <w:tab w:val="left" w:pos="432"/>
        </w:tabs>
        <w:spacing w:after="0" w:line="240" w:lineRule="auto"/>
        <w:ind w:right="-360"/>
        <w:jc w:val="both"/>
        <w:rPr>
          <w:rFonts w:ascii="Arial" w:hAnsi="Arial" w:cs="Arial"/>
        </w:rPr>
      </w:pPr>
      <w:r w:rsidRPr="00B15DEB">
        <w:rPr>
          <w:rFonts w:ascii="Arial" w:hAnsi="Arial" w:cs="Arial"/>
        </w:rPr>
        <w:t>Participa la instructajele periodice, efectuate de catre responsabilul numit de catre seful centrului, privind normele de protectia muncii si cele de prevenire si stingere a incendiilor;</w:t>
      </w:r>
    </w:p>
    <w:p w:rsidR="000711A9" w:rsidRPr="00B15DEB" w:rsidRDefault="000711A9">
      <w:pPr>
        <w:pStyle w:val="Listaszerbekezds"/>
        <w:numPr>
          <w:ilvl w:val="0"/>
          <w:numId w:val="33"/>
        </w:numPr>
        <w:tabs>
          <w:tab w:val="left" w:pos="432"/>
        </w:tabs>
        <w:spacing w:after="0" w:line="240" w:lineRule="auto"/>
        <w:ind w:right="-360"/>
        <w:jc w:val="both"/>
        <w:rPr>
          <w:rFonts w:ascii="Arial" w:hAnsi="Arial" w:cs="Arial"/>
        </w:rPr>
      </w:pPr>
      <w:r w:rsidRPr="00B15DEB">
        <w:rPr>
          <w:rFonts w:ascii="Arial" w:hAnsi="Arial" w:cs="Arial"/>
        </w:rPr>
        <w:t>Raspunde de calitatea si operativitatea lucrarilor executate;</w:t>
      </w:r>
    </w:p>
    <w:p w:rsidR="000711A9" w:rsidRPr="00B15DEB" w:rsidRDefault="000711A9">
      <w:pPr>
        <w:pStyle w:val="Listaszerbekezds"/>
        <w:numPr>
          <w:ilvl w:val="0"/>
          <w:numId w:val="33"/>
        </w:numPr>
        <w:tabs>
          <w:tab w:val="left" w:pos="432"/>
        </w:tabs>
        <w:spacing w:after="0" w:line="240" w:lineRule="auto"/>
        <w:ind w:right="-360"/>
        <w:jc w:val="both"/>
        <w:rPr>
          <w:rFonts w:ascii="Arial" w:hAnsi="Arial" w:cs="Arial"/>
        </w:rPr>
      </w:pPr>
      <w:r w:rsidRPr="00B15DEB">
        <w:rPr>
          <w:rFonts w:ascii="Arial" w:hAnsi="Arial" w:cs="Arial"/>
        </w:rPr>
        <w:t>Raspunde de siguranta si integritatea aparaturii cu care lucreaza;</w:t>
      </w:r>
    </w:p>
    <w:p w:rsidR="000711A9" w:rsidRPr="00B15DEB" w:rsidRDefault="000711A9">
      <w:pPr>
        <w:pStyle w:val="Listaszerbekezds"/>
        <w:numPr>
          <w:ilvl w:val="0"/>
          <w:numId w:val="33"/>
        </w:numPr>
        <w:tabs>
          <w:tab w:val="left" w:pos="432"/>
        </w:tabs>
        <w:spacing w:after="0" w:line="240" w:lineRule="auto"/>
        <w:ind w:right="-360"/>
        <w:jc w:val="both"/>
        <w:rPr>
          <w:rFonts w:ascii="Arial" w:hAnsi="Arial" w:cs="Arial"/>
        </w:rPr>
      </w:pPr>
      <w:r w:rsidRPr="00B15DEB">
        <w:rPr>
          <w:rFonts w:ascii="Arial" w:hAnsi="Arial" w:cs="Arial"/>
        </w:rPr>
        <w:t xml:space="preserve">Raspunde pentru incalcarea normelor de comportament stabilite prin Regulamentul intern al </w:t>
      </w:r>
      <w:r w:rsidR="00516653" w:rsidRPr="00B15DEB">
        <w:rPr>
          <w:rFonts w:ascii="Arial" w:hAnsi="Arial" w:cs="Arial"/>
        </w:rPr>
        <w:t>CAbR</w:t>
      </w:r>
      <w:r w:rsidRPr="00B15DEB">
        <w:rPr>
          <w:rFonts w:ascii="Arial" w:hAnsi="Arial" w:cs="Arial"/>
        </w:rPr>
        <w:t xml:space="preserve"> </w:t>
      </w:r>
      <w:r w:rsidR="00516653" w:rsidRPr="00B15DEB">
        <w:rPr>
          <w:rFonts w:ascii="Arial" w:hAnsi="Arial" w:cs="Arial"/>
        </w:rPr>
        <w:t>Luduș</w:t>
      </w:r>
      <w:r w:rsidRPr="00B15DEB">
        <w:rPr>
          <w:rFonts w:ascii="Arial" w:hAnsi="Arial" w:cs="Arial"/>
        </w:rPr>
        <w:t>;</w:t>
      </w:r>
    </w:p>
    <w:p w:rsidR="000711A9" w:rsidRPr="00B15DEB" w:rsidRDefault="000711A9">
      <w:pPr>
        <w:pStyle w:val="Listaszerbekezds"/>
        <w:numPr>
          <w:ilvl w:val="0"/>
          <w:numId w:val="33"/>
        </w:numPr>
        <w:tabs>
          <w:tab w:val="left" w:pos="432"/>
        </w:tabs>
        <w:spacing w:after="0" w:line="240" w:lineRule="auto"/>
        <w:ind w:right="-360"/>
        <w:jc w:val="both"/>
        <w:rPr>
          <w:rFonts w:ascii="Arial" w:hAnsi="Arial" w:cs="Arial"/>
        </w:rPr>
      </w:pPr>
      <w:r w:rsidRPr="00B15DEB">
        <w:rPr>
          <w:rFonts w:ascii="Arial" w:hAnsi="Arial" w:cs="Arial"/>
        </w:rPr>
        <w:t>Raspunde pentru incalcarea normelor de securitate si sanatate in munca si a normelor PSI;</w:t>
      </w:r>
    </w:p>
    <w:p w:rsidR="000711A9" w:rsidRPr="00B15DEB" w:rsidRDefault="000711A9">
      <w:pPr>
        <w:pStyle w:val="Listaszerbekezds"/>
        <w:numPr>
          <w:ilvl w:val="0"/>
          <w:numId w:val="32"/>
        </w:numPr>
        <w:tabs>
          <w:tab w:val="left" w:pos="432"/>
        </w:tabs>
        <w:spacing w:after="0" w:line="240" w:lineRule="auto"/>
        <w:ind w:right="-360"/>
        <w:jc w:val="both"/>
        <w:rPr>
          <w:rFonts w:ascii="Arial" w:hAnsi="Arial" w:cs="Arial"/>
        </w:rPr>
      </w:pPr>
      <w:r w:rsidRPr="00B15DEB">
        <w:rPr>
          <w:rFonts w:ascii="Arial" w:hAnsi="Arial" w:cs="Arial"/>
        </w:rPr>
        <w:t>Cunoaşte atribuţiile şi răspunderile în domeniul securităţii şi sănătăţii în muncă şi în domeniul situaţiilor de urgenţă:</w:t>
      </w:r>
    </w:p>
    <w:p w:rsidR="000711A9" w:rsidRPr="00B15DEB" w:rsidRDefault="000711A9">
      <w:pPr>
        <w:numPr>
          <w:ilvl w:val="0"/>
          <w:numId w:val="32"/>
        </w:numPr>
        <w:jc w:val="both"/>
        <w:rPr>
          <w:rFonts w:ascii="Arial" w:hAnsi="Arial" w:cs="Arial"/>
          <w:sz w:val="22"/>
          <w:szCs w:val="22"/>
          <w:lang w:val="ro-RO"/>
        </w:rPr>
      </w:pPr>
      <w:r w:rsidRPr="00B15DEB">
        <w:rPr>
          <w:rFonts w:ascii="Arial" w:hAnsi="Arial" w:cs="Arial"/>
          <w:sz w:val="22"/>
          <w:szCs w:val="22"/>
          <w:lang w:val="ro-RO"/>
        </w:rPr>
        <w:t xml:space="preserve">Are obligaţia să îşi însuşească şi să respecte prevederile legislaţiei din domeniul securităţii şi sănătăţii în muncă şi măsurile de aplicare a acestora; </w:t>
      </w:r>
    </w:p>
    <w:p w:rsidR="000711A9" w:rsidRPr="00B15DEB" w:rsidRDefault="000711A9">
      <w:pPr>
        <w:numPr>
          <w:ilvl w:val="0"/>
          <w:numId w:val="32"/>
        </w:numPr>
        <w:tabs>
          <w:tab w:val="left" w:pos="330"/>
        </w:tabs>
        <w:jc w:val="both"/>
        <w:rPr>
          <w:rFonts w:ascii="Arial" w:hAnsi="Arial" w:cs="Arial"/>
          <w:sz w:val="22"/>
          <w:szCs w:val="22"/>
          <w:lang w:val="ro-RO"/>
        </w:rPr>
      </w:pPr>
      <w:r w:rsidRPr="00B15DEB">
        <w:rPr>
          <w:rFonts w:ascii="Arial" w:hAnsi="Arial" w:cs="Arial"/>
          <w:sz w:val="22"/>
          <w:szCs w:val="22"/>
          <w:lang w:val="ro-RO"/>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0711A9" w:rsidRPr="00B15DEB" w:rsidRDefault="000711A9">
      <w:pPr>
        <w:numPr>
          <w:ilvl w:val="0"/>
          <w:numId w:val="32"/>
        </w:numPr>
        <w:jc w:val="both"/>
        <w:rPr>
          <w:rFonts w:ascii="Arial" w:hAnsi="Arial" w:cs="Arial"/>
          <w:sz w:val="22"/>
          <w:szCs w:val="22"/>
          <w:lang w:val="ro-RO"/>
        </w:rPr>
      </w:pPr>
      <w:r w:rsidRPr="00B15DEB">
        <w:rPr>
          <w:rFonts w:ascii="Arial" w:hAnsi="Arial" w:cs="Arial"/>
          <w:sz w:val="22"/>
          <w:szCs w:val="22"/>
          <w:lang w:val="ro-RO"/>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0711A9" w:rsidRPr="00B15DEB" w:rsidRDefault="000711A9">
      <w:pPr>
        <w:numPr>
          <w:ilvl w:val="0"/>
          <w:numId w:val="32"/>
        </w:numPr>
        <w:tabs>
          <w:tab w:val="left" w:pos="300"/>
        </w:tabs>
        <w:jc w:val="both"/>
        <w:rPr>
          <w:rFonts w:ascii="Arial" w:hAnsi="Arial" w:cs="Arial"/>
          <w:sz w:val="22"/>
          <w:szCs w:val="22"/>
          <w:lang w:val="ro-RO"/>
        </w:rPr>
      </w:pPr>
      <w:r w:rsidRPr="00B15DEB">
        <w:rPr>
          <w:rFonts w:ascii="Arial" w:hAnsi="Arial" w:cs="Arial"/>
          <w:sz w:val="22"/>
          <w:szCs w:val="22"/>
          <w:lang w:val="ro-RO"/>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0711A9" w:rsidRPr="00B15DEB" w:rsidRDefault="000711A9">
      <w:pPr>
        <w:numPr>
          <w:ilvl w:val="0"/>
          <w:numId w:val="32"/>
        </w:numPr>
        <w:jc w:val="both"/>
        <w:rPr>
          <w:rFonts w:ascii="Arial" w:hAnsi="Arial" w:cs="Arial"/>
          <w:sz w:val="22"/>
          <w:szCs w:val="22"/>
          <w:lang w:val="it-IT"/>
        </w:rPr>
      </w:pPr>
      <w:r w:rsidRPr="00B15DEB">
        <w:rPr>
          <w:rFonts w:ascii="Arial" w:hAnsi="Arial" w:cs="Arial"/>
          <w:sz w:val="22"/>
          <w:szCs w:val="22"/>
          <w:lang w:val="it-IT"/>
        </w:rPr>
        <w:t>Are obligaţia să aducă la cunoştinţă şefului de centru  şi/sau angajatorului accidentele suferite de propria persoană;</w:t>
      </w:r>
    </w:p>
    <w:p w:rsidR="000711A9" w:rsidRPr="00B15DEB" w:rsidRDefault="000711A9">
      <w:pPr>
        <w:numPr>
          <w:ilvl w:val="0"/>
          <w:numId w:val="32"/>
        </w:numPr>
        <w:jc w:val="both"/>
        <w:rPr>
          <w:rFonts w:ascii="Arial" w:hAnsi="Arial" w:cs="Arial"/>
          <w:sz w:val="22"/>
          <w:szCs w:val="22"/>
          <w:lang w:val="it-IT"/>
        </w:rPr>
      </w:pPr>
      <w:r w:rsidRPr="00B15DEB">
        <w:rPr>
          <w:rFonts w:ascii="Arial" w:hAnsi="Arial" w:cs="Arial"/>
          <w:sz w:val="22"/>
          <w:szCs w:val="22"/>
          <w:lang w:val="it-IT"/>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0711A9" w:rsidRPr="00B15DEB" w:rsidRDefault="000711A9">
      <w:pPr>
        <w:numPr>
          <w:ilvl w:val="0"/>
          <w:numId w:val="32"/>
        </w:numPr>
        <w:jc w:val="both"/>
        <w:rPr>
          <w:rFonts w:ascii="Arial" w:hAnsi="Arial" w:cs="Arial"/>
          <w:sz w:val="22"/>
          <w:szCs w:val="22"/>
          <w:lang w:val="it-IT"/>
        </w:rPr>
      </w:pPr>
      <w:r w:rsidRPr="00B15DEB">
        <w:rPr>
          <w:rFonts w:ascii="Arial" w:hAnsi="Arial" w:cs="Arial"/>
          <w:sz w:val="22"/>
          <w:szCs w:val="22"/>
          <w:lang w:val="it-IT"/>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0711A9" w:rsidRPr="00B15DEB" w:rsidRDefault="000711A9">
      <w:pPr>
        <w:pStyle w:val="Listaszerbekezds"/>
        <w:numPr>
          <w:ilvl w:val="0"/>
          <w:numId w:val="32"/>
        </w:numPr>
        <w:tabs>
          <w:tab w:val="left" w:pos="432"/>
        </w:tabs>
        <w:spacing w:after="0" w:line="240" w:lineRule="auto"/>
        <w:ind w:right="-360"/>
        <w:jc w:val="both"/>
        <w:rPr>
          <w:rFonts w:ascii="Arial" w:hAnsi="Arial" w:cs="Arial"/>
        </w:rPr>
      </w:pPr>
      <w:r w:rsidRPr="00B15DEB">
        <w:rPr>
          <w:rFonts w:ascii="Arial" w:hAnsi="Arial" w:cs="Arial"/>
        </w:rPr>
        <w:t xml:space="preserve">Execută orice dispoziţii legale primite în scris sau verbal din partea conducerii unităţii; </w:t>
      </w:r>
    </w:p>
    <w:p w:rsidR="000711A9" w:rsidRPr="00B15DEB" w:rsidRDefault="000711A9">
      <w:pPr>
        <w:pStyle w:val="Listaszerbekezds"/>
        <w:numPr>
          <w:ilvl w:val="0"/>
          <w:numId w:val="32"/>
        </w:numPr>
        <w:tabs>
          <w:tab w:val="left" w:pos="432"/>
        </w:tabs>
        <w:spacing w:after="0" w:line="240" w:lineRule="auto"/>
        <w:ind w:right="-360"/>
        <w:jc w:val="both"/>
        <w:rPr>
          <w:rFonts w:ascii="Arial" w:hAnsi="Arial" w:cs="Arial"/>
        </w:rPr>
      </w:pPr>
      <w:r w:rsidRPr="00B15DEB">
        <w:rPr>
          <w:rFonts w:ascii="Arial" w:hAnsi="Arial" w:cs="Arial"/>
        </w:rPr>
        <w:t>Îndeplineşte orice alte atribuţii, ce revin compartimentului în domeniul de specialitate şi din actele normative  incidente emise de organele administrţiei publice;</w:t>
      </w:r>
    </w:p>
    <w:p w:rsidR="000711A9" w:rsidRPr="00B15DEB" w:rsidRDefault="000711A9">
      <w:pPr>
        <w:pStyle w:val="Listaszerbekezds"/>
        <w:numPr>
          <w:ilvl w:val="0"/>
          <w:numId w:val="32"/>
        </w:numPr>
        <w:tabs>
          <w:tab w:val="left" w:pos="432"/>
        </w:tabs>
        <w:spacing w:after="0" w:line="240" w:lineRule="auto"/>
        <w:ind w:right="-360"/>
        <w:jc w:val="both"/>
        <w:rPr>
          <w:rFonts w:ascii="Arial" w:hAnsi="Arial" w:cs="Arial"/>
        </w:rPr>
      </w:pPr>
      <w:r w:rsidRPr="00B15DEB">
        <w:rPr>
          <w:rFonts w:ascii="Arial" w:hAnsi="Arial" w:cs="Arial"/>
        </w:rPr>
        <w:t>Păstrarea confidenţialităţii în legătură cu faptele, informaţiile şi documentele de care ia cunoştinţă în exercitarea funcţiei;</w:t>
      </w:r>
    </w:p>
    <w:p w:rsidR="000711A9" w:rsidRPr="00B15DEB" w:rsidRDefault="000711A9">
      <w:pPr>
        <w:pStyle w:val="Listaszerbekezds"/>
        <w:numPr>
          <w:ilvl w:val="0"/>
          <w:numId w:val="32"/>
        </w:numPr>
        <w:tabs>
          <w:tab w:val="left" w:pos="432"/>
        </w:tabs>
        <w:spacing w:after="0" w:line="240" w:lineRule="auto"/>
        <w:ind w:right="-360"/>
        <w:jc w:val="both"/>
        <w:rPr>
          <w:rFonts w:ascii="Arial" w:hAnsi="Arial" w:cs="Arial"/>
        </w:rPr>
      </w:pPr>
      <w:r w:rsidRPr="00B15DEB">
        <w:rPr>
          <w:rFonts w:ascii="Arial" w:hAnsi="Arial" w:cs="Arial"/>
        </w:rPr>
        <w:t>Asigură evidenţa, păstrarea şi arhivarea documentelor privind activitatea proprie;</w:t>
      </w:r>
    </w:p>
    <w:p w:rsidR="000711A9" w:rsidRPr="00B15DEB" w:rsidRDefault="000711A9">
      <w:pPr>
        <w:pStyle w:val="Listaszerbekezds"/>
        <w:numPr>
          <w:ilvl w:val="0"/>
          <w:numId w:val="32"/>
        </w:numPr>
        <w:tabs>
          <w:tab w:val="left" w:pos="1170"/>
        </w:tabs>
        <w:spacing w:after="0" w:line="240" w:lineRule="auto"/>
        <w:jc w:val="both"/>
        <w:rPr>
          <w:rFonts w:ascii="Arial" w:hAnsi="Arial" w:cs="Arial"/>
        </w:rPr>
      </w:pPr>
      <w:r w:rsidRPr="00B15DEB">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0711A9" w:rsidRPr="00B15DEB" w:rsidRDefault="000711A9">
      <w:pPr>
        <w:pStyle w:val="Listaszerbekezds"/>
        <w:numPr>
          <w:ilvl w:val="0"/>
          <w:numId w:val="32"/>
        </w:numPr>
        <w:tabs>
          <w:tab w:val="left" w:pos="432"/>
        </w:tabs>
        <w:spacing w:after="0" w:line="240" w:lineRule="auto"/>
        <w:ind w:right="-360"/>
        <w:jc w:val="both"/>
        <w:rPr>
          <w:rFonts w:ascii="Arial" w:hAnsi="Arial" w:cs="Arial"/>
        </w:rPr>
      </w:pPr>
      <w:r w:rsidRPr="00B15DEB">
        <w:rPr>
          <w:rFonts w:ascii="Arial" w:hAnsi="Arial" w:cs="Arial"/>
        </w:rPr>
        <w:t>Răspunde de</w:t>
      </w:r>
      <w:r w:rsidR="009A181F" w:rsidRPr="00B15DEB">
        <w:rPr>
          <w:rFonts w:ascii="Arial" w:hAnsi="Arial" w:cs="Arial"/>
        </w:rPr>
        <w:t xml:space="preserve"> </w:t>
      </w:r>
      <w:r w:rsidRPr="00B15DEB">
        <w:rPr>
          <w:rFonts w:ascii="Arial" w:hAnsi="Arial" w:cs="Arial"/>
        </w:rPr>
        <w:t xml:space="preserve">indeplinirea tuturor atribuţiilor stabilite prin ROF, ROI, Fişa postului, proceduri operationale, protocoale sau alte reglementări interne ale serviciului social, a sarcinilor stabilite </w:t>
      </w:r>
      <w:r w:rsidRPr="00B15DEB">
        <w:rPr>
          <w:rFonts w:ascii="Arial" w:hAnsi="Arial" w:cs="Arial"/>
        </w:rPr>
        <w:lastRenderedPageBreak/>
        <w:t>de catre conducerea institutiei sau a altor obligaţii prevăzute de legislatia in vigoare, in limita competentei si a pregatirii sale profesionale;</w:t>
      </w:r>
    </w:p>
    <w:p w:rsidR="00CD20F9" w:rsidRPr="00B15DEB" w:rsidRDefault="00CD20F9" w:rsidP="00CD20F9">
      <w:pPr>
        <w:pStyle w:val="Listaszerbekezds"/>
        <w:widowControl w:val="0"/>
        <w:tabs>
          <w:tab w:val="left" w:pos="1170"/>
        </w:tabs>
        <w:suppressAutoHyphens/>
        <w:spacing w:after="0" w:line="240" w:lineRule="auto"/>
        <w:jc w:val="both"/>
        <w:rPr>
          <w:rFonts w:ascii="Arial" w:hAnsi="Arial" w:cs="Arial"/>
          <w:bCs/>
          <w:spacing w:val="-3"/>
        </w:rPr>
      </w:pPr>
    </w:p>
    <w:p w:rsidR="00965EA9" w:rsidRPr="00B15DEB" w:rsidRDefault="00965EA9" w:rsidP="00965EA9">
      <w:pPr>
        <w:jc w:val="both"/>
        <w:rPr>
          <w:rFonts w:ascii="Arial" w:hAnsi="Arial" w:cs="Arial"/>
          <w:sz w:val="22"/>
          <w:szCs w:val="22"/>
          <w:lang w:val="it-IT"/>
        </w:rPr>
      </w:pPr>
    </w:p>
    <w:p w:rsidR="003B0783" w:rsidRPr="00B15DEB" w:rsidRDefault="003B0783" w:rsidP="00841A51">
      <w:pPr>
        <w:pStyle w:val="Listaszerbekezds"/>
        <w:tabs>
          <w:tab w:val="left" w:pos="432"/>
        </w:tabs>
        <w:spacing w:after="0" w:line="240" w:lineRule="auto"/>
        <w:ind w:left="113" w:right="-360"/>
        <w:jc w:val="both"/>
        <w:rPr>
          <w:rFonts w:ascii="Arial" w:hAnsi="Arial" w:cs="Arial"/>
        </w:rPr>
      </w:pPr>
    </w:p>
    <w:p w:rsidR="00510142" w:rsidRPr="00317CDA" w:rsidRDefault="00510142" w:rsidP="00857F4D">
      <w:pPr>
        <w:jc w:val="both"/>
        <w:rPr>
          <w:rFonts w:ascii="Arial" w:hAnsi="Arial" w:cs="Arial"/>
        </w:rPr>
      </w:pPr>
    </w:p>
    <w:p w:rsidR="00425092" w:rsidRPr="00B15DEB" w:rsidRDefault="005C36A3" w:rsidP="00670F47">
      <w:pPr>
        <w:autoSpaceDE w:val="0"/>
        <w:autoSpaceDN w:val="0"/>
        <w:adjustRightInd w:val="0"/>
        <w:jc w:val="both"/>
        <w:rPr>
          <w:rFonts w:ascii="Arial" w:hAnsi="Arial" w:cs="Arial"/>
          <w:b/>
          <w:sz w:val="22"/>
          <w:szCs w:val="22"/>
          <w:lang w:val="pt-BR"/>
        </w:rPr>
      </w:pPr>
      <w:r w:rsidRPr="00B15DEB">
        <w:rPr>
          <w:rFonts w:ascii="Arial" w:hAnsi="Arial" w:cs="Arial"/>
          <w:b/>
          <w:sz w:val="22"/>
          <w:szCs w:val="22"/>
          <w:lang w:val="pt-BR"/>
        </w:rPr>
        <w:t xml:space="preserve">ARTICOLUL 12 </w:t>
      </w:r>
    </w:p>
    <w:p w:rsidR="005C36A3" w:rsidRPr="00B15DEB" w:rsidRDefault="005C36A3" w:rsidP="00670F47">
      <w:pPr>
        <w:autoSpaceDE w:val="0"/>
        <w:autoSpaceDN w:val="0"/>
        <w:adjustRightInd w:val="0"/>
        <w:jc w:val="both"/>
        <w:rPr>
          <w:rFonts w:ascii="Arial" w:hAnsi="Arial" w:cs="Arial"/>
          <w:b/>
          <w:bCs/>
          <w:sz w:val="22"/>
          <w:szCs w:val="22"/>
          <w:lang w:val="pt-BR"/>
        </w:rPr>
      </w:pPr>
      <w:r w:rsidRPr="00B15DEB">
        <w:rPr>
          <w:rFonts w:ascii="Arial" w:hAnsi="Arial" w:cs="Arial"/>
          <w:b/>
          <w:bCs/>
          <w:sz w:val="22"/>
          <w:szCs w:val="22"/>
          <w:lang w:val="pt-BR"/>
        </w:rPr>
        <w:t>FINANŢAREA CENTRULUI</w:t>
      </w:r>
    </w:p>
    <w:p w:rsidR="00425092" w:rsidRPr="00B15DEB" w:rsidRDefault="00425092" w:rsidP="00670F47">
      <w:pPr>
        <w:autoSpaceDE w:val="0"/>
        <w:autoSpaceDN w:val="0"/>
        <w:adjustRightInd w:val="0"/>
        <w:jc w:val="both"/>
        <w:rPr>
          <w:rFonts w:ascii="Arial" w:hAnsi="Arial" w:cs="Arial"/>
          <w:sz w:val="22"/>
          <w:szCs w:val="22"/>
          <w:lang w:val="pt-BR"/>
        </w:rPr>
      </w:pPr>
    </w:p>
    <w:p w:rsidR="003B0783" w:rsidRPr="00B15DEB" w:rsidRDefault="005C36A3" w:rsidP="00670F47">
      <w:pPr>
        <w:autoSpaceDE w:val="0"/>
        <w:autoSpaceDN w:val="0"/>
        <w:adjustRightInd w:val="0"/>
        <w:jc w:val="both"/>
        <w:rPr>
          <w:rFonts w:ascii="Arial" w:hAnsi="Arial" w:cs="Arial"/>
          <w:sz w:val="22"/>
          <w:szCs w:val="22"/>
          <w:lang w:val="pt-BR"/>
        </w:rPr>
      </w:pPr>
      <w:r w:rsidRPr="00B15DEB">
        <w:rPr>
          <w:rFonts w:ascii="Arial" w:hAnsi="Arial" w:cs="Arial"/>
          <w:b/>
          <w:sz w:val="22"/>
          <w:szCs w:val="22"/>
          <w:lang w:val="pt-BR"/>
        </w:rPr>
        <w:t>(1)</w:t>
      </w:r>
      <w:r w:rsidRPr="00B15DEB">
        <w:rPr>
          <w:rFonts w:ascii="Arial" w:hAnsi="Arial" w:cs="Arial"/>
          <w:sz w:val="22"/>
          <w:szCs w:val="22"/>
          <w:lang w:val="pt-BR"/>
        </w:rPr>
        <w:t xml:space="preserve"> În estimarea bugetului de venituri şi cheltuieli, centrul are în vedere asigurarea resurselor necesare acordării serviciilor sociale cel puţin la nivelul standardelor minime de calitate aplicabile. Conducerea centrului administreaza resursele financiare, bugetare si extrabugetare ale centrului pe baza planului de venituri si cheltuieli aprobate de Consiliul Judetean </w:t>
      </w:r>
      <w:r w:rsidR="001E100A" w:rsidRPr="00B15DEB">
        <w:rPr>
          <w:rFonts w:ascii="Arial" w:hAnsi="Arial" w:cs="Arial"/>
          <w:sz w:val="22"/>
          <w:szCs w:val="22"/>
          <w:lang w:val="pt-BR"/>
        </w:rPr>
        <w:t>MUREȘ</w:t>
      </w:r>
      <w:r w:rsidRPr="00B15DEB">
        <w:rPr>
          <w:rFonts w:ascii="Arial" w:hAnsi="Arial" w:cs="Arial"/>
          <w:sz w:val="22"/>
          <w:szCs w:val="22"/>
          <w:lang w:val="pt-BR"/>
        </w:rPr>
        <w:t xml:space="preserve">, cu respectarea legislatiei </w:t>
      </w:r>
      <w:r w:rsidR="00682F65" w:rsidRPr="00B15DEB">
        <w:rPr>
          <w:rFonts w:ascii="Arial" w:hAnsi="Arial" w:cs="Arial"/>
          <w:sz w:val="22"/>
          <w:szCs w:val="22"/>
          <w:lang w:val="pt-BR"/>
        </w:rPr>
        <w:t>finaciar-contabile</w:t>
      </w:r>
      <w:r w:rsidRPr="00B15DEB">
        <w:rPr>
          <w:rFonts w:ascii="Arial" w:hAnsi="Arial" w:cs="Arial"/>
          <w:sz w:val="22"/>
          <w:szCs w:val="22"/>
          <w:lang w:val="pt-BR"/>
        </w:rPr>
        <w:t xml:space="preserve"> in vigoare.</w:t>
      </w:r>
    </w:p>
    <w:p w:rsidR="006668E5" w:rsidRPr="00B15DEB" w:rsidRDefault="006668E5" w:rsidP="00670F47">
      <w:pPr>
        <w:autoSpaceDE w:val="0"/>
        <w:autoSpaceDN w:val="0"/>
        <w:adjustRightInd w:val="0"/>
        <w:jc w:val="both"/>
        <w:rPr>
          <w:rFonts w:ascii="Arial" w:hAnsi="Arial" w:cs="Arial"/>
          <w:sz w:val="22"/>
          <w:szCs w:val="22"/>
          <w:lang w:val="pt-BR"/>
        </w:rPr>
      </w:pPr>
    </w:p>
    <w:p w:rsidR="006668E5" w:rsidRPr="00B15DEB" w:rsidRDefault="006668E5" w:rsidP="00670F47">
      <w:pPr>
        <w:autoSpaceDE w:val="0"/>
        <w:autoSpaceDN w:val="0"/>
        <w:adjustRightInd w:val="0"/>
        <w:jc w:val="both"/>
        <w:rPr>
          <w:rFonts w:ascii="Arial" w:hAnsi="Arial" w:cs="Arial"/>
          <w:sz w:val="22"/>
          <w:szCs w:val="22"/>
          <w:lang w:val="pt-BR"/>
        </w:rPr>
      </w:pPr>
    </w:p>
    <w:p w:rsidR="003F730D" w:rsidRPr="00B15DEB" w:rsidRDefault="003F730D" w:rsidP="00670F47">
      <w:pPr>
        <w:pStyle w:val="NormalWeb"/>
        <w:spacing w:before="0" w:beforeAutospacing="0" w:after="0"/>
        <w:jc w:val="both"/>
        <w:rPr>
          <w:rFonts w:ascii="Arial" w:hAnsi="Arial" w:cs="Arial"/>
          <w:sz w:val="22"/>
          <w:szCs w:val="22"/>
          <w:lang w:val="ro-RO"/>
        </w:rPr>
      </w:pPr>
      <w:r w:rsidRPr="00B15DEB">
        <w:rPr>
          <w:rFonts w:ascii="Arial" w:hAnsi="Arial" w:cs="Arial"/>
          <w:b/>
          <w:bCs/>
          <w:sz w:val="22"/>
          <w:szCs w:val="22"/>
          <w:lang w:val="ro-RO"/>
        </w:rPr>
        <w:t>(2)</w:t>
      </w:r>
      <w:r w:rsidRPr="00B15DEB">
        <w:rPr>
          <w:rFonts w:ascii="Arial" w:hAnsi="Arial" w:cs="Arial"/>
          <w:sz w:val="22"/>
          <w:szCs w:val="22"/>
          <w:lang w:val="ro-RO"/>
        </w:rPr>
        <w:t xml:space="preserve"> Finanţarea cheltuielilor centrului se asigură, în condiţiile legii, din: </w:t>
      </w:r>
    </w:p>
    <w:p w:rsidR="00A05359" w:rsidRPr="00B15DEB" w:rsidRDefault="00A05359">
      <w:pPr>
        <w:numPr>
          <w:ilvl w:val="1"/>
          <w:numId w:val="35"/>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bugetul de stat si bugetul local al judeţului;</w:t>
      </w:r>
    </w:p>
    <w:p w:rsidR="00A05359" w:rsidRPr="00B15DEB" w:rsidRDefault="00A05359">
      <w:pPr>
        <w:numPr>
          <w:ilvl w:val="1"/>
          <w:numId w:val="35"/>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contribuția persoanelor beneficiare de servicii sau contribuția datorată de către aparținători/reprezentanți legali.</w:t>
      </w:r>
    </w:p>
    <w:p w:rsidR="00A05359" w:rsidRPr="00B15DEB" w:rsidRDefault="00A05359">
      <w:pPr>
        <w:numPr>
          <w:ilvl w:val="1"/>
          <w:numId w:val="35"/>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donaţii, sponsorizări sau alte contribuţii din partea persoanelor fizice ori juridice din ţară şi din străinătate;</w:t>
      </w:r>
    </w:p>
    <w:p w:rsidR="00A05359" w:rsidRPr="00B15DEB" w:rsidRDefault="00A05359">
      <w:pPr>
        <w:numPr>
          <w:ilvl w:val="1"/>
          <w:numId w:val="35"/>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fonduri externe rambursabile şi nerambursabile;</w:t>
      </w:r>
    </w:p>
    <w:p w:rsidR="00A05359" w:rsidRPr="00B15DEB" w:rsidRDefault="00A05359">
      <w:pPr>
        <w:numPr>
          <w:ilvl w:val="1"/>
          <w:numId w:val="35"/>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alte surse de finanţare, în conformitate cu legislaţia în vigoare.</w:t>
      </w:r>
    </w:p>
    <w:p w:rsidR="00A05359" w:rsidRPr="00B15DEB" w:rsidRDefault="00A05359" w:rsidP="00A05359">
      <w:pPr>
        <w:autoSpaceDE w:val="0"/>
        <w:autoSpaceDN w:val="0"/>
        <w:adjustRightInd w:val="0"/>
        <w:jc w:val="both"/>
        <w:rPr>
          <w:rFonts w:ascii="Arial" w:hAnsi="Arial" w:cs="Arial"/>
          <w:sz w:val="22"/>
          <w:szCs w:val="22"/>
          <w:lang w:val="it-IT"/>
        </w:rPr>
      </w:pPr>
    </w:p>
    <w:p w:rsidR="00A05359" w:rsidRPr="00B15DEB" w:rsidRDefault="00A05359" w:rsidP="00A05359">
      <w:pPr>
        <w:autoSpaceDE w:val="0"/>
        <w:autoSpaceDN w:val="0"/>
        <w:adjustRightInd w:val="0"/>
        <w:jc w:val="both"/>
        <w:rPr>
          <w:rFonts w:ascii="Trebuchet MS" w:hAnsi="Trebuchet MS" w:cs="Arial"/>
          <w:sz w:val="22"/>
          <w:szCs w:val="22"/>
          <w:lang w:val="it-IT"/>
        </w:rPr>
      </w:pPr>
    </w:p>
    <w:p w:rsidR="00A05359" w:rsidRPr="00B15DEB" w:rsidRDefault="00A05359" w:rsidP="00A05359">
      <w:pPr>
        <w:autoSpaceDE w:val="0"/>
        <w:autoSpaceDN w:val="0"/>
        <w:adjustRightInd w:val="0"/>
        <w:jc w:val="both"/>
        <w:rPr>
          <w:rFonts w:ascii="Arial" w:hAnsi="Arial" w:cs="Arial"/>
          <w:sz w:val="22"/>
          <w:szCs w:val="22"/>
          <w:lang w:val="it-IT"/>
        </w:rPr>
      </w:pPr>
      <w:r w:rsidRPr="00B15DEB">
        <w:rPr>
          <w:rFonts w:ascii="Arial" w:hAnsi="Arial" w:cs="Arial"/>
          <w:b/>
          <w:sz w:val="22"/>
          <w:szCs w:val="22"/>
          <w:lang w:val="it-IT"/>
        </w:rPr>
        <w:t>ARTICOLUL 13 - DISPOZIȚII FINALE</w:t>
      </w:r>
      <w:r w:rsidRPr="00B15DEB">
        <w:rPr>
          <w:rFonts w:ascii="Arial" w:hAnsi="Arial" w:cs="Arial"/>
          <w:sz w:val="22"/>
          <w:szCs w:val="22"/>
          <w:lang w:val="it-IT"/>
        </w:rPr>
        <w:t xml:space="preserve"> </w:t>
      </w:r>
    </w:p>
    <w:p w:rsidR="00A05359" w:rsidRPr="00B15DEB" w:rsidRDefault="00A05359" w:rsidP="00A05359">
      <w:pPr>
        <w:autoSpaceDE w:val="0"/>
        <w:autoSpaceDN w:val="0"/>
        <w:adjustRightInd w:val="0"/>
        <w:jc w:val="both"/>
        <w:rPr>
          <w:rFonts w:ascii="Arial" w:hAnsi="Arial" w:cs="Arial"/>
          <w:sz w:val="22"/>
          <w:szCs w:val="22"/>
          <w:lang w:val="it-IT"/>
        </w:rPr>
      </w:pPr>
    </w:p>
    <w:p w:rsidR="00A05359" w:rsidRPr="00B15DEB" w:rsidRDefault="00A05359" w:rsidP="00A05359">
      <w:pPr>
        <w:autoSpaceDE w:val="0"/>
        <w:autoSpaceDN w:val="0"/>
        <w:adjustRightInd w:val="0"/>
        <w:jc w:val="both"/>
        <w:rPr>
          <w:rFonts w:ascii="Arial" w:hAnsi="Arial" w:cs="Arial"/>
          <w:sz w:val="22"/>
          <w:szCs w:val="22"/>
          <w:lang w:val="it-IT"/>
        </w:rPr>
      </w:pPr>
      <w:r w:rsidRPr="00B15DEB">
        <w:rPr>
          <w:rFonts w:ascii="Arial" w:hAnsi="Arial" w:cs="Arial"/>
          <w:b/>
          <w:bCs/>
          <w:sz w:val="22"/>
          <w:szCs w:val="22"/>
          <w:lang w:val="it-IT"/>
        </w:rPr>
        <w:t>(1)</w:t>
      </w:r>
      <w:r w:rsidRPr="00B15DEB">
        <w:rPr>
          <w:rFonts w:ascii="Arial" w:hAnsi="Arial" w:cs="Arial"/>
          <w:sz w:val="22"/>
          <w:szCs w:val="22"/>
          <w:lang w:val="it-IT"/>
        </w:rPr>
        <w:t xml:space="preserve"> Prezentul </w:t>
      </w:r>
      <w:r w:rsidRPr="00B15DEB">
        <w:rPr>
          <w:rFonts w:ascii="Arial" w:hAnsi="Arial" w:cs="Arial"/>
          <w:bCs/>
          <w:sz w:val="22"/>
          <w:szCs w:val="22"/>
          <w:lang w:val="it-IT"/>
        </w:rPr>
        <w:t>Regulament de Organizare și Funcționare</w:t>
      </w:r>
      <w:r w:rsidRPr="00B15DEB">
        <w:rPr>
          <w:rFonts w:ascii="Arial" w:hAnsi="Arial" w:cs="Arial"/>
          <w:b/>
          <w:bCs/>
          <w:sz w:val="22"/>
          <w:szCs w:val="22"/>
          <w:lang w:val="it-IT"/>
        </w:rPr>
        <w:t xml:space="preserve"> </w:t>
      </w:r>
      <w:r w:rsidRPr="00B15DEB">
        <w:rPr>
          <w:rFonts w:ascii="Arial" w:hAnsi="Arial" w:cs="Arial"/>
          <w:sz w:val="22"/>
          <w:szCs w:val="22"/>
          <w:lang w:val="it-IT"/>
        </w:rPr>
        <w:t>al</w:t>
      </w:r>
      <w:r w:rsidRPr="00B15DEB">
        <w:rPr>
          <w:rFonts w:ascii="Arial" w:hAnsi="Arial" w:cs="Arial"/>
          <w:b/>
          <w:bCs/>
          <w:sz w:val="22"/>
          <w:szCs w:val="22"/>
          <w:lang w:val="it-IT"/>
        </w:rPr>
        <w:t xml:space="preserve"> </w:t>
      </w:r>
      <w:r w:rsidR="00516653" w:rsidRPr="00B15DEB">
        <w:rPr>
          <w:rFonts w:ascii="Arial" w:hAnsi="Arial" w:cs="Arial"/>
          <w:sz w:val="22"/>
          <w:szCs w:val="22"/>
          <w:lang w:val="it-IT"/>
        </w:rPr>
        <w:t>CAbR</w:t>
      </w:r>
      <w:r w:rsidRPr="00B15DEB">
        <w:rPr>
          <w:rFonts w:ascii="Arial" w:hAnsi="Arial" w:cs="Arial"/>
          <w:sz w:val="22"/>
          <w:szCs w:val="22"/>
          <w:lang w:val="it-IT"/>
        </w:rPr>
        <w:t xml:space="preserve"> </w:t>
      </w:r>
      <w:r w:rsidR="00516653" w:rsidRPr="00B15DEB">
        <w:rPr>
          <w:rFonts w:ascii="Arial" w:hAnsi="Arial" w:cs="Arial"/>
          <w:sz w:val="22"/>
          <w:szCs w:val="22"/>
          <w:lang w:val="it-IT"/>
        </w:rPr>
        <w:t>Luduș</w:t>
      </w:r>
      <w:r w:rsidRPr="00B15DEB">
        <w:rPr>
          <w:rFonts w:ascii="Arial" w:hAnsi="Arial" w:cs="Arial"/>
          <w:sz w:val="22"/>
          <w:szCs w:val="22"/>
          <w:lang w:val="it-IT"/>
        </w:rPr>
        <w:t xml:space="preserve"> se completează de drept cu legile și actele normative de specialitate în vigoare și reprezintă documentul care va fi respectat de toți angajatii și rezidenții instituției. </w:t>
      </w:r>
    </w:p>
    <w:p w:rsidR="00A05359" w:rsidRPr="00B15DEB" w:rsidRDefault="00A05359" w:rsidP="00A05359">
      <w:pPr>
        <w:autoSpaceDE w:val="0"/>
        <w:autoSpaceDN w:val="0"/>
        <w:adjustRightInd w:val="0"/>
        <w:jc w:val="both"/>
        <w:rPr>
          <w:rFonts w:ascii="Arial" w:hAnsi="Arial" w:cs="Arial"/>
          <w:sz w:val="22"/>
          <w:szCs w:val="22"/>
          <w:lang w:val="it-IT"/>
        </w:rPr>
      </w:pPr>
      <w:r w:rsidRPr="00B15DEB">
        <w:rPr>
          <w:rFonts w:ascii="Arial" w:hAnsi="Arial" w:cs="Arial"/>
          <w:b/>
          <w:bCs/>
          <w:sz w:val="22"/>
          <w:szCs w:val="22"/>
          <w:lang w:val="it-IT"/>
        </w:rPr>
        <w:t>(2)</w:t>
      </w:r>
      <w:r w:rsidRPr="00B15DEB">
        <w:rPr>
          <w:rFonts w:ascii="Arial" w:hAnsi="Arial" w:cs="Arial"/>
          <w:sz w:val="22"/>
          <w:szCs w:val="22"/>
          <w:lang w:val="it-IT"/>
        </w:rPr>
        <w:t xml:space="preserve"> Conținutul prezentului regulament va fi adus la cunoștință rezidenților (celor a căror capacitate de discernământ le permite) și a angajatilor, printr-o sesiune de informare și instruire, pe bază de semnătură și va fi afișat la loc vizibil în incinta serviciul social rezidențial.</w:t>
      </w:r>
    </w:p>
    <w:p w:rsidR="00A05359" w:rsidRPr="00B15DEB" w:rsidRDefault="00A05359" w:rsidP="00A05359">
      <w:pPr>
        <w:autoSpaceDE w:val="0"/>
        <w:autoSpaceDN w:val="0"/>
        <w:adjustRightInd w:val="0"/>
        <w:jc w:val="both"/>
        <w:rPr>
          <w:rFonts w:ascii="Arial" w:hAnsi="Arial" w:cs="Arial"/>
          <w:sz w:val="22"/>
          <w:szCs w:val="22"/>
          <w:lang w:val="it-IT"/>
        </w:rPr>
      </w:pPr>
    </w:p>
    <w:p w:rsidR="00A05359" w:rsidRPr="00B15DEB" w:rsidRDefault="00A05359" w:rsidP="00A05359">
      <w:pPr>
        <w:autoSpaceDE w:val="0"/>
        <w:autoSpaceDN w:val="0"/>
        <w:adjustRightInd w:val="0"/>
        <w:jc w:val="both"/>
        <w:rPr>
          <w:rFonts w:ascii="Arial" w:hAnsi="Arial" w:cs="Arial"/>
          <w:sz w:val="22"/>
          <w:szCs w:val="22"/>
          <w:lang w:val="it-IT"/>
        </w:rPr>
      </w:pPr>
    </w:p>
    <w:p w:rsidR="00A05359" w:rsidRPr="00B15DEB" w:rsidRDefault="00A05359" w:rsidP="00A05359">
      <w:pPr>
        <w:autoSpaceDE w:val="0"/>
        <w:autoSpaceDN w:val="0"/>
        <w:adjustRightInd w:val="0"/>
        <w:jc w:val="both"/>
        <w:rPr>
          <w:rFonts w:ascii="Arial" w:hAnsi="Arial" w:cs="Arial"/>
          <w:sz w:val="22"/>
          <w:szCs w:val="22"/>
          <w:lang w:val="it-IT"/>
        </w:rPr>
      </w:pPr>
    </w:p>
    <w:p w:rsidR="00EE712F" w:rsidRPr="00B15DEB" w:rsidRDefault="00EE712F" w:rsidP="00A05359">
      <w:pPr>
        <w:autoSpaceDE w:val="0"/>
        <w:autoSpaceDN w:val="0"/>
        <w:adjustRightInd w:val="0"/>
        <w:jc w:val="both"/>
        <w:rPr>
          <w:rFonts w:ascii="Arial" w:hAnsi="Arial" w:cs="Arial"/>
          <w:sz w:val="22"/>
          <w:szCs w:val="22"/>
          <w:lang w:val="it-IT"/>
        </w:rPr>
      </w:pPr>
    </w:p>
    <w:p w:rsidR="00EE712F" w:rsidRPr="00B15DEB" w:rsidRDefault="00EE712F" w:rsidP="00A05359">
      <w:pPr>
        <w:autoSpaceDE w:val="0"/>
        <w:autoSpaceDN w:val="0"/>
        <w:adjustRightInd w:val="0"/>
        <w:jc w:val="both"/>
        <w:rPr>
          <w:rFonts w:ascii="Arial" w:hAnsi="Arial" w:cs="Arial"/>
          <w:sz w:val="22"/>
          <w:szCs w:val="22"/>
          <w:lang w:val="it-IT"/>
        </w:rPr>
      </w:pPr>
    </w:p>
    <w:p w:rsidR="00AF4483" w:rsidRPr="00B15DEB" w:rsidRDefault="00AF4483" w:rsidP="00A05359">
      <w:pPr>
        <w:autoSpaceDE w:val="0"/>
        <w:autoSpaceDN w:val="0"/>
        <w:adjustRightInd w:val="0"/>
        <w:jc w:val="both"/>
        <w:rPr>
          <w:rFonts w:ascii="Arial" w:hAnsi="Arial" w:cs="Arial"/>
          <w:sz w:val="22"/>
          <w:szCs w:val="22"/>
          <w:lang w:val="it-IT"/>
        </w:rPr>
      </w:pPr>
    </w:p>
    <w:p w:rsidR="00AF4483" w:rsidRPr="00B15DEB" w:rsidRDefault="00AF4483" w:rsidP="00A05359">
      <w:pPr>
        <w:autoSpaceDE w:val="0"/>
        <w:autoSpaceDN w:val="0"/>
        <w:adjustRightInd w:val="0"/>
        <w:jc w:val="both"/>
        <w:rPr>
          <w:rFonts w:ascii="Arial" w:hAnsi="Arial" w:cs="Arial"/>
          <w:sz w:val="22"/>
          <w:szCs w:val="22"/>
          <w:lang w:val="it-IT"/>
        </w:rPr>
      </w:pPr>
    </w:p>
    <w:p w:rsidR="00AF4483" w:rsidRPr="00B15DEB" w:rsidRDefault="00AF4483" w:rsidP="00A05359">
      <w:pPr>
        <w:autoSpaceDE w:val="0"/>
        <w:autoSpaceDN w:val="0"/>
        <w:adjustRightInd w:val="0"/>
        <w:jc w:val="both"/>
        <w:rPr>
          <w:rFonts w:ascii="Arial" w:hAnsi="Arial" w:cs="Arial"/>
          <w:sz w:val="22"/>
          <w:szCs w:val="22"/>
          <w:lang w:val="it-IT"/>
        </w:rPr>
      </w:pPr>
    </w:p>
    <w:p w:rsidR="00AF4483" w:rsidRPr="00B15DEB" w:rsidRDefault="00AF4483" w:rsidP="00A05359">
      <w:pPr>
        <w:autoSpaceDE w:val="0"/>
        <w:autoSpaceDN w:val="0"/>
        <w:adjustRightInd w:val="0"/>
        <w:jc w:val="both"/>
        <w:rPr>
          <w:rFonts w:ascii="Arial" w:hAnsi="Arial" w:cs="Arial"/>
          <w:sz w:val="22"/>
          <w:szCs w:val="22"/>
          <w:lang w:val="it-IT"/>
        </w:rPr>
      </w:pPr>
    </w:p>
    <w:p w:rsidR="00AF4483" w:rsidRPr="00B15DEB" w:rsidRDefault="00AF4483" w:rsidP="00A05359">
      <w:pPr>
        <w:autoSpaceDE w:val="0"/>
        <w:autoSpaceDN w:val="0"/>
        <w:adjustRightInd w:val="0"/>
        <w:jc w:val="both"/>
        <w:rPr>
          <w:rFonts w:ascii="Arial" w:hAnsi="Arial" w:cs="Arial"/>
          <w:sz w:val="22"/>
          <w:szCs w:val="22"/>
          <w:lang w:val="it-IT"/>
        </w:rPr>
      </w:pPr>
    </w:p>
    <w:p w:rsidR="00AF4483" w:rsidRPr="00B15DEB" w:rsidRDefault="00AF4483" w:rsidP="00A05359">
      <w:pPr>
        <w:autoSpaceDE w:val="0"/>
        <w:autoSpaceDN w:val="0"/>
        <w:adjustRightInd w:val="0"/>
        <w:jc w:val="both"/>
        <w:rPr>
          <w:rFonts w:ascii="Arial" w:hAnsi="Arial" w:cs="Arial"/>
          <w:sz w:val="22"/>
          <w:szCs w:val="22"/>
          <w:lang w:val="it-IT"/>
        </w:rPr>
      </w:pPr>
    </w:p>
    <w:p w:rsidR="00AF4483" w:rsidRPr="00B15DEB" w:rsidRDefault="00AF4483" w:rsidP="00A05359">
      <w:pPr>
        <w:autoSpaceDE w:val="0"/>
        <w:autoSpaceDN w:val="0"/>
        <w:adjustRightInd w:val="0"/>
        <w:jc w:val="both"/>
        <w:rPr>
          <w:rFonts w:ascii="Arial" w:hAnsi="Arial" w:cs="Arial"/>
          <w:sz w:val="22"/>
          <w:szCs w:val="22"/>
          <w:lang w:val="it-IT"/>
        </w:rPr>
      </w:pPr>
    </w:p>
    <w:p w:rsidR="00AF4483" w:rsidRPr="00B15DEB" w:rsidRDefault="00AF4483" w:rsidP="00A05359">
      <w:pPr>
        <w:autoSpaceDE w:val="0"/>
        <w:autoSpaceDN w:val="0"/>
        <w:adjustRightInd w:val="0"/>
        <w:jc w:val="both"/>
        <w:rPr>
          <w:rFonts w:ascii="Arial" w:hAnsi="Arial" w:cs="Arial"/>
          <w:sz w:val="22"/>
          <w:szCs w:val="22"/>
          <w:lang w:val="it-IT"/>
        </w:rPr>
      </w:pPr>
    </w:p>
    <w:p w:rsidR="00AF4483" w:rsidRPr="00B15DEB" w:rsidRDefault="00AF4483" w:rsidP="00A05359">
      <w:pPr>
        <w:autoSpaceDE w:val="0"/>
        <w:autoSpaceDN w:val="0"/>
        <w:adjustRightInd w:val="0"/>
        <w:jc w:val="both"/>
        <w:rPr>
          <w:rFonts w:ascii="Arial" w:hAnsi="Arial" w:cs="Arial"/>
          <w:sz w:val="22"/>
          <w:szCs w:val="22"/>
          <w:lang w:val="it-IT"/>
        </w:rPr>
      </w:pPr>
    </w:p>
    <w:p w:rsidR="00AF4483" w:rsidRPr="00B15DEB" w:rsidRDefault="00AF4483" w:rsidP="00A05359">
      <w:pPr>
        <w:autoSpaceDE w:val="0"/>
        <w:autoSpaceDN w:val="0"/>
        <w:adjustRightInd w:val="0"/>
        <w:jc w:val="both"/>
        <w:rPr>
          <w:rFonts w:ascii="Arial" w:hAnsi="Arial" w:cs="Arial"/>
          <w:sz w:val="22"/>
          <w:szCs w:val="22"/>
          <w:lang w:val="it-IT"/>
        </w:rPr>
      </w:pPr>
    </w:p>
    <w:p w:rsidR="00AF4483" w:rsidRPr="00B15DEB" w:rsidRDefault="00AF4483" w:rsidP="00A05359">
      <w:pPr>
        <w:autoSpaceDE w:val="0"/>
        <w:autoSpaceDN w:val="0"/>
        <w:adjustRightInd w:val="0"/>
        <w:jc w:val="both"/>
        <w:rPr>
          <w:rFonts w:ascii="Arial" w:hAnsi="Arial" w:cs="Arial"/>
          <w:sz w:val="22"/>
          <w:szCs w:val="22"/>
          <w:lang w:val="it-IT"/>
        </w:rPr>
      </w:pPr>
    </w:p>
    <w:p w:rsidR="00AF4483" w:rsidRPr="00B15DEB" w:rsidRDefault="00AF4483" w:rsidP="00A05359">
      <w:pPr>
        <w:autoSpaceDE w:val="0"/>
        <w:autoSpaceDN w:val="0"/>
        <w:adjustRightInd w:val="0"/>
        <w:jc w:val="both"/>
        <w:rPr>
          <w:rFonts w:ascii="Arial" w:hAnsi="Arial" w:cs="Arial"/>
          <w:sz w:val="22"/>
          <w:szCs w:val="22"/>
          <w:lang w:val="it-IT"/>
        </w:rPr>
      </w:pPr>
    </w:p>
    <w:p w:rsidR="00AF4483" w:rsidRPr="00B15DEB" w:rsidRDefault="00AF4483" w:rsidP="00A05359">
      <w:pPr>
        <w:autoSpaceDE w:val="0"/>
        <w:autoSpaceDN w:val="0"/>
        <w:adjustRightInd w:val="0"/>
        <w:jc w:val="both"/>
        <w:rPr>
          <w:rFonts w:ascii="Arial" w:hAnsi="Arial" w:cs="Arial"/>
          <w:sz w:val="22"/>
          <w:szCs w:val="22"/>
          <w:lang w:val="it-IT"/>
        </w:rPr>
      </w:pPr>
    </w:p>
    <w:p w:rsidR="00AF4483" w:rsidRPr="00B15DEB" w:rsidRDefault="00AF4483" w:rsidP="00A05359">
      <w:pPr>
        <w:autoSpaceDE w:val="0"/>
        <w:autoSpaceDN w:val="0"/>
        <w:adjustRightInd w:val="0"/>
        <w:jc w:val="both"/>
        <w:rPr>
          <w:rFonts w:ascii="Arial" w:hAnsi="Arial" w:cs="Arial"/>
          <w:sz w:val="22"/>
          <w:szCs w:val="22"/>
          <w:lang w:val="it-IT"/>
        </w:rPr>
      </w:pPr>
    </w:p>
    <w:p w:rsidR="00AF4483" w:rsidRPr="00B15DEB" w:rsidRDefault="00AF4483" w:rsidP="00A05359">
      <w:pPr>
        <w:autoSpaceDE w:val="0"/>
        <w:autoSpaceDN w:val="0"/>
        <w:adjustRightInd w:val="0"/>
        <w:jc w:val="both"/>
        <w:rPr>
          <w:rFonts w:ascii="Arial" w:hAnsi="Arial" w:cs="Arial"/>
          <w:sz w:val="22"/>
          <w:szCs w:val="22"/>
          <w:lang w:val="it-IT"/>
        </w:rPr>
      </w:pPr>
    </w:p>
    <w:p w:rsidR="00AF4483" w:rsidRPr="00B15DEB" w:rsidRDefault="00AF4483" w:rsidP="00A05359">
      <w:pPr>
        <w:autoSpaceDE w:val="0"/>
        <w:autoSpaceDN w:val="0"/>
        <w:adjustRightInd w:val="0"/>
        <w:jc w:val="both"/>
        <w:rPr>
          <w:rFonts w:ascii="Arial" w:hAnsi="Arial" w:cs="Arial"/>
          <w:sz w:val="22"/>
          <w:szCs w:val="22"/>
          <w:lang w:val="it-IT"/>
        </w:rPr>
      </w:pPr>
    </w:p>
    <w:p w:rsidR="00AF4483" w:rsidRPr="00B15DEB" w:rsidRDefault="00AF4483" w:rsidP="00A05359">
      <w:pPr>
        <w:autoSpaceDE w:val="0"/>
        <w:autoSpaceDN w:val="0"/>
        <w:adjustRightInd w:val="0"/>
        <w:jc w:val="both"/>
        <w:rPr>
          <w:rFonts w:ascii="Arial" w:hAnsi="Arial" w:cs="Arial"/>
          <w:sz w:val="22"/>
          <w:szCs w:val="22"/>
          <w:lang w:val="it-IT"/>
        </w:rPr>
      </w:pPr>
    </w:p>
    <w:p w:rsidR="00AF4483" w:rsidRPr="00B15DEB" w:rsidRDefault="00AF4483" w:rsidP="00A05359">
      <w:pPr>
        <w:autoSpaceDE w:val="0"/>
        <w:autoSpaceDN w:val="0"/>
        <w:adjustRightInd w:val="0"/>
        <w:jc w:val="both"/>
        <w:rPr>
          <w:rFonts w:ascii="Arial" w:hAnsi="Arial" w:cs="Arial"/>
          <w:sz w:val="22"/>
          <w:szCs w:val="22"/>
          <w:lang w:val="it-IT"/>
        </w:rPr>
      </w:pPr>
    </w:p>
    <w:p w:rsidR="00EE712F" w:rsidRPr="00B15DEB" w:rsidRDefault="00EE712F" w:rsidP="00A05359">
      <w:pPr>
        <w:autoSpaceDE w:val="0"/>
        <w:autoSpaceDN w:val="0"/>
        <w:adjustRightInd w:val="0"/>
        <w:jc w:val="both"/>
        <w:rPr>
          <w:rFonts w:ascii="Arial" w:hAnsi="Arial" w:cs="Arial"/>
          <w:sz w:val="22"/>
          <w:szCs w:val="22"/>
          <w:lang w:val="it-IT"/>
        </w:rPr>
      </w:pPr>
    </w:p>
    <w:p w:rsidR="0012793A" w:rsidRPr="00B15DEB" w:rsidRDefault="0012793A" w:rsidP="00670F47">
      <w:pPr>
        <w:jc w:val="both"/>
        <w:rPr>
          <w:rFonts w:ascii="Arial" w:eastAsia="Courier New" w:hAnsi="Arial" w:cs="Arial"/>
          <w:sz w:val="22"/>
          <w:szCs w:val="22"/>
          <w:lang w:val="pt-BR"/>
        </w:rPr>
      </w:pPr>
    </w:p>
    <w:p w:rsidR="00DC21F7" w:rsidRPr="00B15DEB" w:rsidRDefault="00DC21F7" w:rsidP="00DC21F7">
      <w:pPr>
        <w:tabs>
          <w:tab w:val="left" w:pos="1800"/>
        </w:tabs>
        <w:jc w:val="both"/>
        <w:rPr>
          <w:sz w:val="18"/>
          <w:szCs w:val="18"/>
          <w:lang w:val="fr-FR"/>
        </w:rPr>
      </w:pPr>
      <w:r w:rsidRPr="00B15DEB">
        <w:rPr>
          <w:sz w:val="18"/>
          <w:szCs w:val="18"/>
          <w:lang w:val="fr-FR"/>
        </w:rPr>
        <w:t xml:space="preserve">                                          </w:t>
      </w:r>
    </w:p>
    <w:p w:rsidR="00DC21F7" w:rsidRPr="00B15DEB" w:rsidRDefault="00DC21F7" w:rsidP="00DC21F7">
      <w:pPr>
        <w:rPr>
          <w:noProof/>
          <w:sz w:val="18"/>
          <w:szCs w:val="18"/>
          <w:lang w:val="it-IT"/>
        </w:rPr>
      </w:pPr>
      <w:r w:rsidRPr="00B15DEB">
        <w:rPr>
          <w:noProof/>
          <w:sz w:val="18"/>
          <w:szCs w:val="18"/>
          <w:lang w:val="it-IT"/>
        </w:rPr>
        <w:t xml:space="preserve">                    </w:t>
      </w:r>
      <w:r w:rsidRPr="00B15DEB">
        <w:rPr>
          <w:noProof/>
          <w:sz w:val="18"/>
          <w:szCs w:val="18"/>
          <w:lang w:val="ro-RO" w:eastAsia="ro-RO"/>
        </w:rPr>
        <w:drawing>
          <wp:inline distT="0" distB="0" distL="0" distR="0">
            <wp:extent cx="895350" cy="1001051"/>
            <wp:effectExtent l="0" t="0" r="0" b="8890"/>
            <wp:docPr id="33" name="Picture 1" descr="A shield with a house and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descr="A shield with a house and a building&#10;&#10;Description automatically generated"/>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7329" cy="1003264"/>
                    </a:xfrm>
                    <a:prstGeom prst="rect">
                      <a:avLst/>
                    </a:prstGeom>
                    <a:noFill/>
                    <a:ln>
                      <a:noFill/>
                    </a:ln>
                  </pic:spPr>
                </pic:pic>
              </a:graphicData>
            </a:graphic>
          </wp:inline>
        </w:drawing>
      </w:r>
      <w:r w:rsidRPr="00B15DEB">
        <w:rPr>
          <w:noProof/>
          <w:sz w:val="18"/>
          <w:szCs w:val="18"/>
          <w:lang w:val="it-IT"/>
        </w:rPr>
        <w:t xml:space="preserve">                               </w:t>
      </w:r>
      <w:r w:rsidRPr="00B15DEB">
        <w:rPr>
          <w:noProof/>
          <w:sz w:val="18"/>
          <w:szCs w:val="18"/>
          <w:lang w:val="ro-RO" w:eastAsia="ro-RO"/>
        </w:rPr>
        <w:drawing>
          <wp:inline distT="0" distB="0" distL="0" distR="0">
            <wp:extent cx="990600" cy="954359"/>
            <wp:effectExtent l="0" t="0" r="0" b="0"/>
            <wp:docPr id="34"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1" descr="A blue and white logo&#10;&#10;Description automatically generated"/>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92746" cy="956426"/>
                    </a:xfrm>
                    <a:prstGeom prst="rect">
                      <a:avLst/>
                    </a:prstGeom>
                    <a:noFill/>
                    <a:ln>
                      <a:noFill/>
                    </a:ln>
                  </pic:spPr>
                </pic:pic>
              </a:graphicData>
            </a:graphic>
          </wp:inline>
        </w:drawing>
      </w:r>
      <w:r w:rsidRPr="00B15DEB">
        <w:rPr>
          <w:noProof/>
          <w:sz w:val="18"/>
          <w:szCs w:val="18"/>
          <w:lang w:val="it-IT"/>
        </w:rPr>
        <w:t xml:space="preserve">                                  </w:t>
      </w:r>
      <w:r w:rsidRPr="00B15DEB">
        <w:rPr>
          <w:noProof/>
          <w:sz w:val="18"/>
          <w:szCs w:val="18"/>
          <w:lang w:val="ro-RO" w:eastAsia="ro-RO"/>
        </w:rPr>
        <w:drawing>
          <wp:inline distT="0" distB="0" distL="0" distR="0">
            <wp:extent cx="977900" cy="910669"/>
            <wp:effectExtent l="0" t="0" r="0" b="3810"/>
            <wp:docPr id="35" name="Picture 1" descr="A teddy bear with a ca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 descr="A teddy bear with a cane&#10;&#10;Description automatically generated"/>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80024" cy="912647"/>
                    </a:xfrm>
                    <a:prstGeom prst="rect">
                      <a:avLst/>
                    </a:prstGeom>
                    <a:noFill/>
                    <a:ln>
                      <a:noFill/>
                    </a:ln>
                  </pic:spPr>
                </pic:pic>
              </a:graphicData>
            </a:graphic>
          </wp:inline>
        </w:drawing>
      </w:r>
    </w:p>
    <w:p w:rsidR="00DC21F7" w:rsidRPr="00B15DEB" w:rsidRDefault="00DC21F7" w:rsidP="00DC21F7">
      <w:pPr>
        <w:rPr>
          <w:rFonts w:ascii="Arial Black" w:hAnsi="Arial Black"/>
          <w:b/>
          <w:bCs/>
          <w:sz w:val="18"/>
          <w:szCs w:val="18"/>
          <w:lang w:val="it-IT"/>
        </w:rPr>
      </w:pPr>
      <w:r w:rsidRPr="00B15DEB">
        <w:rPr>
          <w:rFonts w:ascii="Arial Black" w:hAnsi="Arial Black"/>
          <w:b/>
          <w:bCs/>
          <w:sz w:val="18"/>
          <w:szCs w:val="18"/>
          <w:lang w:val="it-IT"/>
        </w:rPr>
        <w:t xml:space="preserve">                                CENTRUL DE ABILITARE ȘI REABILITARE LUDUȘ </w:t>
      </w:r>
    </w:p>
    <w:p w:rsidR="00DC21F7" w:rsidRPr="00B15DEB" w:rsidRDefault="00DC21F7" w:rsidP="00DC21F7">
      <w:pPr>
        <w:jc w:val="center"/>
        <w:rPr>
          <w:sz w:val="18"/>
          <w:szCs w:val="18"/>
        </w:rPr>
      </w:pPr>
      <w:r w:rsidRPr="00B15DEB">
        <w:rPr>
          <w:noProof/>
          <w:sz w:val="18"/>
          <w:szCs w:val="18"/>
          <w:lang w:val="ro-RO" w:eastAsia="ro-RO"/>
        </w:rPr>
        <w:drawing>
          <wp:inline distT="0" distB="0" distL="0" distR="0">
            <wp:extent cx="5943600" cy="251460"/>
            <wp:effectExtent l="0" t="0" r="0" b="0"/>
            <wp:docPr id="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3600" cy="251460"/>
                    </a:xfrm>
                    <a:prstGeom prst="rect">
                      <a:avLst/>
                    </a:prstGeom>
                    <a:noFill/>
                    <a:ln>
                      <a:noFill/>
                    </a:ln>
                  </pic:spPr>
                </pic:pic>
              </a:graphicData>
            </a:graphic>
          </wp:inline>
        </w:drawing>
      </w:r>
      <w:r w:rsidRPr="00B15DEB">
        <w:rPr>
          <w:sz w:val="18"/>
          <w:szCs w:val="18"/>
        </w:rPr>
        <w:t xml:space="preserve">  </w:t>
      </w:r>
    </w:p>
    <w:p w:rsidR="00DC21F7" w:rsidRPr="00B15DEB" w:rsidRDefault="00516653" w:rsidP="00DC21F7">
      <w:pPr>
        <w:jc w:val="center"/>
        <w:rPr>
          <w:sz w:val="18"/>
          <w:szCs w:val="18"/>
          <w:lang w:val="it-IT"/>
        </w:rPr>
      </w:pPr>
      <w:r w:rsidRPr="00B15DEB">
        <w:rPr>
          <w:rFonts w:ascii="Arial" w:hAnsi="Arial" w:cs="Arial"/>
          <w:b/>
          <w:bCs/>
          <w:sz w:val="18"/>
          <w:szCs w:val="18"/>
          <w:lang w:val="it-IT"/>
        </w:rPr>
        <w:t>Luduș</w:t>
      </w:r>
      <w:r w:rsidR="00DC21F7" w:rsidRPr="00B15DEB">
        <w:rPr>
          <w:rFonts w:ascii="Arial" w:hAnsi="Arial" w:cs="Arial"/>
          <w:b/>
          <w:bCs/>
          <w:sz w:val="18"/>
          <w:szCs w:val="18"/>
          <w:lang w:val="it-IT"/>
        </w:rPr>
        <w:t xml:space="preserve">, jud </w:t>
      </w:r>
      <w:r w:rsidR="001E100A" w:rsidRPr="00B15DEB">
        <w:rPr>
          <w:rFonts w:ascii="Arial" w:hAnsi="Arial" w:cs="Arial"/>
          <w:b/>
          <w:bCs/>
          <w:sz w:val="18"/>
          <w:szCs w:val="18"/>
          <w:lang w:val="it-IT"/>
        </w:rPr>
        <w:t>MUREȘ</w:t>
      </w:r>
      <w:r w:rsidR="00DC21F7" w:rsidRPr="00B15DEB">
        <w:rPr>
          <w:rFonts w:ascii="Arial" w:hAnsi="Arial" w:cs="Arial"/>
          <w:b/>
          <w:bCs/>
          <w:sz w:val="18"/>
          <w:szCs w:val="18"/>
          <w:lang w:val="it-IT"/>
        </w:rPr>
        <w:t xml:space="preserve">, str.Crinului nr.30A, </w:t>
      </w:r>
    </w:p>
    <w:p w:rsidR="00DC21F7" w:rsidRPr="00B15DEB" w:rsidRDefault="00DC21F7" w:rsidP="00DC21F7">
      <w:pPr>
        <w:jc w:val="center"/>
        <w:rPr>
          <w:sz w:val="18"/>
          <w:szCs w:val="18"/>
          <w:lang w:val="it-IT"/>
        </w:rPr>
      </w:pPr>
      <w:r w:rsidRPr="00B15DEB">
        <w:rPr>
          <w:rFonts w:ascii="Arial" w:hAnsi="Arial" w:cs="Arial"/>
          <w:b/>
          <w:bCs/>
          <w:sz w:val="18"/>
          <w:szCs w:val="18"/>
          <w:lang w:val="it-IT"/>
        </w:rPr>
        <w:t xml:space="preserve">tel-fax: 0265210637;0265210657 E-mail: </w:t>
      </w:r>
      <w:hyperlink r:id="rId16" w:history="1">
        <w:r w:rsidR="002344DA" w:rsidRPr="00B15DEB">
          <w:rPr>
            <w:rStyle w:val="Hyperlink"/>
            <w:rFonts w:ascii="Arial" w:hAnsi="Arial" w:cs="Arial"/>
            <w:b/>
            <w:bCs/>
            <w:color w:val="auto"/>
            <w:sz w:val="18"/>
            <w:szCs w:val="18"/>
            <w:lang w:val="it-IT"/>
          </w:rPr>
          <w:t>crrnluduș@yahoo.com</w:t>
        </w:r>
      </w:hyperlink>
      <w:r w:rsidRPr="00B15DEB">
        <w:rPr>
          <w:sz w:val="18"/>
          <w:szCs w:val="18"/>
          <w:lang w:val="it-IT"/>
        </w:rPr>
        <w:t xml:space="preserve"> </w:t>
      </w:r>
    </w:p>
    <w:p w:rsidR="00DC21F7" w:rsidRPr="00B15DEB" w:rsidRDefault="00DC21F7" w:rsidP="00670F47">
      <w:pPr>
        <w:jc w:val="both"/>
        <w:rPr>
          <w:rFonts w:ascii="Arial" w:hAnsi="Arial" w:cs="Arial"/>
          <w:b/>
          <w:bCs/>
          <w:sz w:val="22"/>
          <w:szCs w:val="22"/>
          <w:lang w:val="it-IT"/>
        </w:rPr>
      </w:pPr>
    </w:p>
    <w:p w:rsidR="005C36A3" w:rsidRPr="00B15DEB" w:rsidRDefault="001C01D0" w:rsidP="00670F47">
      <w:pPr>
        <w:jc w:val="both"/>
        <w:rPr>
          <w:rFonts w:ascii="Arial" w:eastAsia="BatangChe" w:hAnsi="Arial" w:cs="Arial"/>
          <w:b/>
          <w:bCs/>
          <w:sz w:val="22"/>
          <w:szCs w:val="22"/>
          <w:lang w:val="ro-RO"/>
        </w:rPr>
      </w:pPr>
      <w:r w:rsidRPr="00B15DEB">
        <w:rPr>
          <w:rFonts w:ascii="Arial" w:hAnsi="Arial" w:cs="Arial"/>
          <w:b/>
          <w:bCs/>
          <w:sz w:val="22"/>
          <w:szCs w:val="22"/>
          <w:lang w:val="it-IT"/>
        </w:rPr>
        <w:t>ANEXA ROF</w:t>
      </w:r>
      <w:r w:rsidR="007362F4" w:rsidRPr="00B15DEB">
        <w:rPr>
          <w:rFonts w:ascii="Arial" w:hAnsi="Arial" w:cs="Arial"/>
          <w:b/>
          <w:bCs/>
          <w:sz w:val="22"/>
          <w:szCs w:val="22"/>
          <w:lang w:val="it-IT"/>
        </w:rPr>
        <w:t xml:space="preserve"> -</w:t>
      </w:r>
      <w:r w:rsidRPr="00B15DEB">
        <w:rPr>
          <w:rFonts w:ascii="Arial" w:hAnsi="Arial" w:cs="Arial"/>
          <w:b/>
          <w:bCs/>
          <w:sz w:val="22"/>
          <w:szCs w:val="22"/>
          <w:lang w:val="it-IT"/>
        </w:rPr>
        <w:t xml:space="preserve"> </w:t>
      </w:r>
      <w:r w:rsidR="00A07A91" w:rsidRPr="00B15DEB">
        <w:rPr>
          <w:rFonts w:ascii="Arial" w:hAnsi="Arial" w:cs="Arial"/>
          <w:b/>
          <w:bCs/>
          <w:sz w:val="22"/>
          <w:szCs w:val="22"/>
          <w:lang w:val="it-IT"/>
        </w:rPr>
        <w:t>Model</w:t>
      </w:r>
      <w:r w:rsidR="007362F4" w:rsidRPr="00B15DEB">
        <w:rPr>
          <w:rFonts w:ascii="Arial" w:hAnsi="Arial" w:cs="Arial"/>
          <w:b/>
          <w:bCs/>
          <w:sz w:val="22"/>
          <w:szCs w:val="22"/>
          <w:lang w:val="it-IT"/>
        </w:rPr>
        <w:t xml:space="preserve"> </w:t>
      </w:r>
      <w:r w:rsidR="005C36A3" w:rsidRPr="00B15DEB">
        <w:rPr>
          <w:rFonts w:ascii="Arial" w:eastAsia="BatangChe" w:hAnsi="Arial" w:cs="Arial"/>
          <w:b/>
          <w:bCs/>
          <w:sz w:val="22"/>
          <w:szCs w:val="22"/>
          <w:lang w:val="it-IT"/>
        </w:rPr>
        <w:t>CONTRACT</w:t>
      </w:r>
      <w:r w:rsidR="00E0468C" w:rsidRPr="00B15DEB">
        <w:rPr>
          <w:rFonts w:ascii="Arial" w:eastAsia="BatangChe" w:hAnsi="Arial" w:cs="Arial"/>
          <w:b/>
          <w:bCs/>
          <w:sz w:val="22"/>
          <w:szCs w:val="22"/>
          <w:lang w:val="it-IT"/>
        </w:rPr>
        <w:t xml:space="preserve"> de furnizare servicii</w:t>
      </w:r>
      <w:r w:rsidR="00615066" w:rsidRPr="00B15DEB">
        <w:rPr>
          <w:rFonts w:ascii="Arial" w:eastAsia="BatangChe" w:hAnsi="Arial" w:cs="Arial"/>
          <w:b/>
          <w:bCs/>
          <w:sz w:val="22"/>
          <w:szCs w:val="22"/>
          <w:lang w:val="it-IT"/>
        </w:rPr>
        <w:t xml:space="preserve"> </w:t>
      </w:r>
      <w:r w:rsidR="00BF1002" w:rsidRPr="00B15DEB">
        <w:rPr>
          <w:rFonts w:ascii="Arial" w:eastAsia="BatangChe" w:hAnsi="Arial" w:cs="Arial"/>
          <w:b/>
          <w:bCs/>
          <w:sz w:val="22"/>
          <w:szCs w:val="22"/>
          <w:lang w:val="it-IT"/>
        </w:rPr>
        <w:t xml:space="preserve">al </w:t>
      </w:r>
      <w:r w:rsidR="00516653" w:rsidRPr="00B15DEB">
        <w:rPr>
          <w:rFonts w:ascii="Arial" w:eastAsia="BatangChe" w:hAnsi="Arial" w:cs="Arial"/>
          <w:b/>
          <w:bCs/>
          <w:sz w:val="22"/>
          <w:szCs w:val="22"/>
          <w:lang w:val="it-IT"/>
        </w:rPr>
        <w:t>CAbR</w:t>
      </w:r>
      <w:r w:rsidR="00BF1002" w:rsidRPr="00B15DEB">
        <w:rPr>
          <w:rFonts w:ascii="Arial" w:eastAsia="BatangChe" w:hAnsi="Arial" w:cs="Arial"/>
          <w:b/>
          <w:bCs/>
          <w:sz w:val="22"/>
          <w:szCs w:val="22"/>
          <w:lang w:val="it-IT"/>
        </w:rPr>
        <w:t xml:space="preserve"> Ludu</w:t>
      </w:r>
      <w:r w:rsidR="00DC21F7" w:rsidRPr="00B15DEB">
        <w:rPr>
          <w:rFonts w:ascii="Arial" w:eastAsia="BatangChe" w:hAnsi="Arial" w:cs="Arial"/>
          <w:b/>
          <w:bCs/>
          <w:sz w:val="22"/>
          <w:szCs w:val="22"/>
          <w:lang w:val="it-IT"/>
        </w:rPr>
        <w:t>ș</w:t>
      </w:r>
    </w:p>
    <w:p w:rsidR="0067587F" w:rsidRPr="00B15DEB" w:rsidRDefault="0067587F" w:rsidP="00670F47">
      <w:pPr>
        <w:jc w:val="both"/>
        <w:rPr>
          <w:rFonts w:ascii="Arial" w:hAnsi="Arial" w:cs="Arial"/>
          <w:b/>
          <w:bCs/>
          <w:sz w:val="22"/>
          <w:szCs w:val="22"/>
          <w:lang w:val="it-IT"/>
        </w:rPr>
      </w:pPr>
    </w:p>
    <w:p w:rsidR="005C36A3" w:rsidRPr="00B15DEB" w:rsidRDefault="005C36A3" w:rsidP="00670F47">
      <w:pPr>
        <w:jc w:val="both"/>
        <w:rPr>
          <w:rFonts w:ascii="Arial" w:eastAsia="BatangChe" w:hAnsi="Arial" w:cs="Arial"/>
          <w:sz w:val="22"/>
          <w:szCs w:val="22"/>
          <w:lang w:val="it-IT"/>
        </w:rPr>
      </w:pPr>
      <w:r w:rsidRPr="00B15DEB">
        <w:rPr>
          <w:rFonts w:ascii="Arial" w:eastAsia="BatangChe" w:hAnsi="Arial" w:cs="Arial"/>
          <w:sz w:val="22"/>
          <w:szCs w:val="22"/>
          <w:lang w:val="it-IT"/>
        </w:rPr>
        <w:t xml:space="preserve">Încheiat în temeiul Ordinului MMSSF nr.73 din 17.02.2005, privind aprobarea modelului Contractului pentru acordarea de servicii sociale între furnizorii de servicii sociale, acreditaţi conform legii şi beneficiarii de servicii sociale, între: </w:t>
      </w:r>
    </w:p>
    <w:p w:rsidR="0067587F" w:rsidRPr="00B15DEB" w:rsidRDefault="0067587F" w:rsidP="00670F47">
      <w:pPr>
        <w:jc w:val="both"/>
        <w:rPr>
          <w:rFonts w:ascii="Arial" w:eastAsia="BatangChe" w:hAnsi="Arial" w:cs="Arial"/>
          <w:sz w:val="22"/>
          <w:szCs w:val="22"/>
          <w:lang w:val="it-IT"/>
        </w:rPr>
      </w:pPr>
    </w:p>
    <w:p w:rsidR="005C36A3" w:rsidRPr="00B15DEB" w:rsidRDefault="0067587F" w:rsidP="00670F47">
      <w:pPr>
        <w:jc w:val="both"/>
        <w:rPr>
          <w:rFonts w:ascii="Arial" w:eastAsia="BatangChe" w:hAnsi="Arial" w:cs="Arial"/>
          <w:sz w:val="22"/>
          <w:szCs w:val="22"/>
          <w:lang w:val="it-IT"/>
        </w:rPr>
      </w:pPr>
      <w:r w:rsidRPr="00B15DEB">
        <w:rPr>
          <w:rFonts w:ascii="Arial" w:eastAsia="BatangChe" w:hAnsi="Arial" w:cs="Arial"/>
          <w:b/>
          <w:bCs/>
          <w:sz w:val="22"/>
          <w:szCs w:val="22"/>
          <w:lang w:val="it-IT"/>
        </w:rPr>
        <w:t xml:space="preserve">1. </w:t>
      </w:r>
      <w:r w:rsidR="005C36A3" w:rsidRPr="00B15DEB">
        <w:rPr>
          <w:rFonts w:ascii="Arial" w:eastAsia="BatangChe" w:hAnsi="Arial" w:cs="Arial"/>
          <w:b/>
          <w:bCs/>
          <w:sz w:val="22"/>
          <w:szCs w:val="22"/>
          <w:lang w:val="it-IT"/>
        </w:rPr>
        <w:t>Părţile contractante</w:t>
      </w:r>
      <w:r w:rsidR="005C36A3" w:rsidRPr="00B15DEB">
        <w:rPr>
          <w:rFonts w:ascii="Arial" w:eastAsia="BatangChe" w:hAnsi="Arial" w:cs="Arial"/>
          <w:sz w:val="22"/>
          <w:szCs w:val="22"/>
          <w:lang w:val="it-IT"/>
        </w:rPr>
        <w:t>:</w:t>
      </w:r>
    </w:p>
    <w:p w:rsidR="005C36A3" w:rsidRPr="00D243AE" w:rsidRDefault="005C36A3" w:rsidP="00D243AE">
      <w:pPr>
        <w:autoSpaceDE w:val="0"/>
        <w:autoSpaceDN w:val="0"/>
        <w:adjustRightInd w:val="0"/>
        <w:jc w:val="both"/>
        <w:rPr>
          <w:rFonts w:ascii="Arial" w:hAnsi="Arial" w:cs="Arial"/>
          <w:sz w:val="22"/>
          <w:szCs w:val="22"/>
          <w:lang w:val="it-IT"/>
        </w:rPr>
      </w:pPr>
      <w:r w:rsidRPr="00B15DEB">
        <w:rPr>
          <w:rFonts w:ascii="Arial" w:eastAsia="BatangChe" w:hAnsi="Arial" w:cs="Arial"/>
          <w:sz w:val="22"/>
          <w:szCs w:val="22"/>
          <w:lang w:val="it-IT"/>
        </w:rPr>
        <w:t>Direcţia Generala de Asistenţă Socială şi Protecţia Copilului Mureş, cu sediul în Targu-Mureş,</w:t>
      </w:r>
      <w:r w:rsidR="00F30B26" w:rsidRPr="00B15DEB">
        <w:rPr>
          <w:rFonts w:ascii="Arial" w:eastAsia="BatangChe" w:hAnsi="Arial" w:cs="Arial"/>
          <w:sz w:val="22"/>
          <w:szCs w:val="22"/>
          <w:lang w:val="it-IT"/>
        </w:rPr>
        <w:t xml:space="preserve"> </w:t>
      </w:r>
      <w:r w:rsidRPr="00B15DEB">
        <w:rPr>
          <w:rFonts w:ascii="Arial" w:eastAsia="BatangChe" w:hAnsi="Arial" w:cs="Arial"/>
          <w:sz w:val="22"/>
          <w:szCs w:val="22"/>
          <w:lang w:val="it-IT"/>
        </w:rPr>
        <w:t xml:space="preserve">strada Trebely, nr. 7, judeţul Mureş, </w:t>
      </w:r>
      <w:r w:rsidRPr="00B15DEB">
        <w:rPr>
          <w:rFonts w:ascii="Arial" w:eastAsia="BatangChe" w:hAnsi="Arial" w:cs="Arial"/>
          <w:bCs/>
          <w:sz w:val="22"/>
          <w:szCs w:val="22"/>
          <w:lang w:val="it-IT"/>
        </w:rPr>
        <w:t>reprezentată prin Dir</w:t>
      </w:r>
      <w:r w:rsidR="0076049B" w:rsidRPr="00B15DEB">
        <w:rPr>
          <w:rFonts w:ascii="Arial" w:eastAsia="BatangChe" w:hAnsi="Arial" w:cs="Arial"/>
          <w:bCs/>
          <w:sz w:val="22"/>
          <w:szCs w:val="22"/>
          <w:lang w:val="it-IT"/>
        </w:rPr>
        <w:t xml:space="preserve">ector General </w:t>
      </w:r>
      <w:r w:rsidR="0076049B" w:rsidRPr="00B15DEB">
        <w:rPr>
          <w:rFonts w:ascii="Arial" w:eastAsia="BatangChe" w:hAnsi="Arial" w:cs="Arial"/>
          <w:b/>
          <w:sz w:val="22"/>
          <w:szCs w:val="22"/>
          <w:lang w:val="it-IT"/>
        </w:rPr>
        <w:t>MIKLEA HAJNAL-KATALIN</w:t>
      </w:r>
      <w:r w:rsidRPr="00B15DEB">
        <w:rPr>
          <w:rFonts w:ascii="Arial" w:eastAsia="BatangChe" w:hAnsi="Arial" w:cs="Arial"/>
          <w:bCs/>
          <w:sz w:val="22"/>
          <w:szCs w:val="22"/>
          <w:lang w:val="it-IT"/>
        </w:rPr>
        <w:t xml:space="preserve"> şi Director General Adjunct </w:t>
      </w:r>
      <w:r w:rsidR="0076049B" w:rsidRPr="00B15DEB">
        <w:rPr>
          <w:rFonts w:ascii="Arial" w:eastAsia="BatangChe" w:hAnsi="Arial" w:cs="Arial"/>
          <w:b/>
          <w:sz w:val="22"/>
          <w:szCs w:val="22"/>
          <w:lang w:val="it-IT"/>
        </w:rPr>
        <w:t>CALIMAN JANINA-CRINA</w:t>
      </w:r>
      <w:r w:rsidR="0076049B" w:rsidRPr="00B15DEB">
        <w:rPr>
          <w:rFonts w:ascii="Arial" w:eastAsia="BatangChe" w:hAnsi="Arial" w:cs="Arial"/>
          <w:bCs/>
          <w:sz w:val="22"/>
          <w:szCs w:val="22"/>
          <w:lang w:val="it-IT"/>
        </w:rPr>
        <w:t>,</w:t>
      </w:r>
      <w:r w:rsidRPr="00B15DEB">
        <w:rPr>
          <w:rFonts w:ascii="Arial" w:eastAsia="BatangChe" w:hAnsi="Arial" w:cs="Arial"/>
          <w:sz w:val="22"/>
          <w:szCs w:val="22"/>
          <w:lang w:val="it-IT"/>
        </w:rPr>
        <w:t xml:space="preserve"> </w:t>
      </w:r>
      <w:r w:rsidRPr="00B15DEB">
        <w:rPr>
          <w:rFonts w:ascii="Arial" w:eastAsia="BatangChe" w:hAnsi="Arial" w:cs="Arial"/>
          <w:bCs/>
          <w:sz w:val="22"/>
          <w:szCs w:val="22"/>
          <w:lang w:val="it-IT"/>
        </w:rPr>
        <w:t>având codul fiscal nr…………………., Contul nr……………………………….., deschis la Trezoreria Targu-</w:t>
      </w:r>
      <w:r w:rsidR="001E100A" w:rsidRPr="00B15DEB">
        <w:rPr>
          <w:rFonts w:ascii="Arial" w:eastAsia="BatangChe" w:hAnsi="Arial" w:cs="Arial"/>
          <w:bCs/>
          <w:sz w:val="22"/>
          <w:szCs w:val="22"/>
          <w:lang w:val="it-IT"/>
        </w:rPr>
        <w:t>MUREȘ</w:t>
      </w:r>
      <w:r w:rsidRPr="00B15DEB">
        <w:rPr>
          <w:rFonts w:ascii="Arial" w:eastAsia="BatangChe" w:hAnsi="Arial" w:cs="Arial"/>
          <w:bCs/>
          <w:sz w:val="22"/>
          <w:szCs w:val="22"/>
          <w:lang w:val="it-IT"/>
        </w:rPr>
        <w:t xml:space="preserve">, acreditată pentru furnizare de servicii sociale conform </w:t>
      </w:r>
      <w:r w:rsidRPr="00B15DEB">
        <w:rPr>
          <w:rFonts w:ascii="Arial" w:hAnsi="Arial" w:cs="Arial"/>
          <w:sz w:val="22"/>
          <w:szCs w:val="22"/>
          <w:lang w:val="it-IT"/>
        </w:rPr>
        <w:t>certificatului de acreditare seria AF, nr. 00504/23.04.2014, eliberat de Ministerul Muncii, Familiei, Protectiei Sociale si Persoanelor Vartsnice</w:t>
      </w:r>
      <w:r w:rsidRPr="00B15DEB">
        <w:rPr>
          <w:rFonts w:ascii="Arial" w:eastAsia="BatangChe" w:hAnsi="Arial" w:cs="Arial"/>
          <w:bCs/>
          <w:sz w:val="22"/>
          <w:szCs w:val="22"/>
          <w:lang w:val="it-IT"/>
        </w:rPr>
        <w:t xml:space="preserve"> denumită în continuare Direcţia generală, </w:t>
      </w:r>
      <w:r w:rsidRPr="00B15DEB">
        <w:rPr>
          <w:rFonts w:ascii="Arial" w:eastAsia="BatangChe" w:hAnsi="Arial" w:cs="Arial"/>
          <w:snapToGrid w:val="0"/>
          <w:sz w:val="22"/>
          <w:szCs w:val="22"/>
          <w:lang w:val="it-IT"/>
        </w:rPr>
        <w:t xml:space="preserve">pe de o parte, prin </w:t>
      </w:r>
      <w:r w:rsidR="00D243AE" w:rsidRPr="00ED3DC9">
        <w:rPr>
          <w:rFonts w:ascii="Arial" w:hAnsi="Arial" w:cs="Arial"/>
        </w:rPr>
        <w:t>SERVICIUL DE COORDONARE A CENTRELOR PENTRU PERSOANE ADULTE CU DIZABILITĂȚI DIN LUDUS</w:t>
      </w:r>
      <w:r w:rsidR="00D243AE">
        <w:rPr>
          <w:rFonts w:ascii="Arial" w:hAnsi="Arial" w:cs="Arial"/>
        </w:rPr>
        <w:t xml:space="preserve"> - </w:t>
      </w:r>
      <w:r w:rsidR="00CA45E0" w:rsidRPr="00B15DEB">
        <w:rPr>
          <w:rFonts w:ascii="Arial" w:eastAsia="BatangChe" w:hAnsi="Arial" w:cs="Arial"/>
          <w:snapToGrid w:val="0"/>
          <w:sz w:val="22"/>
          <w:szCs w:val="22"/>
          <w:lang w:val="it-IT"/>
        </w:rPr>
        <w:t xml:space="preserve">CENTRUL DE ABILITARE SI REABILITARE </w:t>
      </w:r>
      <w:r w:rsidR="00516653" w:rsidRPr="00B15DEB">
        <w:rPr>
          <w:rFonts w:ascii="Arial" w:eastAsia="BatangChe" w:hAnsi="Arial" w:cs="Arial"/>
          <w:snapToGrid w:val="0"/>
          <w:sz w:val="22"/>
          <w:szCs w:val="22"/>
          <w:lang w:val="it-IT"/>
        </w:rPr>
        <w:t>LUDUȘ</w:t>
      </w:r>
      <w:r w:rsidRPr="00B15DEB">
        <w:rPr>
          <w:rFonts w:ascii="Arial" w:eastAsia="BatangChe" w:hAnsi="Arial" w:cs="Arial"/>
          <w:snapToGrid w:val="0"/>
          <w:sz w:val="22"/>
          <w:szCs w:val="22"/>
          <w:lang w:val="it-IT"/>
        </w:rPr>
        <w:t xml:space="preserve">, reprezentat de Şef centru </w:t>
      </w:r>
      <w:r w:rsidRPr="00B15DEB">
        <w:rPr>
          <w:rFonts w:ascii="Arial" w:eastAsia="BatangChe" w:hAnsi="Arial" w:cs="Arial"/>
          <w:b/>
          <w:bCs/>
          <w:snapToGrid w:val="0"/>
          <w:sz w:val="22"/>
          <w:szCs w:val="22"/>
          <w:lang w:val="it-IT"/>
        </w:rPr>
        <w:t>BAGHIU OVIDIU</w:t>
      </w:r>
      <w:r w:rsidR="0076049B" w:rsidRPr="00B15DEB">
        <w:rPr>
          <w:rFonts w:ascii="Arial" w:eastAsia="BatangChe" w:hAnsi="Arial" w:cs="Arial"/>
          <w:b/>
          <w:bCs/>
          <w:snapToGrid w:val="0"/>
          <w:sz w:val="22"/>
          <w:szCs w:val="22"/>
          <w:lang w:val="it-IT"/>
        </w:rPr>
        <w:t>-TANASIE</w:t>
      </w:r>
      <w:r w:rsidRPr="00B15DEB">
        <w:rPr>
          <w:rFonts w:ascii="Arial" w:eastAsia="BatangChe" w:hAnsi="Arial" w:cs="Arial"/>
          <w:snapToGrid w:val="0"/>
          <w:sz w:val="22"/>
          <w:szCs w:val="22"/>
          <w:lang w:val="it-IT"/>
        </w:rPr>
        <w:t xml:space="preserve"> , în calitate de furnizor de servicii sociale, pe de o parte</w:t>
      </w:r>
    </w:p>
    <w:p w:rsidR="0067587F" w:rsidRPr="00B15DEB" w:rsidRDefault="0067587F" w:rsidP="00670F47">
      <w:pPr>
        <w:jc w:val="both"/>
        <w:rPr>
          <w:rFonts w:ascii="Arial" w:eastAsia="BatangChe" w:hAnsi="Arial" w:cs="Arial"/>
          <w:snapToGrid w:val="0"/>
          <w:sz w:val="22"/>
          <w:szCs w:val="22"/>
          <w:lang w:val="it-IT"/>
        </w:rPr>
      </w:pPr>
    </w:p>
    <w:p w:rsidR="005C36A3" w:rsidRPr="00B15DEB" w:rsidRDefault="005C36A3" w:rsidP="00670F47">
      <w:pPr>
        <w:jc w:val="both"/>
        <w:rPr>
          <w:rFonts w:ascii="Arial" w:eastAsia="BatangChe" w:hAnsi="Arial" w:cs="Arial"/>
          <w:sz w:val="22"/>
          <w:szCs w:val="22"/>
          <w:lang w:val="it-IT"/>
        </w:rPr>
      </w:pPr>
      <w:r w:rsidRPr="00B15DEB">
        <w:rPr>
          <w:rFonts w:ascii="Arial" w:eastAsia="BatangChe" w:hAnsi="Arial" w:cs="Arial"/>
          <w:sz w:val="22"/>
          <w:szCs w:val="22"/>
          <w:lang w:val="it-IT"/>
        </w:rPr>
        <w:t>şi Dl./d-na ..........................................................................(numele beneficiarului de servicii sociale), domiciliat/locuieşte în localitatea ................................, str. .......................... nr. ........., judeţul/sectorul ......................., codul numeric personal ....................................., posesor al B.I./C.I. seria ......... nr. .................., eliberat/eliberată la data de ................ de Secţia de poliţie .............,  în calitate de beneficiar, pe de altă parte.</w:t>
      </w:r>
    </w:p>
    <w:p w:rsidR="0067587F" w:rsidRPr="00B15DEB" w:rsidRDefault="0067587F" w:rsidP="00670F47">
      <w:pPr>
        <w:jc w:val="both"/>
        <w:rPr>
          <w:rFonts w:ascii="Arial" w:eastAsia="BatangChe" w:hAnsi="Arial" w:cs="Arial"/>
          <w:b/>
          <w:sz w:val="22"/>
          <w:szCs w:val="22"/>
          <w:lang w:val="it-IT"/>
        </w:rPr>
      </w:pPr>
    </w:p>
    <w:p w:rsidR="005C36A3" w:rsidRPr="00B15DEB" w:rsidRDefault="005C36A3" w:rsidP="00670F47">
      <w:pPr>
        <w:jc w:val="both"/>
        <w:rPr>
          <w:rFonts w:ascii="Arial" w:eastAsia="BatangChe" w:hAnsi="Arial" w:cs="Arial"/>
          <w:sz w:val="22"/>
          <w:szCs w:val="22"/>
          <w:lang w:val="it-IT"/>
        </w:rPr>
      </w:pPr>
      <w:r w:rsidRPr="00B15DEB">
        <w:rPr>
          <w:rFonts w:ascii="Arial" w:eastAsia="BatangChe" w:hAnsi="Arial" w:cs="Arial"/>
          <w:sz w:val="22"/>
          <w:szCs w:val="22"/>
          <w:lang w:val="it-IT"/>
        </w:rPr>
        <w:t>Având în vedere anexele, care fac parte integrantă din prezentul contract:</w:t>
      </w:r>
    </w:p>
    <w:p w:rsidR="005C36A3" w:rsidRPr="00B15DEB" w:rsidRDefault="005C36A3">
      <w:pPr>
        <w:numPr>
          <w:ilvl w:val="0"/>
          <w:numId w:val="13"/>
        </w:numPr>
        <w:jc w:val="both"/>
        <w:rPr>
          <w:rFonts w:ascii="Arial" w:eastAsia="BatangChe" w:hAnsi="Arial" w:cs="Arial"/>
          <w:sz w:val="22"/>
          <w:szCs w:val="22"/>
          <w:lang w:val="fr-FR"/>
        </w:rPr>
      </w:pPr>
      <w:r w:rsidRPr="00B15DEB">
        <w:rPr>
          <w:rFonts w:ascii="Arial" w:eastAsia="BatangChe" w:hAnsi="Arial" w:cs="Arial"/>
          <w:sz w:val="22"/>
          <w:szCs w:val="22"/>
          <w:lang w:val="fr-FR"/>
        </w:rPr>
        <w:t>Angajament de plată/Convenţie de plată;</w:t>
      </w:r>
    </w:p>
    <w:p w:rsidR="005C36A3" w:rsidRPr="00B15DEB" w:rsidRDefault="0067587F">
      <w:pPr>
        <w:numPr>
          <w:ilvl w:val="0"/>
          <w:numId w:val="13"/>
        </w:numPr>
        <w:jc w:val="both"/>
        <w:rPr>
          <w:rFonts w:ascii="Arial" w:eastAsia="BatangChe" w:hAnsi="Arial" w:cs="Arial"/>
          <w:sz w:val="22"/>
          <w:szCs w:val="22"/>
          <w:lang w:val="pt-BR"/>
        </w:rPr>
      </w:pPr>
      <w:r w:rsidRPr="00B15DEB">
        <w:rPr>
          <w:rFonts w:ascii="Arial" w:eastAsia="BatangChe" w:hAnsi="Arial" w:cs="Arial"/>
          <w:sz w:val="22"/>
          <w:szCs w:val="22"/>
          <w:lang w:val="pt-BR"/>
        </w:rPr>
        <w:t>P</w:t>
      </w:r>
      <w:r w:rsidR="005C36A3" w:rsidRPr="00B15DEB">
        <w:rPr>
          <w:rFonts w:ascii="Arial" w:eastAsia="BatangChe" w:hAnsi="Arial" w:cs="Arial"/>
          <w:sz w:val="22"/>
          <w:szCs w:val="22"/>
          <w:lang w:val="pt-BR"/>
        </w:rPr>
        <w:t>lanul individual de intervenţie (PII)  nr. ......../data ..................;</w:t>
      </w:r>
    </w:p>
    <w:p w:rsidR="005C36A3" w:rsidRPr="00B15DEB" w:rsidRDefault="0067587F">
      <w:pPr>
        <w:numPr>
          <w:ilvl w:val="0"/>
          <w:numId w:val="13"/>
        </w:numPr>
        <w:jc w:val="both"/>
        <w:rPr>
          <w:rFonts w:ascii="Arial" w:eastAsia="BatangChe" w:hAnsi="Arial" w:cs="Arial"/>
          <w:sz w:val="22"/>
          <w:szCs w:val="22"/>
          <w:lang w:val="pt-BR"/>
        </w:rPr>
      </w:pPr>
      <w:r w:rsidRPr="00B15DEB">
        <w:rPr>
          <w:rFonts w:ascii="Arial" w:eastAsia="BatangChe" w:hAnsi="Arial" w:cs="Arial"/>
          <w:sz w:val="22"/>
          <w:szCs w:val="22"/>
          <w:lang w:val="pt-BR"/>
        </w:rPr>
        <w:t>R</w:t>
      </w:r>
      <w:r w:rsidR="005C36A3" w:rsidRPr="00B15DEB">
        <w:rPr>
          <w:rFonts w:ascii="Arial" w:eastAsia="BatangChe" w:hAnsi="Arial" w:cs="Arial"/>
          <w:sz w:val="22"/>
          <w:szCs w:val="22"/>
          <w:lang w:val="pt-BR"/>
        </w:rPr>
        <w:t>aportul de evaluare/reevaluare nr......../data.....................;</w:t>
      </w:r>
    </w:p>
    <w:p w:rsidR="005C36A3" w:rsidRPr="00B15DEB" w:rsidRDefault="0067587F">
      <w:pPr>
        <w:numPr>
          <w:ilvl w:val="0"/>
          <w:numId w:val="13"/>
        </w:numPr>
        <w:jc w:val="both"/>
        <w:rPr>
          <w:rFonts w:ascii="Arial" w:eastAsia="BatangChe" w:hAnsi="Arial" w:cs="Arial"/>
          <w:sz w:val="22"/>
          <w:szCs w:val="22"/>
          <w:lang w:val="pt-BR"/>
        </w:rPr>
      </w:pPr>
      <w:r w:rsidRPr="00B15DEB">
        <w:rPr>
          <w:rFonts w:ascii="Arial" w:eastAsia="BatangChe" w:hAnsi="Arial" w:cs="Arial"/>
          <w:sz w:val="22"/>
          <w:szCs w:val="22"/>
          <w:lang w:val="pt-BR"/>
        </w:rPr>
        <w:t>H</w:t>
      </w:r>
      <w:r w:rsidR="005C36A3" w:rsidRPr="00B15DEB">
        <w:rPr>
          <w:rFonts w:ascii="Arial" w:eastAsia="BatangChe" w:hAnsi="Arial" w:cs="Arial"/>
          <w:sz w:val="22"/>
          <w:szCs w:val="22"/>
          <w:lang w:val="pt-BR"/>
        </w:rPr>
        <w:t>otărârea Comisiei pentru evaluarea persoanelor adulte cu handicap nr</w:t>
      </w:r>
      <w:r w:rsidRPr="00B15DEB">
        <w:rPr>
          <w:rFonts w:ascii="Arial" w:eastAsia="BatangChe" w:hAnsi="Arial" w:cs="Arial"/>
          <w:sz w:val="22"/>
          <w:szCs w:val="22"/>
          <w:lang w:val="pt-BR"/>
        </w:rPr>
        <w:t>......./</w:t>
      </w:r>
      <w:r w:rsidR="005C36A3" w:rsidRPr="00B15DEB">
        <w:rPr>
          <w:rFonts w:ascii="Arial" w:eastAsia="BatangChe" w:hAnsi="Arial" w:cs="Arial"/>
          <w:sz w:val="22"/>
          <w:szCs w:val="22"/>
          <w:lang w:val="pt-BR"/>
        </w:rPr>
        <w:t>data...................,</w:t>
      </w:r>
    </w:p>
    <w:p w:rsidR="005C36A3" w:rsidRPr="00B15DEB" w:rsidRDefault="005C36A3">
      <w:pPr>
        <w:numPr>
          <w:ilvl w:val="0"/>
          <w:numId w:val="13"/>
        </w:numPr>
        <w:jc w:val="both"/>
        <w:rPr>
          <w:rFonts w:ascii="Arial" w:hAnsi="Arial" w:cs="Arial"/>
          <w:sz w:val="22"/>
          <w:szCs w:val="22"/>
          <w:lang w:val="pt-BR"/>
        </w:rPr>
      </w:pPr>
      <w:r w:rsidRPr="00B15DEB">
        <w:rPr>
          <w:rFonts w:ascii="Arial" w:hAnsi="Arial" w:cs="Arial"/>
          <w:sz w:val="22"/>
          <w:szCs w:val="22"/>
          <w:lang w:val="pt-BR"/>
        </w:rPr>
        <w:t xml:space="preserve">Angajament de sustinere si acord planificare </w:t>
      </w:r>
      <w:r w:rsidR="0067587F" w:rsidRPr="00B15DEB">
        <w:rPr>
          <w:rFonts w:ascii="Arial" w:hAnsi="Arial" w:cs="Arial"/>
          <w:sz w:val="22"/>
          <w:szCs w:val="22"/>
          <w:lang w:val="pt-BR"/>
        </w:rPr>
        <w:t xml:space="preserve">servicii </w:t>
      </w:r>
      <w:r w:rsidR="0067587F" w:rsidRPr="00B15DEB">
        <w:rPr>
          <w:rFonts w:ascii="Arial" w:eastAsia="BatangChe" w:hAnsi="Arial" w:cs="Arial"/>
          <w:sz w:val="22"/>
          <w:szCs w:val="22"/>
          <w:lang w:val="pt-BR"/>
        </w:rPr>
        <w:t>nr......../data.....................;</w:t>
      </w:r>
      <w:r w:rsidRPr="00B15DEB">
        <w:rPr>
          <w:rFonts w:ascii="Arial" w:hAnsi="Arial" w:cs="Arial"/>
          <w:sz w:val="22"/>
          <w:szCs w:val="22"/>
          <w:lang w:val="pt-BR"/>
        </w:rPr>
        <w:t xml:space="preserve"> </w:t>
      </w:r>
    </w:p>
    <w:p w:rsidR="0067587F" w:rsidRPr="00B15DEB" w:rsidRDefault="005C36A3" w:rsidP="00670F47">
      <w:pPr>
        <w:jc w:val="both"/>
        <w:rPr>
          <w:rFonts w:ascii="Arial" w:eastAsia="BatangChe" w:hAnsi="Arial" w:cs="Arial"/>
          <w:sz w:val="22"/>
          <w:szCs w:val="22"/>
          <w:lang w:val="it-IT"/>
        </w:rPr>
      </w:pPr>
      <w:r w:rsidRPr="00B15DEB">
        <w:rPr>
          <w:rFonts w:ascii="Arial" w:eastAsia="BatangChe" w:hAnsi="Arial" w:cs="Arial"/>
          <w:sz w:val="22"/>
          <w:szCs w:val="22"/>
          <w:lang w:val="it-IT"/>
        </w:rPr>
        <w:t>convin asupra următoarelor:</w:t>
      </w:r>
    </w:p>
    <w:p w:rsidR="00C74657" w:rsidRPr="00B15DEB" w:rsidRDefault="00C74657" w:rsidP="00670F47">
      <w:pPr>
        <w:jc w:val="both"/>
        <w:rPr>
          <w:rFonts w:ascii="Arial" w:eastAsia="BatangChe" w:hAnsi="Arial" w:cs="Arial"/>
          <w:sz w:val="22"/>
          <w:szCs w:val="22"/>
          <w:lang w:val="it-IT"/>
        </w:rPr>
      </w:pPr>
    </w:p>
    <w:p w:rsidR="005C36A3" w:rsidRPr="00B15DEB" w:rsidRDefault="005C36A3" w:rsidP="00670F47">
      <w:pPr>
        <w:autoSpaceDE w:val="0"/>
        <w:autoSpaceDN w:val="0"/>
        <w:adjustRightInd w:val="0"/>
        <w:jc w:val="both"/>
        <w:rPr>
          <w:rFonts w:ascii="Arial" w:eastAsia="BatangChe" w:hAnsi="Arial" w:cs="Arial"/>
          <w:b/>
          <w:iCs/>
          <w:sz w:val="22"/>
          <w:szCs w:val="22"/>
          <w:lang w:val="it-IT"/>
        </w:rPr>
      </w:pPr>
      <w:r w:rsidRPr="00B15DEB">
        <w:rPr>
          <w:rFonts w:ascii="Arial" w:eastAsia="BatangChe" w:hAnsi="Arial" w:cs="Arial"/>
          <w:b/>
          <w:iCs/>
          <w:sz w:val="22"/>
          <w:szCs w:val="22"/>
          <w:lang w:val="it-IT"/>
        </w:rPr>
        <w:t>Definiţii</w:t>
      </w:r>
    </w:p>
    <w:p w:rsidR="00425092" w:rsidRPr="00B15DEB" w:rsidRDefault="00425092" w:rsidP="00670F47">
      <w:pPr>
        <w:autoSpaceDE w:val="0"/>
        <w:autoSpaceDN w:val="0"/>
        <w:adjustRightInd w:val="0"/>
        <w:jc w:val="both"/>
        <w:rPr>
          <w:rFonts w:ascii="Arial" w:eastAsia="BatangChe" w:hAnsi="Arial" w:cs="Arial"/>
          <w:b/>
          <w:iCs/>
          <w:sz w:val="22"/>
          <w:szCs w:val="22"/>
          <w:lang w:val="it-IT"/>
        </w:rPr>
      </w:pPr>
    </w:p>
    <w:p w:rsidR="005C36A3" w:rsidRPr="00B15DEB" w:rsidRDefault="005C36A3" w:rsidP="00670F47">
      <w:pPr>
        <w:jc w:val="both"/>
        <w:rPr>
          <w:rFonts w:ascii="Arial" w:eastAsia="BatangChe" w:hAnsi="Arial" w:cs="Arial"/>
          <w:iCs/>
          <w:sz w:val="22"/>
          <w:szCs w:val="22"/>
          <w:lang w:val="it-IT"/>
        </w:rPr>
      </w:pPr>
      <w:r w:rsidRPr="00B15DEB">
        <w:rPr>
          <w:rFonts w:ascii="Arial" w:eastAsia="BatangChe" w:hAnsi="Arial" w:cs="Arial"/>
          <w:iCs/>
          <w:sz w:val="22"/>
          <w:szCs w:val="22"/>
          <w:lang w:val="it-IT"/>
        </w:rPr>
        <w:t>În accepţiunea Ordinului 73/2005, următorii termeni se definesc astfel:</w:t>
      </w:r>
    </w:p>
    <w:p w:rsidR="005C36A3" w:rsidRPr="00B15DEB" w:rsidRDefault="005C36A3">
      <w:pPr>
        <w:pStyle w:val="ListParagraph"/>
        <w:numPr>
          <w:ilvl w:val="0"/>
          <w:numId w:val="36"/>
        </w:numPr>
        <w:jc w:val="both"/>
        <w:rPr>
          <w:rFonts w:ascii="Arial" w:eastAsia="BatangChe" w:hAnsi="Arial" w:cs="Arial"/>
          <w:iCs/>
          <w:sz w:val="22"/>
          <w:szCs w:val="22"/>
          <w:lang w:val="it-IT"/>
        </w:rPr>
      </w:pPr>
      <w:r w:rsidRPr="00B15DEB">
        <w:rPr>
          <w:rFonts w:ascii="Arial" w:eastAsia="BatangChe" w:hAnsi="Arial" w:cs="Arial"/>
          <w:iCs/>
          <w:sz w:val="22"/>
          <w:szCs w:val="22"/>
          <w:lang w:val="it-IT"/>
        </w:rPr>
        <w:t xml:space="preserve">contractul pentru furnizarea de servicii sociale - actul juridic încheiat între o persoană fizică sau juridică, publică ori privată, acreditată conform legii să acorde servicii sociale, denumită furnizor de servicii sociale, şi o persoană fizică aflată în situaţie de risc sau de dificultate </w:t>
      </w:r>
      <w:r w:rsidRPr="00B15DEB">
        <w:rPr>
          <w:rFonts w:ascii="Arial" w:eastAsia="BatangChe" w:hAnsi="Arial" w:cs="Arial"/>
          <w:iCs/>
          <w:sz w:val="22"/>
          <w:szCs w:val="22"/>
          <w:lang w:val="it-IT"/>
        </w:rPr>
        <w:lastRenderedPageBreak/>
        <w:t>socială, denumită beneficiar de servicii sociale, care exprimă acordul de voinţă al acestora în vederea acordării de servicii sociale;</w:t>
      </w:r>
    </w:p>
    <w:p w:rsidR="005C36A3" w:rsidRPr="00B15DEB" w:rsidRDefault="005C36A3">
      <w:pPr>
        <w:pStyle w:val="ListParagraph"/>
        <w:numPr>
          <w:ilvl w:val="0"/>
          <w:numId w:val="36"/>
        </w:numPr>
        <w:jc w:val="both"/>
        <w:rPr>
          <w:rFonts w:ascii="Arial" w:eastAsia="BatangChe" w:hAnsi="Arial" w:cs="Arial"/>
          <w:iCs/>
          <w:sz w:val="22"/>
          <w:szCs w:val="22"/>
          <w:lang w:val="it-IT"/>
        </w:rPr>
      </w:pPr>
      <w:r w:rsidRPr="00B15DEB">
        <w:rPr>
          <w:rFonts w:ascii="Arial" w:eastAsia="BatangChe" w:hAnsi="Arial" w:cs="Arial"/>
          <w:iCs/>
          <w:sz w:val="22"/>
          <w:szCs w:val="22"/>
          <w:lang w:val="it-IT"/>
        </w:rPr>
        <w:t xml:space="preserve"> furnizor de servicii sociale - persoana fizică sau juridică, publică ori privată, acreditată conform legii în vederea acordării de servicii sociale, prevăzută la ARTICOLUL 11 din Ordonanţa Guvernului nr. 68/2003 privind serviciile sociale, aprobată cu modificări şi completări prin Legea nr. 515/2003, cu modificările şi completările ulterioare;</w:t>
      </w:r>
    </w:p>
    <w:p w:rsidR="005C36A3" w:rsidRPr="00B15DEB" w:rsidRDefault="005C36A3">
      <w:pPr>
        <w:pStyle w:val="ListParagraph"/>
        <w:numPr>
          <w:ilvl w:val="0"/>
          <w:numId w:val="36"/>
        </w:numPr>
        <w:jc w:val="both"/>
        <w:rPr>
          <w:rFonts w:ascii="Arial" w:eastAsia="BatangChe" w:hAnsi="Arial" w:cs="Arial"/>
          <w:iCs/>
          <w:sz w:val="22"/>
          <w:szCs w:val="22"/>
          <w:lang w:val="it-IT"/>
        </w:rPr>
      </w:pPr>
      <w:r w:rsidRPr="00B15DEB">
        <w:rPr>
          <w:rFonts w:ascii="Arial" w:eastAsia="BatangChe" w:hAnsi="Arial" w:cs="Arial"/>
          <w:iCs/>
          <w:sz w:val="22"/>
          <w:szCs w:val="22"/>
          <w:lang w:val="it-IT"/>
        </w:rPr>
        <w:t>beneficiar de servicii sociale - persoana aflată în situaţie de risc şi de dificultate socială, împreună cu familia acesteia, care necesită servicii sociale, conform planului de intervenţie revizuit în urma evaluării complexe;</w:t>
      </w:r>
    </w:p>
    <w:p w:rsidR="005C36A3" w:rsidRPr="00B15DEB" w:rsidRDefault="005C36A3">
      <w:pPr>
        <w:pStyle w:val="ListParagraph"/>
        <w:numPr>
          <w:ilvl w:val="0"/>
          <w:numId w:val="36"/>
        </w:numPr>
        <w:jc w:val="both"/>
        <w:rPr>
          <w:rFonts w:ascii="Arial" w:eastAsia="BatangChe" w:hAnsi="Arial" w:cs="Arial"/>
          <w:iCs/>
          <w:sz w:val="22"/>
          <w:szCs w:val="22"/>
          <w:lang w:val="it-IT"/>
        </w:rPr>
      </w:pPr>
      <w:r w:rsidRPr="00B15DEB">
        <w:rPr>
          <w:rFonts w:ascii="Arial" w:eastAsia="BatangChe" w:hAnsi="Arial" w:cs="Arial"/>
          <w:iCs/>
          <w:sz w:val="22"/>
          <w:szCs w:val="22"/>
          <w:lang w:val="it-IT"/>
        </w:rPr>
        <w:t>servicii sociale - ansamblu de măsuri şi acţiuni realizate pentru a răspunde nevoilor sociale individuale, familiale sau de grup, în vederea prevenirii şi depăşirii unor situaţii de dificultate, vulnerabilitate sau de dependenţă pentru prezervarea autonomiei şi protecţiei persoanei, pentru prevenirea marginalizării şi excluziunii sociale, pentru promovarea incluziunii sociale şi în scopul creşterii calităţii vieţii, definite în condiţiile prevăzute de Ordonanţa Guvernului nr. 68/2003, aprobată cu modificări şi completări prin Legea nr. 515/2003, cu modificările şi completările ulterioare;</w:t>
      </w:r>
    </w:p>
    <w:p w:rsidR="005C36A3" w:rsidRPr="00B15DEB" w:rsidRDefault="005C36A3">
      <w:pPr>
        <w:pStyle w:val="ListParagraph"/>
        <w:numPr>
          <w:ilvl w:val="0"/>
          <w:numId w:val="36"/>
        </w:numPr>
        <w:jc w:val="both"/>
        <w:rPr>
          <w:rFonts w:ascii="Arial" w:eastAsia="BatangChe" w:hAnsi="Arial" w:cs="Arial"/>
          <w:iCs/>
          <w:sz w:val="22"/>
          <w:szCs w:val="22"/>
          <w:lang w:val="it-IT"/>
        </w:rPr>
      </w:pPr>
      <w:r w:rsidRPr="00B15DEB">
        <w:rPr>
          <w:rFonts w:ascii="Arial" w:eastAsia="BatangChe" w:hAnsi="Arial" w:cs="Arial"/>
          <w:iCs/>
          <w:sz w:val="22"/>
          <w:szCs w:val="22"/>
          <w:lang w:val="it-IT"/>
        </w:rPr>
        <w:t xml:space="preserve"> reevaluarea situaţiei beneficiarului de servicii sociale - activitatea obligatorie a furnizorului de servicii sociale de a evalua situaţia beneficiarului de servicii sociale după acordarea de servicii sociale pe o anumită perioadă;</w:t>
      </w:r>
    </w:p>
    <w:p w:rsidR="005C36A3" w:rsidRPr="00B15DEB" w:rsidRDefault="005C36A3">
      <w:pPr>
        <w:pStyle w:val="ListParagraph"/>
        <w:numPr>
          <w:ilvl w:val="0"/>
          <w:numId w:val="36"/>
        </w:numPr>
        <w:jc w:val="both"/>
        <w:rPr>
          <w:rFonts w:ascii="Arial" w:eastAsia="BatangChe" w:hAnsi="Arial" w:cs="Arial"/>
          <w:iCs/>
          <w:sz w:val="22"/>
          <w:szCs w:val="22"/>
          <w:lang w:val="it-IT"/>
        </w:rPr>
      </w:pPr>
      <w:r w:rsidRPr="00B15DEB">
        <w:rPr>
          <w:rFonts w:ascii="Arial" w:eastAsia="BatangChe" w:hAnsi="Arial" w:cs="Arial"/>
          <w:iCs/>
          <w:sz w:val="22"/>
          <w:szCs w:val="22"/>
          <w:lang w:val="it-IT"/>
        </w:rPr>
        <w:t xml:space="preserve">    revizuirea sau completarea planului individualizat de asistenţă şi îngrijire - modificarea sau completarea adusă planului individualizat pe baza rezultatelor reevaluării situaţiei beneficiarului de servicii sociale;</w:t>
      </w:r>
    </w:p>
    <w:p w:rsidR="005C36A3" w:rsidRPr="00B15DEB" w:rsidRDefault="005C36A3">
      <w:pPr>
        <w:pStyle w:val="ListParagraph"/>
        <w:numPr>
          <w:ilvl w:val="0"/>
          <w:numId w:val="36"/>
        </w:numPr>
        <w:jc w:val="both"/>
        <w:rPr>
          <w:rFonts w:ascii="Arial" w:eastAsia="BatangChe" w:hAnsi="Arial" w:cs="Arial"/>
          <w:iCs/>
          <w:sz w:val="22"/>
          <w:szCs w:val="22"/>
          <w:lang w:val="it-IT"/>
        </w:rPr>
      </w:pPr>
      <w:r w:rsidRPr="00B15DEB">
        <w:rPr>
          <w:rFonts w:ascii="Arial" w:eastAsia="BatangChe" w:hAnsi="Arial" w:cs="Arial"/>
          <w:iCs/>
          <w:sz w:val="22"/>
          <w:szCs w:val="22"/>
          <w:lang w:val="it-IT"/>
        </w:rPr>
        <w:t xml:space="preserve">   contribuţia beneficiarului de servicii sociale - cotă-parte din costul total al serviciului/serviciilor acordat/acordate de furnizorul de servicii sociale, în funcţie de tipul serviciului şi de situaţia materială a beneficiarului de servicii sociale, şi care poate fi în bani, în servicii sau în natură;</w:t>
      </w:r>
    </w:p>
    <w:p w:rsidR="005C36A3" w:rsidRPr="00B15DEB" w:rsidRDefault="005C36A3">
      <w:pPr>
        <w:pStyle w:val="ListParagraph"/>
        <w:numPr>
          <w:ilvl w:val="0"/>
          <w:numId w:val="36"/>
        </w:numPr>
        <w:jc w:val="both"/>
        <w:rPr>
          <w:rFonts w:ascii="Arial" w:eastAsia="BatangChe" w:hAnsi="Arial" w:cs="Arial"/>
          <w:iCs/>
          <w:sz w:val="22"/>
          <w:szCs w:val="22"/>
          <w:lang w:val="it-IT"/>
        </w:rPr>
      </w:pPr>
      <w:r w:rsidRPr="00B15DEB">
        <w:rPr>
          <w:rFonts w:ascii="Arial" w:eastAsia="BatangChe" w:hAnsi="Arial" w:cs="Arial"/>
          <w:iCs/>
          <w:sz w:val="22"/>
          <w:szCs w:val="22"/>
          <w:lang w:val="it-IT"/>
        </w:rPr>
        <w:t xml:space="preserve"> </w:t>
      </w:r>
      <w:r w:rsidR="0012793A" w:rsidRPr="00B15DEB">
        <w:rPr>
          <w:rFonts w:ascii="Arial" w:eastAsia="BatangChe" w:hAnsi="Arial" w:cs="Arial"/>
          <w:iCs/>
          <w:sz w:val="22"/>
          <w:szCs w:val="22"/>
          <w:lang w:val="it-IT"/>
        </w:rPr>
        <w:t>o</w:t>
      </w:r>
      <w:r w:rsidRPr="00B15DEB">
        <w:rPr>
          <w:rFonts w:ascii="Arial" w:eastAsia="BatangChe" w:hAnsi="Arial" w:cs="Arial"/>
          <w:iCs/>
          <w:sz w:val="22"/>
          <w:szCs w:val="22"/>
          <w:lang w:val="it-IT"/>
        </w:rPr>
        <w:t>bligaţiile beneficiarului de servicii sociale - totalitatea îndatoririlor pe care beneficiarul de servicii sociale şi le asumă prin contract şi pe care le va îndeplini valorificându-şi maximal potenţialul psiho-fizic;</w:t>
      </w:r>
    </w:p>
    <w:p w:rsidR="005C36A3" w:rsidRPr="00B15DEB" w:rsidRDefault="005C36A3">
      <w:pPr>
        <w:pStyle w:val="ListParagraph"/>
        <w:numPr>
          <w:ilvl w:val="0"/>
          <w:numId w:val="36"/>
        </w:numPr>
        <w:jc w:val="both"/>
        <w:rPr>
          <w:rFonts w:ascii="Arial" w:eastAsia="BatangChe" w:hAnsi="Arial" w:cs="Arial"/>
          <w:iCs/>
          <w:sz w:val="22"/>
          <w:szCs w:val="22"/>
          <w:lang w:val="it-IT"/>
        </w:rPr>
      </w:pPr>
      <w:r w:rsidRPr="00B15DEB">
        <w:rPr>
          <w:rFonts w:ascii="Arial" w:eastAsia="BatangChe" w:hAnsi="Arial" w:cs="Arial"/>
          <w:iCs/>
          <w:sz w:val="22"/>
          <w:szCs w:val="22"/>
          <w:lang w:val="it-IT"/>
        </w:rPr>
        <w:t>standarde minimale de calitate - ansamblul de cerinţe privind cadrul organizatoric şi material, resursele umane şi financiare în vederea atingerii nivelului de performanţă obligatoriu pentru toţi furnizorii de servicii sociale specializate, aprobate în condiţiile legii;</w:t>
      </w:r>
    </w:p>
    <w:p w:rsidR="005C36A3" w:rsidRPr="00B15DEB" w:rsidRDefault="005C36A3">
      <w:pPr>
        <w:pStyle w:val="ListParagraph"/>
        <w:numPr>
          <w:ilvl w:val="0"/>
          <w:numId w:val="36"/>
        </w:numPr>
        <w:jc w:val="both"/>
        <w:rPr>
          <w:rFonts w:ascii="Arial" w:eastAsia="BatangChe" w:hAnsi="Arial" w:cs="Arial"/>
          <w:iCs/>
          <w:sz w:val="22"/>
          <w:szCs w:val="22"/>
          <w:lang w:val="it-IT"/>
        </w:rPr>
      </w:pPr>
      <w:r w:rsidRPr="00B15DEB">
        <w:rPr>
          <w:rFonts w:ascii="Arial" w:eastAsia="BatangChe" w:hAnsi="Arial" w:cs="Arial"/>
          <w:iCs/>
          <w:sz w:val="22"/>
          <w:szCs w:val="22"/>
          <w:lang w:val="it-IT"/>
        </w:rPr>
        <w:t xml:space="preserve">  modificări de drept ale contractului de acordare de servicii sociale - modificările aduse contractelor de acordare de servicii sociale în mod independent de voinţa părţilor, în temeiul prevederilor unui act normativ;</w:t>
      </w:r>
    </w:p>
    <w:p w:rsidR="005C36A3" w:rsidRPr="00B15DEB" w:rsidRDefault="005C36A3">
      <w:pPr>
        <w:pStyle w:val="ListParagraph"/>
        <w:numPr>
          <w:ilvl w:val="0"/>
          <w:numId w:val="36"/>
        </w:numPr>
        <w:jc w:val="both"/>
        <w:rPr>
          <w:rFonts w:ascii="Arial" w:eastAsia="BatangChe" w:hAnsi="Arial" w:cs="Arial"/>
          <w:iCs/>
          <w:sz w:val="22"/>
          <w:szCs w:val="22"/>
          <w:lang w:val="it-IT"/>
        </w:rPr>
      </w:pPr>
      <w:r w:rsidRPr="00B15DEB">
        <w:rPr>
          <w:rFonts w:ascii="Arial" w:eastAsia="BatangChe" w:hAnsi="Arial" w:cs="Arial"/>
          <w:iCs/>
          <w:sz w:val="22"/>
          <w:szCs w:val="22"/>
          <w:lang w:val="it-IT"/>
        </w:rPr>
        <w:t xml:space="preserve"> forţa majoră - eveniment mai presus de controlul părţilor, care nu se datorează greşelii sau vinii acestora, care nu putea fi prevăzut în momentul încheierii contractului şi care face imposibilă executarea şi, respectiv, îndeplinirea acestuia;</w:t>
      </w:r>
    </w:p>
    <w:p w:rsidR="005C36A3" w:rsidRPr="00B15DEB" w:rsidRDefault="005C36A3">
      <w:pPr>
        <w:pStyle w:val="ListParagraph"/>
        <w:numPr>
          <w:ilvl w:val="0"/>
          <w:numId w:val="36"/>
        </w:numPr>
        <w:jc w:val="both"/>
        <w:rPr>
          <w:rFonts w:ascii="Arial" w:eastAsia="BatangChe" w:hAnsi="Arial" w:cs="Arial"/>
          <w:iCs/>
          <w:sz w:val="22"/>
          <w:szCs w:val="22"/>
          <w:lang w:val="it-IT"/>
        </w:rPr>
      </w:pPr>
      <w:r w:rsidRPr="00B15DEB">
        <w:rPr>
          <w:rFonts w:ascii="Arial" w:eastAsia="BatangChe" w:hAnsi="Arial" w:cs="Arial"/>
          <w:iCs/>
          <w:sz w:val="22"/>
          <w:szCs w:val="22"/>
          <w:lang w:val="it-IT"/>
        </w:rPr>
        <w:t>evaluarea iniţială - activitatea de identificare/determinare a naturii cauzelor, a stării actuale de dezvoltare şi de integrare socială a beneficiarului de servicii sociale, precum şi a prognosticului acestora, efectuată prin utilizarea de metode şi tehnici specifice profesiilor sociale, de către furnizorul de servicii sociale. Scopurile evaluării sunt cunoaşterea şi înţelegerea problemelor cu care se confruntă beneficiarul de servicii sociale şi identificarea măsurilor iniţiale pentru elaborarea planului iniţial de măsuri;</w:t>
      </w:r>
    </w:p>
    <w:p w:rsidR="005C36A3" w:rsidRPr="00B15DEB" w:rsidRDefault="005C36A3">
      <w:pPr>
        <w:pStyle w:val="ListParagraph"/>
        <w:numPr>
          <w:ilvl w:val="0"/>
          <w:numId w:val="36"/>
        </w:numPr>
        <w:jc w:val="both"/>
        <w:rPr>
          <w:rFonts w:ascii="Arial" w:eastAsia="BatangChe" w:hAnsi="Arial" w:cs="Arial"/>
          <w:iCs/>
          <w:sz w:val="22"/>
          <w:szCs w:val="22"/>
          <w:lang w:val="it-IT"/>
        </w:rPr>
      </w:pPr>
      <w:r w:rsidRPr="00B15DEB">
        <w:rPr>
          <w:rFonts w:ascii="Arial" w:eastAsia="BatangChe" w:hAnsi="Arial" w:cs="Arial"/>
          <w:iCs/>
          <w:sz w:val="22"/>
          <w:szCs w:val="22"/>
          <w:lang w:val="it-IT"/>
        </w:rPr>
        <w:t xml:space="preserve">    planul individualizat de asistenţă şi îngrijire - ansamblul de măsuri şi servicii adecvate şi individualizate potrivit nevoilor sociale identificate ca urmare a efectuării evaluării complexe, cuprinzând programarea serviciilor sociale, personalul responsabil şi procedurile de acordare a serviciilor sociale;</w:t>
      </w:r>
    </w:p>
    <w:p w:rsidR="005C36A3" w:rsidRPr="00B15DEB" w:rsidRDefault="005C36A3">
      <w:pPr>
        <w:pStyle w:val="ListParagraph"/>
        <w:numPr>
          <w:ilvl w:val="0"/>
          <w:numId w:val="36"/>
        </w:numPr>
        <w:jc w:val="both"/>
        <w:rPr>
          <w:rFonts w:ascii="Arial" w:eastAsia="BatangChe" w:hAnsi="Arial" w:cs="Arial"/>
          <w:iCs/>
          <w:sz w:val="22"/>
          <w:szCs w:val="22"/>
          <w:lang w:val="it-IT"/>
        </w:rPr>
      </w:pPr>
      <w:r w:rsidRPr="00B15DEB">
        <w:rPr>
          <w:rFonts w:ascii="Arial" w:eastAsia="BatangChe" w:hAnsi="Arial" w:cs="Arial"/>
          <w:iCs/>
          <w:sz w:val="22"/>
          <w:szCs w:val="22"/>
          <w:lang w:val="it-IT"/>
        </w:rPr>
        <w:t xml:space="preserve">   evaluarea complexă - activitatea de investigare şi analiză a stării actuale de dezvoltare şi de integrare socială a beneficiarului de servicii sociale, a cauzelor care au generat şi care întreţin situaţia de dificultate în care acesta se află, precum şi a prognosticului acestora, utilizându-se instrumente şi tehnici standardizate specifice domeniilor: asistenţă socială, psihologic, educaţional, medical, juridic.</w:t>
      </w:r>
    </w:p>
    <w:p w:rsidR="005C36A3" w:rsidRPr="00B15DEB" w:rsidRDefault="005C36A3">
      <w:pPr>
        <w:pStyle w:val="ListParagraph"/>
        <w:numPr>
          <w:ilvl w:val="0"/>
          <w:numId w:val="36"/>
        </w:numPr>
        <w:jc w:val="both"/>
        <w:rPr>
          <w:rFonts w:ascii="Arial" w:eastAsia="BatangChe" w:hAnsi="Arial" w:cs="Arial"/>
          <w:iCs/>
          <w:sz w:val="22"/>
          <w:szCs w:val="22"/>
          <w:lang w:val="it-IT"/>
        </w:rPr>
      </w:pPr>
      <w:r w:rsidRPr="00B15DEB">
        <w:rPr>
          <w:rFonts w:ascii="Arial" w:eastAsia="BatangChe" w:hAnsi="Arial" w:cs="Arial"/>
          <w:iCs/>
          <w:sz w:val="22"/>
          <w:szCs w:val="22"/>
          <w:lang w:val="it-IT"/>
        </w:rPr>
        <w:t xml:space="preserve">   în baza prevederilor Ordinului MMFPS </w:t>
      </w:r>
      <w:r w:rsidR="0076049B" w:rsidRPr="00B15DEB">
        <w:rPr>
          <w:rFonts w:ascii="Arial" w:eastAsia="BatangChe" w:hAnsi="Arial" w:cs="Arial"/>
          <w:iCs/>
          <w:sz w:val="22"/>
          <w:szCs w:val="22"/>
          <w:lang w:val="it-IT"/>
        </w:rPr>
        <w:t>nr. 82/2019</w:t>
      </w:r>
      <w:r w:rsidRPr="00B15DEB">
        <w:rPr>
          <w:rFonts w:ascii="Arial" w:eastAsia="BatangChe" w:hAnsi="Arial" w:cs="Arial"/>
          <w:iCs/>
          <w:sz w:val="22"/>
          <w:szCs w:val="22"/>
          <w:lang w:val="it-IT"/>
        </w:rPr>
        <w:t>, privind aprobarea Standardelor minime de calitate pentru acreditarea serviciilor sociale destina</w:t>
      </w:r>
      <w:r w:rsidR="0076049B" w:rsidRPr="00B15DEB">
        <w:rPr>
          <w:rFonts w:ascii="Arial" w:eastAsia="BatangChe" w:hAnsi="Arial" w:cs="Arial"/>
          <w:iCs/>
          <w:sz w:val="22"/>
          <w:szCs w:val="22"/>
          <w:lang w:val="it-IT"/>
        </w:rPr>
        <w:t>t</w:t>
      </w:r>
      <w:r w:rsidRPr="00B15DEB">
        <w:rPr>
          <w:rFonts w:ascii="Arial" w:eastAsia="BatangChe" w:hAnsi="Arial" w:cs="Arial"/>
          <w:iCs/>
          <w:sz w:val="22"/>
          <w:szCs w:val="22"/>
          <w:lang w:val="it-IT"/>
        </w:rPr>
        <w:t>e persoanlor adulte cu dizabilităţi</w:t>
      </w:r>
    </w:p>
    <w:p w:rsidR="00510142" w:rsidRPr="00B15DEB" w:rsidRDefault="00510142" w:rsidP="0012793A">
      <w:pPr>
        <w:pStyle w:val="ListParagraph"/>
        <w:jc w:val="both"/>
        <w:rPr>
          <w:rFonts w:ascii="Arial" w:eastAsia="BatangChe" w:hAnsi="Arial" w:cs="Arial"/>
          <w:iCs/>
          <w:sz w:val="22"/>
          <w:szCs w:val="22"/>
          <w:lang w:val="it-IT"/>
        </w:rPr>
      </w:pPr>
    </w:p>
    <w:p w:rsidR="005C36A3" w:rsidRPr="00B15DEB" w:rsidRDefault="005C36A3" w:rsidP="00670F47">
      <w:pPr>
        <w:jc w:val="both"/>
        <w:rPr>
          <w:rFonts w:ascii="Arial" w:eastAsia="BatangChe" w:hAnsi="Arial" w:cs="Arial"/>
          <w:b/>
          <w:sz w:val="22"/>
          <w:szCs w:val="22"/>
          <w:lang w:val="it-IT"/>
        </w:rPr>
      </w:pPr>
      <w:r w:rsidRPr="00B15DEB">
        <w:rPr>
          <w:rFonts w:ascii="Arial" w:eastAsia="BatangChe" w:hAnsi="Arial" w:cs="Arial"/>
          <w:b/>
          <w:sz w:val="22"/>
          <w:szCs w:val="22"/>
          <w:lang w:val="it-IT"/>
        </w:rPr>
        <w:t xml:space="preserve"> 2. Obiectul contractului</w:t>
      </w:r>
    </w:p>
    <w:p w:rsidR="005C36A3" w:rsidRPr="00B15DEB" w:rsidRDefault="005C36A3" w:rsidP="00670F47">
      <w:pPr>
        <w:jc w:val="both"/>
        <w:rPr>
          <w:rFonts w:ascii="Arial" w:eastAsia="BatangChe" w:hAnsi="Arial" w:cs="Arial"/>
          <w:sz w:val="22"/>
          <w:szCs w:val="22"/>
          <w:lang w:val="it-IT"/>
        </w:rPr>
      </w:pPr>
      <w:r w:rsidRPr="00B15DEB">
        <w:rPr>
          <w:rFonts w:ascii="Arial" w:eastAsia="BatangChe" w:hAnsi="Arial" w:cs="Arial"/>
          <w:sz w:val="22"/>
          <w:szCs w:val="22"/>
          <w:lang w:val="it-IT"/>
        </w:rPr>
        <w:t>Obiectul contractului îl constituie acordarea de servicii sociale beneficiarului în condiţiile şi termenii stabiliţi de legislaţia aplicabilă în domeniu şi a clauzelor cuprinse în prezentul contract, care constau din:</w:t>
      </w:r>
    </w:p>
    <w:p w:rsidR="0012793A" w:rsidRPr="00B15DEB" w:rsidRDefault="0012793A" w:rsidP="00670F47">
      <w:pPr>
        <w:jc w:val="both"/>
        <w:rPr>
          <w:rFonts w:ascii="Arial" w:eastAsia="BatangChe" w:hAnsi="Arial" w:cs="Arial"/>
          <w:sz w:val="22"/>
          <w:szCs w:val="22"/>
          <w:lang w:val="it-IT"/>
        </w:rPr>
      </w:pPr>
    </w:p>
    <w:p w:rsidR="005C36A3" w:rsidRPr="00B15DEB" w:rsidRDefault="005C36A3">
      <w:pPr>
        <w:numPr>
          <w:ilvl w:val="0"/>
          <w:numId w:val="37"/>
        </w:numPr>
        <w:jc w:val="both"/>
        <w:rPr>
          <w:rFonts w:ascii="Arial" w:eastAsia="BatangChe" w:hAnsi="Arial" w:cs="Arial"/>
          <w:sz w:val="22"/>
          <w:szCs w:val="22"/>
          <w:lang w:val="it-IT"/>
        </w:rPr>
      </w:pPr>
      <w:r w:rsidRPr="00B15DEB">
        <w:rPr>
          <w:rFonts w:ascii="Arial" w:eastAsia="BatangChe" w:hAnsi="Arial" w:cs="Arial"/>
          <w:sz w:val="22"/>
          <w:szCs w:val="22"/>
          <w:lang w:val="it-IT"/>
        </w:rPr>
        <w:t>cazare, masă, cazarmament, îmbrăcăminte, articole igienico-sanitare;</w:t>
      </w:r>
    </w:p>
    <w:p w:rsidR="005C36A3" w:rsidRPr="00B15DEB" w:rsidRDefault="005C36A3">
      <w:pPr>
        <w:numPr>
          <w:ilvl w:val="0"/>
          <w:numId w:val="37"/>
        </w:numPr>
        <w:jc w:val="both"/>
        <w:rPr>
          <w:rFonts w:ascii="Arial" w:eastAsia="BatangChe" w:hAnsi="Arial" w:cs="Arial"/>
          <w:sz w:val="22"/>
          <w:szCs w:val="22"/>
          <w:lang w:val="it-IT"/>
        </w:rPr>
      </w:pPr>
      <w:r w:rsidRPr="00B15DEB">
        <w:rPr>
          <w:rFonts w:ascii="Arial" w:eastAsia="BatangChe" w:hAnsi="Arial" w:cs="Arial"/>
          <w:sz w:val="22"/>
          <w:szCs w:val="22"/>
          <w:lang w:val="it-IT"/>
        </w:rPr>
        <w:t>evaluarea nevoilor individuale şi situaţiei personale;</w:t>
      </w:r>
    </w:p>
    <w:p w:rsidR="005C36A3" w:rsidRPr="00B15DEB" w:rsidRDefault="0067587F">
      <w:pPr>
        <w:numPr>
          <w:ilvl w:val="0"/>
          <w:numId w:val="37"/>
        </w:numPr>
        <w:jc w:val="both"/>
        <w:rPr>
          <w:rFonts w:ascii="Arial" w:eastAsia="BatangChe" w:hAnsi="Arial" w:cs="Arial"/>
          <w:sz w:val="22"/>
          <w:szCs w:val="22"/>
          <w:lang w:val="pt-BR"/>
        </w:rPr>
      </w:pPr>
      <w:r w:rsidRPr="00B15DEB">
        <w:rPr>
          <w:rFonts w:ascii="Arial" w:eastAsia="BatangChe" w:hAnsi="Arial" w:cs="Arial"/>
          <w:sz w:val="22"/>
          <w:szCs w:val="22"/>
          <w:lang w:val="pt-BR"/>
        </w:rPr>
        <w:t>r</w:t>
      </w:r>
      <w:r w:rsidR="005C36A3" w:rsidRPr="00B15DEB">
        <w:rPr>
          <w:rFonts w:ascii="Arial" w:eastAsia="BatangChe" w:hAnsi="Arial" w:cs="Arial"/>
          <w:sz w:val="22"/>
          <w:szCs w:val="22"/>
          <w:lang w:val="pt-BR"/>
        </w:rPr>
        <w:t>eevaluare anuală sau atunci când schimbările privind situația beneficiarului o impun;</w:t>
      </w:r>
    </w:p>
    <w:p w:rsidR="005C36A3" w:rsidRPr="00B15DEB" w:rsidRDefault="005C36A3">
      <w:pPr>
        <w:numPr>
          <w:ilvl w:val="0"/>
          <w:numId w:val="37"/>
        </w:numPr>
        <w:jc w:val="both"/>
        <w:rPr>
          <w:rFonts w:ascii="Arial" w:eastAsia="BatangChe" w:hAnsi="Arial" w:cs="Arial"/>
          <w:sz w:val="22"/>
          <w:szCs w:val="22"/>
          <w:lang w:val="pt-BR"/>
        </w:rPr>
      </w:pPr>
      <w:r w:rsidRPr="00B15DEB">
        <w:rPr>
          <w:rFonts w:ascii="Arial" w:eastAsia="BatangChe" w:hAnsi="Arial" w:cs="Arial"/>
          <w:sz w:val="22"/>
          <w:szCs w:val="22"/>
          <w:lang w:val="pt-BR"/>
        </w:rPr>
        <w:t>activităţi de asistenţă şi îngrijire personală;</w:t>
      </w:r>
    </w:p>
    <w:p w:rsidR="005C36A3" w:rsidRPr="00B15DEB" w:rsidRDefault="005C36A3">
      <w:pPr>
        <w:numPr>
          <w:ilvl w:val="0"/>
          <w:numId w:val="37"/>
        </w:numPr>
        <w:jc w:val="both"/>
        <w:rPr>
          <w:rFonts w:ascii="Arial" w:eastAsia="BatangChe" w:hAnsi="Arial" w:cs="Arial"/>
          <w:sz w:val="22"/>
          <w:szCs w:val="22"/>
          <w:lang w:val="pt-BR"/>
        </w:rPr>
      </w:pPr>
      <w:r w:rsidRPr="00B15DEB">
        <w:rPr>
          <w:rFonts w:ascii="Arial" w:eastAsia="BatangChe" w:hAnsi="Arial" w:cs="Arial"/>
          <w:sz w:val="22"/>
          <w:szCs w:val="22"/>
          <w:lang w:val="pt-BR"/>
        </w:rPr>
        <w:t>asistenţă medicală generală şi de specialitate şi medicamentație prescrisă de medici;</w:t>
      </w:r>
    </w:p>
    <w:p w:rsidR="005C36A3" w:rsidRPr="00B15DEB" w:rsidRDefault="005C36A3">
      <w:pPr>
        <w:numPr>
          <w:ilvl w:val="0"/>
          <w:numId w:val="37"/>
        </w:numPr>
        <w:jc w:val="both"/>
        <w:rPr>
          <w:rFonts w:ascii="Arial" w:eastAsia="BatangChe" w:hAnsi="Arial" w:cs="Arial"/>
          <w:sz w:val="22"/>
          <w:szCs w:val="22"/>
          <w:lang w:val="pt-BR"/>
        </w:rPr>
      </w:pPr>
      <w:r w:rsidRPr="00B15DEB">
        <w:rPr>
          <w:rFonts w:ascii="Arial" w:eastAsia="BatangChe" w:hAnsi="Arial" w:cs="Arial"/>
          <w:sz w:val="22"/>
          <w:szCs w:val="22"/>
          <w:lang w:val="pt-BR"/>
        </w:rPr>
        <w:t>asistență/consiliere psihologică de recuperare;</w:t>
      </w:r>
    </w:p>
    <w:p w:rsidR="005C36A3" w:rsidRPr="00B15DEB" w:rsidRDefault="005C36A3">
      <w:pPr>
        <w:numPr>
          <w:ilvl w:val="0"/>
          <w:numId w:val="37"/>
        </w:numPr>
        <w:jc w:val="both"/>
        <w:rPr>
          <w:rFonts w:ascii="Arial" w:eastAsia="BatangChe" w:hAnsi="Arial" w:cs="Arial"/>
          <w:sz w:val="22"/>
          <w:szCs w:val="22"/>
          <w:lang w:val="pt-BR"/>
        </w:rPr>
      </w:pPr>
      <w:r w:rsidRPr="00B15DEB">
        <w:rPr>
          <w:rFonts w:ascii="Arial" w:eastAsia="BatangChe" w:hAnsi="Arial" w:cs="Arial"/>
          <w:sz w:val="22"/>
          <w:szCs w:val="22"/>
          <w:lang w:val="pt-BR"/>
        </w:rPr>
        <w:t>servicii de recuperare şi reabilitare funcţională;</w:t>
      </w:r>
    </w:p>
    <w:p w:rsidR="005C36A3" w:rsidRPr="00B15DEB" w:rsidRDefault="005C36A3">
      <w:pPr>
        <w:numPr>
          <w:ilvl w:val="0"/>
          <w:numId w:val="37"/>
        </w:numPr>
        <w:jc w:val="both"/>
        <w:rPr>
          <w:rFonts w:ascii="Arial" w:eastAsia="BatangChe" w:hAnsi="Arial" w:cs="Arial"/>
          <w:sz w:val="22"/>
          <w:szCs w:val="22"/>
          <w:lang w:val="pt-BR"/>
        </w:rPr>
      </w:pPr>
      <w:r w:rsidRPr="00B15DEB">
        <w:rPr>
          <w:rFonts w:ascii="Arial" w:eastAsia="BatangChe" w:hAnsi="Arial" w:cs="Arial"/>
          <w:sz w:val="22"/>
          <w:szCs w:val="22"/>
          <w:lang w:val="pt-BR"/>
        </w:rPr>
        <w:t>servicii pentru integrare/reintegrare socială a beneficiarului;</w:t>
      </w:r>
    </w:p>
    <w:p w:rsidR="005C36A3" w:rsidRPr="00B15DEB" w:rsidRDefault="005C36A3">
      <w:pPr>
        <w:numPr>
          <w:ilvl w:val="0"/>
          <w:numId w:val="37"/>
        </w:numPr>
        <w:jc w:val="both"/>
        <w:rPr>
          <w:rFonts w:ascii="Arial" w:eastAsia="BatangChe" w:hAnsi="Arial" w:cs="Arial"/>
          <w:sz w:val="22"/>
          <w:szCs w:val="22"/>
          <w:lang w:val="pt-BR"/>
        </w:rPr>
      </w:pPr>
      <w:r w:rsidRPr="00B15DEB">
        <w:rPr>
          <w:rFonts w:ascii="Arial" w:eastAsia="BatangChe" w:hAnsi="Arial" w:cs="Arial"/>
          <w:sz w:val="22"/>
          <w:szCs w:val="22"/>
          <w:lang w:val="pt-BR"/>
        </w:rPr>
        <w:t>servicii pentru o viață activă, de menţinere a contactelor sociale;</w:t>
      </w:r>
    </w:p>
    <w:p w:rsidR="005C36A3" w:rsidRPr="00B15DEB" w:rsidRDefault="005C36A3">
      <w:pPr>
        <w:numPr>
          <w:ilvl w:val="0"/>
          <w:numId w:val="37"/>
        </w:numPr>
        <w:jc w:val="both"/>
        <w:rPr>
          <w:rFonts w:ascii="Arial" w:eastAsia="BatangChe" w:hAnsi="Arial" w:cs="Arial"/>
          <w:sz w:val="22"/>
          <w:szCs w:val="22"/>
          <w:lang w:val="pt-BR"/>
        </w:rPr>
      </w:pPr>
      <w:r w:rsidRPr="00B15DEB">
        <w:rPr>
          <w:rFonts w:ascii="Arial" w:eastAsia="BatangChe" w:hAnsi="Arial" w:cs="Arial"/>
          <w:sz w:val="22"/>
          <w:szCs w:val="22"/>
          <w:lang w:val="pt-BR"/>
        </w:rPr>
        <w:t>servicii de petrecere a timpului liber, de ergoterapie şi alte activităţi în aer liber;</w:t>
      </w:r>
    </w:p>
    <w:p w:rsidR="005C36A3" w:rsidRPr="00B15DEB" w:rsidRDefault="005C36A3">
      <w:pPr>
        <w:numPr>
          <w:ilvl w:val="0"/>
          <w:numId w:val="37"/>
        </w:numPr>
        <w:jc w:val="both"/>
        <w:rPr>
          <w:rFonts w:ascii="Arial" w:eastAsia="BatangChe" w:hAnsi="Arial" w:cs="Arial"/>
          <w:sz w:val="22"/>
          <w:szCs w:val="22"/>
          <w:lang w:val="pt-BR"/>
        </w:rPr>
      </w:pPr>
      <w:r w:rsidRPr="00B15DEB">
        <w:rPr>
          <w:rFonts w:ascii="Arial" w:eastAsia="BatangChe" w:hAnsi="Arial" w:cs="Arial"/>
          <w:sz w:val="22"/>
          <w:szCs w:val="22"/>
          <w:lang w:val="pt-BR"/>
        </w:rPr>
        <w:t>asistenţă adecvată în stare terminală sau în caz de deces</w:t>
      </w:r>
      <w:r w:rsidR="0067587F" w:rsidRPr="00B15DEB">
        <w:rPr>
          <w:rFonts w:ascii="Arial" w:eastAsia="BatangChe" w:hAnsi="Arial" w:cs="Arial"/>
          <w:sz w:val="22"/>
          <w:szCs w:val="22"/>
          <w:lang w:val="pt-BR"/>
        </w:rPr>
        <w:t>.</w:t>
      </w:r>
    </w:p>
    <w:p w:rsidR="00671BB2" w:rsidRPr="00B15DEB" w:rsidRDefault="00671BB2">
      <w:pPr>
        <w:numPr>
          <w:ilvl w:val="0"/>
          <w:numId w:val="37"/>
        </w:numPr>
        <w:jc w:val="both"/>
        <w:rPr>
          <w:rFonts w:ascii="Arial" w:eastAsia="BatangChe" w:hAnsi="Arial" w:cs="Arial"/>
          <w:sz w:val="22"/>
          <w:szCs w:val="22"/>
          <w:lang w:val="pt-BR"/>
        </w:rPr>
      </w:pPr>
      <w:r w:rsidRPr="00B15DEB">
        <w:rPr>
          <w:rFonts w:ascii="Arial" w:eastAsia="BatangChe" w:hAnsi="Arial" w:cs="Arial"/>
          <w:sz w:val="22"/>
          <w:szCs w:val="22"/>
          <w:lang w:val="pt-BR"/>
        </w:rPr>
        <w:t>servicii funerare pentru beneficiarii care nu au apartinatori</w:t>
      </w:r>
      <w:r w:rsidR="00C3356B" w:rsidRPr="00B15DEB">
        <w:rPr>
          <w:rFonts w:ascii="Arial" w:eastAsia="BatangChe" w:hAnsi="Arial" w:cs="Arial"/>
          <w:sz w:val="22"/>
          <w:szCs w:val="22"/>
          <w:lang w:val="pt-BR"/>
        </w:rPr>
        <w:t xml:space="preserve"> sau reprezentanti legali</w:t>
      </w:r>
      <w:r w:rsidRPr="00B15DEB">
        <w:rPr>
          <w:rFonts w:ascii="Arial" w:eastAsia="BatangChe" w:hAnsi="Arial" w:cs="Arial"/>
          <w:sz w:val="22"/>
          <w:szCs w:val="22"/>
          <w:lang w:val="pt-BR"/>
        </w:rPr>
        <w:t>;</w:t>
      </w:r>
    </w:p>
    <w:p w:rsidR="00477B5B" w:rsidRPr="00B15DEB" w:rsidRDefault="00477B5B" w:rsidP="00670F47">
      <w:pPr>
        <w:ind w:left="360"/>
        <w:jc w:val="both"/>
        <w:rPr>
          <w:rFonts w:ascii="Arial" w:eastAsia="BatangChe" w:hAnsi="Arial" w:cs="Arial"/>
          <w:sz w:val="22"/>
          <w:szCs w:val="22"/>
          <w:lang w:val="pt-BR"/>
        </w:rPr>
      </w:pPr>
    </w:p>
    <w:p w:rsidR="00BF1002" w:rsidRPr="00B15DEB" w:rsidRDefault="00BF1002" w:rsidP="00670F47">
      <w:pPr>
        <w:ind w:left="360"/>
        <w:jc w:val="both"/>
        <w:rPr>
          <w:rFonts w:ascii="Arial" w:eastAsia="BatangChe" w:hAnsi="Arial" w:cs="Arial"/>
          <w:sz w:val="22"/>
          <w:szCs w:val="22"/>
          <w:lang w:val="pt-BR"/>
        </w:rPr>
      </w:pPr>
    </w:p>
    <w:p w:rsidR="00BF1002" w:rsidRPr="00B15DEB" w:rsidRDefault="00BF1002" w:rsidP="00670F47">
      <w:pPr>
        <w:ind w:left="360"/>
        <w:jc w:val="both"/>
        <w:rPr>
          <w:rFonts w:ascii="Arial" w:eastAsia="BatangChe" w:hAnsi="Arial" w:cs="Arial"/>
          <w:sz w:val="22"/>
          <w:szCs w:val="22"/>
          <w:lang w:val="pt-BR"/>
        </w:rPr>
      </w:pPr>
    </w:p>
    <w:p w:rsidR="005C36A3" w:rsidRPr="00B15DEB" w:rsidRDefault="005C36A3" w:rsidP="00670F47">
      <w:pPr>
        <w:jc w:val="both"/>
        <w:rPr>
          <w:rFonts w:ascii="Arial" w:eastAsia="BatangChe" w:hAnsi="Arial" w:cs="Arial"/>
          <w:sz w:val="22"/>
          <w:szCs w:val="22"/>
          <w:lang w:val="pt-BR"/>
        </w:rPr>
      </w:pPr>
      <w:r w:rsidRPr="00B15DEB">
        <w:rPr>
          <w:rFonts w:ascii="Arial" w:eastAsia="BatangChe" w:hAnsi="Arial" w:cs="Arial"/>
          <w:b/>
          <w:sz w:val="22"/>
          <w:szCs w:val="22"/>
          <w:lang w:val="pt-BR"/>
        </w:rPr>
        <w:t>3. Costurile serviciilor sociale</w:t>
      </w:r>
      <w:r w:rsidRPr="00B15DEB">
        <w:rPr>
          <w:rFonts w:ascii="Arial" w:eastAsia="BatangChe" w:hAnsi="Arial" w:cs="Arial"/>
          <w:sz w:val="22"/>
          <w:szCs w:val="22"/>
          <w:lang w:val="pt-BR"/>
        </w:rPr>
        <w:t xml:space="preserve"> </w:t>
      </w:r>
      <w:r w:rsidRPr="00B15DEB">
        <w:rPr>
          <w:rFonts w:ascii="Arial" w:eastAsia="BatangChe" w:hAnsi="Arial" w:cs="Arial"/>
          <w:b/>
          <w:sz w:val="22"/>
          <w:szCs w:val="22"/>
          <w:lang w:val="pt-BR"/>
        </w:rPr>
        <w:t>acordate</w:t>
      </w:r>
      <w:r w:rsidRPr="00B15DEB">
        <w:rPr>
          <w:rFonts w:ascii="Arial" w:eastAsia="BatangChe" w:hAnsi="Arial" w:cs="Arial"/>
          <w:sz w:val="22"/>
          <w:szCs w:val="22"/>
          <w:lang w:val="pt-BR"/>
        </w:rPr>
        <w:t xml:space="preserve"> </w:t>
      </w:r>
    </w:p>
    <w:p w:rsidR="0012793A" w:rsidRPr="00B15DEB" w:rsidRDefault="0012793A" w:rsidP="00670F47">
      <w:pPr>
        <w:jc w:val="both"/>
        <w:rPr>
          <w:rFonts w:ascii="Arial" w:eastAsia="BatangChe" w:hAnsi="Arial" w:cs="Arial"/>
          <w:sz w:val="22"/>
          <w:szCs w:val="22"/>
          <w:lang w:val="pt-BR"/>
        </w:rPr>
      </w:pPr>
    </w:p>
    <w:p w:rsidR="0067587F" w:rsidRPr="00B15DEB" w:rsidRDefault="005C36A3">
      <w:pPr>
        <w:pStyle w:val="ListParagraph"/>
        <w:numPr>
          <w:ilvl w:val="0"/>
          <w:numId w:val="38"/>
        </w:numPr>
        <w:jc w:val="both"/>
        <w:rPr>
          <w:rFonts w:ascii="Arial" w:eastAsia="BatangChe" w:hAnsi="Arial" w:cs="Arial"/>
          <w:sz w:val="22"/>
          <w:szCs w:val="22"/>
          <w:lang w:val="pt-BR" w:eastAsia="ro-RO"/>
        </w:rPr>
      </w:pPr>
      <w:r w:rsidRPr="00B15DEB">
        <w:rPr>
          <w:rFonts w:ascii="Arial" w:eastAsia="BatangChe" w:hAnsi="Arial" w:cs="Arial"/>
          <w:sz w:val="22"/>
          <w:szCs w:val="22"/>
          <w:lang w:val="pt-BR" w:eastAsia="ro-RO"/>
        </w:rPr>
        <w:t>Costurile serviciilor sociale acordate şi contribuţia beneficiarului de servicii sociale, se calculează în baza drepturile prevăzute de Legea nr.448/2006 privind protecţia şi promovarea drepturilor persoanelor cu handicap de care beneficiază persoanele cu handicap în centrele rezidenţiale pentru persoane cu handicap, a H.G. nr 978/2015, pentru aprobarea Metodologiei de stabilire a nivelului contribuţiei de întreţinere în instituţiile de asistenţă socială, datorată de persoanele asistate sau de susţinătorii legali ai acestora, a Ordinul 467/2009 al preşedintelui ANPH şi H.G. nr. 903/2014 privind stabilirea nivelului minim al alocaţiei zilnice de hrană pentru consumurile colective din instituţiile şi unităţile publice şi private de asistenţă socială destinate persoanelor adulte, persoanelor adulte cu dizabilităţi şi persoanelor vârstnice, precum şi a Hot. Consiliului Judeţean Mureş nr …………, privind aprobarea modificării Hotărârii CJ Mureş nr ……………., privind contribuţia lunară a beneficiarilor internaţi în centrele rezidenţiale pentru persoanele adulte cu handicap din structura DGASPC Mureş.</w:t>
      </w:r>
    </w:p>
    <w:p w:rsidR="0067587F" w:rsidRPr="00B15DEB" w:rsidRDefault="005C36A3">
      <w:pPr>
        <w:pStyle w:val="ListParagraph"/>
        <w:numPr>
          <w:ilvl w:val="0"/>
          <w:numId w:val="38"/>
        </w:numPr>
        <w:jc w:val="both"/>
        <w:rPr>
          <w:rFonts w:ascii="Arial" w:eastAsia="BatangChe" w:hAnsi="Arial" w:cs="Arial"/>
          <w:sz w:val="22"/>
          <w:szCs w:val="22"/>
          <w:lang w:val="pt-BR" w:eastAsia="ro-RO"/>
        </w:rPr>
      </w:pPr>
      <w:r w:rsidRPr="00B15DEB">
        <w:rPr>
          <w:rFonts w:ascii="Arial" w:eastAsia="BatangChe" w:hAnsi="Arial" w:cs="Arial"/>
          <w:sz w:val="22"/>
          <w:szCs w:val="22"/>
          <w:lang w:val="pt-BR" w:eastAsia="ro-RO"/>
        </w:rPr>
        <w:t>Costul total mediu pe lună al serviciilor sociale prevăzute la pct. 2, se calculează în funcţie de costul mediu anual din anul precendent (……………….....lei/lună, pentru anul ……………...), precum şi în funcţie de bugetul de venituri şi cheltuieli aprobat de către Direcţia Economica din cadrul DGASPC Mureş.</w:t>
      </w:r>
    </w:p>
    <w:p w:rsidR="0067587F" w:rsidRPr="00B15DEB" w:rsidRDefault="005C36A3">
      <w:pPr>
        <w:pStyle w:val="ListParagraph"/>
        <w:numPr>
          <w:ilvl w:val="0"/>
          <w:numId w:val="38"/>
        </w:numPr>
        <w:jc w:val="both"/>
        <w:rPr>
          <w:rFonts w:ascii="Arial" w:eastAsia="BatangChe" w:hAnsi="Arial" w:cs="Arial"/>
          <w:sz w:val="22"/>
          <w:szCs w:val="22"/>
          <w:lang w:val="pt-BR" w:eastAsia="ro-RO"/>
        </w:rPr>
      </w:pPr>
      <w:r w:rsidRPr="00B15DEB">
        <w:rPr>
          <w:rFonts w:ascii="Arial" w:eastAsia="BatangChe" w:hAnsi="Arial" w:cs="Arial"/>
          <w:sz w:val="22"/>
          <w:szCs w:val="22"/>
          <w:lang w:val="pt-BR" w:eastAsia="ro-RO"/>
        </w:rPr>
        <w:t>Cuantumul contribuţiei beneficiarului pentru toate serviciile sociale primite este stipulată în Angajamentul de plată/Convenţia de plată, eliberata de către Direcţia Economica a DGASPC Mureş, care este/sunt părţi integrante ale prezentului contract.</w:t>
      </w:r>
    </w:p>
    <w:p w:rsidR="005C36A3" w:rsidRPr="00B15DEB" w:rsidRDefault="005C36A3">
      <w:pPr>
        <w:pStyle w:val="ListParagraph"/>
        <w:numPr>
          <w:ilvl w:val="0"/>
          <w:numId w:val="38"/>
        </w:numPr>
        <w:jc w:val="both"/>
        <w:rPr>
          <w:rFonts w:ascii="Arial" w:eastAsia="BatangChe" w:hAnsi="Arial" w:cs="Arial"/>
          <w:sz w:val="22"/>
          <w:szCs w:val="22"/>
          <w:lang w:val="pt-BR" w:eastAsia="ro-RO"/>
        </w:rPr>
      </w:pPr>
      <w:r w:rsidRPr="00B15DEB">
        <w:rPr>
          <w:rFonts w:ascii="Arial" w:eastAsia="BatangChe" w:hAnsi="Arial" w:cs="Arial"/>
          <w:sz w:val="22"/>
          <w:szCs w:val="22"/>
          <w:lang w:val="pt-BR" w:eastAsia="ro-RO"/>
        </w:rPr>
        <w:t>Valoarea contribuţiei beneficiarului de servicii sociale este stabilită în urma procesului de evaluare complexă.</w:t>
      </w:r>
    </w:p>
    <w:p w:rsidR="0067587F" w:rsidRPr="00B15DEB" w:rsidRDefault="0067587F" w:rsidP="00670F47">
      <w:pPr>
        <w:jc w:val="both"/>
        <w:rPr>
          <w:rFonts w:ascii="Arial" w:eastAsia="BatangChe" w:hAnsi="Arial" w:cs="Arial"/>
          <w:b/>
          <w:bCs/>
          <w:sz w:val="22"/>
          <w:szCs w:val="22"/>
          <w:lang w:val="ro-RO"/>
        </w:rPr>
      </w:pPr>
    </w:p>
    <w:p w:rsidR="005C36A3" w:rsidRPr="00B15DEB" w:rsidRDefault="005C36A3" w:rsidP="00670F47">
      <w:pPr>
        <w:jc w:val="both"/>
        <w:rPr>
          <w:rFonts w:ascii="Arial" w:eastAsia="BatangChe" w:hAnsi="Arial" w:cs="Arial"/>
          <w:b/>
          <w:sz w:val="22"/>
          <w:szCs w:val="22"/>
          <w:lang w:val="ro-RO"/>
        </w:rPr>
      </w:pPr>
      <w:r w:rsidRPr="00B15DEB">
        <w:rPr>
          <w:rFonts w:ascii="Arial" w:eastAsia="BatangChe" w:hAnsi="Arial" w:cs="Arial"/>
          <w:b/>
          <w:sz w:val="22"/>
          <w:szCs w:val="22"/>
          <w:lang w:val="ro-RO"/>
        </w:rPr>
        <w:t>4. Durata contractului</w:t>
      </w:r>
    </w:p>
    <w:p w:rsidR="005C36A3" w:rsidRPr="00B15DEB" w:rsidRDefault="005C36A3">
      <w:pPr>
        <w:pStyle w:val="ListParagraph"/>
        <w:numPr>
          <w:ilvl w:val="0"/>
          <w:numId w:val="38"/>
        </w:numPr>
        <w:jc w:val="both"/>
        <w:rPr>
          <w:rFonts w:ascii="Arial" w:eastAsia="BatangChe" w:hAnsi="Arial" w:cs="Arial"/>
          <w:sz w:val="22"/>
          <w:szCs w:val="22"/>
          <w:lang w:val="ro-RO"/>
        </w:rPr>
      </w:pPr>
      <w:r w:rsidRPr="00B15DEB">
        <w:rPr>
          <w:rFonts w:ascii="Arial" w:eastAsia="BatangChe" w:hAnsi="Arial" w:cs="Arial"/>
          <w:sz w:val="22"/>
          <w:szCs w:val="22"/>
          <w:lang w:val="pt-BR" w:eastAsia="ro-RO"/>
        </w:rPr>
        <w:t xml:space="preserve">Durata contractului este pe perioadă nedeterminată, începând cu data ………….   </w:t>
      </w:r>
      <w:r w:rsidRPr="00B15DEB">
        <w:rPr>
          <w:rFonts w:ascii="Arial" w:eastAsia="BatangChe" w:hAnsi="Arial" w:cs="Arial"/>
          <w:sz w:val="22"/>
          <w:szCs w:val="22"/>
          <w:lang w:val="ro-RO"/>
        </w:rPr>
        <w:t xml:space="preserve">  </w:t>
      </w:r>
    </w:p>
    <w:p w:rsidR="0067587F" w:rsidRPr="00B15DEB" w:rsidRDefault="0067587F" w:rsidP="00670F47">
      <w:pPr>
        <w:jc w:val="both"/>
        <w:rPr>
          <w:rFonts w:ascii="Arial" w:eastAsia="BatangChe" w:hAnsi="Arial" w:cs="Arial"/>
          <w:sz w:val="22"/>
          <w:szCs w:val="22"/>
          <w:lang w:val="ro-RO"/>
        </w:rPr>
      </w:pPr>
    </w:p>
    <w:p w:rsidR="00943FD1" w:rsidRPr="00B15DEB" w:rsidRDefault="005C36A3" w:rsidP="00670F47">
      <w:pPr>
        <w:jc w:val="both"/>
        <w:rPr>
          <w:rFonts w:ascii="Arial" w:eastAsia="BatangChe" w:hAnsi="Arial" w:cs="Arial"/>
          <w:b/>
          <w:sz w:val="22"/>
          <w:szCs w:val="22"/>
          <w:lang w:val="pt-BR" w:eastAsia="ro-RO"/>
        </w:rPr>
      </w:pPr>
      <w:r w:rsidRPr="00B15DEB">
        <w:rPr>
          <w:rFonts w:ascii="Arial" w:eastAsia="BatangChe" w:hAnsi="Arial" w:cs="Arial"/>
          <w:b/>
          <w:sz w:val="22"/>
          <w:szCs w:val="22"/>
          <w:lang w:val="pt-BR" w:eastAsia="ro-RO"/>
        </w:rPr>
        <w:t>5. Etapele procesului de acordare a serviciilor sociale:</w:t>
      </w:r>
    </w:p>
    <w:p w:rsidR="005C36A3" w:rsidRPr="00B15DEB" w:rsidRDefault="005C36A3">
      <w:pPr>
        <w:pStyle w:val="ListParagraph"/>
        <w:numPr>
          <w:ilvl w:val="0"/>
          <w:numId w:val="38"/>
        </w:numPr>
        <w:jc w:val="both"/>
        <w:rPr>
          <w:rFonts w:ascii="Arial" w:eastAsia="BatangChe" w:hAnsi="Arial" w:cs="Arial"/>
          <w:b/>
          <w:sz w:val="22"/>
          <w:szCs w:val="22"/>
          <w:lang w:val="pt-BR" w:eastAsia="ro-RO"/>
        </w:rPr>
      </w:pPr>
      <w:r w:rsidRPr="00B15DEB">
        <w:rPr>
          <w:rFonts w:ascii="Arial" w:eastAsia="BatangChe" w:hAnsi="Arial" w:cs="Arial"/>
          <w:sz w:val="22"/>
          <w:szCs w:val="22"/>
          <w:lang w:val="pt-BR" w:eastAsia="ro-RO"/>
        </w:rPr>
        <w:t>5.1. implementarea măsurilor prevăzute în planul de intervenţie şi în planul individualizat;</w:t>
      </w:r>
    </w:p>
    <w:p w:rsidR="005C36A3" w:rsidRPr="00B15DEB" w:rsidRDefault="005C36A3">
      <w:pPr>
        <w:pStyle w:val="ListParagraph"/>
        <w:numPr>
          <w:ilvl w:val="0"/>
          <w:numId w:val="38"/>
        </w:numPr>
        <w:jc w:val="both"/>
        <w:rPr>
          <w:rFonts w:ascii="Arial" w:eastAsia="BatangChe" w:hAnsi="Arial" w:cs="Arial"/>
          <w:sz w:val="22"/>
          <w:szCs w:val="22"/>
          <w:lang w:val="pt-BR" w:eastAsia="ro-RO"/>
        </w:rPr>
      </w:pPr>
      <w:r w:rsidRPr="00B15DEB">
        <w:rPr>
          <w:rFonts w:ascii="Arial" w:eastAsia="BatangChe" w:hAnsi="Arial" w:cs="Arial"/>
          <w:sz w:val="22"/>
          <w:szCs w:val="22"/>
          <w:lang w:val="pt-BR" w:eastAsia="ro-RO"/>
        </w:rPr>
        <w:t>5.2. reevaluarea periodică a situaţiei beneficiarului de servicii sociale;</w:t>
      </w:r>
    </w:p>
    <w:p w:rsidR="005C36A3" w:rsidRPr="00B15DEB" w:rsidRDefault="005C36A3">
      <w:pPr>
        <w:pStyle w:val="ListParagraph"/>
        <w:numPr>
          <w:ilvl w:val="0"/>
          <w:numId w:val="38"/>
        </w:numPr>
        <w:jc w:val="both"/>
        <w:rPr>
          <w:rFonts w:ascii="Arial" w:eastAsia="BatangChe" w:hAnsi="Arial" w:cs="Arial"/>
          <w:sz w:val="22"/>
          <w:szCs w:val="22"/>
          <w:lang w:val="pt-BR" w:eastAsia="ro-RO"/>
        </w:rPr>
      </w:pPr>
      <w:r w:rsidRPr="00B15DEB">
        <w:rPr>
          <w:rFonts w:ascii="Arial" w:eastAsia="BatangChe" w:hAnsi="Arial" w:cs="Arial"/>
          <w:sz w:val="22"/>
          <w:szCs w:val="22"/>
          <w:lang w:val="pt-BR" w:eastAsia="ro-RO"/>
        </w:rPr>
        <w:t>5.3. revizuirea planului individualizat de asistenţă şi îngrijire în vederea adaptării serviciilor sociale la nevoile beneficiarului.</w:t>
      </w:r>
    </w:p>
    <w:p w:rsidR="0067587F" w:rsidRPr="00B15DEB" w:rsidRDefault="0067587F" w:rsidP="00670F47">
      <w:pPr>
        <w:jc w:val="both"/>
        <w:rPr>
          <w:rFonts w:ascii="Arial" w:eastAsia="BatangChe" w:hAnsi="Arial" w:cs="Arial"/>
          <w:sz w:val="22"/>
          <w:szCs w:val="22"/>
          <w:lang w:val="pt-BR"/>
        </w:rPr>
      </w:pPr>
    </w:p>
    <w:p w:rsidR="005C36A3" w:rsidRPr="00B15DEB" w:rsidRDefault="005C36A3" w:rsidP="00670F47">
      <w:pPr>
        <w:jc w:val="both"/>
        <w:rPr>
          <w:rFonts w:ascii="Arial" w:eastAsia="BatangChe" w:hAnsi="Arial" w:cs="Arial"/>
          <w:sz w:val="22"/>
          <w:szCs w:val="22"/>
          <w:lang w:val="pt-BR"/>
        </w:rPr>
      </w:pPr>
      <w:r w:rsidRPr="00B15DEB">
        <w:rPr>
          <w:rFonts w:ascii="Arial" w:eastAsia="BatangChe" w:hAnsi="Arial" w:cs="Arial"/>
          <w:b/>
          <w:sz w:val="22"/>
          <w:szCs w:val="22"/>
          <w:lang w:val="pt-BR"/>
        </w:rPr>
        <w:t xml:space="preserve">6. Drepturile şi obligaţiile părţilor </w:t>
      </w:r>
    </w:p>
    <w:p w:rsidR="005C36A3" w:rsidRPr="00B15DEB" w:rsidRDefault="005C36A3" w:rsidP="00670F47">
      <w:pPr>
        <w:jc w:val="both"/>
        <w:rPr>
          <w:rFonts w:ascii="Arial" w:eastAsia="BatangChe" w:hAnsi="Arial" w:cs="Arial"/>
          <w:b/>
          <w:sz w:val="22"/>
          <w:szCs w:val="22"/>
          <w:lang w:val="pt-BR"/>
        </w:rPr>
      </w:pPr>
      <w:r w:rsidRPr="00B15DEB">
        <w:rPr>
          <w:rFonts w:ascii="Arial" w:eastAsia="BatangChe" w:hAnsi="Arial" w:cs="Arial"/>
          <w:b/>
          <w:sz w:val="22"/>
          <w:szCs w:val="22"/>
          <w:lang w:val="pt-BR"/>
        </w:rPr>
        <w:lastRenderedPageBreak/>
        <w:t>6.1 Drepturile furnizorului de servicii sociale:</w:t>
      </w:r>
    </w:p>
    <w:p w:rsidR="005C36A3" w:rsidRPr="00B15DEB" w:rsidRDefault="005C36A3">
      <w:pPr>
        <w:numPr>
          <w:ilvl w:val="0"/>
          <w:numId w:val="39"/>
        </w:numPr>
        <w:jc w:val="both"/>
        <w:rPr>
          <w:rFonts w:ascii="Arial" w:eastAsia="BatangChe" w:hAnsi="Arial" w:cs="Arial"/>
          <w:b/>
          <w:sz w:val="22"/>
          <w:szCs w:val="22"/>
          <w:lang w:val="pt-BR"/>
        </w:rPr>
      </w:pPr>
      <w:r w:rsidRPr="00B15DEB">
        <w:rPr>
          <w:rFonts w:ascii="Arial" w:eastAsia="BatangChe" w:hAnsi="Arial" w:cs="Arial"/>
          <w:sz w:val="22"/>
          <w:szCs w:val="22"/>
          <w:lang w:val="pt-BR"/>
        </w:rPr>
        <w:t xml:space="preserve">să verifice veridicitatea informaţiilor primite de la beneficiarul de servicii sociale, </w:t>
      </w:r>
    </w:p>
    <w:p w:rsidR="005C36A3" w:rsidRPr="00B15DEB" w:rsidRDefault="005C36A3">
      <w:pPr>
        <w:numPr>
          <w:ilvl w:val="0"/>
          <w:numId w:val="39"/>
        </w:numPr>
        <w:jc w:val="both"/>
        <w:rPr>
          <w:rFonts w:ascii="Arial" w:eastAsia="BatangChe" w:hAnsi="Arial" w:cs="Arial"/>
          <w:sz w:val="22"/>
          <w:szCs w:val="22"/>
          <w:lang w:val="pt-BR"/>
        </w:rPr>
      </w:pPr>
      <w:r w:rsidRPr="00B15DEB">
        <w:rPr>
          <w:rFonts w:ascii="Arial" w:eastAsia="BatangChe" w:hAnsi="Arial" w:cs="Arial"/>
          <w:sz w:val="22"/>
          <w:szCs w:val="22"/>
          <w:lang w:val="pt-BR"/>
        </w:rPr>
        <w:t>de a sista acordarea de servicii sociale către beneficiar în cazul în care constată că acesta i-a furnizat informaţii false;</w:t>
      </w:r>
    </w:p>
    <w:p w:rsidR="005C36A3" w:rsidRPr="00B15DEB" w:rsidRDefault="005C36A3">
      <w:pPr>
        <w:numPr>
          <w:ilvl w:val="0"/>
          <w:numId w:val="39"/>
        </w:numPr>
        <w:jc w:val="both"/>
        <w:rPr>
          <w:rFonts w:ascii="Arial" w:eastAsia="BatangChe" w:hAnsi="Arial" w:cs="Arial"/>
          <w:sz w:val="22"/>
          <w:szCs w:val="22"/>
          <w:lang w:val="pt-BR"/>
        </w:rPr>
      </w:pPr>
      <w:r w:rsidRPr="00B15DEB">
        <w:rPr>
          <w:rFonts w:ascii="Arial" w:eastAsia="BatangChe" w:hAnsi="Arial" w:cs="Arial"/>
          <w:sz w:val="22"/>
          <w:szCs w:val="22"/>
          <w:lang w:val="pt-BR"/>
        </w:rPr>
        <w:t>de a utiliza, în condiţiile legii, date denominalizate în scopul întocmirii de statistici pentru dezvoltarea serviciilor sociale.</w:t>
      </w:r>
    </w:p>
    <w:p w:rsidR="0067587F" w:rsidRPr="00B15DEB" w:rsidRDefault="0067587F" w:rsidP="00670F47">
      <w:pPr>
        <w:jc w:val="both"/>
        <w:rPr>
          <w:rFonts w:ascii="Arial" w:eastAsia="BatangChe" w:hAnsi="Arial" w:cs="Arial"/>
          <w:sz w:val="22"/>
          <w:szCs w:val="22"/>
          <w:lang w:val="pt-BR"/>
        </w:rPr>
      </w:pPr>
    </w:p>
    <w:p w:rsidR="005C36A3" w:rsidRPr="00B15DEB" w:rsidRDefault="005C36A3" w:rsidP="00670F47">
      <w:pPr>
        <w:jc w:val="both"/>
        <w:rPr>
          <w:rFonts w:ascii="Arial" w:eastAsia="BatangChe" w:hAnsi="Arial" w:cs="Arial"/>
          <w:b/>
          <w:sz w:val="22"/>
          <w:szCs w:val="22"/>
          <w:lang w:val="fr-FR"/>
        </w:rPr>
      </w:pPr>
      <w:r w:rsidRPr="00B15DEB">
        <w:rPr>
          <w:rFonts w:ascii="Arial" w:eastAsia="BatangChe" w:hAnsi="Arial" w:cs="Arial"/>
          <w:b/>
          <w:sz w:val="22"/>
          <w:szCs w:val="22"/>
          <w:lang w:val="fr-FR"/>
        </w:rPr>
        <w:t>6.2 Obligaţiile furnizorului de servicii sociale:</w:t>
      </w:r>
    </w:p>
    <w:p w:rsidR="005C36A3" w:rsidRPr="00B15DEB" w:rsidRDefault="005C36A3">
      <w:pPr>
        <w:numPr>
          <w:ilvl w:val="0"/>
          <w:numId w:val="40"/>
        </w:numPr>
        <w:jc w:val="both"/>
        <w:rPr>
          <w:rFonts w:ascii="Arial" w:eastAsia="BatangChe" w:hAnsi="Arial" w:cs="Arial"/>
          <w:sz w:val="22"/>
          <w:szCs w:val="22"/>
          <w:lang w:val="fr-FR"/>
        </w:rPr>
      </w:pPr>
      <w:r w:rsidRPr="00B15DEB">
        <w:rPr>
          <w:rFonts w:ascii="Arial" w:eastAsia="BatangChe" w:hAnsi="Arial" w:cs="Arial"/>
          <w:sz w:val="22"/>
          <w:szCs w:val="22"/>
          <w:lang w:val="fr-FR"/>
        </w:rPr>
        <w:t xml:space="preserve">să respecte drepturile </w:t>
      </w:r>
      <w:r w:rsidR="00CA7F87" w:rsidRPr="00B15DEB">
        <w:rPr>
          <w:rFonts w:ascii="Arial" w:eastAsia="BatangChe" w:hAnsi="Arial" w:cs="Arial"/>
          <w:sz w:val="22"/>
          <w:szCs w:val="22"/>
          <w:lang w:val="fr-FR"/>
        </w:rPr>
        <w:t>ş</w:t>
      </w:r>
      <w:r w:rsidRPr="00B15DEB">
        <w:rPr>
          <w:rFonts w:ascii="Arial" w:eastAsia="BatangChe" w:hAnsi="Arial" w:cs="Arial"/>
          <w:sz w:val="22"/>
          <w:szCs w:val="22"/>
          <w:lang w:val="fr-FR"/>
        </w:rPr>
        <w:t>i libertăţile fundamentale ale beneficiarului în acordarea serviciilor sociale, precum i drepturile beneficiarului de servicii sociale, rezultate din prezentul contract;</w:t>
      </w:r>
    </w:p>
    <w:p w:rsidR="005C36A3" w:rsidRPr="00B15DEB" w:rsidRDefault="005C36A3">
      <w:pPr>
        <w:numPr>
          <w:ilvl w:val="0"/>
          <w:numId w:val="40"/>
        </w:numPr>
        <w:jc w:val="both"/>
        <w:rPr>
          <w:rFonts w:ascii="Arial" w:eastAsia="BatangChe" w:hAnsi="Arial" w:cs="Arial"/>
          <w:sz w:val="22"/>
          <w:szCs w:val="22"/>
          <w:lang w:val="fr-FR"/>
        </w:rPr>
      </w:pPr>
      <w:r w:rsidRPr="00B15DEB">
        <w:rPr>
          <w:rFonts w:ascii="Arial" w:eastAsia="BatangChe" w:hAnsi="Arial" w:cs="Arial"/>
          <w:sz w:val="22"/>
          <w:szCs w:val="22"/>
          <w:lang w:val="ro-RO"/>
        </w:rPr>
        <w:t>să acorde servicii</w:t>
      </w:r>
      <w:r w:rsidRPr="00B15DEB">
        <w:rPr>
          <w:rFonts w:ascii="Arial" w:eastAsia="BatangChe" w:hAnsi="Arial" w:cs="Arial"/>
          <w:sz w:val="22"/>
          <w:szCs w:val="22"/>
          <w:lang w:val="fr-FR"/>
        </w:rPr>
        <w:t xml:space="preserve"> sociale</w:t>
      </w:r>
      <w:r w:rsidRPr="00B15DEB">
        <w:rPr>
          <w:rFonts w:ascii="Arial" w:eastAsia="BatangChe" w:hAnsi="Arial" w:cs="Arial"/>
          <w:sz w:val="22"/>
          <w:szCs w:val="22"/>
          <w:lang w:val="it-IT"/>
        </w:rPr>
        <w:t xml:space="preserve"> prevăzute</w:t>
      </w:r>
      <w:r w:rsidRPr="00B15DEB">
        <w:rPr>
          <w:rFonts w:ascii="Arial" w:eastAsia="BatangChe" w:hAnsi="Arial" w:cs="Arial"/>
          <w:sz w:val="22"/>
          <w:szCs w:val="22"/>
          <w:lang w:val="fr-FR"/>
        </w:rPr>
        <w:t xml:space="preserve"> în Planul Individual de Intervenţie, cu respectarea acestuia şi a standardelor minime de calitate a serviciilor sociale;</w:t>
      </w:r>
    </w:p>
    <w:p w:rsidR="005C36A3" w:rsidRPr="00B15DEB" w:rsidRDefault="005C36A3">
      <w:pPr>
        <w:numPr>
          <w:ilvl w:val="0"/>
          <w:numId w:val="40"/>
        </w:numPr>
        <w:jc w:val="both"/>
        <w:rPr>
          <w:rFonts w:ascii="Arial" w:eastAsia="BatangChe" w:hAnsi="Arial" w:cs="Arial"/>
          <w:sz w:val="22"/>
          <w:szCs w:val="22"/>
          <w:lang w:val="fr-FR" w:eastAsia="ro-RO"/>
        </w:rPr>
      </w:pPr>
      <w:r w:rsidRPr="00B15DEB">
        <w:rPr>
          <w:rFonts w:ascii="Arial" w:eastAsia="BatangChe" w:hAnsi="Arial" w:cs="Arial"/>
          <w:sz w:val="22"/>
          <w:szCs w:val="22"/>
          <w:lang w:val="fr-FR" w:eastAsia="ro-RO"/>
        </w:rPr>
        <w:t>să utilizeze contribuţia beneficiarului de servicii sociale exclusiv pentru acoperirea cheltuielilor legate de acordarea serviciilor sociale;</w:t>
      </w:r>
    </w:p>
    <w:p w:rsidR="00546898" w:rsidRPr="00B15DEB" w:rsidRDefault="00546898">
      <w:pPr>
        <w:numPr>
          <w:ilvl w:val="0"/>
          <w:numId w:val="40"/>
        </w:numPr>
        <w:jc w:val="both"/>
        <w:rPr>
          <w:rFonts w:ascii="Arial" w:eastAsia="BatangChe" w:hAnsi="Arial" w:cs="Arial"/>
          <w:sz w:val="22"/>
          <w:szCs w:val="22"/>
          <w:lang w:val="fr-FR" w:eastAsia="ro-RO"/>
        </w:rPr>
      </w:pPr>
      <w:r w:rsidRPr="00B15DEB">
        <w:rPr>
          <w:rFonts w:ascii="Arial" w:eastAsia="BatangChe" w:hAnsi="Arial" w:cs="Arial"/>
          <w:sz w:val="22"/>
          <w:szCs w:val="22"/>
          <w:lang w:val="fr-FR" w:eastAsia="ro-RO"/>
        </w:rPr>
        <w:t xml:space="preserve">sa </w:t>
      </w:r>
      <w:r w:rsidR="000E2C6C" w:rsidRPr="00B15DEB">
        <w:rPr>
          <w:rFonts w:ascii="Arial" w:eastAsia="BatangChe" w:hAnsi="Arial" w:cs="Arial"/>
          <w:sz w:val="22"/>
          <w:szCs w:val="22"/>
          <w:lang w:val="fr-FR" w:eastAsia="ro-RO"/>
        </w:rPr>
        <w:t>faca demersuri pentru stabilirea resedintei</w:t>
      </w:r>
      <w:r w:rsidRPr="00B15DEB">
        <w:rPr>
          <w:rFonts w:ascii="Arial" w:eastAsia="BatangChe" w:hAnsi="Arial" w:cs="Arial"/>
          <w:sz w:val="22"/>
          <w:szCs w:val="22"/>
          <w:lang w:val="fr-FR" w:eastAsia="ro-RO"/>
        </w:rPr>
        <w:t xml:space="preserve"> la sediul centrului</w:t>
      </w:r>
      <w:r w:rsidR="000E2C6C" w:rsidRPr="00B15DEB">
        <w:rPr>
          <w:rFonts w:ascii="Arial" w:eastAsia="BatangChe" w:hAnsi="Arial" w:cs="Arial"/>
          <w:sz w:val="22"/>
          <w:szCs w:val="22"/>
          <w:lang w:val="fr-FR" w:eastAsia="ro-RO"/>
        </w:rPr>
        <w:t xml:space="preserve"> pentru beneficiarii cu familii sau apartinatori si pentru stabilirea domiciliului la sediul centrului pentru beneficiarii fara apartinatori;</w:t>
      </w:r>
    </w:p>
    <w:p w:rsidR="0067587F" w:rsidRPr="00B15DEB" w:rsidRDefault="005C36A3">
      <w:pPr>
        <w:numPr>
          <w:ilvl w:val="0"/>
          <w:numId w:val="40"/>
        </w:numPr>
        <w:jc w:val="both"/>
        <w:rPr>
          <w:rFonts w:ascii="Arial" w:eastAsia="BatangChe" w:hAnsi="Arial" w:cs="Arial"/>
          <w:sz w:val="22"/>
          <w:szCs w:val="22"/>
          <w:lang w:val="fr-FR"/>
        </w:rPr>
      </w:pPr>
      <w:r w:rsidRPr="00B15DEB">
        <w:rPr>
          <w:rFonts w:ascii="Arial" w:eastAsia="BatangChe" w:hAnsi="Arial" w:cs="Arial"/>
          <w:sz w:val="22"/>
          <w:szCs w:val="22"/>
          <w:lang w:val="fr-FR"/>
        </w:rPr>
        <w:t>să fie receptiv şi să ţină cont de toate eforturile beneficiarului de servicii sociale în îndeplinirea obligaţiilor contractuale şi să considere că beneficiarul şi-a îndeplinit obligaţiile contractuale în măsura în care a depus toate eforturile;</w:t>
      </w:r>
    </w:p>
    <w:p w:rsidR="0067587F" w:rsidRPr="00B15DEB" w:rsidRDefault="005C36A3">
      <w:pPr>
        <w:numPr>
          <w:ilvl w:val="0"/>
          <w:numId w:val="40"/>
        </w:numPr>
        <w:jc w:val="both"/>
        <w:rPr>
          <w:rFonts w:ascii="Arial" w:eastAsia="BatangChe" w:hAnsi="Arial" w:cs="Arial"/>
          <w:sz w:val="22"/>
          <w:szCs w:val="22"/>
          <w:lang w:val="fr-FR"/>
        </w:rPr>
      </w:pPr>
      <w:r w:rsidRPr="00B15DEB">
        <w:rPr>
          <w:rFonts w:ascii="Arial" w:eastAsia="BatangChe" w:hAnsi="Arial" w:cs="Arial"/>
          <w:sz w:val="22"/>
          <w:szCs w:val="22"/>
          <w:lang w:val="it-IT"/>
        </w:rPr>
        <w:t>să informeze beneficiarul de servicii sociale asupra:</w:t>
      </w:r>
    </w:p>
    <w:p w:rsidR="0067587F" w:rsidRPr="00B15DEB" w:rsidRDefault="0067587F">
      <w:pPr>
        <w:pStyle w:val="ListParagraph"/>
        <w:numPr>
          <w:ilvl w:val="0"/>
          <w:numId w:val="53"/>
        </w:numPr>
        <w:autoSpaceDE w:val="0"/>
        <w:autoSpaceDN w:val="0"/>
        <w:adjustRightInd w:val="0"/>
        <w:jc w:val="both"/>
        <w:rPr>
          <w:rFonts w:ascii="Arial" w:eastAsia="BatangChe" w:hAnsi="Arial" w:cs="Arial"/>
          <w:sz w:val="22"/>
          <w:szCs w:val="22"/>
          <w:lang w:val="pt-BR"/>
        </w:rPr>
      </w:pPr>
      <w:r w:rsidRPr="00B15DEB">
        <w:rPr>
          <w:rFonts w:ascii="Arial" w:eastAsia="BatangChe" w:hAnsi="Arial" w:cs="Arial"/>
          <w:sz w:val="22"/>
          <w:szCs w:val="22"/>
          <w:lang w:val="pt-BR"/>
        </w:rPr>
        <w:t>conţinutului serviciilor sociale şi condiţiilor de acordare a acestora;</w:t>
      </w:r>
    </w:p>
    <w:p w:rsidR="0067587F" w:rsidRPr="00B15DEB" w:rsidRDefault="0067587F">
      <w:pPr>
        <w:pStyle w:val="ListParagraph"/>
        <w:numPr>
          <w:ilvl w:val="0"/>
          <w:numId w:val="53"/>
        </w:numPr>
        <w:autoSpaceDE w:val="0"/>
        <w:autoSpaceDN w:val="0"/>
        <w:adjustRightInd w:val="0"/>
        <w:jc w:val="both"/>
        <w:rPr>
          <w:rFonts w:ascii="Arial" w:eastAsia="BatangChe" w:hAnsi="Arial" w:cs="Arial"/>
          <w:sz w:val="22"/>
          <w:szCs w:val="22"/>
          <w:lang w:val="it-IT"/>
        </w:rPr>
      </w:pPr>
      <w:r w:rsidRPr="00B15DEB">
        <w:rPr>
          <w:rFonts w:ascii="Arial" w:eastAsia="BatangChe" w:hAnsi="Arial" w:cs="Arial"/>
          <w:sz w:val="22"/>
          <w:szCs w:val="22"/>
          <w:lang w:val="it-IT"/>
        </w:rPr>
        <w:t>oportunităţii acordării altor servicii sociale;</w:t>
      </w:r>
    </w:p>
    <w:p w:rsidR="0067587F" w:rsidRPr="00B15DEB" w:rsidRDefault="0067587F">
      <w:pPr>
        <w:pStyle w:val="ListParagraph"/>
        <w:numPr>
          <w:ilvl w:val="0"/>
          <w:numId w:val="53"/>
        </w:numPr>
        <w:autoSpaceDE w:val="0"/>
        <w:autoSpaceDN w:val="0"/>
        <w:adjustRightInd w:val="0"/>
        <w:jc w:val="both"/>
        <w:rPr>
          <w:rFonts w:ascii="Arial" w:eastAsia="BatangChe" w:hAnsi="Arial" w:cs="Arial"/>
          <w:sz w:val="22"/>
          <w:szCs w:val="22"/>
        </w:rPr>
      </w:pPr>
      <w:r w:rsidRPr="00B15DEB">
        <w:rPr>
          <w:rFonts w:ascii="Arial" w:eastAsia="BatangChe" w:hAnsi="Arial" w:cs="Arial"/>
          <w:sz w:val="22"/>
          <w:szCs w:val="22"/>
        </w:rPr>
        <w:t>regulamentului de ordine interioară;</w:t>
      </w:r>
    </w:p>
    <w:p w:rsidR="0067587F" w:rsidRPr="00B15DEB" w:rsidRDefault="0067587F">
      <w:pPr>
        <w:pStyle w:val="ListParagraph"/>
        <w:numPr>
          <w:ilvl w:val="0"/>
          <w:numId w:val="53"/>
        </w:numPr>
        <w:autoSpaceDE w:val="0"/>
        <w:autoSpaceDN w:val="0"/>
        <w:adjustRightInd w:val="0"/>
        <w:jc w:val="both"/>
        <w:rPr>
          <w:rFonts w:ascii="Arial" w:eastAsia="BatangChe" w:hAnsi="Arial" w:cs="Arial"/>
          <w:sz w:val="22"/>
          <w:szCs w:val="22"/>
          <w:lang w:val="it-IT"/>
        </w:rPr>
      </w:pPr>
      <w:r w:rsidRPr="00B15DEB">
        <w:rPr>
          <w:rFonts w:ascii="Arial" w:eastAsia="BatangChe" w:hAnsi="Arial" w:cs="Arial"/>
          <w:sz w:val="22"/>
          <w:szCs w:val="22"/>
          <w:lang w:val="it-IT"/>
        </w:rPr>
        <w:t>regulamentului de organizare si functionare a serviciului social</w:t>
      </w:r>
    </w:p>
    <w:p w:rsidR="0067587F" w:rsidRPr="00B15DEB" w:rsidRDefault="0067587F">
      <w:pPr>
        <w:pStyle w:val="ListParagraph"/>
        <w:numPr>
          <w:ilvl w:val="0"/>
          <w:numId w:val="53"/>
        </w:numPr>
        <w:autoSpaceDE w:val="0"/>
        <w:autoSpaceDN w:val="0"/>
        <w:adjustRightInd w:val="0"/>
        <w:jc w:val="both"/>
        <w:rPr>
          <w:rFonts w:ascii="Arial" w:eastAsia="BatangChe" w:hAnsi="Arial" w:cs="Arial"/>
          <w:b/>
          <w:sz w:val="22"/>
          <w:szCs w:val="22"/>
          <w:lang w:val="it-IT"/>
        </w:rPr>
      </w:pPr>
      <w:r w:rsidRPr="00B15DEB">
        <w:rPr>
          <w:rFonts w:ascii="Arial" w:eastAsia="BatangChe" w:hAnsi="Arial" w:cs="Arial"/>
          <w:sz w:val="22"/>
          <w:szCs w:val="22"/>
          <w:lang w:val="it-IT"/>
        </w:rPr>
        <w:t>toate procedurile aplicabile în furnizarea serviciilor sociale,</w:t>
      </w:r>
      <w:r w:rsidR="00BF1002" w:rsidRPr="00B15DEB">
        <w:rPr>
          <w:rFonts w:ascii="Arial" w:eastAsia="BatangChe" w:hAnsi="Arial" w:cs="Arial"/>
          <w:sz w:val="22"/>
          <w:szCs w:val="22"/>
          <w:lang w:val="it-IT"/>
        </w:rPr>
        <w:t xml:space="preserve"> </w:t>
      </w:r>
      <w:r w:rsidRPr="00B15DEB">
        <w:rPr>
          <w:rFonts w:ascii="Arial" w:eastAsia="BatangChe" w:hAnsi="Arial" w:cs="Arial"/>
          <w:sz w:val="22"/>
          <w:szCs w:val="22"/>
          <w:lang w:val="it-IT"/>
        </w:rPr>
        <w:t>conform</w:t>
      </w:r>
      <w:r w:rsidR="000A0203" w:rsidRPr="00B15DEB">
        <w:rPr>
          <w:rFonts w:ascii="Arial" w:eastAsia="BatangChe" w:hAnsi="Arial" w:cs="Arial"/>
          <w:sz w:val="22"/>
          <w:szCs w:val="22"/>
          <w:lang w:val="it-IT"/>
        </w:rPr>
        <w:t xml:space="preserve"> </w:t>
      </w:r>
      <w:r w:rsidRPr="00B15DEB">
        <w:rPr>
          <w:rFonts w:ascii="Arial" w:eastAsia="BatangChe" w:hAnsi="Arial" w:cs="Arial"/>
          <w:b/>
          <w:sz w:val="22"/>
          <w:szCs w:val="22"/>
          <w:lang w:val="it-IT"/>
        </w:rPr>
        <w:t>Manualului de proceduri;</w:t>
      </w:r>
    </w:p>
    <w:p w:rsidR="0067587F" w:rsidRPr="00B15DEB" w:rsidRDefault="0067587F">
      <w:pPr>
        <w:pStyle w:val="ListParagraph"/>
        <w:numPr>
          <w:ilvl w:val="0"/>
          <w:numId w:val="53"/>
        </w:numPr>
        <w:autoSpaceDE w:val="0"/>
        <w:autoSpaceDN w:val="0"/>
        <w:adjustRightInd w:val="0"/>
        <w:jc w:val="both"/>
        <w:rPr>
          <w:rFonts w:ascii="Arial" w:eastAsia="BatangChe" w:hAnsi="Arial" w:cs="Arial"/>
          <w:sz w:val="22"/>
          <w:szCs w:val="22"/>
        </w:rPr>
      </w:pPr>
      <w:r w:rsidRPr="00B15DEB">
        <w:rPr>
          <w:rFonts w:ascii="Arial" w:eastAsia="BatangChe" w:hAnsi="Arial" w:cs="Arial"/>
          <w:sz w:val="22"/>
          <w:szCs w:val="22"/>
        </w:rPr>
        <w:t>Ghidului beneficiarului;</w:t>
      </w:r>
    </w:p>
    <w:p w:rsidR="0067587F" w:rsidRPr="00B15DEB" w:rsidRDefault="0067587F">
      <w:pPr>
        <w:pStyle w:val="ListParagraph"/>
        <w:numPr>
          <w:ilvl w:val="0"/>
          <w:numId w:val="53"/>
        </w:numPr>
        <w:autoSpaceDE w:val="0"/>
        <w:autoSpaceDN w:val="0"/>
        <w:adjustRightInd w:val="0"/>
        <w:jc w:val="both"/>
        <w:rPr>
          <w:rFonts w:ascii="Arial" w:eastAsia="BatangChe" w:hAnsi="Arial" w:cs="Arial"/>
          <w:sz w:val="22"/>
          <w:szCs w:val="22"/>
          <w:lang w:val="it-IT"/>
        </w:rPr>
      </w:pPr>
      <w:r w:rsidRPr="00B15DEB">
        <w:rPr>
          <w:rFonts w:ascii="Arial" w:eastAsia="BatangChe" w:hAnsi="Arial" w:cs="Arial"/>
          <w:sz w:val="22"/>
          <w:szCs w:val="22"/>
          <w:lang w:val="it-IT"/>
        </w:rPr>
        <w:t>informării continue prin sesiunile de informare a beneficiarilor;</w:t>
      </w:r>
    </w:p>
    <w:p w:rsidR="0067587F" w:rsidRPr="00B15DEB" w:rsidRDefault="0067587F">
      <w:pPr>
        <w:pStyle w:val="ListParagraph"/>
        <w:numPr>
          <w:ilvl w:val="0"/>
          <w:numId w:val="53"/>
        </w:numPr>
        <w:autoSpaceDE w:val="0"/>
        <w:autoSpaceDN w:val="0"/>
        <w:adjustRightInd w:val="0"/>
        <w:jc w:val="both"/>
        <w:rPr>
          <w:rFonts w:ascii="Arial" w:eastAsia="BatangChe" w:hAnsi="Arial" w:cs="Arial"/>
          <w:sz w:val="22"/>
          <w:szCs w:val="22"/>
          <w:lang w:val="it-IT"/>
        </w:rPr>
      </w:pPr>
      <w:r w:rsidRPr="00B15DEB">
        <w:rPr>
          <w:rFonts w:ascii="Arial" w:eastAsia="BatangChe" w:hAnsi="Arial" w:cs="Arial"/>
          <w:sz w:val="22"/>
          <w:szCs w:val="22"/>
          <w:lang w:val="it-IT"/>
        </w:rPr>
        <w:t>condițiilor de încetare/sistare a serviciilor;</w:t>
      </w:r>
    </w:p>
    <w:p w:rsidR="0067587F" w:rsidRPr="00B15DEB" w:rsidRDefault="0067587F">
      <w:pPr>
        <w:pStyle w:val="ListParagraph"/>
        <w:numPr>
          <w:ilvl w:val="0"/>
          <w:numId w:val="53"/>
        </w:numPr>
        <w:autoSpaceDE w:val="0"/>
        <w:autoSpaceDN w:val="0"/>
        <w:adjustRightInd w:val="0"/>
        <w:jc w:val="both"/>
        <w:rPr>
          <w:rFonts w:ascii="Arial" w:eastAsia="BatangChe" w:hAnsi="Arial" w:cs="Arial"/>
          <w:sz w:val="22"/>
          <w:szCs w:val="22"/>
          <w:lang w:val="it-IT"/>
        </w:rPr>
      </w:pPr>
      <w:r w:rsidRPr="00B15DEB">
        <w:rPr>
          <w:rFonts w:ascii="Arial" w:eastAsia="BatangChe" w:hAnsi="Arial" w:cs="Arial"/>
          <w:sz w:val="22"/>
          <w:szCs w:val="22"/>
          <w:lang w:val="it-IT"/>
        </w:rPr>
        <w:t>Planului Individual de Intervenție personal al beneficiarului (cu toate programele de recuperare şi fişele de monitorizare a serviciilor acordate);</w:t>
      </w:r>
    </w:p>
    <w:p w:rsidR="0067587F" w:rsidRPr="00B15DEB" w:rsidRDefault="0067587F">
      <w:pPr>
        <w:pStyle w:val="ListParagraph"/>
        <w:numPr>
          <w:ilvl w:val="0"/>
          <w:numId w:val="53"/>
        </w:numPr>
        <w:autoSpaceDE w:val="0"/>
        <w:autoSpaceDN w:val="0"/>
        <w:adjustRightInd w:val="0"/>
        <w:jc w:val="both"/>
        <w:rPr>
          <w:rFonts w:ascii="Arial" w:eastAsia="BatangChe" w:hAnsi="Arial" w:cs="Arial"/>
          <w:sz w:val="22"/>
          <w:szCs w:val="22"/>
        </w:rPr>
      </w:pPr>
      <w:r w:rsidRPr="00B15DEB">
        <w:rPr>
          <w:rFonts w:ascii="Arial" w:eastAsia="BatangChe" w:hAnsi="Arial" w:cs="Arial"/>
          <w:sz w:val="22"/>
          <w:szCs w:val="22"/>
        </w:rPr>
        <w:t>Carta drepturilor beneficiarilor;</w:t>
      </w:r>
    </w:p>
    <w:p w:rsidR="0067587F" w:rsidRPr="00B15DEB" w:rsidRDefault="0067587F">
      <w:pPr>
        <w:pStyle w:val="ListParagraph"/>
        <w:numPr>
          <w:ilvl w:val="0"/>
          <w:numId w:val="53"/>
        </w:numPr>
        <w:autoSpaceDE w:val="0"/>
        <w:autoSpaceDN w:val="0"/>
        <w:adjustRightInd w:val="0"/>
        <w:jc w:val="both"/>
        <w:rPr>
          <w:rFonts w:ascii="Arial" w:eastAsia="BatangChe" w:hAnsi="Arial" w:cs="Arial"/>
          <w:sz w:val="22"/>
          <w:szCs w:val="22"/>
        </w:rPr>
      </w:pPr>
      <w:r w:rsidRPr="00B15DEB">
        <w:rPr>
          <w:rFonts w:ascii="Arial" w:eastAsia="BatangChe" w:hAnsi="Arial" w:cs="Arial"/>
          <w:sz w:val="22"/>
          <w:szCs w:val="22"/>
        </w:rPr>
        <w:t>Codul de etică;</w:t>
      </w:r>
    </w:p>
    <w:p w:rsidR="0067587F" w:rsidRPr="00B15DEB" w:rsidRDefault="005C36A3">
      <w:pPr>
        <w:numPr>
          <w:ilvl w:val="0"/>
          <w:numId w:val="41"/>
        </w:numPr>
        <w:jc w:val="both"/>
        <w:rPr>
          <w:rFonts w:ascii="Arial" w:eastAsia="BatangChe" w:hAnsi="Arial" w:cs="Arial"/>
          <w:sz w:val="22"/>
          <w:szCs w:val="22"/>
          <w:lang w:val="fr-FR"/>
        </w:rPr>
      </w:pPr>
      <w:r w:rsidRPr="00B15DEB">
        <w:rPr>
          <w:rFonts w:ascii="Arial" w:eastAsia="BatangChe" w:hAnsi="Arial" w:cs="Arial"/>
          <w:sz w:val="22"/>
          <w:szCs w:val="22"/>
          <w:lang w:val="it-IT"/>
        </w:rPr>
        <w:t xml:space="preserve">să reevalueze periodic situaţia beneficiarului de servicii sociale, şi după caz, să completeze şi/sau să revizuiască planul individual de intervenţie; </w:t>
      </w:r>
    </w:p>
    <w:p w:rsidR="0067587F" w:rsidRPr="00B15DEB" w:rsidRDefault="005C36A3">
      <w:pPr>
        <w:numPr>
          <w:ilvl w:val="0"/>
          <w:numId w:val="41"/>
        </w:numPr>
        <w:jc w:val="both"/>
        <w:rPr>
          <w:rFonts w:ascii="Arial" w:eastAsia="BatangChe" w:hAnsi="Arial" w:cs="Arial"/>
          <w:sz w:val="22"/>
          <w:szCs w:val="22"/>
          <w:lang w:val="fr-FR"/>
        </w:rPr>
      </w:pPr>
      <w:r w:rsidRPr="00B15DEB">
        <w:rPr>
          <w:rFonts w:ascii="Arial" w:eastAsia="BatangChe" w:hAnsi="Arial" w:cs="Arial"/>
          <w:sz w:val="22"/>
          <w:szCs w:val="22"/>
          <w:lang w:val="it-IT"/>
        </w:rPr>
        <w:t>să respecte, conform legii, confidenţialitatea datelor şi informaţiilor referitoare la beneficiarul de servicii sociale;</w:t>
      </w:r>
    </w:p>
    <w:p w:rsidR="0067587F" w:rsidRPr="00B15DEB" w:rsidRDefault="005C36A3">
      <w:pPr>
        <w:numPr>
          <w:ilvl w:val="0"/>
          <w:numId w:val="41"/>
        </w:numPr>
        <w:jc w:val="both"/>
        <w:rPr>
          <w:rFonts w:ascii="Arial" w:eastAsia="BatangChe" w:hAnsi="Arial" w:cs="Arial"/>
          <w:sz w:val="22"/>
          <w:szCs w:val="22"/>
          <w:lang w:val="fr-FR"/>
        </w:rPr>
      </w:pPr>
      <w:r w:rsidRPr="00B15DEB">
        <w:rPr>
          <w:rFonts w:ascii="Arial" w:eastAsia="BatangChe" w:hAnsi="Arial" w:cs="Arial"/>
          <w:sz w:val="22"/>
          <w:szCs w:val="22"/>
          <w:lang w:val="it-IT"/>
        </w:rPr>
        <w:t>să ia în considerare dorinţele şi recomandările obiective ale beneficiarului cu privire la acordarea serviciilor sociale;</w:t>
      </w:r>
    </w:p>
    <w:p w:rsidR="0067587F" w:rsidRPr="00B15DEB" w:rsidRDefault="005C36A3">
      <w:pPr>
        <w:numPr>
          <w:ilvl w:val="0"/>
          <w:numId w:val="41"/>
        </w:numPr>
        <w:jc w:val="both"/>
        <w:rPr>
          <w:rFonts w:ascii="Arial" w:eastAsia="BatangChe" w:hAnsi="Arial" w:cs="Arial"/>
          <w:sz w:val="22"/>
          <w:szCs w:val="22"/>
          <w:lang w:val="fr-FR"/>
        </w:rPr>
      </w:pPr>
      <w:r w:rsidRPr="00B15DEB">
        <w:rPr>
          <w:rFonts w:ascii="Arial" w:eastAsia="BatangChe" w:hAnsi="Arial" w:cs="Arial"/>
          <w:sz w:val="22"/>
          <w:szCs w:val="22"/>
          <w:lang w:val="it-IT"/>
        </w:rPr>
        <w:t>de a informa serviciul public de asistenţă în a cărui rază teritorială locuieşte beneficiarul asupra nevoilor identificate şi serviciilor sociale propuse a fi acordate, precum și a cazurilor de încetare/sistare a serviciilor;</w:t>
      </w:r>
    </w:p>
    <w:p w:rsidR="00682F65" w:rsidRPr="00B15DEB" w:rsidRDefault="005C36A3">
      <w:pPr>
        <w:numPr>
          <w:ilvl w:val="0"/>
          <w:numId w:val="41"/>
        </w:numPr>
        <w:jc w:val="both"/>
        <w:rPr>
          <w:rFonts w:ascii="Arial" w:eastAsia="BatangChe" w:hAnsi="Arial" w:cs="Arial"/>
          <w:sz w:val="22"/>
          <w:szCs w:val="22"/>
          <w:lang w:val="fr-FR"/>
        </w:rPr>
      </w:pPr>
      <w:r w:rsidRPr="00B15DEB">
        <w:rPr>
          <w:rFonts w:ascii="Arial" w:eastAsia="BatangChe" w:hAnsi="Arial" w:cs="Arial"/>
          <w:sz w:val="22"/>
          <w:szCs w:val="22"/>
          <w:lang w:val="it-IT"/>
        </w:rPr>
        <w:t>să acorde sprijin pentru depăşirea unor situaţii speciale (ex.probleme medicale) în funcţie de posibilităţi.</w:t>
      </w:r>
    </w:p>
    <w:p w:rsidR="0067587F" w:rsidRPr="00B15DEB" w:rsidRDefault="00307006">
      <w:pPr>
        <w:numPr>
          <w:ilvl w:val="0"/>
          <w:numId w:val="41"/>
        </w:numPr>
        <w:jc w:val="both"/>
        <w:rPr>
          <w:rFonts w:ascii="Arial" w:eastAsia="BatangChe" w:hAnsi="Arial" w:cs="Arial"/>
          <w:sz w:val="22"/>
          <w:szCs w:val="22"/>
          <w:lang w:val="fr-FR"/>
        </w:rPr>
      </w:pPr>
      <w:r w:rsidRPr="00B15DEB">
        <w:rPr>
          <w:rFonts w:ascii="Arial" w:eastAsia="BatangChe" w:hAnsi="Arial" w:cs="Arial"/>
          <w:sz w:val="22"/>
          <w:szCs w:val="22"/>
          <w:lang w:val="it-IT"/>
        </w:rPr>
        <w:t>s</w:t>
      </w:r>
      <w:r w:rsidR="00C3356B" w:rsidRPr="00B15DEB">
        <w:rPr>
          <w:rFonts w:ascii="Arial" w:eastAsia="BatangChe" w:hAnsi="Arial" w:cs="Arial"/>
          <w:sz w:val="22"/>
          <w:szCs w:val="22"/>
          <w:lang w:val="it-IT"/>
        </w:rPr>
        <w:t xml:space="preserve">a asigure serviciile funerare </w:t>
      </w:r>
      <w:r w:rsidR="00861D99" w:rsidRPr="00B15DEB">
        <w:rPr>
          <w:rFonts w:ascii="Arial" w:eastAsia="BatangChe" w:hAnsi="Arial" w:cs="Arial"/>
          <w:sz w:val="22"/>
          <w:szCs w:val="22"/>
          <w:lang w:val="it-IT"/>
        </w:rPr>
        <w:t xml:space="preserve">si un loc de veci in cimitirul local </w:t>
      </w:r>
      <w:r w:rsidR="00C3356B" w:rsidRPr="00B15DEB">
        <w:rPr>
          <w:rFonts w:ascii="Arial" w:eastAsia="BatangChe" w:hAnsi="Arial" w:cs="Arial"/>
          <w:sz w:val="22"/>
          <w:szCs w:val="22"/>
          <w:lang w:val="it-IT"/>
        </w:rPr>
        <w:t>pentru beneficiarii</w:t>
      </w:r>
      <w:r w:rsidR="00671BB2" w:rsidRPr="00B15DEB">
        <w:rPr>
          <w:rFonts w:ascii="Arial" w:eastAsia="BatangChe" w:hAnsi="Arial" w:cs="Arial"/>
          <w:sz w:val="22"/>
          <w:szCs w:val="22"/>
          <w:lang w:val="it-IT"/>
        </w:rPr>
        <w:t xml:space="preserve"> care nu au apartinatori </w:t>
      </w:r>
      <w:r w:rsidR="00C3356B" w:rsidRPr="00B15DEB">
        <w:rPr>
          <w:rFonts w:ascii="Arial" w:eastAsia="BatangChe" w:hAnsi="Arial" w:cs="Arial"/>
          <w:sz w:val="22"/>
          <w:szCs w:val="22"/>
          <w:lang w:val="it-IT"/>
        </w:rPr>
        <w:t xml:space="preserve">sau reprezentanti legali, </w:t>
      </w:r>
      <w:r w:rsidR="00861D99" w:rsidRPr="00B15DEB">
        <w:rPr>
          <w:rFonts w:ascii="Arial" w:eastAsia="BatangChe" w:hAnsi="Arial" w:cs="Arial"/>
          <w:sz w:val="22"/>
          <w:szCs w:val="22"/>
          <w:lang w:val="it-IT"/>
        </w:rPr>
        <w:t>sa completeze si sa ridice</w:t>
      </w:r>
      <w:r w:rsidR="00C3356B" w:rsidRPr="00B15DEB">
        <w:rPr>
          <w:rFonts w:ascii="Arial" w:eastAsia="BatangChe" w:hAnsi="Arial" w:cs="Arial"/>
          <w:sz w:val="22"/>
          <w:szCs w:val="22"/>
          <w:lang w:val="it-IT"/>
        </w:rPr>
        <w:t xml:space="preserve"> toate documentele aferente</w:t>
      </w:r>
      <w:r w:rsidR="00861D99" w:rsidRPr="00B15DEB">
        <w:rPr>
          <w:rFonts w:ascii="Arial" w:eastAsia="BatangChe" w:hAnsi="Arial" w:cs="Arial"/>
          <w:sz w:val="22"/>
          <w:szCs w:val="22"/>
          <w:lang w:val="it-IT"/>
        </w:rPr>
        <w:t xml:space="preserve"> acestor situatii</w:t>
      </w:r>
      <w:r w:rsidR="00C3356B" w:rsidRPr="00B15DEB">
        <w:rPr>
          <w:rFonts w:ascii="Arial" w:eastAsia="BatangChe" w:hAnsi="Arial" w:cs="Arial"/>
          <w:sz w:val="22"/>
          <w:szCs w:val="22"/>
          <w:lang w:val="it-IT"/>
        </w:rPr>
        <w:t xml:space="preserve"> (certificat</w:t>
      </w:r>
      <w:r w:rsidR="00671BB2" w:rsidRPr="00B15DEB">
        <w:rPr>
          <w:rFonts w:ascii="Arial" w:eastAsia="BatangChe" w:hAnsi="Arial" w:cs="Arial"/>
          <w:sz w:val="22"/>
          <w:szCs w:val="22"/>
          <w:lang w:val="it-IT"/>
        </w:rPr>
        <w:t xml:space="preserve"> de deces</w:t>
      </w:r>
      <w:r w:rsidR="00C3356B" w:rsidRPr="00B15DEB">
        <w:rPr>
          <w:rFonts w:ascii="Arial" w:eastAsia="BatangChe" w:hAnsi="Arial" w:cs="Arial"/>
          <w:sz w:val="22"/>
          <w:szCs w:val="22"/>
          <w:lang w:val="it-IT"/>
        </w:rPr>
        <w:t xml:space="preserve"> si adeverinta de inhumare</w:t>
      </w:r>
      <w:r w:rsidR="00861D99" w:rsidRPr="00B15DEB">
        <w:rPr>
          <w:rFonts w:ascii="Arial" w:eastAsia="BatangChe" w:hAnsi="Arial" w:cs="Arial"/>
          <w:sz w:val="22"/>
          <w:szCs w:val="22"/>
          <w:lang w:val="it-IT"/>
        </w:rPr>
        <w:t xml:space="preserve"> de la Serviciul starii civile a primariei orasului </w:t>
      </w:r>
      <w:r w:rsidR="00516653" w:rsidRPr="00B15DEB">
        <w:rPr>
          <w:rFonts w:ascii="Arial" w:eastAsia="BatangChe" w:hAnsi="Arial" w:cs="Arial"/>
          <w:sz w:val="22"/>
          <w:szCs w:val="22"/>
          <w:lang w:val="it-IT"/>
        </w:rPr>
        <w:t>Luduș</w:t>
      </w:r>
      <w:r w:rsidR="00861D99" w:rsidRPr="00B15DEB">
        <w:rPr>
          <w:rFonts w:ascii="Arial" w:eastAsia="BatangChe" w:hAnsi="Arial" w:cs="Arial"/>
          <w:sz w:val="22"/>
          <w:szCs w:val="22"/>
          <w:lang w:val="it-IT"/>
        </w:rPr>
        <w:t xml:space="preserve">, dosar ajutor de deces la Casa Judeteana de Pensii </w:t>
      </w:r>
      <w:r w:rsidR="001E100A" w:rsidRPr="00B15DEB">
        <w:rPr>
          <w:rFonts w:ascii="Arial" w:eastAsia="BatangChe" w:hAnsi="Arial" w:cs="Arial"/>
          <w:sz w:val="22"/>
          <w:szCs w:val="22"/>
          <w:lang w:val="it-IT"/>
        </w:rPr>
        <w:t>MUREȘ</w:t>
      </w:r>
      <w:r w:rsidR="00C3356B" w:rsidRPr="00B15DEB">
        <w:rPr>
          <w:rFonts w:ascii="Arial" w:eastAsia="BatangChe" w:hAnsi="Arial" w:cs="Arial"/>
          <w:sz w:val="22"/>
          <w:szCs w:val="22"/>
          <w:lang w:val="it-IT"/>
        </w:rPr>
        <w:t>)</w:t>
      </w:r>
      <w:r w:rsidR="00861D99" w:rsidRPr="00B15DEB">
        <w:rPr>
          <w:rFonts w:ascii="Arial" w:eastAsia="BatangChe" w:hAnsi="Arial" w:cs="Arial"/>
          <w:sz w:val="22"/>
          <w:szCs w:val="22"/>
          <w:lang w:val="it-IT"/>
        </w:rPr>
        <w:t>;</w:t>
      </w:r>
    </w:p>
    <w:p w:rsidR="00307006" w:rsidRPr="00B15DEB" w:rsidRDefault="00307006">
      <w:pPr>
        <w:numPr>
          <w:ilvl w:val="0"/>
          <w:numId w:val="41"/>
        </w:numPr>
        <w:jc w:val="both"/>
        <w:rPr>
          <w:rFonts w:ascii="Arial" w:eastAsia="BatangChe" w:hAnsi="Arial" w:cs="Arial"/>
          <w:sz w:val="22"/>
          <w:szCs w:val="22"/>
          <w:lang w:val="fr-FR"/>
        </w:rPr>
      </w:pPr>
      <w:r w:rsidRPr="00B15DEB">
        <w:rPr>
          <w:rFonts w:ascii="Arial" w:eastAsia="BatangChe" w:hAnsi="Arial" w:cs="Arial"/>
          <w:sz w:val="22"/>
          <w:szCs w:val="22"/>
          <w:lang w:val="fr-FR"/>
        </w:rPr>
        <w:t>asigura masuri de sprijin in luarea deciziilor pentru beneficiarii centrului, asistenta pentru incheierea unor acte juridice</w:t>
      </w:r>
      <w:r w:rsidR="00BC1BD7" w:rsidRPr="00B15DEB">
        <w:rPr>
          <w:rFonts w:ascii="Arial" w:eastAsia="BatangChe" w:hAnsi="Arial" w:cs="Arial"/>
          <w:sz w:val="22"/>
          <w:szCs w:val="22"/>
          <w:lang w:val="fr-FR"/>
        </w:rPr>
        <w:t xml:space="preserve"> si sprijina persoana cu dizabilitati institutionalizata in vederea stabilirii unei masuri de ocrotire prevazuta de Legea nr. 140/2022.</w:t>
      </w:r>
    </w:p>
    <w:p w:rsidR="00C3356B" w:rsidRPr="00B15DEB" w:rsidRDefault="00C3356B" w:rsidP="00670F47">
      <w:pPr>
        <w:jc w:val="both"/>
        <w:rPr>
          <w:rFonts w:ascii="Arial" w:eastAsia="BatangChe" w:hAnsi="Arial" w:cs="Arial"/>
          <w:sz w:val="22"/>
          <w:szCs w:val="22"/>
          <w:lang w:val="fr-FR"/>
        </w:rPr>
      </w:pPr>
    </w:p>
    <w:p w:rsidR="005C36A3" w:rsidRPr="00B15DEB" w:rsidRDefault="005C36A3" w:rsidP="00670F47">
      <w:pPr>
        <w:jc w:val="both"/>
        <w:rPr>
          <w:rFonts w:ascii="Arial" w:eastAsia="BatangChe" w:hAnsi="Arial" w:cs="Arial"/>
          <w:b/>
          <w:sz w:val="22"/>
          <w:szCs w:val="22"/>
        </w:rPr>
      </w:pPr>
      <w:r w:rsidRPr="00B15DEB">
        <w:rPr>
          <w:rFonts w:ascii="Arial" w:eastAsia="BatangChe" w:hAnsi="Arial" w:cs="Arial"/>
          <w:b/>
          <w:sz w:val="22"/>
          <w:szCs w:val="22"/>
        </w:rPr>
        <w:t>6.3 Drepturile beneficiarului</w:t>
      </w:r>
    </w:p>
    <w:p w:rsidR="005C36A3" w:rsidRPr="00B15DEB" w:rsidRDefault="005C36A3">
      <w:pPr>
        <w:numPr>
          <w:ilvl w:val="0"/>
          <w:numId w:val="41"/>
        </w:numPr>
        <w:jc w:val="both"/>
        <w:rPr>
          <w:rFonts w:ascii="Arial" w:eastAsia="BatangChe" w:hAnsi="Arial" w:cs="Arial"/>
          <w:sz w:val="22"/>
          <w:szCs w:val="22"/>
          <w:lang w:val="fr-FR"/>
        </w:rPr>
      </w:pPr>
      <w:r w:rsidRPr="00B15DEB">
        <w:rPr>
          <w:rFonts w:ascii="Arial" w:eastAsia="BatangChe" w:hAnsi="Arial" w:cs="Arial"/>
          <w:sz w:val="22"/>
          <w:szCs w:val="22"/>
          <w:lang w:val="fr-FR"/>
        </w:rPr>
        <w:t>de a primi servicii sociale de susţinere prevăzute în PII, atâta timp cât se menţin condiţiile care au generat situaţia de dificultate;</w:t>
      </w:r>
    </w:p>
    <w:p w:rsidR="005C36A3" w:rsidRPr="00B15DEB" w:rsidRDefault="005C36A3">
      <w:pPr>
        <w:numPr>
          <w:ilvl w:val="0"/>
          <w:numId w:val="41"/>
        </w:numPr>
        <w:jc w:val="both"/>
        <w:rPr>
          <w:rFonts w:ascii="Arial" w:eastAsia="BatangChe" w:hAnsi="Arial" w:cs="Arial"/>
          <w:sz w:val="22"/>
          <w:szCs w:val="22"/>
          <w:lang w:val="fr-FR"/>
        </w:rPr>
      </w:pPr>
      <w:r w:rsidRPr="00B15DEB">
        <w:rPr>
          <w:rFonts w:ascii="Arial" w:eastAsia="BatangChe" w:hAnsi="Arial" w:cs="Arial"/>
          <w:sz w:val="22"/>
          <w:szCs w:val="22"/>
          <w:lang w:val="fr-FR"/>
        </w:rPr>
        <w:lastRenderedPageBreak/>
        <w:t>de a refuza în condiţii obiective primirea serviciilor sociale;</w:t>
      </w:r>
    </w:p>
    <w:p w:rsidR="005C36A3" w:rsidRPr="00B15DEB" w:rsidRDefault="005C36A3">
      <w:pPr>
        <w:numPr>
          <w:ilvl w:val="0"/>
          <w:numId w:val="41"/>
        </w:numPr>
        <w:jc w:val="both"/>
        <w:rPr>
          <w:rFonts w:ascii="Arial" w:eastAsia="BatangChe" w:hAnsi="Arial" w:cs="Arial"/>
          <w:sz w:val="22"/>
          <w:szCs w:val="22"/>
          <w:lang w:val="fr-FR"/>
        </w:rPr>
      </w:pPr>
      <w:r w:rsidRPr="00B15DEB">
        <w:rPr>
          <w:rFonts w:ascii="Arial" w:eastAsia="BatangChe" w:hAnsi="Arial" w:cs="Arial"/>
          <w:sz w:val="22"/>
          <w:szCs w:val="22"/>
          <w:lang w:val="fr-FR"/>
        </w:rPr>
        <w:t>de a fi informat periodic, după caz, asupra modificărilor privind alocaţia de MSană, drepturile materiale (limite minime) preţul de cost al serviciilor acordate conform standardelor de cost, şi a modificărilor regulamentului de ordine interioară;</w:t>
      </w:r>
    </w:p>
    <w:p w:rsidR="005C36A3" w:rsidRPr="00B15DEB" w:rsidRDefault="005C36A3">
      <w:pPr>
        <w:numPr>
          <w:ilvl w:val="0"/>
          <w:numId w:val="41"/>
        </w:numPr>
        <w:jc w:val="both"/>
        <w:rPr>
          <w:rFonts w:ascii="Arial" w:eastAsia="BatangChe" w:hAnsi="Arial" w:cs="Arial"/>
          <w:sz w:val="22"/>
          <w:szCs w:val="22"/>
          <w:lang w:val="fr-FR"/>
        </w:rPr>
      </w:pPr>
      <w:r w:rsidRPr="00B15DEB">
        <w:rPr>
          <w:rFonts w:ascii="Arial" w:eastAsia="BatangChe" w:hAnsi="Arial" w:cs="Arial"/>
          <w:sz w:val="22"/>
          <w:szCs w:val="22"/>
          <w:lang w:val="fr-FR"/>
        </w:rPr>
        <w:t>de a i se asigura continuitatea serviciilor sociale atât timp cât se menţin condiţiile care au generat situaţia de dificultate;</w:t>
      </w:r>
    </w:p>
    <w:p w:rsidR="0067587F" w:rsidRPr="00B15DEB" w:rsidRDefault="005C36A3">
      <w:pPr>
        <w:numPr>
          <w:ilvl w:val="0"/>
          <w:numId w:val="41"/>
        </w:numPr>
        <w:jc w:val="both"/>
        <w:rPr>
          <w:rFonts w:ascii="Arial" w:eastAsia="BatangChe" w:hAnsi="Arial" w:cs="Arial"/>
          <w:sz w:val="22"/>
          <w:szCs w:val="22"/>
          <w:lang w:val="fr-FR"/>
        </w:rPr>
      </w:pPr>
      <w:r w:rsidRPr="00B15DEB">
        <w:rPr>
          <w:rFonts w:ascii="Arial" w:eastAsia="BatangChe" w:hAnsi="Arial" w:cs="Arial"/>
          <w:sz w:val="22"/>
          <w:szCs w:val="22"/>
          <w:lang w:val="fr-FR"/>
        </w:rPr>
        <w:t>de a fi informat, în timp util şi în termeni accesibili, asupra:</w:t>
      </w:r>
    </w:p>
    <w:p w:rsidR="006668E5" w:rsidRPr="00B15DEB" w:rsidRDefault="006668E5" w:rsidP="006668E5">
      <w:pPr>
        <w:ind w:left="360"/>
        <w:jc w:val="both"/>
        <w:rPr>
          <w:rFonts w:ascii="Arial" w:eastAsia="BatangChe" w:hAnsi="Arial" w:cs="Arial"/>
          <w:sz w:val="22"/>
          <w:szCs w:val="22"/>
          <w:lang w:val="it-IT" w:eastAsia="ro-RO"/>
        </w:rPr>
      </w:pPr>
    </w:p>
    <w:p w:rsidR="0067587F" w:rsidRPr="00B15DEB" w:rsidRDefault="0067587F">
      <w:pPr>
        <w:numPr>
          <w:ilvl w:val="0"/>
          <w:numId w:val="54"/>
        </w:numPr>
        <w:jc w:val="both"/>
        <w:rPr>
          <w:rFonts w:ascii="Arial" w:eastAsia="BatangChe" w:hAnsi="Arial" w:cs="Arial"/>
          <w:sz w:val="22"/>
          <w:szCs w:val="22"/>
          <w:lang w:val="pt-BR" w:eastAsia="ro-RO"/>
        </w:rPr>
      </w:pPr>
      <w:r w:rsidRPr="00B15DEB">
        <w:rPr>
          <w:rFonts w:ascii="Arial" w:eastAsia="BatangChe" w:hAnsi="Arial" w:cs="Arial"/>
          <w:sz w:val="22"/>
          <w:szCs w:val="22"/>
          <w:lang w:val="pt-BR" w:eastAsia="ro-RO"/>
        </w:rPr>
        <w:t>drepturilor sociale, măsurilor legale de protecţie şi asupra situaţiilor de risc;</w:t>
      </w:r>
    </w:p>
    <w:p w:rsidR="0067587F" w:rsidRPr="00B15DEB" w:rsidRDefault="0067587F">
      <w:pPr>
        <w:numPr>
          <w:ilvl w:val="0"/>
          <w:numId w:val="54"/>
        </w:numPr>
        <w:jc w:val="both"/>
        <w:rPr>
          <w:rFonts w:ascii="Arial" w:eastAsia="BatangChe" w:hAnsi="Arial" w:cs="Arial"/>
          <w:sz w:val="22"/>
          <w:szCs w:val="22"/>
          <w:lang w:val="pt-BR" w:eastAsia="ro-RO"/>
        </w:rPr>
      </w:pPr>
      <w:r w:rsidRPr="00B15DEB">
        <w:rPr>
          <w:rFonts w:ascii="Arial" w:eastAsia="BatangChe" w:hAnsi="Arial" w:cs="Arial"/>
          <w:sz w:val="22"/>
          <w:szCs w:val="22"/>
          <w:lang w:val="pt-BR" w:eastAsia="ro-RO"/>
        </w:rPr>
        <w:t>modificărilor intervenite în acordarea serviciilor sociale;</w:t>
      </w:r>
    </w:p>
    <w:p w:rsidR="0067587F" w:rsidRPr="00B15DEB" w:rsidRDefault="0067587F">
      <w:pPr>
        <w:numPr>
          <w:ilvl w:val="0"/>
          <w:numId w:val="54"/>
        </w:numPr>
        <w:jc w:val="both"/>
        <w:rPr>
          <w:rFonts w:ascii="Arial" w:eastAsia="BatangChe" w:hAnsi="Arial" w:cs="Arial"/>
          <w:sz w:val="22"/>
          <w:szCs w:val="22"/>
          <w:lang w:val="pt-BR" w:eastAsia="ro-RO"/>
        </w:rPr>
      </w:pPr>
      <w:r w:rsidRPr="00B15DEB">
        <w:rPr>
          <w:rFonts w:ascii="Arial" w:eastAsia="BatangChe" w:hAnsi="Arial" w:cs="Arial"/>
          <w:sz w:val="22"/>
          <w:szCs w:val="22"/>
          <w:lang w:val="pt-BR" w:eastAsia="ro-RO"/>
        </w:rPr>
        <w:t>oportunităţii acordării altor servicii sociale;</w:t>
      </w:r>
    </w:p>
    <w:p w:rsidR="0067587F" w:rsidRPr="00B15DEB" w:rsidRDefault="0067587F">
      <w:pPr>
        <w:numPr>
          <w:ilvl w:val="0"/>
          <w:numId w:val="54"/>
        </w:numPr>
        <w:jc w:val="both"/>
        <w:rPr>
          <w:rFonts w:ascii="Arial" w:eastAsia="BatangChe" w:hAnsi="Arial" w:cs="Arial"/>
          <w:sz w:val="22"/>
          <w:szCs w:val="22"/>
          <w:lang w:val="pt-BR" w:eastAsia="ro-RO"/>
        </w:rPr>
      </w:pPr>
      <w:r w:rsidRPr="00B15DEB">
        <w:rPr>
          <w:rFonts w:ascii="Arial" w:eastAsia="BatangChe" w:hAnsi="Arial" w:cs="Arial"/>
          <w:sz w:val="22"/>
          <w:szCs w:val="22"/>
          <w:lang w:val="pt-BR" w:eastAsia="ro-RO"/>
        </w:rPr>
        <w:t>listei la nivel local cuprinzând furnizorii acreditaţi să acorde servicii sociale;</w:t>
      </w:r>
    </w:p>
    <w:p w:rsidR="0067587F" w:rsidRPr="00B15DEB" w:rsidRDefault="0067587F">
      <w:pPr>
        <w:numPr>
          <w:ilvl w:val="0"/>
          <w:numId w:val="54"/>
        </w:numPr>
        <w:jc w:val="both"/>
        <w:rPr>
          <w:rFonts w:ascii="Arial" w:eastAsia="BatangChe" w:hAnsi="Arial" w:cs="Arial"/>
          <w:sz w:val="22"/>
          <w:szCs w:val="22"/>
          <w:lang w:val="pt-BR" w:eastAsia="ro-RO"/>
        </w:rPr>
      </w:pPr>
      <w:r w:rsidRPr="00B15DEB">
        <w:rPr>
          <w:rFonts w:ascii="Arial" w:eastAsia="BatangChe" w:hAnsi="Arial" w:cs="Arial"/>
          <w:sz w:val="22"/>
          <w:szCs w:val="22"/>
          <w:lang w:val="pt-BR" w:eastAsia="ro-RO"/>
        </w:rPr>
        <w:t>regulamentului de ordine internă;</w:t>
      </w:r>
    </w:p>
    <w:p w:rsidR="0067587F" w:rsidRPr="00B15DEB" w:rsidRDefault="0067587F">
      <w:pPr>
        <w:numPr>
          <w:ilvl w:val="0"/>
          <w:numId w:val="54"/>
        </w:numPr>
        <w:jc w:val="both"/>
        <w:rPr>
          <w:rFonts w:ascii="Arial" w:eastAsia="BatangChe" w:hAnsi="Arial" w:cs="Arial"/>
          <w:sz w:val="22"/>
          <w:szCs w:val="22"/>
          <w:lang w:val="it-IT" w:eastAsia="ro-RO"/>
        </w:rPr>
      </w:pPr>
      <w:r w:rsidRPr="00B15DEB">
        <w:rPr>
          <w:rFonts w:ascii="Arial" w:eastAsia="BatangChe" w:hAnsi="Arial" w:cs="Arial"/>
          <w:sz w:val="22"/>
          <w:szCs w:val="22"/>
          <w:lang w:val="pt-BR" w:eastAsia="ro-RO"/>
        </w:rPr>
        <w:t>d</w:t>
      </w:r>
      <w:r w:rsidR="005C36A3" w:rsidRPr="00B15DEB">
        <w:rPr>
          <w:rFonts w:ascii="Arial" w:eastAsia="BatangChe" w:hAnsi="Arial" w:cs="Arial"/>
          <w:sz w:val="22"/>
          <w:szCs w:val="22"/>
          <w:lang w:val="pt-BR" w:eastAsia="ro-RO"/>
        </w:rPr>
        <w:t>e a participa la evaluarea serviciilor sociale primite şi la luarea deciziilor privind intervenţia socială care i se aplică, putând alege variante de intervenţie, dacă ele există;</w:t>
      </w:r>
    </w:p>
    <w:p w:rsidR="0067587F" w:rsidRPr="00B15DEB" w:rsidRDefault="005C36A3">
      <w:pPr>
        <w:numPr>
          <w:ilvl w:val="0"/>
          <w:numId w:val="54"/>
        </w:numPr>
        <w:jc w:val="both"/>
        <w:rPr>
          <w:rFonts w:ascii="Arial" w:eastAsia="BatangChe" w:hAnsi="Arial" w:cs="Arial"/>
          <w:sz w:val="22"/>
          <w:szCs w:val="22"/>
          <w:lang w:val="it-IT" w:eastAsia="ro-RO"/>
        </w:rPr>
      </w:pPr>
      <w:r w:rsidRPr="00B15DEB">
        <w:rPr>
          <w:rFonts w:ascii="Arial" w:eastAsia="BatangChe" w:hAnsi="Arial" w:cs="Arial"/>
          <w:sz w:val="22"/>
          <w:szCs w:val="22"/>
          <w:lang w:val="pt-BR" w:eastAsia="ro-RO"/>
        </w:rPr>
        <w:t>de a-şi exprima nemulţumirea cu privire la acordarea serviciilor sociale.</w:t>
      </w:r>
    </w:p>
    <w:p w:rsidR="0067587F" w:rsidRPr="00B15DEB" w:rsidRDefault="005C36A3">
      <w:pPr>
        <w:numPr>
          <w:ilvl w:val="0"/>
          <w:numId w:val="54"/>
        </w:numPr>
        <w:jc w:val="both"/>
        <w:rPr>
          <w:rFonts w:ascii="Arial" w:eastAsia="BatangChe" w:hAnsi="Arial" w:cs="Arial"/>
          <w:sz w:val="22"/>
          <w:szCs w:val="22"/>
          <w:lang w:val="it-IT" w:eastAsia="ro-RO"/>
        </w:rPr>
      </w:pPr>
      <w:r w:rsidRPr="00B15DEB">
        <w:rPr>
          <w:rFonts w:ascii="Arial" w:eastAsia="BatangChe" w:hAnsi="Arial" w:cs="Arial"/>
          <w:sz w:val="22"/>
          <w:szCs w:val="22"/>
          <w:lang w:val="pt-BR"/>
        </w:rPr>
        <w:t>dreptul de a avea acces la propriul dosar.</w:t>
      </w:r>
    </w:p>
    <w:p w:rsidR="005C36A3" w:rsidRPr="00B15DEB" w:rsidRDefault="005C36A3">
      <w:pPr>
        <w:numPr>
          <w:ilvl w:val="0"/>
          <w:numId w:val="54"/>
        </w:numPr>
        <w:jc w:val="both"/>
        <w:rPr>
          <w:rFonts w:ascii="Arial" w:eastAsia="BatangChe" w:hAnsi="Arial" w:cs="Arial"/>
          <w:sz w:val="22"/>
          <w:szCs w:val="22"/>
          <w:lang w:val="it-IT" w:eastAsia="ro-RO"/>
        </w:rPr>
      </w:pPr>
      <w:r w:rsidRPr="00B15DEB">
        <w:rPr>
          <w:rFonts w:ascii="Arial" w:eastAsia="BatangChe" w:hAnsi="Arial" w:cs="Arial"/>
          <w:sz w:val="22"/>
          <w:szCs w:val="22"/>
          <w:lang w:val="pt-BR"/>
        </w:rPr>
        <w:t>toate celelalte drepturi ale beneficiarilor sunt cuprinse în Carta drepturilor beneficiarilor, care este adusă la cuno</w:t>
      </w:r>
      <w:r w:rsidR="00CA7F87" w:rsidRPr="00B15DEB">
        <w:rPr>
          <w:rFonts w:ascii="Arial" w:eastAsia="BatangChe" w:hAnsi="Arial" w:cs="Arial"/>
          <w:sz w:val="22"/>
          <w:szCs w:val="22"/>
          <w:lang w:val="pt-BR"/>
        </w:rPr>
        <w:t>ş</w:t>
      </w:r>
      <w:r w:rsidRPr="00B15DEB">
        <w:rPr>
          <w:rFonts w:ascii="Arial" w:eastAsia="BatangChe" w:hAnsi="Arial" w:cs="Arial"/>
          <w:sz w:val="22"/>
          <w:szCs w:val="22"/>
          <w:lang w:val="pt-BR"/>
        </w:rPr>
        <w:t>tin</w:t>
      </w:r>
      <w:r w:rsidR="00CA7F87" w:rsidRPr="00B15DEB">
        <w:rPr>
          <w:rFonts w:ascii="Arial" w:eastAsia="BatangChe" w:hAnsi="Arial" w:cs="Arial"/>
          <w:sz w:val="22"/>
          <w:szCs w:val="22"/>
          <w:lang w:val="pt-BR"/>
        </w:rPr>
        <w:t>ţ</w:t>
      </w:r>
      <w:r w:rsidRPr="00B15DEB">
        <w:rPr>
          <w:rFonts w:ascii="Arial" w:eastAsia="BatangChe" w:hAnsi="Arial" w:cs="Arial"/>
          <w:sz w:val="22"/>
          <w:szCs w:val="22"/>
          <w:lang w:val="pt-BR"/>
        </w:rPr>
        <w:t>a acestora periodic.</w:t>
      </w:r>
    </w:p>
    <w:p w:rsidR="00C74657" w:rsidRPr="00B15DEB" w:rsidRDefault="00C74657" w:rsidP="00670F47">
      <w:pPr>
        <w:tabs>
          <w:tab w:val="left" w:pos="2052"/>
        </w:tabs>
        <w:ind w:left="360"/>
        <w:jc w:val="both"/>
        <w:rPr>
          <w:rFonts w:ascii="Arial" w:eastAsia="BatangChe" w:hAnsi="Arial" w:cs="Arial"/>
          <w:sz w:val="22"/>
          <w:szCs w:val="22"/>
          <w:lang w:val="it-IT" w:eastAsia="ro-RO"/>
        </w:rPr>
      </w:pPr>
      <w:r w:rsidRPr="00B15DEB">
        <w:rPr>
          <w:rFonts w:ascii="Arial" w:eastAsia="BatangChe" w:hAnsi="Arial" w:cs="Arial"/>
          <w:sz w:val="22"/>
          <w:szCs w:val="22"/>
          <w:lang w:val="it-IT" w:eastAsia="ro-RO"/>
        </w:rPr>
        <w:tab/>
      </w:r>
    </w:p>
    <w:p w:rsidR="0076049B" w:rsidRPr="00B15DEB" w:rsidRDefault="0067587F">
      <w:pPr>
        <w:numPr>
          <w:ilvl w:val="1"/>
          <w:numId w:val="10"/>
        </w:numPr>
        <w:jc w:val="both"/>
        <w:rPr>
          <w:rFonts w:ascii="Arial" w:eastAsia="BatangChe" w:hAnsi="Arial" w:cs="Arial"/>
          <w:b/>
          <w:sz w:val="22"/>
          <w:szCs w:val="22"/>
        </w:rPr>
      </w:pPr>
      <w:r w:rsidRPr="00B15DEB">
        <w:rPr>
          <w:rFonts w:ascii="Arial" w:eastAsia="BatangChe" w:hAnsi="Arial" w:cs="Arial"/>
          <w:b/>
          <w:sz w:val="22"/>
          <w:szCs w:val="22"/>
        </w:rPr>
        <w:t xml:space="preserve"> </w:t>
      </w:r>
      <w:r w:rsidR="005C36A3" w:rsidRPr="00B15DEB">
        <w:rPr>
          <w:rFonts w:ascii="Arial" w:eastAsia="BatangChe" w:hAnsi="Arial" w:cs="Arial"/>
          <w:b/>
          <w:sz w:val="22"/>
          <w:szCs w:val="22"/>
        </w:rPr>
        <w:t>Obligaţiile beneficiarului:</w:t>
      </w:r>
    </w:p>
    <w:p w:rsidR="0012793A" w:rsidRPr="00B15DEB" w:rsidRDefault="0012793A" w:rsidP="0012793A">
      <w:pPr>
        <w:jc w:val="both"/>
        <w:rPr>
          <w:rFonts w:ascii="Arial" w:eastAsia="BatangChe" w:hAnsi="Arial" w:cs="Arial"/>
          <w:b/>
          <w:sz w:val="22"/>
          <w:szCs w:val="22"/>
        </w:rPr>
      </w:pPr>
    </w:p>
    <w:p w:rsidR="005C36A3" w:rsidRPr="00B15DEB" w:rsidRDefault="005C36A3">
      <w:pPr>
        <w:numPr>
          <w:ilvl w:val="0"/>
          <w:numId w:val="42"/>
        </w:numPr>
        <w:jc w:val="both"/>
        <w:rPr>
          <w:rFonts w:ascii="Arial" w:eastAsia="BatangChe" w:hAnsi="Arial" w:cs="Arial"/>
          <w:sz w:val="22"/>
          <w:szCs w:val="22"/>
          <w:lang w:val="it-IT" w:eastAsia="ro-RO"/>
        </w:rPr>
      </w:pPr>
      <w:r w:rsidRPr="00B15DEB">
        <w:rPr>
          <w:rFonts w:ascii="Arial" w:eastAsia="BatangChe" w:hAnsi="Arial" w:cs="Arial"/>
          <w:sz w:val="22"/>
          <w:szCs w:val="22"/>
          <w:lang w:val="it-IT" w:eastAsia="ro-RO"/>
        </w:rPr>
        <w:t xml:space="preserve">să respecte prevederile Regulamentului de ordine interioară al Centrului de </w:t>
      </w:r>
      <w:r w:rsidR="0012793A" w:rsidRPr="00B15DEB">
        <w:rPr>
          <w:rFonts w:ascii="Arial" w:eastAsia="BatangChe" w:hAnsi="Arial" w:cs="Arial"/>
          <w:sz w:val="22"/>
          <w:szCs w:val="22"/>
          <w:lang w:val="it-IT" w:eastAsia="ro-RO"/>
        </w:rPr>
        <w:t xml:space="preserve">Abilitare </w:t>
      </w:r>
      <w:r w:rsidRPr="00B15DEB">
        <w:rPr>
          <w:rFonts w:ascii="Arial" w:eastAsia="BatangChe" w:hAnsi="Arial" w:cs="Arial"/>
          <w:sz w:val="22"/>
          <w:szCs w:val="22"/>
          <w:lang w:val="it-IT" w:eastAsia="ro-RO"/>
        </w:rPr>
        <w:t>şi Reabilitare</w:t>
      </w:r>
      <w:r w:rsidR="0012793A" w:rsidRPr="00B15DEB">
        <w:rPr>
          <w:rFonts w:ascii="Arial" w:eastAsia="BatangChe" w:hAnsi="Arial" w:cs="Arial"/>
          <w:sz w:val="22"/>
          <w:szCs w:val="22"/>
          <w:lang w:val="it-IT" w:eastAsia="ro-RO"/>
        </w:rPr>
        <w:t xml:space="preserve"> </w:t>
      </w:r>
      <w:r w:rsidRPr="00B15DEB">
        <w:rPr>
          <w:rFonts w:ascii="Arial" w:eastAsia="BatangChe" w:hAnsi="Arial" w:cs="Arial"/>
          <w:sz w:val="22"/>
          <w:szCs w:val="22"/>
          <w:lang w:val="it-IT" w:eastAsia="ro-RO"/>
        </w:rPr>
        <w:t xml:space="preserve">Luduș, Manualul de proceduri, Ghidul beneficiarului, Orarul zilnic de activitate, şi celelalte reglementări legislative care stau la baza funcţionării </w:t>
      </w:r>
      <w:r w:rsidR="0076049B" w:rsidRPr="00B15DEB">
        <w:rPr>
          <w:rFonts w:ascii="Arial" w:eastAsia="BatangChe" w:hAnsi="Arial" w:cs="Arial"/>
          <w:sz w:val="22"/>
          <w:szCs w:val="22"/>
          <w:lang w:val="it-IT" w:eastAsia="ro-RO"/>
        </w:rPr>
        <w:t>serviciului social residential.</w:t>
      </w:r>
    </w:p>
    <w:p w:rsidR="005C36A3" w:rsidRPr="00B15DEB" w:rsidRDefault="005C36A3">
      <w:pPr>
        <w:numPr>
          <w:ilvl w:val="0"/>
          <w:numId w:val="42"/>
        </w:numPr>
        <w:jc w:val="both"/>
        <w:rPr>
          <w:rFonts w:ascii="Arial" w:eastAsia="BatangChe" w:hAnsi="Arial" w:cs="Arial"/>
          <w:sz w:val="22"/>
          <w:szCs w:val="22"/>
          <w:lang w:val="it-IT" w:eastAsia="ro-RO"/>
        </w:rPr>
      </w:pPr>
      <w:r w:rsidRPr="00B15DEB">
        <w:rPr>
          <w:rFonts w:ascii="Arial" w:eastAsia="BatangChe" w:hAnsi="Arial" w:cs="Arial"/>
          <w:sz w:val="22"/>
          <w:szCs w:val="22"/>
          <w:lang w:val="it-IT" w:eastAsia="ro-RO"/>
        </w:rPr>
        <w:t>să se implice în activităţi de autogospodărire şi a deprinderilor de viaţă independente;</w:t>
      </w:r>
    </w:p>
    <w:p w:rsidR="005C36A3" w:rsidRPr="00B15DEB" w:rsidRDefault="005C36A3">
      <w:pPr>
        <w:numPr>
          <w:ilvl w:val="0"/>
          <w:numId w:val="42"/>
        </w:numPr>
        <w:jc w:val="both"/>
        <w:rPr>
          <w:rFonts w:ascii="Arial" w:eastAsia="BatangChe" w:hAnsi="Arial" w:cs="Arial"/>
          <w:sz w:val="22"/>
          <w:szCs w:val="22"/>
          <w:lang w:val="it-IT" w:eastAsia="ro-RO"/>
        </w:rPr>
      </w:pPr>
      <w:r w:rsidRPr="00B15DEB">
        <w:rPr>
          <w:rFonts w:ascii="Arial" w:eastAsia="BatangChe" w:hAnsi="Arial" w:cs="Arial"/>
          <w:sz w:val="22"/>
          <w:szCs w:val="22"/>
          <w:lang w:val="it-IT" w:eastAsia="ro-RO"/>
        </w:rPr>
        <w:t>să aibă un comportament corespunzător şi să nu se implice în activităţi cu caracter contravenţional şi infracţional</w:t>
      </w:r>
      <w:r w:rsidR="0076049B" w:rsidRPr="00B15DEB">
        <w:rPr>
          <w:rFonts w:ascii="Arial" w:eastAsia="BatangChe" w:hAnsi="Arial" w:cs="Arial"/>
          <w:sz w:val="22"/>
          <w:szCs w:val="22"/>
          <w:lang w:val="it-IT" w:eastAsia="ro-RO"/>
        </w:rPr>
        <w:t>.</w:t>
      </w:r>
    </w:p>
    <w:p w:rsidR="005C36A3" w:rsidRPr="00B15DEB" w:rsidRDefault="005C36A3">
      <w:pPr>
        <w:numPr>
          <w:ilvl w:val="0"/>
          <w:numId w:val="42"/>
        </w:numPr>
        <w:jc w:val="both"/>
        <w:rPr>
          <w:rFonts w:ascii="Arial" w:eastAsia="BatangChe" w:hAnsi="Arial" w:cs="Arial"/>
          <w:sz w:val="22"/>
          <w:szCs w:val="22"/>
          <w:lang w:val="it-IT" w:eastAsia="ro-RO"/>
        </w:rPr>
      </w:pPr>
      <w:r w:rsidRPr="00B15DEB">
        <w:rPr>
          <w:rFonts w:ascii="Arial" w:eastAsia="BatangChe" w:hAnsi="Arial" w:cs="Arial"/>
          <w:sz w:val="22"/>
          <w:szCs w:val="22"/>
          <w:lang w:val="it-IT" w:eastAsia="ro-RO"/>
        </w:rPr>
        <w:t>în cazul în care dore</w:t>
      </w:r>
      <w:r w:rsidR="00CA7F87" w:rsidRPr="00B15DEB">
        <w:rPr>
          <w:rFonts w:ascii="Arial" w:eastAsia="BatangChe" w:hAnsi="Arial" w:cs="Arial"/>
          <w:sz w:val="22"/>
          <w:szCs w:val="22"/>
          <w:lang w:val="it-IT" w:eastAsia="ro-RO"/>
        </w:rPr>
        <w:t>ş</w:t>
      </w:r>
      <w:r w:rsidRPr="00B15DEB">
        <w:rPr>
          <w:rFonts w:ascii="Arial" w:eastAsia="BatangChe" w:hAnsi="Arial" w:cs="Arial"/>
          <w:sz w:val="22"/>
          <w:szCs w:val="22"/>
          <w:lang w:val="it-IT" w:eastAsia="ro-RO"/>
        </w:rPr>
        <w:t xml:space="preserve">te să părăsească </w:t>
      </w:r>
      <w:r w:rsidR="00516653" w:rsidRPr="00B15DEB">
        <w:rPr>
          <w:rFonts w:ascii="Arial" w:eastAsia="BatangChe" w:hAnsi="Arial" w:cs="Arial"/>
          <w:sz w:val="22"/>
          <w:szCs w:val="22"/>
          <w:lang w:val="it-IT" w:eastAsia="ro-RO"/>
        </w:rPr>
        <w:t>CAbR</w:t>
      </w:r>
      <w:r w:rsidRPr="00B15DEB">
        <w:rPr>
          <w:rFonts w:ascii="Arial" w:eastAsia="BatangChe" w:hAnsi="Arial" w:cs="Arial"/>
          <w:sz w:val="22"/>
          <w:szCs w:val="22"/>
          <w:lang w:val="it-IT" w:eastAsia="ro-RO"/>
        </w:rPr>
        <w:t xml:space="preserve"> Ludu</w:t>
      </w:r>
      <w:r w:rsidR="00CA7F87" w:rsidRPr="00B15DEB">
        <w:rPr>
          <w:rFonts w:ascii="Arial" w:eastAsia="BatangChe" w:hAnsi="Arial" w:cs="Arial"/>
          <w:sz w:val="22"/>
          <w:szCs w:val="22"/>
          <w:lang w:val="it-IT" w:eastAsia="ro-RO"/>
        </w:rPr>
        <w:t>ş</w:t>
      </w:r>
      <w:r w:rsidRPr="00B15DEB">
        <w:rPr>
          <w:rFonts w:ascii="Arial" w:eastAsia="BatangChe" w:hAnsi="Arial" w:cs="Arial"/>
          <w:sz w:val="22"/>
          <w:szCs w:val="22"/>
          <w:lang w:val="it-IT" w:eastAsia="ro-RO"/>
        </w:rPr>
        <w:t xml:space="preserve"> pentru o perioadă mai mare de 24 ore, să anun</w:t>
      </w:r>
      <w:r w:rsidR="00CA7F87" w:rsidRPr="00B15DEB">
        <w:rPr>
          <w:rFonts w:ascii="Arial" w:eastAsia="BatangChe" w:hAnsi="Arial" w:cs="Arial"/>
          <w:sz w:val="22"/>
          <w:szCs w:val="22"/>
          <w:lang w:val="it-IT" w:eastAsia="ro-RO"/>
        </w:rPr>
        <w:t>ţ</w:t>
      </w:r>
      <w:r w:rsidRPr="00B15DEB">
        <w:rPr>
          <w:rFonts w:ascii="Arial" w:eastAsia="BatangChe" w:hAnsi="Arial" w:cs="Arial"/>
          <w:sz w:val="22"/>
          <w:szCs w:val="22"/>
          <w:lang w:val="it-IT" w:eastAsia="ro-RO"/>
        </w:rPr>
        <w:t xml:space="preserve">e </w:t>
      </w:r>
      <w:r w:rsidR="00CA7F87" w:rsidRPr="00B15DEB">
        <w:rPr>
          <w:rFonts w:ascii="Arial" w:eastAsia="BatangChe" w:hAnsi="Arial" w:cs="Arial"/>
          <w:sz w:val="22"/>
          <w:szCs w:val="22"/>
          <w:lang w:val="it-IT" w:eastAsia="ro-RO"/>
        </w:rPr>
        <w:t>ş</w:t>
      </w:r>
      <w:r w:rsidRPr="00B15DEB">
        <w:rPr>
          <w:rFonts w:ascii="Arial" w:eastAsia="BatangChe" w:hAnsi="Arial" w:cs="Arial"/>
          <w:sz w:val="22"/>
          <w:szCs w:val="22"/>
          <w:lang w:val="it-IT" w:eastAsia="ro-RO"/>
        </w:rPr>
        <w:t xml:space="preserve">eful de centru sau coordonatorul personalului de specialitate pentru întocmirea documentelor necesare </w:t>
      </w:r>
      <w:r w:rsidR="00CA7F87" w:rsidRPr="00B15DEB">
        <w:rPr>
          <w:rFonts w:ascii="Arial" w:eastAsia="BatangChe" w:hAnsi="Arial" w:cs="Arial"/>
          <w:sz w:val="22"/>
          <w:szCs w:val="22"/>
          <w:lang w:val="it-IT" w:eastAsia="ro-RO"/>
        </w:rPr>
        <w:t>ş</w:t>
      </w:r>
      <w:r w:rsidRPr="00B15DEB">
        <w:rPr>
          <w:rFonts w:ascii="Arial" w:eastAsia="BatangChe" w:hAnsi="Arial" w:cs="Arial"/>
          <w:sz w:val="22"/>
          <w:szCs w:val="22"/>
          <w:lang w:val="it-IT" w:eastAsia="ro-RO"/>
        </w:rPr>
        <w:t>i anun</w:t>
      </w:r>
      <w:r w:rsidR="00CA7F87" w:rsidRPr="00B15DEB">
        <w:rPr>
          <w:rFonts w:ascii="Arial" w:eastAsia="BatangChe" w:hAnsi="Arial" w:cs="Arial"/>
          <w:sz w:val="22"/>
          <w:szCs w:val="22"/>
          <w:lang w:val="it-IT" w:eastAsia="ro-RO"/>
        </w:rPr>
        <w:t>ţ</w:t>
      </w:r>
      <w:r w:rsidRPr="00B15DEB">
        <w:rPr>
          <w:rFonts w:ascii="Arial" w:eastAsia="BatangChe" w:hAnsi="Arial" w:cs="Arial"/>
          <w:sz w:val="22"/>
          <w:szCs w:val="22"/>
          <w:lang w:val="it-IT" w:eastAsia="ro-RO"/>
        </w:rPr>
        <w:t>area apar</w:t>
      </w:r>
      <w:r w:rsidR="00CA7F87" w:rsidRPr="00B15DEB">
        <w:rPr>
          <w:rFonts w:ascii="Arial" w:eastAsia="BatangChe" w:hAnsi="Arial" w:cs="Arial"/>
          <w:sz w:val="22"/>
          <w:szCs w:val="22"/>
          <w:lang w:val="it-IT" w:eastAsia="ro-RO"/>
        </w:rPr>
        <w:t>ţ</w:t>
      </w:r>
      <w:r w:rsidRPr="00B15DEB">
        <w:rPr>
          <w:rFonts w:ascii="Arial" w:eastAsia="BatangChe" w:hAnsi="Arial" w:cs="Arial"/>
          <w:sz w:val="22"/>
          <w:szCs w:val="22"/>
          <w:lang w:val="it-IT" w:eastAsia="ro-RO"/>
        </w:rPr>
        <w:t>inătorului;</w:t>
      </w:r>
    </w:p>
    <w:p w:rsidR="005C36A3" w:rsidRPr="00B15DEB" w:rsidRDefault="005C36A3">
      <w:pPr>
        <w:numPr>
          <w:ilvl w:val="0"/>
          <w:numId w:val="42"/>
        </w:numPr>
        <w:jc w:val="both"/>
        <w:rPr>
          <w:rFonts w:ascii="Arial" w:eastAsia="BatangChe" w:hAnsi="Arial" w:cs="Arial"/>
          <w:sz w:val="22"/>
          <w:szCs w:val="22"/>
          <w:lang w:val="it-IT" w:eastAsia="ro-RO"/>
        </w:rPr>
      </w:pPr>
      <w:r w:rsidRPr="00B15DEB">
        <w:rPr>
          <w:rFonts w:ascii="Arial" w:eastAsia="BatangChe" w:hAnsi="Arial" w:cs="Arial"/>
          <w:sz w:val="22"/>
          <w:szCs w:val="22"/>
          <w:lang w:val="it-IT" w:eastAsia="ro-RO"/>
        </w:rPr>
        <w:t>să participe activ în procesul de furnizare a serviciilor sociale şi la reevaluarea şi revizuirea planului individualizat de asistenţă şi îngrijire;</w:t>
      </w:r>
    </w:p>
    <w:p w:rsidR="005C36A3" w:rsidRPr="00B15DEB" w:rsidRDefault="005C36A3">
      <w:pPr>
        <w:numPr>
          <w:ilvl w:val="0"/>
          <w:numId w:val="42"/>
        </w:numPr>
        <w:jc w:val="both"/>
        <w:rPr>
          <w:rFonts w:ascii="Arial" w:eastAsia="BatangChe" w:hAnsi="Arial" w:cs="Arial"/>
          <w:sz w:val="22"/>
          <w:szCs w:val="22"/>
          <w:lang w:val="it-IT" w:eastAsia="ro-RO"/>
        </w:rPr>
      </w:pPr>
      <w:r w:rsidRPr="00B15DEB">
        <w:rPr>
          <w:rFonts w:ascii="Arial" w:eastAsia="BatangChe" w:hAnsi="Arial" w:cs="Arial"/>
          <w:sz w:val="22"/>
          <w:szCs w:val="22"/>
          <w:lang w:val="it-IT" w:eastAsia="ro-RO"/>
        </w:rPr>
        <w:t>să furnizeze informaţii corecte cu privire la identitatea şi situaţia familială, medicală, economică şi socială şi să permită furnizorului de servicii sociale verificarea veridicităţii acestora;</w:t>
      </w:r>
    </w:p>
    <w:p w:rsidR="005C36A3" w:rsidRPr="00B15DEB" w:rsidRDefault="005C36A3">
      <w:pPr>
        <w:numPr>
          <w:ilvl w:val="0"/>
          <w:numId w:val="42"/>
        </w:numPr>
        <w:jc w:val="both"/>
        <w:rPr>
          <w:rFonts w:ascii="Arial" w:eastAsia="BatangChe" w:hAnsi="Arial" w:cs="Arial"/>
          <w:sz w:val="22"/>
          <w:szCs w:val="22"/>
          <w:lang w:val="it-IT" w:eastAsia="ro-RO"/>
        </w:rPr>
      </w:pPr>
      <w:r w:rsidRPr="00B15DEB">
        <w:rPr>
          <w:rFonts w:ascii="Arial" w:eastAsia="BatangChe" w:hAnsi="Arial" w:cs="Arial"/>
          <w:sz w:val="22"/>
          <w:szCs w:val="22"/>
          <w:lang w:val="it-IT" w:eastAsia="ro-RO"/>
        </w:rPr>
        <w:t>să respecte termenele şi clauzele stabilite în cadrul planului individualizat de asistenţă şi îngrijire;</w:t>
      </w:r>
    </w:p>
    <w:p w:rsidR="005C36A3" w:rsidRPr="00B15DEB" w:rsidRDefault="005C36A3">
      <w:pPr>
        <w:numPr>
          <w:ilvl w:val="0"/>
          <w:numId w:val="42"/>
        </w:numPr>
        <w:jc w:val="both"/>
        <w:rPr>
          <w:rFonts w:ascii="Arial" w:eastAsia="BatangChe" w:hAnsi="Arial" w:cs="Arial"/>
          <w:sz w:val="22"/>
          <w:szCs w:val="22"/>
          <w:lang w:val="it-IT" w:eastAsia="ro-RO"/>
        </w:rPr>
      </w:pPr>
      <w:r w:rsidRPr="00B15DEB">
        <w:rPr>
          <w:rFonts w:ascii="Arial" w:eastAsia="BatangChe" w:hAnsi="Arial" w:cs="Arial"/>
          <w:sz w:val="22"/>
          <w:szCs w:val="22"/>
          <w:lang w:val="it-IT" w:eastAsia="ro-RO"/>
        </w:rPr>
        <w:t>să contribuie la plata costurilor serviciilor sociale primite cu o cotă-parte din costul total al serviciului/serviciilor acordat/acordate de furnizor, conform pct. 3.3 şi 3.4;</w:t>
      </w:r>
    </w:p>
    <w:p w:rsidR="0067587F" w:rsidRPr="00B15DEB" w:rsidRDefault="005C36A3">
      <w:pPr>
        <w:numPr>
          <w:ilvl w:val="0"/>
          <w:numId w:val="42"/>
        </w:numPr>
        <w:jc w:val="both"/>
        <w:rPr>
          <w:rFonts w:ascii="Arial" w:eastAsia="BatangChe" w:hAnsi="Arial" w:cs="Arial"/>
          <w:sz w:val="22"/>
          <w:szCs w:val="22"/>
          <w:lang w:val="it-IT" w:eastAsia="ro-RO"/>
        </w:rPr>
      </w:pPr>
      <w:r w:rsidRPr="00B15DEB">
        <w:rPr>
          <w:rFonts w:ascii="Arial" w:eastAsia="BatangChe" w:hAnsi="Arial" w:cs="Arial"/>
          <w:sz w:val="22"/>
          <w:szCs w:val="22"/>
          <w:lang w:val="it-IT" w:eastAsia="ro-RO"/>
        </w:rPr>
        <w:t>să anunţe orice modificare intervenită în legătură cu situaţia sa personală pe parcursul acordării serviciilor sociale;</w:t>
      </w:r>
    </w:p>
    <w:p w:rsidR="00D91E4E" w:rsidRPr="00B15DEB" w:rsidRDefault="00D91E4E" w:rsidP="00670F47">
      <w:pPr>
        <w:ind w:left="567"/>
        <w:jc w:val="both"/>
        <w:rPr>
          <w:rFonts w:ascii="Arial" w:eastAsia="BatangChe" w:hAnsi="Arial" w:cs="Arial"/>
          <w:sz w:val="22"/>
          <w:szCs w:val="22"/>
          <w:lang w:val="pt-BR"/>
        </w:rPr>
      </w:pPr>
    </w:p>
    <w:p w:rsidR="005C36A3" w:rsidRPr="00B15DEB" w:rsidRDefault="005C36A3" w:rsidP="00670F47">
      <w:pPr>
        <w:jc w:val="both"/>
        <w:rPr>
          <w:rFonts w:ascii="Arial" w:eastAsia="BatangChe" w:hAnsi="Arial" w:cs="Arial"/>
          <w:b/>
          <w:sz w:val="22"/>
          <w:szCs w:val="22"/>
          <w:lang w:val="pt-BR"/>
        </w:rPr>
      </w:pPr>
      <w:r w:rsidRPr="00B15DEB">
        <w:rPr>
          <w:rFonts w:ascii="Arial" w:eastAsia="BatangChe" w:hAnsi="Arial" w:cs="Arial"/>
          <w:b/>
          <w:sz w:val="22"/>
          <w:szCs w:val="22"/>
          <w:lang w:val="pt-BR"/>
        </w:rPr>
        <w:t>7. Clauze speciale</w:t>
      </w:r>
    </w:p>
    <w:p w:rsidR="005C36A3" w:rsidRPr="00B15DEB" w:rsidRDefault="005C36A3" w:rsidP="00670F47">
      <w:pPr>
        <w:jc w:val="both"/>
        <w:rPr>
          <w:rFonts w:ascii="Arial" w:eastAsia="BatangChe" w:hAnsi="Arial" w:cs="Arial"/>
          <w:sz w:val="22"/>
          <w:szCs w:val="22"/>
          <w:lang w:val="pt-BR"/>
        </w:rPr>
      </w:pPr>
      <w:r w:rsidRPr="00B15DEB">
        <w:rPr>
          <w:rFonts w:ascii="Arial" w:eastAsia="BatangChe" w:hAnsi="Arial" w:cs="Arial"/>
          <w:sz w:val="22"/>
          <w:szCs w:val="22"/>
          <w:lang w:val="pt-BR"/>
        </w:rPr>
        <w:t>Nerespectarea clauzelor contractuale de către beneficiar poate avea drept consecinţă următoarele măsuri aplicabile de către furnizorul de servicii:</w:t>
      </w:r>
    </w:p>
    <w:p w:rsidR="005C36A3" w:rsidRPr="00B15DEB" w:rsidRDefault="005C36A3">
      <w:pPr>
        <w:numPr>
          <w:ilvl w:val="0"/>
          <w:numId w:val="42"/>
        </w:numPr>
        <w:jc w:val="both"/>
        <w:rPr>
          <w:rFonts w:ascii="Arial" w:eastAsia="BatangChe" w:hAnsi="Arial" w:cs="Arial"/>
          <w:sz w:val="22"/>
          <w:szCs w:val="22"/>
          <w:lang w:val="it-IT" w:eastAsia="ro-RO"/>
        </w:rPr>
      </w:pPr>
      <w:r w:rsidRPr="00B15DEB">
        <w:rPr>
          <w:rFonts w:ascii="Arial" w:eastAsia="BatangChe" w:hAnsi="Arial" w:cs="Arial"/>
          <w:sz w:val="22"/>
          <w:szCs w:val="22"/>
          <w:lang w:val="it-IT" w:eastAsia="ro-RO"/>
        </w:rPr>
        <w:t>avertisment scris;</w:t>
      </w:r>
    </w:p>
    <w:p w:rsidR="005C36A3" w:rsidRPr="00B15DEB" w:rsidRDefault="005C36A3">
      <w:pPr>
        <w:numPr>
          <w:ilvl w:val="0"/>
          <w:numId w:val="42"/>
        </w:numPr>
        <w:jc w:val="both"/>
        <w:rPr>
          <w:rFonts w:ascii="Arial" w:eastAsia="BatangChe" w:hAnsi="Arial" w:cs="Arial"/>
          <w:sz w:val="22"/>
          <w:szCs w:val="22"/>
          <w:lang w:val="it-IT" w:eastAsia="ro-RO"/>
        </w:rPr>
      </w:pPr>
      <w:r w:rsidRPr="00B15DEB">
        <w:rPr>
          <w:rFonts w:ascii="Arial" w:eastAsia="BatangChe" w:hAnsi="Arial" w:cs="Arial"/>
          <w:sz w:val="22"/>
          <w:szCs w:val="22"/>
          <w:lang w:val="it-IT" w:eastAsia="ro-RO"/>
        </w:rPr>
        <w:t>interzicerea unor activităţi extrainstituţionale pe o perioadă determinată de timp, care să aibă drept scop revizuirea comportamentului beneficiarului;</w:t>
      </w:r>
    </w:p>
    <w:p w:rsidR="005C36A3" w:rsidRPr="00B15DEB" w:rsidRDefault="005C36A3">
      <w:pPr>
        <w:numPr>
          <w:ilvl w:val="0"/>
          <w:numId w:val="42"/>
        </w:numPr>
        <w:jc w:val="both"/>
        <w:rPr>
          <w:rFonts w:ascii="Arial" w:eastAsia="BatangChe" w:hAnsi="Arial" w:cs="Arial"/>
          <w:sz w:val="22"/>
          <w:szCs w:val="22"/>
          <w:lang w:val="it-IT" w:eastAsia="ro-RO"/>
        </w:rPr>
      </w:pPr>
      <w:r w:rsidRPr="00B15DEB">
        <w:rPr>
          <w:rFonts w:ascii="Arial" w:eastAsia="BatangChe" w:hAnsi="Arial" w:cs="Arial"/>
          <w:sz w:val="22"/>
          <w:szCs w:val="22"/>
          <w:lang w:val="it-IT" w:eastAsia="ro-RO"/>
        </w:rPr>
        <w:t>obligarea la plata daunelor cauzate de beneficiar centrului, a personalului angajat, a celorlalţi asistaţi sau terţelor persoane;</w:t>
      </w:r>
    </w:p>
    <w:p w:rsidR="005C36A3" w:rsidRPr="00B15DEB" w:rsidRDefault="005C36A3">
      <w:pPr>
        <w:numPr>
          <w:ilvl w:val="0"/>
          <w:numId w:val="42"/>
        </w:numPr>
        <w:jc w:val="both"/>
        <w:rPr>
          <w:rFonts w:ascii="Arial" w:eastAsia="BatangChe" w:hAnsi="Arial" w:cs="Arial"/>
          <w:sz w:val="22"/>
          <w:szCs w:val="22"/>
          <w:lang w:val="it-IT" w:eastAsia="ro-RO"/>
        </w:rPr>
      </w:pPr>
      <w:r w:rsidRPr="00B15DEB">
        <w:rPr>
          <w:rFonts w:ascii="Arial" w:eastAsia="BatangChe" w:hAnsi="Arial" w:cs="Arial"/>
          <w:sz w:val="22"/>
          <w:szCs w:val="22"/>
          <w:lang w:val="it-IT" w:eastAsia="ro-RO"/>
        </w:rPr>
        <w:t xml:space="preserve">Externarea beneficiarului/ sistarea serviciilor în cazul în care beneficiarul în cauză comite fapte care duc la rănirea sau vătămarea corporală a celorlalţi beneficiari sau a personalului angajat; provoacă accidente grave care pun în pericol integritatea altor beneficiari sau a personalului angajat; comit fapte de natură contravenţională şi infracţiuni de natură penală; absenţa repetată </w:t>
      </w:r>
      <w:r w:rsidRPr="00B15DEB">
        <w:rPr>
          <w:rFonts w:ascii="Arial" w:eastAsia="BatangChe" w:hAnsi="Arial" w:cs="Arial"/>
          <w:sz w:val="22"/>
          <w:szCs w:val="22"/>
          <w:lang w:val="it-IT" w:eastAsia="ro-RO"/>
        </w:rPr>
        <w:lastRenderedPageBreak/>
        <w:t xml:space="preserve">nejustificată din centru (vagabondaj, prostituţie, etc); aduce injurii repetate și vorbește urât la adresa beneficiarilor şi la adresa personalului angajat; </w:t>
      </w:r>
    </w:p>
    <w:p w:rsidR="0067587F" w:rsidRPr="00B15DEB" w:rsidRDefault="005C36A3">
      <w:pPr>
        <w:numPr>
          <w:ilvl w:val="0"/>
          <w:numId w:val="42"/>
        </w:numPr>
        <w:jc w:val="both"/>
        <w:rPr>
          <w:rFonts w:ascii="Arial" w:eastAsia="BatangChe" w:hAnsi="Arial" w:cs="Arial"/>
          <w:sz w:val="22"/>
          <w:szCs w:val="22"/>
          <w:lang w:val="it-IT" w:eastAsia="ro-RO"/>
        </w:rPr>
      </w:pPr>
      <w:r w:rsidRPr="00B15DEB">
        <w:rPr>
          <w:rFonts w:ascii="Arial" w:eastAsia="BatangChe" w:hAnsi="Arial" w:cs="Arial"/>
          <w:sz w:val="22"/>
          <w:szCs w:val="22"/>
          <w:lang w:val="it-IT" w:eastAsia="ro-RO"/>
        </w:rPr>
        <w:t>orice alte evenimente petrecute în centru care afectează bunăstarea, siguranţa beneficiarilor şi a angajaţilor.</w:t>
      </w:r>
    </w:p>
    <w:p w:rsidR="00EE712F" w:rsidRPr="00B15DEB" w:rsidRDefault="00EE712F" w:rsidP="00EE712F">
      <w:pPr>
        <w:jc w:val="both"/>
        <w:rPr>
          <w:rFonts w:ascii="Arial" w:eastAsia="BatangChe" w:hAnsi="Arial" w:cs="Arial"/>
          <w:sz w:val="22"/>
          <w:szCs w:val="22"/>
          <w:lang w:val="it-IT" w:eastAsia="ro-RO"/>
        </w:rPr>
      </w:pPr>
    </w:p>
    <w:p w:rsidR="00EE712F" w:rsidRPr="00B15DEB" w:rsidRDefault="00EE712F" w:rsidP="00EE712F">
      <w:pPr>
        <w:jc w:val="both"/>
        <w:rPr>
          <w:rFonts w:ascii="Arial" w:eastAsia="BatangChe" w:hAnsi="Arial" w:cs="Arial"/>
          <w:sz w:val="22"/>
          <w:szCs w:val="22"/>
          <w:lang w:val="it-IT" w:eastAsia="ro-RO"/>
        </w:rPr>
      </w:pPr>
    </w:p>
    <w:p w:rsidR="00857F4D" w:rsidRPr="00B15DEB" w:rsidRDefault="00857F4D" w:rsidP="00670F47">
      <w:pPr>
        <w:pStyle w:val="BodyText2"/>
        <w:widowControl/>
        <w:autoSpaceDE/>
        <w:autoSpaceDN/>
        <w:adjustRightInd/>
        <w:ind w:left="454"/>
        <w:rPr>
          <w:rFonts w:eastAsia="BatangChe"/>
          <w:b w:val="0"/>
          <w:color w:val="auto"/>
          <w:sz w:val="22"/>
          <w:szCs w:val="22"/>
        </w:rPr>
      </w:pPr>
    </w:p>
    <w:p w:rsidR="005C36A3" w:rsidRPr="00B15DEB" w:rsidRDefault="005C36A3" w:rsidP="00670F47">
      <w:pPr>
        <w:pStyle w:val="BodyText2"/>
        <w:widowControl/>
        <w:autoSpaceDE/>
        <w:autoSpaceDN/>
        <w:adjustRightInd/>
        <w:rPr>
          <w:rFonts w:eastAsia="BatangChe"/>
          <w:color w:val="auto"/>
          <w:sz w:val="22"/>
          <w:szCs w:val="22"/>
        </w:rPr>
      </w:pPr>
      <w:r w:rsidRPr="00B15DEB">
        <w:rPr>
          <w:rFonts w:eastAsia="BatangChe"/>
          <w:color w:val="auto"/>
          <w:sz w:val="22"/>
          <w:szCs w:val="22"/>
        </w:rPr>
        <w:t>8. Soluţionarea reclamaţiilor</w:t>
      </w:r>
    </w:p>
    <w:p w:rsidR="00943FD1" w:rsidRPr="00B15DEB" w:rsidRDefault="005C36A3">
      <w:pPr>
        <w:numPr>
          <w:ilvl w:val="0"/>
          <w:numId w:val="42"/>
        </w:numPr>
        <w:jc w:val="both"/>
        <w:rPr>
          <w:rFonts w:ascii="Arial" w:eastAsia="BatangChe" w:hAnsi="Arial" w:cs="Arial"/>
          <w:sz w:val="22"/>
          <w:szCs w:val="22"/>
          <w:lang w:val="it-IT" w:eastAsia="ro-RO"/>
        </w:rPr>
      </w:pPr>
      <w:r w:rsidRPr="00B15DEB">
        <w:rPr>
          <w:rFonts w:ascii="Arial" w:eastAsia="BatangChe" w:hAnsi="Arial" w:cs="Arial"/>
          <w:sz w:val="22"/>
          <w:szCs w:val="22"/>
          <w:lang w:val="it-IT" w:eastAsia="ro-RO"/>
        </w:rPr>
        <w:t xml:space="preserve"> Beneficiarul are dreptul de a formula verbal şi/sau în scris reclamaţii cu privire la acordarea serviciilor sociale.</w:t>
      </w:r>
    </w:p>
    <w:p w:rsidR="00943FD1" w:rsidRPr="00B15DEB" w:rsidRDefault="005C36A3">
      <w:pPr>
        <w:numPr>
          <w:ilvl w:val="0"/>
          <w:numId w:val="42"/>
        </w:numPr>
        <w:jc w:val="both"/>
        <w:rPr>
          <w:rFonts w:ascii="Arial" w:eastAsia="BatangChe" w:hAnsi="Arial" w:cs="Arial"/>
          <w:sz w:val="22"/>
          <w:szCs w:val="22"/>
          <w:lang w:val="it-IT" w:eastAsia="ro-RO"/>
        </w:rPr>
      </w:pPr>
      <w:r w:rsidRPr="00B15DEB">
        <w:rPr>
          <w:rFonts w:ascii="Arial" w:eastAsia="BatangChe" w:hAnsi="Arial" w:cs="Arial"/>
          <w:sz w:val="22"/>
          <w:szCs w:val="22"/>
          <w:lang w:val="it-IT" w:eastAsia="ro-RO"/>
        </w:rPr>
        <w:t xml:space="preserve"> Reclamaţiile pot fi adresate furnizorului de servicii sociale direct sau prin intermediul oricărei persoane din cadrul echipei de implementare a planului individualizat.</w:t>
      </w:r>
    </w:p>
    <w:p w:rsidR="00943FD1" w:rsidRPr="00B15DEB" w:rsidRDefault="005C36A3">
      <w:pPr>
        <w:numPr>
          <w:ilvl w:val="0"/>
          <w:numId w:val="42"/>
        </w:numPr>
        <w:jc w:val="both"/>
        <w:rPr>
          <w:rFonts w:ascii="Arial" w:eastAsia="BatangChe" w:hAnsi="Arial" w:cs="Arial"/>
          <w:sz w:val="22"/>
          <w:szCs w:val="22"/>
          <w:lang w:val="it-IT" w:eastAsia="ro-RO"/>
        </w:rPr>
      </w:pPr>
      <w:r w:rsidRPr="00B15DEB">
        <w:rPr>
          <w:rFonts w:ascii="Arial" w:eastAsia="BatangChe" w:hAnsi="Arial" w:cs="Arial"/>
          <w:sz w:val="22"/>
          <w:szCs w:val="22"/>
          <w:lang w:val="it-IT" w:eastAsia="ro-RO"/>
        </w:rPr>
        <w:t xml:space="preserve"> Furnizorul de servicii sociale are obligaţia de a analiza conţinutul reclamaţiilor, consultând atât beneficiarul de servicii sociale, cât şi specialiştii implicaţi în implementarea planului individualizat de asistenţă şi îngrijire şi de a formula răspuns în termen de maximum 10 zile de la primirea reclamaţiei.</w:t>
      </w:r>
    </w:p>
    <w:p w:rsidR="005C36A3" w:rsidRPr="00B15DEB" w:rsidRDefault="005C36A3">
      <w:pPr>
        <w:numPr>
          <w:ilvl w:val="0"/>
          <w:numId w:val="42"/>
        </w:numPr>
        <w:jc w:val="both"/>
        <w:rPr>
          <w:rFonts w:ascii="Arial" w:eastAsia="BatangChe" w:hAnsi="Arial" w:cs="Arial"/>
          <w:sz w:val="22"/>
          <w:szCs w:val="22"/>
          <w:lang w:val="it-IT" w:eastAsia="ro-RO"/>
        </w:rPr>
      </w:pPr>
      <w:r w:rsidRPr="00B15DEB">
        <w:rPr>
          <w:rFonts w:ascii="Arial" w:eastAsia="BatangChe" w:hAnsi="Arial" w:cs="Arial"/>
          <w:sz w:val="22"/>
          <w:szCs w:val="22"/>
          <w:lang w:val="it-IT" w:eastAsia="ro-RO"/>
        </w:rPr>
        <w:t xml:space="preserve"> Dacă beneficiarul de servicii sociale nu este mulţumit de soluţionarea reclamaţiei, acesta se poate adresa în scris Comisiei de mediere socială de la nivelul judeţului/sectorului Mureș, care va clarifica prin dialog divergenţele dintre părţi sau, după caz, instanţei de judecată competente.</w:t>
      </w:r>
    </w:p>
    <w:p w:rsidR="00510142" w:rsidRPr="00B15DEB" w:rsidRDefault="00510142" w:rsidP="0012793A">
      <w:pPr>
        <w:ind w:left="360"/>
        <w:jc w:val="both"/>
        <w:rPr>
          <w:rFonts w:ascii="Arial" w:eastAsia="BatangChe" w:hAnsi="Arial" w:cs="Arial"/>
          <w:sz w:val="22"/>
          <w:szCs w:val="22"/>
          <w:lang w:val="it-IT" w:eastAsia="ro-RO"/>
        </w:rPr>
      </w:pPr>
    </w:p>
    <w:p w:rsidR="00943FD1" w:rsidRPr="00B15DEB" w:rsidRDefault="005C36A3" w:rsidP="00670F47">
      <w:pPr>
        <w:jc w:val="both"/>
        <w:rPr>
          <w:rFonts w:ascii="Arial" w:eastAsia="BatangChe" w:hAnsi="Arial" w:cs="Arial"/>
          <w:sz w:val="22"/>
          <w:szCs w:val="22"/>
          <w:lang w:val="it-IT"/>
        </w:rPr>
      </w:pPr>
      <w:r w:rsidRPr="00B15DEB">
        <w:rPr>
          <w:rFonts w:ascii="Arial" w:eastAsia="BatangChe" w:hAnsi="Arial" w:cs="Arial"/>
          <w:b/>
          <w:sz w:val="22"/>
          <w:szCs w:val="22"/>
          <w:lang w:val="it-IT"/>
        </w:rPr>
        <w:t>9. Rezilierea contractului</w:t>
      </w:r>
    </w:p>
    <w:p w:rsidR="005C36A3" w:rsidRPr="00B15DEB" w:rsidRDefault="005C36A3">
      <w:pPr>
        <w:numPr>
          <w:ilvl w:val="0"/>
          <w:numId w:val="42"/>
        </w:numPr>
        <w:jc w:val="both"/>
        <w:rPr>
          <w:rFonts w:ascii="Arial" w:eastAsia="BatangChe" w:hAnsi="Arial" w:cs="Arial"/>
          <w:sz w:val="22"/>
          <w:szCs w:val="22"/>
          <w:lang w:val="it-IT" w:eastAsia="ro-RO"/>
        </w:rPr>
      </w:pPr>
      <w:r w:rsidRPr="00B15DEB">
        <w:rPr>
          <w:rFonts w:ascii="Arial" w:eastAsia="BatangChe" w:hAnsi="Arial" w:cs="Arial"/>
          <w:sz w:val="22"/>
          <w:szCs w:val="22"/>
          <w:lang w:val="it-IT" w:eastAsia="ro-RO"/>
        </w:rPr>
        <w:t xml:space="preserve"> Contractul se consideră a fi reziliat de drept, când măsura de protecţie stabilită încetează în baza unei hotărâri a Comisiei de evaluare a persoanelor adulte cu handicap.</w:t>
      </w:r>
    </w:p>
    <w:p w:rsidR="005C36A3" w:rsidRPr="00B15DEB" w:rsidRDefault="005C36A3">
      <w:pPr>
        <w:numPr>
          <w:ilvl w:val="0"/>
          <w:numId w:val="42"/>
        </w:numPr>
        <w:jc w:val="both"/>
        <w:rPr>
          <w:rFonts w:ascii="Arial" w:eastAsia="BatangChe" w:hAnsi="Arial" w:cs="Arial"/>
          <w:sz w:val="22"/>
          <w:szCs w:val="22"/>
          <w:lang w:val="it-IT" w:eastAsia="ro-RO"/>
        </w:rPr>
      </w:pPr>
      <w:r w:rsidRPr="00B15DEB">
        <w:rPr>
          <w:rFonts w:ascii="Arial" w:eastAsia="BatangChe" w:hAnsi="Arial" w:cs="Arial"/>
          <w:sz w:val="22"/>
          <w:szCs w:val="22"/>
          <w:lang w:val="it-IT" w:eastAsia="ro-RO"/>
        </w:rPr>
        <w:t xml:space="preserve"> De asemenea, contractul poate fi reziliat şi în următoarele situaţii:</w:t>
      </w:r>
    </w:p>
    <w:p w:rsidR="005C36A3" w:rsidRPr="00B15DEB" w:rsidRDefault="005C36A3">
      <w:pPr>
        <w:numPr>
          <w:ilvl w:val="0"/>
          <w:numId w:val="55"/>
        </w:numPr>
        <w:autoSpaceDE w:val="0"/>
        <w:autoSpaceDN w:val="0"/>
        <w:adjustRightInd w:val="0"/>
        <w:jc w:val="both"/>
        <w:rPr>
          <w:rFonts w:ascii="Arial" w:eastAsia="BatangChe" w:hAnsi="Arial" w:cs="Arial"/>
          <w:sz w:val="22"/>
          <w:szCs w:val="22"/>
          <w:lang w:val="it-IT"/>
        </w:rPr>
      </w:pPr>
      <w:r w:rsidRPr="00B15DEB">
        <w:rPr>
          <w:rFonts w:ascii="Arial" w:eastAsia="BatangChe" w:hAnsi="Arial" w:cs="Arial"/>
          <w:sz w:val="22"/>
          <w:szCs w:val="22"/>
          <w:lang w:val="it-IT"/>
        </w:rPr>
        <w:t>refuzul beneficiarului de servicii sociale de a mai primi serviciile sociale, exprimat în scris, în mod direct sau prin reprezentant;</w:t>
      </w:r>
    </w:p>
    <w:p w:rsidR="005C36A3" w:rsidRPr="00B15DEB" w:rsidRDefault="005C36A3">
      <w:pPr>
        <w:numPr>
          <w:ilvl w:val="0"/>
          <w:numId w:val="55"/>
        </w:numPr>
        <w:autoSpaceDE w:val="0"/>
        <w:autoSpaceDN w:val="0"/>
        <w:adjustRightInd w:val="0"/>
        <w:jc w:val="both"/>
        <w:rPr>
          <w:rFonts w:ascii="Arial" w:eastAsia="BatangChe" w:hAnsi="Arial" w:cs="Arial"/>
          <w:sz w:val="22"/>
          <w:szCs w:val="22"/>
          <w:lang w:val="it-IT"/>
        </w:rPr>
      </w:pPr>
      <w:r w:rsidRPr="00B15DEB">
        <w:rPr>
          <w:rFonts w:ascii="Arial" w:eastAsia="BatangChe" w:hAnsi="Arial" w:cs="Arial"/>
          <w:sz w:val="22"/>
          <w:szCs w:val="22"/>
          <w:lang w:val="it-IT"/>
        </w:rPr>
        <w:t>nerespectarea în mod repetat de către beneficiarul de servicii sociale a regulamentului de ordine interioară al furnizorului de servicii sociale, a Manualului de proceduri, a Ghidului beneficiarului, a Orarului zilnic de activitate, şi a celorlalte reglementări legislative care stau la baza funcţionării Centrului;</w:t>
      </w:r>
    </w:p>
    <w:p w:rsidR="005C36A3" w:rsidRPr="00B15DEB" w:rsidRDefault="005C36A3">
      <w:pPr>
        <w:pStyle w:val="BodyText2"/>
        <w:widowControl/>
        <w:numPr>
          <w:ilvl w:val="0"/>
          <w:numId w:val="55"/>
        </w:numPr>
        <w:autoSpaceDE/>
        <w:autoSpaceDN/>
        <w:adjustRightInd/>
        <w:rPr>
          <w:rFonts w:eastAsia="BatangChe"/>
          <w:color w:val="auto"/>
          <w:sz w:val="22"/>
          <w:szCs w:val="22"/>
        </w:rPr>
      </w:pPr>
      <w:r w:rsidRPr="00B15DEB">
        <w:rPr>
          <w:rFonts w:eastAsia="BatangChe"/>
          <w:b w:val="0"/>
          <w:color w:val="auto"/>
          <w:sz w:val="22"/>
          <w:szCs w:val="22"/>
        </w:rPr>
        <w:t>în cazul în care beneficiarul în cauză comite fapte care duc la rănirea sau vătămarea corporală a celorlal</w:t>
      </w:r>
      <w:r w:rsidR="00A07A91" w:rsidRPr="00B15DEB">
        <w:rPr>
          <w:rFonts w:eastAsia="BatangChe"/>
          <w:b w:val="0"/>
          <w:color w:val="auto"/>
          <w:sz w:val="22"/>
          <w:szCs w:val="22"/>
        </w:rPr>
        <w:t>ţ</w:t>
      </w:r>
      <w:r w:rsidRPr="00B15DEB">
        <w:rPr>
          <w:rFonts w:eastAsia="BatangChe"/>
          <w:b w:val="0"/>
          <w:color w:val="auto"/>
          <w:sz w:val="22"/>
          <w:szCs w:val="22"/>
        </w:rPr>
        <w:t xml:space="preserve">i beneficiari sau a personalului angajat; provoacă accidente grave care pun în pericol integritatea altor beneficiari sau a personalului angajat; comit fapte de natură contravenţională şi infracţiuni de natură penală; absenţa repetată nejustificată din centru (vagabondaj, prostituţie, etc); aduce injurii repetate şi vorbeşte urât la adresa beneficiarilor </w:t>
      </w:r>
      <w:r w:rsidR="00A07A91" w:rsidRPr="00B15DEB">
        <w:rPr>
          <w:rFonts w:eastAsia="BatangChe"/>
          <w:b w:val="0"/>
          <w:color w:val="auto"/>
          <w:sz w:val="22"/>
          <w:szCs w:val="22"/>
        </w:rPr>
        <w:t>ş</w:t>
      </w:r>
      <w:r w:rsidRPr="00B15DEB">
        <w:rPr>
          <w:rFonts w:eastAsia="BatangChe"/>
          <w:b w:val="0"/>
          <w:color w:val="auto"/>
          <w:sz w:val="22"/>
          <w:szCs w:val="22"/>
        </w:rPr>
        <w:t>i la adresa personalului angajat; orice alte evenimente petrecute în centru care afectează bunăstarea, siguranţa beneficiarilor şi a angajaţilor</w:t>
      </w:r>
      <w:r w:rsidRPr="00B15DEB">
        <w:rPr>
          <w:rFonts w:eastAsia="BatangChe"/>
          <w:color w:val="auto"/>
          <w:sz w:val="22"/>
          <w:szCs w:val="22"/>
        </w:rPr>
        <w:t>.</w:t>
      </w:r>
    </w:p>
    <w:p w:rsidR="005C36A3" w:rsidRPr="00B15DEB" w:rsidRDefault="005C36A3">
      <w:pPr>
        <w:numPr>
          <w:ilvl w:val="0"/>
          <w:numId w:val="55"/>
        </w:numPr>
        <w:autoSpaceDE w:val="0"/>
        <w:autoSpaceDN w:val="0"/>
        <w:adjustRightInd w:val="0"/>
        <w:jc w:val="both"/>
        <w:rPr>
          <w:rFonts w:ascii="Arial" w:eastAsia="BatangChe" w:hAnsi="Arial" w:cs="Arial"/>
          <w:sz w:val="22"/>
          <w:szCs w:val="22"/>
          <w:lang w:val="it-IT"/>
        </w:rPr>
      </w:pPr>
      <w:r w:rsidRPr="00B15DEB">
        <w:rPr>
          <w:rFonts w:ascii="Arial" w:eastAsia="BatangChe" w:hAnsi="Arial" w:cs="Arial"/>
          <w:sz w:val="22"/>
          <w:szCs w:val="22"/>
          <w:lang w:val="it-IT"/>
        </w:rPr>
        <w:t>retragerea autorizaţiei de funcţionare sau a acreditării furnizorului de servicii sociale;</w:t>
      </w:r>
    </w:p>
    <w:p w:rsidR="005C36A3" w:rsidRPr="00B15DEB" w:rsidRDefault="005C36A3">
      <w:pPr>
        <w:numPr>
          <w:ilvl w:val="0"/>
          <w:numId w:val="55"/>
        </w:numPr>
        <w:autoSpaceDE w:val="0"/>
        <w:autoSpaceDN w:val="0"/>
        <w:adjustRightInd w:val="0"/>
        <w:jc w:val="both"/>
        <w:rPr>
          <w:rFonts w:ascii="Arial" w:eastAsia="BatangChe" w:hAnsi="Arial" w:cs="Arial"/>
          <w:sz w:val="22"/>
          <w:szCs w:val="22"/>
          <w:lang w:val="it-IT"/>
        </w:rPr>
      </w:pPr>
      <w:r w:rsidRPr="00B15DEB">
        <w:rPr>
          <w:rFonts w:ascii="Arial" w:eastAsia="BatangChe" w:hAnsi="Arial" w:cs="Arial"/>
          <w:sz w:val="22"/>
          <w:szCs w:val="22"/>
          <w:lang w:val="it-IT"/>
        </w:rPr>
        <w:t>limitarea domeniului de activitate pentru care furnizorul de servicii sociale a fost acreditat, în măsura în care este afectată acordarea serviciilor către beneficiaru</w:t>
      </w:r>
    </w:p>
    <w:p w:rsidR="005C36A3" w:rsidRPr="00B15DEB" w:rsidRDefault="005C36A3">
      <w:pPr>
        <w:numPr>
          <w:ilvl w:val="0"/>
          <w:numId w:val="55"/>
        </w:numPr>
        <w:autoSpaceDE w:val="0"/>
        <w:autoSpaceDN w:val="0"/>
        <w:adjustRightInd w:val="0"/>
        <w:jc w:val="both"/>
        <w:rPr>
          <w:rFonts w:ascii="Arial" w:eastAsia="BatangChe" w:hAnsi="Arial" w:cs="Arial"/>
          <w:sz w:val="22"/>
          <w:szCs w:val="22"/>
        </w:rPr>
      </w:pPr>
      <w:r w:rsidRPr="00B15DEB">
        <w:rPr>
          <w:rFonts w:ascii="Arial" w:eastAsia="BatangChe" w:hAnsi="Arial" w:cs="Arial"/>
          <w:sz w:val="22"/>
          <w:szCs w:val="22"/>
        </w:rPr>
        <w:t>de servicii sociale;</w:t>
      </w:r>
    </w:p>
    <w:p w:rsidR="00943FD1" w:rsidRPr="00B15DEB" w:rsidRDefault="005C36A3">
      <w:pPr>
        <w:numPr>
          <w:ilvl w:val="0"/>
          <w:numId w:val="55"/>
        </w:numPr>
        <w:autoSpaceDE w:val="0"/>
        <w:autoSpaceDN w:val="0"/>
        <w:adjustRightInd w:val="0"/>
        <w:jc w:val="both"/>
        <w:rPr>
          <w:rFonts w:ascii="Arial" w:eastAsia="BatangChe" w:hAnsi="Arial" w:cs="Arial"/>
          <w:sz w:val="22"/>
          <w:szCs w:val="22"/>
          <w:lang w:val="it-IT"/>
        </w:rPr>
      </w:pPr>
      <w:r w:rsidRPr="00B15DEB">
        <w:rPr>
          <w:rFonts w:ascii="Arial" w:eastAsia="BatangChe" w:hAnsi="Arial" w:cs="Arial"/>
          <w:sz w:val="22"/>
          <w:szCs w:val="22"/>
          <w:lang w:val="it-IT"/>
        </w:rPr>
        <w:t>schimbarea obiectului de activitate al furnizorului de servicii sociale, în măsura în care este afectată acordarea serviciilor către beneficiarul de servicii sociale.</w:t>
      </w:r>
    </w:p>
    <w:p w:rsidR="00943FD1" w:rsidRPr="00B15DEB" w:rsidRDefault="00943FD1" w:rsidP="00670F47">
      <w:pPr>
        <w:autoSpaceDE w:val="0"/>
        <w:autoSpaceDN w:val="0"/>
        <w:adjustRightInd w:val="0"/>
        <w:ind w:left="720"/>
        <w:jc w:val="both"/>
        <w:rPr>
          <w:rFonts w:ascii="Arial" w:eastAsia="BatangChe" w:hAnsi="Arial" w:cs="Arial"/>
          <w:sz w:val="22"/>
          <w:szCs w:val="22"/>
          <w:lang w:val="it-IT"/>
        </w:rPr>
      </w:pPr>
    </w:p>
    <w:p w:rsidR="005C36A3" w:rsidRPr="00B15DEB" w:rsidRDefault="005C36A3" w:rsidP="00670F47">
      <w:pPr>
        <w:autoSpaceDE w:val="0"/>
        <w:autoSpaceDN w:val="0"/>
        <w:adjustRightInd w:val="0"/>
        <w:jc w:val="both"/>
        <w:rPr>
          <w:rFonts w:ascii="Arial" w:eastAsia="BatangChe" w:hAnsi="Arial" w:cs="Arial"/>
          <w:sz w:val="22"/>
          <w:szCs w:val="22"/>
          <w:lang w:val="it-IT"/>
        </w:rPr>
      </w:pPr>
      <w:r w:rsidRPr="00B15DEB">
        <w:rPr>
          <w:rFonts w:ascii="Arial" w:eastAsia="BatangChe" w:hAnsi="Arial" w:cs="Arial"/>
          <w:b/>
          <w:sz w:val="22"/>
          <w:szCs w:val="22"/>
          <w:lang w:val="it-IT"/>
        </w:rPr>
        <w:t xml:space="preserve">10. Încetarea contractului </w:t>
      </w:r>
    </w:p>
    <w:p w:rsidR="005C36A3" w:rsidRPr="00B15DEB" w:rsidRDefault="005C36A3" w:rsidP="00670F47">
      <w:pPr>
        <w:jc w:val="both"/>
        <w:rPr>
          <w:rFonts w:ascii="Arial" w:eastAsia="BatangChe" w:hAnsi="Arial" w:cs="Arial"/>
          <w:sz w:val="22"/>
          <w:szCs w:val="22"/>
          <w:lang w:val="it-IT"/>
        </w:rPr>
      </w:pPr>
      <w:r w:rsidRPr="00B15DEB">
        <w:rPr>
          <w:rFonts w:ascii="Arial" w:eastAsia="BatangChe" w:hAnsi="Arial" w:cs="Arial"/>
          <w:sz w:val="22"/>
          <w:szCs w:val="22"/>
          <w:lang w:val="it-IT"/>
        </w:rPr>
        <w:t xml:space="preserve">Constituie motiv de încetare a prezentului contract următoarele:  </w:t>
      </w:r>
    </w:p>
    <w:p w:rsidR="005C36A3" w:rsidRPr="00B15DEB" w:rsidRDefault="005C36A3">
      <w:pPr>
        <w:numPr>
          <w:ilvl w:val="1"/>
          <w:numId w:val="43"/>
        </w:numPr>
        <w:jc w:val="both"/>
        <w:rPr>
          <w:rFonts w:ascii="Arial" w:eastAsia="BatangChe" w:hAnsi="Arial" w:cs="Arial"/>
          <w:sz w:val="22"/>
          <w:szCs w:val="22"/>
        </w:rPr>
      </w:pPr>
      <w:r w:rsidRPr="00B15DEB">
        <w:rPr>
          <w:rFonts w:ascii="Arial" w:eastAsia="BatangChe" w:hAnsi="Arial" w:cs="Arial"/>
          <w:sz w:val="22"/>
          <w:szCs w:val="22"/>
        </w:rPr>
        <w:t xml:space="preserve">expirarea duratei pentru care a fost încheiat contractului;  </w:t>
      </w:r>
    </w:p>
    <w:p w:rsidR="005C36A3" w:rsidRPr="00B15DEB" w:rsidRDefault="005C36A3">
      <w:pPr>
        <w:numPr>
          <w:ilvl w:val="1"/>
          <w:numId w:val="43"/>
        </w:numPr>
        <w:jc w:val="both"/>
        <w:rPr>
          <w:rFonts w:ascii="Arial" w:eastAsia="BatangChe" w:hAnsi="Arial" w:cs="Arial"/>
          <w:b/>
          <w:sz w:val="22"/>
          <w:szCs w:val="22"/>
        </w:rPr>
      </w:pPr>
      <w:r w:rsidRPr="00B15DEB">
        <w:rPr>
          <w:rFonts w:ascii="Arial" w:eastAsia="BatangChe" w:hAnsi="Arial" w:cs="Arial"/>
          <w:sz w:val="22"/>
          <w:szCs w:val="22"/>
        </w:rPr>
        <w:t>există acordul expres al acordul părţilor privind încetarea contractului;</w:t>
      </w:r>
    </w:p>
    <w:p w:rsidR="005C36A3" w:rsidRPr="00B15DEB" w:rsidRDefault="005C36A3">
      <w:pPr>
        <w:numPr>
          <w:ilvl w:val="1"/>
          <w:numId w:val="43"/>
        </w:numPr>
        <w:jc w:val="both"/>
        <w:rPr>
          <w:rFonts w:ascii="Arial" w:eastAsia="BatangChe" w:hAnsi="Arial" w:cs="Arial"/>
          <w:sz w:val="22"/>
          <w:szCs w:val="22"/>
          <w:lang w:val="pt-BR"/>
        </w:rPr>
      </w:pPr>
      <w:r w:rsidRPr="00B15DEB">
        <w:rPr>
          <w:rFonts w:ascii="Arial" w:eastAsia="BatangChe" w:hAnsi="Arial" w:cs="Arial"/>
          <w:sz w:val="22"/>
          <w:szCs w:val="22"/>
          <w:lang w:val="pt-BR"/>
        </w:rPr>
        <w:t>scopul contractului a fost atins;</w:t>
      </w:r>
    </w:p>
    <w:p w:rsidR="005C36A3" w:rsidRPr="00B15DEB" w:rsidRDefault="005C36A3">
      <w:pPr>
        <w:numPr>
          <w:ilvl w:val="1"/>
          <w:numId w:val="43"/>
        </w:numPr>
        <w:jc w:val="both"/>
        <w:rPr>
          <w:rFonts w:ascii="Arial" w:eastAsia="BatangChe" w:hAnsi="Arial" w:cs="Arial"/>
          <w:sz w:val="22"/>
          <w:szCs w:val="22"/>
          <w:lang w:val="pt-BR"/>
        </w:rPr>
      </w:pPr>
      <w:r w:rsidRPr="00B15DEB">
        <w:rPr>
          <w:rFonts w:ascii="Arial" w:eastAsia="BatangChe" w:hAnsi="Arial" w:cs="Arial"/>
          <w:sz w:val="22"/>
          <w:szCs w:val="22"/>
          <w:lang w:val="pt-BR"/>
        </w:rPr>
        <w:t>forţa majoră, dacă este invocată.</w:t>
      </w:r>
    </w:p>
    <w:p w:rsidR="00943FD1" w:rsidRPr="00B15DEB" w:rsidRDefault="00943FD1" w:rsidP="00670F47">
      <w:pPr>
        <w:ind w:left="386"/>
        <w:jc w:val="both"/>
        <w:rPr>
          <w:rFonts w:ascii="Arial" w:eastAsia="BatangChe" w:hAnsi="Arial" w:cs="Arial"/>
          <w:sz w:val="22"/>
          <w:szCs w:val="22"/>
          <w:lang w:val="pt-BR"/>
        </w:rPr>
      </w:pPr>
    </w:p>
    <w:p w:rsidR="005C36A3" w:rsidRPr="00B15DEB" w:rsidRDefault="005C36A3" w:rsidP="00670F47">
      <w:pPr>
        <w:jc w:val="both"/>
        <w:rPr>
          <w:rFonts w:ascii="Arial" w:eastAsia="BatangChe" w:hAnsi="Arial" w:cs="Arial"/>
          <w:b/>
          <w:sz w:val="22"/>
          <w:szCs w:val="22"/>
          <w:lang w:val="pt-BR"/>
        </w:rPr>
      </w:pPr>
      <w:r w:rsidRPr="00B15DEB">
        <w:rPr>
          <w:rFonts w:ascii="Arial" w:eastAsia="BatangChe" w:hAnsi="Arial" w:cs="Arial"/>
          <w:b/>
          <w:sz w:val="22"/>
          <w:szCs w:val="22"/>
          <w:lang w:val="pt-BR"/>
        </w:rPr>
        <w:t>11. Litigii</w:t>
      </w:r>
    </w:p>
    <w:p w:rsidR="00943FD1" w:rsidRPr="00B15DEB" w:rsidRDefault="005C36A3">
      <w:pPr>
        <w:numPr>
          <w:ilvl w:val="1"/>
          <w:numId w:val="43"/>
        </w:numPr>
        <w:jc w:val="both"/>
        <w:rPr>
          <w:rFonts w:ascii="Arial" w:eastAsia="BatangChe" w:hAnsi="Arial" w:cs="Arial"/>
          <w:sz w:val="22"/>
          <w:szCs w:val="22"/>
          <w:lang w:val="it-IT"/>
        </w:rPr>
      </w:pPr>
      <w:r w:rsidRPr="00B15DEB">
        <w:rPr>
          <w:rFonts w:ascii="Arial" w:eastAsia="BatangChe" w:hAnsi="Arial" w:cs="Arial"/>
          <w:sz w:val="22"/>
          <w:szCs w:val="22"/>
          <w:lang w:val="it-IT"/>
        </w:rPr>
        <w:t xml:space="preserve"> Litigiile născute în legătură cu încheierea, executarea, modificarea şi încetarea ori alte pretenţii decurgând din prezentul contract vor fi supuse unei proceduri prealabile de soluţionare pe cale amiabilă.</w:t>
      </w:r>
    </w:p>
    <w:p w:rsidR="005C36A3" w:rsidRPr="00B15DEB" w:rsidRDefault="005C36A3">
      <w:pPr>
        <w:numPr>
          <w:ilvl w:val="1"/>
          <w:numId w:val="43"/>
        </w:numPr>
        <w:jc w:val="both"/>
        <w:rPr>
          <w:rFonts w:ascii="Arial" w:eastAsia="BatangChe" w:hAnsi="Arial" w:cs="Arial"/>
          <w:sz w:val="22"/>
          <w:szCs w:val="22"/>
          <w:lang w:val="it-IT"/>
        </w:rPr>
      </w:pPr>
      <w:r w:rsidRPr="00B15DEB">
        <w:rPr>
          <w:rFonts w:ascii="Arial" w:eastAsia="BatangChe" w:hAnsi="Arial" w:cs="Arial"/>
          <w:sz w:val="22"/>
          <w:szCs w:val="22"/>
          <w:lang w:val="it-IT"/>
        </w:rPr>
        <w:lastRenderedPageBreak/>
        <w:t xml:space="preserve"> Dacă după 15 zile de la începerea acestor proceduri neoficiale furnizorul de servicii sociale şi beneficiarul de servicii sociale nu reuşesc să rezolve în mod amiabil o divergenţă contractuală, se poate adresa instanţelor judecătoreşti competente.</w:t>
      </w:r>
    </w:p>
    <w:p w:rsidR="006E6575" w:rsidRPr="00B15DEB" w:rsidRDefault="006E6575" w:rsidP="00670F47">
      <w:pPr>
        <w:jc w:val="both"/>
        <w:rPr>
          <w:rFonts w:ascii="Arial" w:eastAsia="BatangChe" w:hAnsi="Arial" w:cs="Arial"/>
          <w:sz w:val="22"/>
          <w:szCs w:val="22"/>
          <w:lang w:val="pt-BR"/>
        </w:rPr>
      </w:pPr>
    </w:p>
    <w:p w:rsidR="005C36A3" w:rsidRPr="00B15DEB" w:rsidRDefault="005C36A3" w:rsidP="00670F47">
      <w:pPr>
        <w:jc w:val="both"/>
        <w:rPr>
          <w:rFonts w:ascii="Arial" w:eastAsia="BatangChe" w:hAnsi="Arial" w:cs="Arial"/>
          <w:b/>
          <w:sz w:val="22"/>
          <w:szCs w:val="22"/>
          <w:lang w:val="pt-BR"/>
        </w:rPr>
      </w:pPr>
      <w:r w:rsidRPr="00B15DEB">
        <w:rPr>
          <w:rFonts w:ascii="Arial" w:eastAsia="BatangChe" w:hAnsi="Arial" w:cs="Arial"/>
          <w:b/>
          <w:sz w:val="22"/>
          <w:szCs w:val="22"/>
          <w:lang w:val="pt-BR"/>
        </w:rPr>
        <w:t>12. Dispoziţii finale</w:t>
      </w:r>
    </w:p>
    <w:p w:rsidR="005C36A3" w:rsidRPr="00B15DEB" w:rsidRDefault="005C36A3">
      <w:pPr>
        <w:numPr>
          <w:ilvl w:val="1"/>
          <w:numId w:val="43"/>
        </w:numPr>
        <w:jc w:val="both"/>
        <w:rPr>
          <w:rFonts w:ascii="Arial" w:eastAsia="BatangChe" w:hAnsi="Arial" w:cs="Arial"/>
          <w:sz w:val="22"/>
          <w:szCs w:val="22"/>
          <w:lang w:val="pt-BR"/>
        </w:rPr>
      </w:pPr>
      <w:r w:rsidRPr="00B15DEB">
        <w:rPr>
          <w:rFonts w:ascii="Arial" w:eastAsia="BatangChe" w:hAnsi="Arial" w:cs="Arial"/>
          <w:sz w:val="22"/>
          <w:szCs w:val="22"/>
          <w:lang w:val="pt-BR"/>
        </w:rPr>
        <w:t xml:space="preserve"> Părţile contractante au dreptul, pe durata îndeplinirii prezentului contract, de a conveni modificarea clauzelor acestuia prin act adiţional numai în cazul apariţiei unor circumstanţe care lezează interesele legitime ale acestora şi care nu au putut fi prevăzute la data încheierii prezentului contract.</w:t>
      </w:r>
    </w:p>
    <w:p w:rsidR="005C36A3" w:rsidRPr="00B15DEB" w:rsidRDefault="005C36A3">
      <w:pPr>
        <w:numPr>
          <w:ilvl w:val="1"/>
          <w:numId w:val="43"/>
        </w:numPr>
        <w:jc w:val="both"/>
        <w:rPr>
          <w:rFonts w:ascii="Arial" w:eastAsia="BatangChe" w:hAnsi="Arial" w:cs="Arial"/>
          <w:sz w:val="22"/>
          <w:szCs w:val="22"/>
          <w:lang w:val="it-IT"/>
        </w:rPr>
      </w:pPr>
      <w:r w:rsidRPr="00B15DEB">
        <w:rPr>
          <w:rFonts w:ascii="Arial" w:eastAsia="BatangChe" w:hAnsi="Arial" w:cs="Arial"/>
          <w:sz w:val="22"/>
          <w:szCs w:val="22"/>
          <w:lang w:val="pt-BR"/>
        </w:rPr>
        <w:t xml:space="preserve"> </w:t>
      </w:r>
      <w:r w:rsidRPr="00B15DEB">
        <w:rPr>
          <w:rFonts w:ascii="Arial" w:eastAsia="BatangChe" w:hAnsi="Arial" w:cs="Arial"/>
          <w:sz w:val="22"/>
          <w:szCs w:val="22"/>
          <w:lang w:val="it-IT"/>
        </w:rPr>
        <w:t>Prevederile prezentului contract se vor completa cu prevederile legislaţiei în vigoare în domeniu.</w:t>
      </w:r>
    </w:p>
    <w:p w:rsidR="005C36A3" w:rsidRPr="00B15DEB" w:rsidRDefault="005C36A3">
      <w:pPr>
        <w:numPr>
          <w:ilvl w:val="1"/>
          <w:numId w:val="43"/>
        </w:numPr>
        <w:jc w:val="both"/>
        <w:rPr>
          <w:rFonts w:ascii="Arial" w:eastAsia="BatangChe" w:hAnsi="Arial" w:cs="Arial"/>
          <w:sz w:val="22"/>
          <w:szCs w:val="22"/>
        </w:rPr>
      </w:pPr>
      <w:r w:rsidRPr="00B15DEB">
        <w:rPr>
          <w:rFonts w:ascii="Arial" w:eastAsia="BatangChe" w:hAnsi="Arial" w:cs="Arial"/>
          <w:sz w:val="22"/>
          <w:szCs w:val="22"/>
          <w:lang w:val="it-IT"/>
        </w:rPr>
        <w:t xml:space="preserve"> </w:t>
      </w:r>
      <w:r w:rsidRPr="00B15DEB">
        <w:rPr>
          <w:rFonts w:ascii="Arial" w:eastAsia="BatangChe" w:hAnsi="Arial" w:cs="Arial"/>
          <w:sz w:val="22"/>
          <w:szCs w:val="22"/>
        </w:rPr>
        <w:t>Limba care guvernează prezentul contract este limba română.</w:t>
      </w:r>
    </w:p>
    <w:p w:rsidR="005C36A3" w:rsidRPr="00B15DEB" w:rsidRDefault="005C36A3">
      <w:pPr>
        <w:numPr>
          <w:ilvl w:val="1"/>
          <w:numId w:val="43"/>
        </w:numPr>
        <w:jc w:val="both"/>
        <w:rPr>
          <w:rFonts w:ascii="Arial" w:eastAsia="BatangChe" w:hAnsi="Arial" w:cs="Arial"/>
          <w:sz w:val="22"/>
          <w:szCs w:val="22"/>
          <w:lang w:val="it-IT"/>
        </w:rPr>
      </w:pPr>
      <w:r w:rsidRPr="00B15DEB">
        <w:rPr>
          <w:rFonts w:ascii="Arial" w:eastAsia="BatangChe" w:hAnsi="Arial" w:cs="Arial"/>
          <w:sz w:val="22"/>
          <w:szCs w:val="22"/>
          <w:lang w:val="it-IT"/>
        </w:rPr>
        <w:t xml:space="preserve"> Prezentul contract va fi interpretat conform legilor din România.</w:t>
      </w:r>
    </w:p>
    <w:p w:rsidR="00477B5B" w:rsidRPr="00B15DEB" w:rsidRDefault="00943FD1">
      <w:pPr>
        <w:numPr>
          <w:ilvl w:val="1"/>
          <w:numId w:val="43"/>
        </w:numPr>
        <w:jc w:val="both"/>
        <w:rPr>
          <w:rFonts w:ascii="Arial" w:eastAsia="BatangChe" w:hAnsi="Arial" w:cs="Arial"/>
          <w:sz w:val="22"/>
          <w:szCs w:val="22"/>
          <w:lang w:val="it-IT"/>
        </w:rPr>
      </w:pPr>
      <w:r w:rsidRPr="00B15DEB">
        <w:rPr>
          <w:rFonts w:ascii="Arial" w:eastAsia="BatangChe" w:hAnsi="Arial" w:cs="Arial"/>
          <w:sz w:val="22"/>
          <w:szCs w:val="22"/>
          <w:lang w:val="it-IT"/>
        </w:rPr>
        <w:t xml:space="preserve"> </w:t>
      </w:r>
      <w:r w:rsidR="005C36A3" w:rsidRPr="00B15DEB">
        <w:rPr>
          <w:rFonts w:ascii="Arial" w:eastAsia="BatangChe" w:hAnsi="Arial" w:cs="Arial"/>
          <w:sz w:val="22"/>
          <w:szCs w:val="22"/>
          <w:lang w:val="it-IT"/>
        </w:rPr>
        <w:t>Furnizorul de servicii sociale realizează monitorizarea şi evaluarea serviciilor sociale acordate</w:t>
      </w:r>
      <w:r w:rsidR="00DC21F7" w:rsidRPr="00B15DEB">
        <w:rPr>
          <w:rFonts w:ascii="Arial" w:eastAsia="BatangChe" w:hAnsi="Arial" w:cs="Arial"/>
          <w:sz w:val="22"/>
          <w:szCs w:val="22"/>
          <w:lang w:val="it-IT"/>
        </w:rPr>
        <w:t>.</w:t>
      </w:r>
    </w:p>
    <w:p w:rsidR="005C36A3" w:rsidRPr="00B15DEB" w:rsidRDefault="005C36A3" w:rsidP="00670F47">
      <w:pPr>
        <w:jc w:val="both"/>
        <w:rPr>
          <w:rFonts w:ascii="Arial" w:eastAsia="BatangChe" w:hAnsi="Arial" w:cs="Arial"/>
          <w:sz w:val="22"/>
          <w:szCs w:val="22"/>
          <w:lang w:val="it-IT"/>
        </w:rPr>
      </w:pPr>
      <w:r w:rsidRPr="00B15DEB">
        <w:rPr>
          <w:rFonts w:ascii="Arial" w:eastAsia="BatangChe" w:hAnsi="Arial" w:cs="Arial"/>
          <w:sz w:val="22"/>
          <w:szCs w:val="22"/>
          <w:lang w:val="it-IT"/>
        </w:rPr>
        <w:t xml:space="preserve">Prezentul contract de furnizare </w:t>
      </w:r>
      <w:r w:rsidR="00477B5B" w:rsidRPr="00B15DEB">
        <w:rPr>
          <w:rFonts w:ascii="Arial" w:eastAsia="BatangChe" w:hAnsi="Arial" w:cs="Arial"/>
          <w:sz w:val="22"/>
          <w:szCs w:val="22"/>
          <w:lang w:val="it-IT"/>
        </w:rPr>
        <w:t xml:space="preserve">a serviciilor sociale contine </w:t>
      </w:r>
      <w:r w:rsidR="000A0203" w:rsidRPr="00B15DEB">
        <w:rPr>
          <w:rFonts w:ascii="Arial" w:eastAsia="BatangChe" w:hAnsi="Arial" w:cs="Arial"/>
          <w:sz w:val="22"/>
          <w:szCs w:val="22"/>
          <w:lang w:val="it-IT"/>
        </w:rPr>
        <w:t>________</w:t>
      </w:r>
      <w:r w:rsidRPr="00B15DEB">
        <w:rPr>
          <w:rFonts w:ascii="Arial" w:eastAsia="BatangChe" w:hAnsi="Arial" w:cs="Arial"/>
          <w:sz w:val="22"/>
          <w:szCs w:val="22"/>
          <w:lang w:val="it-IT"/>
        </w:rPr>
        <w:t xml:space="preserve"> file si  a fost încheiat la data de ___________</w:t>
      </w:r>
      <w:r w:rsidR="000A0203" w:rsidRPr="00B15DEB">
        <w:rPr>
          <w:rFonts w:ascii="Arial" w:eastAsia="BatangChe" w:hAnsi="Arial" w:cs="Arial"/>
          <w:sz w:val="22"/>
          <w:szCs w:val="22"/>
          <w:lang w:val="it-IT"/>
        </w:rPr>
        <w:t>__</w:t>
      </w:r>
      <w:r w:rsidRPr="00B15DEB">
        <w:rPr>
          <w:rFonts w:ascii="Arial" w:eastAsia="BatangChe" w:hAnsi="Arial" w:cs="Arial"/>
          <w:sz w:val="22"/>
          <w:szCs w:val="22"/>
          <w:lang w:val="it-IT"/>
        </w:rPr>
        <w:t>, în două exemplare originale, câte unul pentru fiecare parte contractantă.</w:t>
      </w:r>
    </w:p>
    <w:p w:rsidR="008C0ECF" w:rsidRPr="00B15DEB" w:rsidRDefault="008C0ECF" w:rsidP="00670F47">
      <w:pPr>
        <w:jc w:val="both"/>
        <w:rPr>
          <w:rFonts w:ascii="Arial" w:eastAsia="BatangChe" w:hAnsi="Arial" w:cs="Arial"/>
          <w:sz w:val="22"/>
          <w:szCs w:val="22"/>
          <w:lang w:val="it-IT"/>
        </w:rPr>
      </w:pPr>
    </w:p>
    <w:p w:rsidR="005C36A3" w:rsidRPr="00B15DEB" w:rsidRDefault="008C0ECF" w:rsidP="00670F47">
      <w:pPr>
        <w:jc w:val="both"/>
        <w:rPr>
          <w:rFonts w:ascii="Arial" w:eastAsia="BatangChe" w:hAnsi="Arial" w:cs="Arial"/>
          <w:sz w:val="22"/>
          <w:szCs w:val="22"/>
          <w:lang w:val="pt-BR"/>
        </w:rPr>
      </w:pPr>
      <w:r w:rsidRPr="00B15DEB">
        <w:rPr>
          <w:rFonts w:ascii="Arial" w:eastAsia="BatangChe" w:hAnsi="Arial" w:cs="Arial"/>
          <w:b/>
          <w:bCs/>
          <w:sz w:val="22"/>
          <w:szCs w:val="22"/>
          <w:lang w:val="pt-BR"/>
        </w:rPr>
        <w:t xml:space="preserve">                                                                                        </w:t>
      </w:r>
      <w:r w:rsidR="005C36A3" w:rsidRPr="00B15DEB">
        <w:rPr>
          <w:rFonts w:ascii="Arial" w:eastAsia="BatangChe" w:hAnsi="Arial" w:cs="Arial"/>
          <w:sz w:val="22"/>
          <w:szCs w:val="22"/>
          <w:lang w:val="pt-BR"/>
        </w:rPr>
        <w:tab/>
      </w:r>
    </w:p>
    <w:p w:rsidR="00782F24" w:rsidRDefault="00782F24" w:rsidP="00782F24">
      <w:pPr>
        <w:spacing w:line="276" w:lineRule="auto"/>
        <w:jc w:val="both"/>
        <w:rPr>
          <w:rFonts w:ascii="Arial" w:eastAsia="BatangChe" w:hAnsi="Arial" w:cs="Arial"/>
          <w:b/>
          <w:bCs/>
          <w:sz w:val="22"/>
          <w:szCs w:val="22"/>
          <w:lang w:val="pt-BR"/>
        </w:rPr>
      </w:pPr>
    </w:p>
    <w:p w:rsidR="00782F24" w:rsidRDefault="00782F24" w:rsidP="00782F24">
      <w:pPr>
        <w:spacing w:line="276" w:lineRule="auto"/>
        <w:jc w:val="both"/>
        <w:rPr>
          <w:rFonts w:ascii="Arial" w:eastAsia="BatangChe" w:hAnsi="Arial" w:cs="Arial"/>
          <w:b/>
          <w:bCs/>
          <w:sz w:val="22"/>
          <w:szCs w:val="22"/>
          <w:lang w:val="pt-BR"/>
        </w:rPr>
      </w:pPr>
      <w:r>
        <w:rPr>
          <w:rFonts w:ascii="Arial" w:eastAsia="BatangChe" w:hAnsi="Arial" w:cs="Arial"/>
          <w:b/>
          <w:bCs/>
          <w:sz w:val="22"/>
          <w:szCs w:val="22"/>
          <w:lang w:val="pt-BR"/>
        </w:rPr>
        <w:t>Semnaturi:</w:t>
      </w:r>
    </w:p>
    <w:p w:rsidR="00782F24" w:rsidRDefault="00782F24" w:rsidP="00782F24">
      <w:pPr>
        <w:spacing w:line="276" w:lineRule="auto"/>
        <w:jc w:val="both"/>
        <w:rPr>
          <w:rFonts w:ascii="Arial" w:eastAsia="Trebuchet MS" w:hAnsi="Arial" w:cs="Arial"/>
          <w:sz w:val="22"/>
          <w:szCs w:val="22"/>
          <w:lang w:val="ro-RO"/>
        </w:rPr>
      </w:pPr>
      <w:r>
        <w:rPr>
          <w:rFonts w:ascii="Arial" w:eastAsia="Trebuchet MS" w:hAnsi="Arial" w:cs="Arial"/>
          <w:sz w:val="22"/>
          <w:szCs w:val="22"/>
          <w:lang w:val="ro-RO"/>
        </w:rPr>
        <w:t xml:space="preserve">Furnizorul de servicii sociale,  </w:t>
      </w:r>
    </w:p>
    <w:p w:rsidR="00782F24" w:rsidRDefault="00782F24" w:rsidP="00782F24">
      <w:pPr>
        <w:spacing w:line="276" w:lineRule="auto"/>
        <w:jc w:val="both"/>
        <w:rPr>
          <w:rFonts w:ascii="Arial" w:eastAsia="Trebuchet MS" w:hAnsi="Arial" w:cs="Arial"/>
          <w:sz w:val="22"/>
          <w:szCs w:val="22"/>
          <w:lang w:val="ro-RO"/>
        </w:rPr>
      </w:pPr>
      <w:r>
        <w:rPr>
          <w:rFonts w:ascii="Arial" w:eastAsia="Trebuchet MS" w:hAnsi="Arial" w:cs="Arial"/>
          <w:sz w:val="22"/>
          <w:szCs w:val="22"/>
          <w:lang w:val="ro-RO"/>
        </w:rPr>
        <w:t xml:space="preserve">Serviciul rezidential                                                                  </w:t>
      </w:r>
    </w:p>
    <w:p w:rsidR="00782F24" w:rsidRDefault="00782F24" w:rsidP="00782F24">
      <w:pPr>
        <w:spacing w:line="276" w:lineRule="auto"/>
        <w:jc w:val="both"/>
        <w:rPr>
          <w:rFonts w:ascii="Arial" w:eastAsia="Trebuchet MS" w:hAnsi="Arial" w:cs="Arial"/>
          <w:sz w:val="22"/>
          <w:szCs w:val="22"/>
          <w:lang w:val="ro-RO"/>
        </w:rPr>
      </w:pPr>
      <w:r>
        <w:rPr>
          <w:rFonts w:ascii="Arial" w:eastAsia="Trebuchet MS" w:hAnsi="Arial" w:cs="Arial"/>
          <w:sz w:val="22"/>
          <w:szCs w:val="22"/>
          <w:lang w:val="ro-RO"/>
        </w:rPr>
        <w:t xml:space="preserve">Beneficiarul de servicii sociale/ Reprezentantul legal                               </w:t>
      </w:r>
    </w:p>
    <w:p w:rsidR="00627719" w:rsidRPr="00B15DEB" w:rsidRDefault="005C36A3" w:rsidP="00670F47">
      <w:pPr>
        <w:jc w:val="both"/>
        <w:rPr>
          <w:rFonts w:ascii="Arial" w:eastAsia="BatangChe" w:hAnsi="Arial" w:cs="Arial"/>
          <w:b/>
          <w:sz w:val="22"/>
          <w:szCs w:val="22"/>
          <w:lang w:val="pt-BR"/>
        </w:rPr>
      </w:pPr>
      <w:r w:rsidRPr="00B15DEB">
        <w:rPr>
          <w:rFonts w:ascii="Arial" w:eastAsia="BatangChe" w:hAnsi="Arial" w:cs="Arial"/>
          <w:b/>
          <w:bCs/>
          <w:sz w:val="22"/>
          <w:szCs w:val="22"/>
          <w:lang w:val="pt-BR"/>
        </w:rPr>
        <w:t xml:space="preserve">                                                                   </w:t>
      </w:r>
      <w:r w:rsidRPr="00B15DEB">
        <w:rPr>
          <w:rFonts w:ascii="Arial" w:eastAsia="BatangChe" w:hAnsi="Arial" w:cs="Arial"/>
          <w:sz w:val="22"/>
          <w:szCs w:val="22"/>
          <w:lang w:val="pt-BR"/>
        </w:rPr>
        <w:t xml:space="preserve">                                                                                                       </w:t>
      </w:r>
    </w:p>
    <w:p w:rsidR="00627719" w:rsidRPr="00B15DEB" w:rsidRDefault="00627719" w:rsidP="00670F47">
      <w:pPr>
        <w:autoSpaceDE w:val="0"/>
        <w:autoSpaceDN w:val="0"/>
        <w:adjustRightInd w:val="0"/>
        <w:jc w:val="both"/>
        <w:rPr>
          <w:rFonts w:ascii="Arial" w:eastAsia="BatangChe" w:hAnsi="Arial" w:cs="Arial"/>
          <w:sz w:val="22"/>
          <w:szCs w:val="22"/>
          <w:lang w:val="pt-BR"/>
        </w:rPr>
      </w:pPr>
    </w:p>
    <w:p w:rsidR="00627719" w:rsidRPr="00B15DEB" w:rsidRDefault="00627719" w:rsidP="00670F47">
      <w:pPr>
        <w:autoSpaceDE w:val="0"/>
        <w:autoSpaceDN w:val="0"/>
        <w:adjustRightInd w:val="0"/>
        <w:jc w:val="both"/>
        <w:rPr>
          <w:rFonts w:ascii="Arial" w:eastAsia="BatangChe" w:hAnsi="Arial" w:cs="Arial"/>
          <w:sz w:val="22"/>
          <w:szCs w:val="22"/>
          <w:lang w:val="pt-BR"/>
        </w:rPr>
      </w:pPr>
    </w:p>
    <w:p w:rsidR="00115C83" w:rsidRPr="00B15DEB" w:rsidRDefault="005C36A3" w:rsidP="00670F47">
      <w:pPr>
        <w:autoSpaceDE w:val="0"/>
        <w:autoSpaceDN w:val="0"/>
        <w:adjustRightInd w:val="0"/>
        <w:jc w:val="both"/>
        <w:rPr>
          <w:rFonts w:ascii="Arial" w:hAnsi="Arial" w:cs="Arial"/>
          <w:sz w:val="22"/>
          <w:szCs w:val="22"/>
          <w:lang w:val="it-IT"/>
        </w:rPr>
      </w:pPr>
      <w:r w:rsidRPr="00B15DEB">
        <w:rPr>
          <w:rFonts w:ascii="Arial" w:eastAsia="BatangChe" w:hAnsi="Arial" w:cs="Arial"/>
          <w:sz w:val="22"/>
          <w:szCs w:val="22"/>
          <w:lang w:val="pt-BR"/>
        </w:rPr>
        <w:t xml:space="preserve">  </w:t>
      </w:r>
      <w:r w:rsidR="00EF54A2" w:rsidRPr="00B15DEB">
        <w:rPr>
          <w:rFonts w:ascii="Arial" w:hAnsi="Arial" w:cs="Arial"/>
          <w:noProof/>
          <w:sz w:val="22"/>
          <w:szCs w:val="22"/>
          <w:lang w:val="ro-RO" w:eastAsia="ro-RO"/>
        </w:rPr>
        <w:drawing>
          <wp:anchor distT="0" distB="0" distL="114300" distR="114300" simplePos="0" relativeHeight="251658752" behindDoc="0" locked="0" layoutInCell="1" allowOverlap="1">
            <wp:simplePos x="0" y="0"/>
            <wp:positionH relativeFrom="page">
              <wp:posOffset>-457200</wp:posOffset>
            </wp:positionH>
            <wp:positionV relativeFrom="paragraph">
              <wp:posOffset>9038590</wp:posOffset>
            </wp:positionV>
            <wp:extent cx="8961755" cy="1110615"/>
            <wp:effectExtent l="19050" t="0" r="0" b="0"/>
            <wp:wrapNone/>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8961755" cy="1110615"/>
                    </a:xfrm>
                    <a:prstGeom prst="rect">
                      <a:avLst/>
                    </a:prstGeom>
                    <a:noFill/>
                    <a:ln w="9525">
                      <a:noFill/>
                      <a:miter lim="800000"/>
                      <a:headEnd/>
                      <a:tailEnd/>
                    </a:ln>
                  </pic:spPr>
                </pic:pic>
              </a:graphicData>
            </a:graphic>
          </wp:anchor>
        </w:drawing>
      </w:r>
      <w:r w:rsidR="00EF54A2" w:rsidRPr="00B15DEB">
        <w:rPr>
          <w:rFonts w:ascii="Arial" w:hAnsi="Arial" w:cs="Arial"/>
          <w:noProof/>
          <w:sz w:val="22"/>
          <w:szCs w:val="22"/>
          <w:lang w:val="ro-RO" w:eastAsia="ro-RO"/>
        </w:rPr>
        <w:drawing>
          <wp:anchor distT="0" distB="0" distL="114300" distR="114300" simplePos="0" relativeHeight="251660800" behindDoc="0" locked="0" layoutInCell="1" allowOverlap="1">
            <wp:simplePos x="0" y="0"/>
            <wp:positionH relativeFrom="page">
              <wp:posOffset>-457200</wp:posOffset>
            </wp:positionH>
            <wp:positionV relativeFrom="paragraph">
              <wp:posOffset>9038590</wp:posOffset>
            </wp:positionV>
            <wp:extent cx="8961755" cy="1110615"/>
            <wp:effectExtent l="19050" t="0" r="0" b="0"/>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8961755" cy="1110615"/>
                    </a:xfrm>
                    <a:prstGeom prst="rect">
                      <a:avLst/>
                    </a:prstGeom>
                    <a:noFill/>
                    <a:ln w="9525">
                      <a:noFill/>
                      <a:miter lim="800000"/>
                      <a:headEnd/>
                      <a:tailEnd/>
                    </a:ln>
                  </pic:spPr>
                </pic:pic>
              </a:graphicData>
            </a:graphic>
          </wp:anchor>
        </w:drawing>
      </w:r>
      <w:r w:rsidR="00115C83" w:rsidRPr="00B15DEB">
        <w:rPr>
          <w:rFonts w:ascii="Arial" w:hAnsi="Arial" w:cs="Arial"/>
          <w:sz w:val="22"/>
          <w:szCs w:val="22"/>
          <w:lang w:val="it-IT"/>
        </w:rPr>
        <w:t xml:space="preserve">                                                          </w:t>
      </w:r>
    </w:p>
    <w:p w:rsidR="00993034" w:rsidRPr="00B15DEB" w:rsidRDefault="00115C83" w:rsidP="00670F47">
      <w:pPr>
        <w:jc w:val="both"/>
        <w:rPr>
          <w:rFonts w:ascii="Arial" w:hAnsi="Arial" w:cs="Arial"/>
          <w:sz w:val="22"/>
          <w:szCs w:val="22"/>
          <w:lang w:val="it-IT"/>
        </w:rPr>
      </w:pPr>
      <w:r w:rsidRPr="00B15DEB">
        <w:rPr>
          <w:rFonts w:ascii="Arial" w:hAnsi="Arial" w:cs="Arial"/>
          <w:sz w:val="22"/>
          <w:szCs w:val="22"/>
          <w:lang w:val="it-IT"/>
        </w:rPr>
        <w:t xml:space="preserve">                               </w:t>
      </w:r>
    </w:p>
    <w:p w:rsidR="00692E48" w:rsidRPr="00B15DEB" w:rsidRDefault="00692E48" w:rsidP="00692E48">
      <w:pPr>
        <w:jc w:val="center"/>
        <w:rPr>
          <w:rFonts w:ascii="Arial" w:hAnsi="Arial" w:cs="Arial"/>
          <w:sz w:val="22"/>
          <w:szCs w:val="22"/>
          <w:lang w:val="it-IT"/>
        </w:rPr>
      </w:pPr>
      <w:r w:rsidRPr="00B15DEB">
        <w:rPr>
          <w:rFonts w:ascii="Arial" w:hAnsi="Arial" w:cs="Arial"/>
          <w:noProof/>
          <w:sz w:val="22"/>
          <w:szCs w:val="22"/>
          <w:lang w:val="ro-RO" w:eastAsia="ro-RO"/>
        </w:rPr>
        <w:drawing>
          <wp:inline distT="0" distB="0" distL="0" distR="0">
            <wp:extent cx="2844502" cy="2803641"/>
            <wp:effectExtent l="0" t="0" r="0" b="0"/>
            <wp:docPr id="7217895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78958" name="Picture 1" descr="A black and white logo&#10;&#10;Description automatically generated"/>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851488" cy="2810526"/>
                    </a:xfrm>
                    <a:prstGeom prst="rect">
                      <a:avLst/>
                    </a:prstGeom>
                  </pic:spPr>
                </pic:pic>
              </a:graphicData>
            </a:graphic>
          </wp:inline>
        </w:drawing>
      </w:r>
    </w:p>
    <w:p w:rsidR="00692E48" w:rsidRPr="00B15DEB" w:rsidRDefault="00692E48" w:rsidP="00670F47">
      <w:pPr>
        <w:jc w:val="both"/>
        <w:rPr>
          <w:rFonts w:ascii="Arial" w:hAnsi="Arial" w:cs="Arial"/>
          <w:sz w:val="22"/>
          <w:szCs w:val="22"/>
          <w:lang w:val="it-IT"/>
        </w:rPr>
      </w:pPr>
    </w:p>
    <w:p w:rsidR="00692E48" w:rsidRPr="00B15DEB" w:rsidRDefault="00692E48" w:rsidP="00692E48">
      <w:pPr>
        <w:jc w:val="center"/>
        <w:rPr>
          <w:rFonts w:ascii="Arial" w:hAnsi="Arial" w:cs="Arial"/>
          <w:sz w:val="22"/>
          <w:szCs w:val="22"/>
          <w:lang w:val="it-IT"/>
        </w:rPr>
      </w:pPr>
    </w:p>
    <w:p w:rsidR="00692E48" w:rsidRPr="00B15DEB" w:rsidRDefault="00692E48" w:rsidP="00670F47">
      <w:pPr>
        <w:jc w:val="both"/>
        <w:rPr>
          <w:rFonts w:ascii="Arial" w:hAnsi="Arial" w:cs="Arial"/>
          <w:sz w:val="22"/>
          <w:szCs w:val="22"/>
          <w:lang w:val="it-IT"/>
        </w:rPr>
      </w:pPr>
    </w:p>
    <w:p w:rsidR="00692E48" w:rsidRPr="00B15DEB" w:rsidRDefault="00692E48" w:rsidP="00670F47">
      <w:pPr>
        <w:jc w:val="both"/>
        <w:rPr>
          <w:rFonts w:ascii="Arial" w:hAnsi="Arial" w:cs="Arial"/>
          <w:sz w:val="22"/>
          <w:szCs w:val="22"/>
          <w:lang w:val="it-IT"/>
        </w:rPr>
      </w:pPr>
    </w:p>
    <w:p w:rsidR="00692E48" w:rsidRPr="00B15DEB" w:rsidRDefault="00692E48" w:rsidP="00670F47">
      <w:pPr>
        <w:jc w:val="both"/>
        <w:rPr>
          <w:rFonts w:ascii="Arial" w:hAnsi="Arial" w:cs="Arial"/>
          <w:sz w:val="22"/>
          <w:szCs w:val="22"/>
          <w:lang w:val="it-IT"/>
        </w:rPr>
      </w:pPr>
    </w:p>
    <w:p w:rsidR="00692E48" w:rsidRPr="00B15DEB" w:rsidRDefault="00692E48" w:rsidP="00670F47">
      <w:pPr>
        <w:jc w:val="both"/>
        <w:rPr>
          <w:rFonts w:ascii="Arial" w:hAnsi="Arial" w:cs="Arial"/>
          <w:sz w:val="22"/>
          <w:szCs w:val="22"/>
          <w:lang w:val="it-IT"/>
        </w:rPr>
      </w:pPr>
    </w:p>
    <w:p w:rsidR="00692E48" w:rsidRPr="00B15DEB" w:rsidRDefault="00692E48" w:rsidP="00670F47">
      <w:pPr>
        <w:jc w:val="both"/>
        <w:rPr>
          <w:rFonts w:ascii="Arial" w:hAnsi="Arial" w:cs="Arial"/>
          <w:sz w:val="22"/>
          <w:szCs w:val="22"/>
          <w:lang w:val="ro-RO"/>
        </w:rPr>
      </w:pPr>
    </w:p>
    <w:p w:rsidR="00692E48" w:rsidRPr="00B15DEB" w:rsidRDefault="00692E48" w:rsidP="00670F47">
      <w:pPr>
        <w:jc w:val="both"/>
        <w:rPr>
          <w:rFonts w:ascii="Arial" w:hAnsi="Arial" w:cs="Arial"/>
          <w:sz w:val="22"/>
          <w:szCs w:val="22"/>
          <w:lang w:val="it-IT"/>
        </w:rPr>
      </w:pPr>
    </w:p>
    <w:p w:rsidR="00692E48" w:rsidRPr="00B15DEB" w:rsidRDefault="00692E48" w:rsidP="00670F47">
      <w:pPr>
        <w:jc w:val="both"/>
        <w:rPr>
          <w:rFonts w:ascii="Arial" w:hAnsi="Arial" w:cs="Arial"/>
          <w:sz w:val="22"/>
          <w:szCs w:val="22"/>
          <w:lang w:val="it-IT"/>
        </w:rPr>
      </w:pPr>
    </w:p>
    <w:p w:rsidR="00692E48" w:rsidRPr="00B15DEB" w:rsidRDefault="00692E48" w:rsidP="00670F47">
      <w:pPr>
        <w:jc w:val="both"/>
        <w:rPr>
          <w:rFonts w:ascii="Arial" w:hAnsi="Arial" w:cs="Arial"/>
          <w:sz w:val="22"/>
          <w:szCs w:val="22"/>
          <w:lang w:val="it-IT"/>
        </w:rPr>
      </w:pPr>
    </w:p>
    <w:p w:rsidR="00692E48" w:rsidRPr="00B15DEB" w:rsidRDefault="00692E48" w:rsidP="00670F47">
      <w:pPr>
        <w:jc w:val="both"/>
        <w:rPr>
          <w:rFonts w:ascii="Arial" w:hAnsi="Arial" w:cs="Arial"/>
          <w:sz w:val="22"/>
          <w:szCs w:val="22"/>
          <w:lang w:val="it-IT"/>
        </w:rPr>
      </w:pPr>
    </w:p>
    <w:p w:rsidR="00692E48" w:rsidRPr="00B15DEB" w:rsidRDefault="00692E48" w:rsidP="00670F47">
      <w:pPr>
        <w:jc w:val="both"/>
        <w:rPr>
          <w:rFonts w:ascii="Arial" w:hAnsi="Arial" w:cs="Arial"/>
          <w:sz w:val="22"/>
          <w:szCs w:val="22"/>
          <w:lang w:val="it-IT"/>
        </w:rPr>
      </w:pPr>
    </w:p>
    <w:p w:rsidR="00692E48" w:rsidRPr="00B15DEB" w:rsidRDefault="00692E48" w:rsidP="00670F47">
      <w:pPr>
        <w:jc w:val="both"/>
        <w:rPr>
          <w:rFonts w:ascii="Arial" w:hAnsi="Arial" w:cs="Arial"/>
          <w:sz w:val="22"/>
          <w:szCs w:val="22"/>
          <w:lang w:val="it-IT"/>
        </w:rPr>
      </w:pPr>
    </w:p>
    <w:p w:rsidR="00692E48" w:rsidRPr="00B15DEB" w:rsidRDefault="00692E48" w:rsidP="00670F47">
      <w:pPr>
        <w:jc w:val="both"/>
        <w:rPr>
          <w:rFonts w:ascii="Arial" w:hAnsi="Arial" w:cs="Arial"/>
          <w:sz w:val="22"/>
          <w:szCs w:val="22"/>
          <w:lang w:val="it-IT"/>
        </w:rPr>
      </w:pPr>
    </w:p>
    <w:p w:rsidR="00692E48" w:rsidRPr="00B15DEB" w:rsidRDefault="00692E48" w:rsidP="00670F47">
      <w:pPr>
        <w:jc w:val="both"/>
        <w:rPr>
          <w:rFonts w:ascii="Arial" w:hAnsi="Arial" w:cs="Arial"/>
          <w:sz w:val="22"/>
          <w:szCs w:val="22"/>
          <w:lang w:val="it-IT"/>
        </w:rPr>
      </w:pPr>
    </w:p>
    <w:p w:rsidR="00692E48" w:rsidRPr="00B15DEB" w:rsidRDefault="00692E48" w:rsidP="00670F47">
      <w:pPr>
        <w:jc w:val="both"/>
        <w:rPr>
          <w:rFonts w:ascii="Arial" w:hAnsi="Arial" w:cs="Arial"/>
          <w:sz w:val="22"/>
          <w:szCs w:val="22"/>
          <w:lang w:val="it-IT"/>
        </w:rPr>
      </w:pPr>
    </w:p>
    <w:p w:rsidR="00692E48" w:rsidRPr="00B15DEB" w:rsidRDefault="00692E48" w:rsidP="00670F47">
      <w:pPr>
        <w:jc w:val="both"/>
        <w:rPr>
          <w:rFonts w:ascii="Arial" w:hAnsi="Arial" w:cs="Arial"/>
          <w:sz w:val="22"/>
          <w:szCs w:val="22"/>
          <w:lang w:val="it-IT"/>
        </w:rPr>
      </w:pPr>
    </w:p>
    <w:p w:rsidR="00692E48" w:rsidRPr="00B15DEB" w:rsidRDefault="00692E48" w:rsidP="00670F47">
      <w:pPr>
        <w:jc w:val="both"/>
        <w:rPr>
          <w:rFonts w:ascii="Arial" w:hAnsi="Arial" w:cs="Arial"/>
          <w:sz w:val="22"/>
          <w:szCs w:val="22"/>
          <w:lang w:val="it-IT"/>
        </w:rPr>
      </w:pPr>
    </w:p>
    <w:p w:rsidR="00692E48" w:rsidRPr="00B15DEB" w:rsidRDefault="00692E48" w:rsidP="00670F47">
      <w:pPr>
        <w:jc w:val="both"/>
        <w:rPr>
          <w:rFonts w:ascii="Arial" w:hAnsi="Arial" w:cs="Arial"/>
          <w:sz w:val="22"/>
          <w:szCs w:val="22"/>
          <w:lang w:val="it-IT"/>
        </w:rPr>
      </w:pPr>
    </w:p>
    <w:p w:rsidR="00692E48" w:rsidRPr="00B15DEB" w:rsidRDefault="00692E48" w:rsidP="00670F47">
      <w:pPr>
        <w:jc w:val="both"/>
        <w:rPr>
          <w:rFonts w:ascii="Arial" w:hAnsi="Arial" w:cs="Arial"/>
          <w:sz w:val="22"/>
          <w:szCs w:val="22"/>
          <w:lang w:val="it-IT"/>
        </w:rPr>
      </w:pPr>
    </w:p>
    <w:p w:rsidR="00692E48" w:rsidRPr="00B15DEB" w:rsidRDefault="00692E48" w:rsidP="00670F47">
      <w:pPr>
        <w:jc w:val="both"/>
        <w:rPr>
          <w:rFonts w:ascii="Arial" w:hAnsi="Arial" w:cs="Arial"/>
          <w:sz w:val="22"/>
          <w:szCs w:val="22"/>
          <w:lang w:val="it-IT"/>
        </w:rPr>
      </w:pPr>
    </w:p>
    <w:p w:rsidR="00692E48" w:rsidRPr="00B15DEB" w:rsidRDefault="00692E48" w:rsidP="00670F47">
      <w:pPr>
        <w:jc w:val="both"/>
        <w:rPr>
          <w:rFonts w:ascii="Arial" w:hAnsi="Arial" w:cs="Arial"/>
          <w:sz w:val="22"/>
          <w:szCs w:val="22"/>
          <w:lang w:val="it-IT"/>
        </w:rPr>
      </w:pPr>
    </w:p>
    <w:p w:rsidR="00692E48" w:rsidRPr="00B15DEB" w:rsidRDefault="00692E48" w:rsidP="00670F47">
      <w:pPr>
        <w:jc w:val="both"/>
        <w:rPr>
          <w:rFonts w:ascii="Arial" w:hAnsi="Arial" w:cs="Arial"/>
          <w:sz w:val="22"/>
          <w:szCs w:val="22"/>
          <w:lang w:val="it-IT"/>
        </w:rPr>
      </w:pPr>
    </w:p>
    <w:p w:rsidR="00692E48" w:rsidRPr="00B15DEB" w:rsidRDefault="00692E48" w:rsidP="00670F47">
      <w:pPr>
        <w:jc w:val="both"/>
        <w:rPr>
          <w:rFonts w:ascii="Arial" w:hAnsi="Arial" w:cs="Arial"/>
          <w:sz w:val="22"/>
          <w:szCs w:val="22"/>
          <w:lang w:val="it-IT"/>
        </w:rPr>
      </w:pPr>
    </w:p>
    <w:p w:rsidR="00692E48" w:rsidRPr="00B15DEB" w:rsidRDefault="00692E48" w:rsidP="00670F47">
      <w:pPr>
        <w:jc w:val="both"/>
        <w:rPr>
          <w:rFonts w:ascii="Arial" w:hAnsi="Arial" w:cs="Arial"/>
          <w:sz w:val="22"/>
          <w:szCs w:val="22"/>
          <w:lang w:val="it-IT"/>
        </w:rPr>
      </w:pPr>
    </w:p>
    <w:p w:rsidR="00692E48" w:rsidRPr="00B15DEB" w:rsidRDefault="00692E48" w:rsidP="00692E48">
      <w:pPr>
        <w:jc w:val="center"/>
        <w:rPr>
          <w:rFonts w:ascii="Arial" w:hAnsi="Arial" w:cs="Arial"/>
          <w:b/>
          <w:bCs/>
          <w:sz w:val="22"/>
          <w:szCs w:val="22"/>
          <w:lang w:val="it-IT"/>
        </w:rPr>
      </w:pPr>
    </w:p>
    <w:p w:rsidR="00692E48" w:rsidRPr="00B15DEB" w:rsidRDefault="00692E48" w:rsidP="00670F47">
      <w:pPr>
        <w:jc w:val="both"/>
        <w:rPr>
          <w:rFonts w:ascii="Arial" w:hAnsi="Arial" w:cs="Arial"/>
          <w:sz w:val="22"/>
          <w:szCs w:val="22"/>
          <w:lang w:val="it-IT"/>
        </w:rPr>
      </w:pPr>
    </w:p>
    <w:p w:rsidR="00692E48" w:rsidRPr="00B15DEB" w:rsidRDefault="00692E48" w:rsidP="00670F47">
      <w:pPr>
        <w:jc w:val="both"/>
        <w:rPr>
          <w:rFonts w:ascii="Arial" w:hAnsi="Arial" w:cs="Arial"/>
          <w:sz w:val="22"/>
          <w:szCs w:val="22"/>
          <w:lang w:val="it-IT"/>
        </w:rPr>
      </w:pPr>
    </w:p>
    <w:p w:rsidR="00692E48" w:rsidRPr="00B15DEB" w:rsidRDefault="00692E48" w:rsidP="00670F47">
      <w:pPr>
        <w:jc w:val="both"/>
        <w:rPr>
          <w:rFonts w:ascii="Arial" w:hAnsi="Arial" w:cs="Arial"/>
          <w:sz w:val="22"/>
          <w:szCs w:val="22"/>
          <w:lang w:val="it-IT"/>
        </w:rPr>
      </w:pPr>
    </w:p>
    <w:p w:rsidR="00692E48" w:rsidRPr="00B15DEB" w:rsidRDefault="00692E48" w:rsidP="00670F47">
      <w:pPr>
        <w:jc w:val="both"/>
        <w:rPr>
          <w:rFonts w:ascii="Arial" w:hAnsi="Arial" w:cs="Arial"/>
          <w:sz w:val="22"/>
          <w:szCs w:val="22"/>
          <w:lang w:val="it-IT"/>
        </w:rPr>
      </w:pPr>
    </w:p>
    <w:p w:rsidR="00692E48" w:rsidRPr="00B15DEB" w:rsidRDefault="00692E48" w:rsidP="00670F47">
      <w:pPr>
        <w:jc w:val="both"/>
        <w:rPr>
          <w:rFonts w:ascii="Arial" w:hAnsi="Arial" w:cs="Arial"/>
          <w:sz w:val="22"/>
          <w:szCs w:val="22"/>
          <w:lang w:val="it-IT"/>
        </w:rPr>
      </w:pPr>
    </w:p>
    <w:p w:rsidR="00692E48" w:rsidRPr="00B15DEB" w:rsidRDefault="00692E48" w:rsidP="00670F47">
      <w:pPr>
        <w:jc w:val="both"/>
        <w:rPr>
          <w:rFonts w:ascii="Arial" w:hAnsi="Arial" w:cs="Arial"/>
          <w:sz w:val="22"/>
          <w:szCs w:val="22"/>
          <w:lang w:val="it-IT"/>
        </w:rPr>
      </w:pPr>
    </w:p>
    <w:p w:rsidR="00692E48" w:rsidRPr="00B15DEB" w:rsidRDefault="00692E48" w:rsidP="00670F47">
      <w:pPr>
        <w:jc w:val="both"/>
        <w:rPr>
          <w:rFonts w:ascii="Arial" w:hAnsi="Arial" w:cs="Arial"/>
          <w:sz w:val="22"/>
          <w:szCs w:val="22"/>
          <w:lang w:val="it-IT"/>
        </w:rPr>
      </w:pPr>
    </w:p>
    <w:sectPr w:rsidR="00692E48" w:rsidRPr="00B15DEB" w:rsidSect="000C3827">
      <w:headerReference w:type="default" r:id="rId18"/>
      <w:footerReference w:type="even" r:id="rId19"/>
      <w:footerReference w:type="default" r:id="rId20"/>
      <w:pgSz w:w="11906" w:h="16838" w:code="9"/>
      <w:pgMar w:top="1440" w:right="1080" w:bottom="1440" w:left="1080" w:header="567"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0FA4" w:rsidRDefault="008F0FA4">
      <w:r>
        <w:separator/>
      </w:r>
    </w:p>
  </w:endnote>
  <w:endnote w:type="continuationSeparator" w:id="0">
    <w:p w:rsidR="008F0FA4" w:rsidRDefault="008F0F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EE"/>
    <w:family w:val="swiss"/>
    <w:pitch w:val="variable"/>
    <w:sig w:usb0="A00002AF" w:usb1="400078FB" w:usb2="00000000" w:usb3="00000000" w:csb0="0000009F" w:csb1="00000000"/>
  </w:font>
  <w:font w:name="BatangChe">
    <w:altName w:val="Arial Unicode MS"/>
    <w:charset w:val="81"/>
    <w:family w:val="modern"/>
    <w:pitch w:val="fixed"/>
    <w:sig w:usb0="00000000"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751" w:rsidRDefault="003D54CB" w:rsidP="00966A1B">
    <w:pPr>
      <w:pStyle w:val="Footer"/>
      <w:framePr w:wrap="around" w:vAnchor="text" w:hAnchor="margin" w:xAlign="right" w:y="1"/>
      <w:rPr>
        <w:rStyle w:val="PageNumber"/>
      </w:rPr>
    </w:pPr>
    <w:r>
      <w:rPr>
        <w:rStyle w:val="PageNumber"/>
      </w:rPr>
      <w:fldChar w:fldCharType="begin"/>
    </w:r>
    <w:r w:rsidR="00F10751">
      <w:rPr>
        <w:rStyle w:val="PageNumber"/>
      </w:rPr>
      <w:instrText xml:space="preserve">PAGE  </w:instrText>
    </w:r>
    <w:r>
      <w:rPr>
        <w:rStyle w:val="PageNumber"/>
      </w:rPr>
      <w:fldChar w:fldCharType="end"/>
    </w:r>
  </w:p>
  <w:p w:rsidR="00F10751" w:rsidRDefault="00F10751" w:rsidP="005F2CC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751" w:rsidRDefault="003D54CB" w:rsidP="00966A1B">
    <w:pPr>
      <w:pStyle w:val="Footer"/>
      <w:framePr w:wrap="around" w:vAnchor="text" w:hAnchor="margin" w:xAlign="right" w:y="1"/>
      <w:rPr>
        <w:rStyle w:val="PageNumber"/>
      </w:rPr>
    </w:pPr>
    <w:r>
      <w:rPr>
        <w:rStyle w:val="PageNumber"/>
      </w:rPr>
      <w:fldChar w:fldCharType="begin"/>
    </w:r>
    <w:r w:rsidR="00F10751">
      <w:rPr>
        <w:rStyle w:val="PageNumber"/>
      </w:rPr>
      <w:instrText xml:space="preserve">PAGE  </w:instrText>
    </w:r>
    <w:r>
      <w:rPr>
        <w:rStyle w:val="PageNumber"/>
      </w:rPr>
      <w:fldChar w:fldCharType="separate"/>
    </w:r>
    <w:r w:rsidR="007F398D">
      <w:rPr>
        <w:rStyle w:val="PageNumber"/>
        <w:noProof/>
      </w:rPr>
      <w:t>54</w:t>
    </w:r>
    <w:r>
      <w:rPr>
        <w:rStyle w:val="PageNumber"/>
      </w:rPr>
      <w:fldChar w:fldCharType="end"/>
    </w:r>
  </w:p>
  <w:p w:rsidR="00F10751" w:rsidRDefault="00F10751" w:rsidP="005F2CCA">
    <w:pPr>
      <w:pStyle w:val="Footer"/>
      <w:ind w:right="360"/>
    </w:pPr>
    <w:r>
      <w:rPr>
        <w:noProof/>
        <w:lang w:val="ro-RO" w:eastAsia="ro-RO"/>
      </w:rPr>
      <w:drawing>
        <wp:anchor distT="0" distB="0" distL="114300" distR="114300" simplePos="0" relativeHeight="251659264" behindDoc="1" locked="0" layoutInCell="1" allowOverlap="1">
          <wp:simplePos x="0" y="0"/>
          <wp:positionH relativeFrom="column">
            <wp:posOffset>-1181735</wp:posOffset>
          </wp:positionH>
          <wp:positionV relativeFrom="paragraph">
            <wp:posOffset>-316230</wp:posOffset>
          </wp:positionV>
          <wp:extent cx="8500110" cy="1052195"/>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8500110" cy="1052195"/>
                  </a:xfrm>
                  <a:prstGeom prst="rect">
                    <a:avLst/>
                  </a:prstGeom>
                  <a:noFill/>
                  <a:ln w="9525">
                    <a:noFill/>
                    <a:miter lim="800000"/>
                    <a:headEnd/>
                    <a:tailEnd/>
                  </a:ln>
                </pic:spPr>
              </pic:pic>
            </a:graphicData>
          </a:graphic>
        </wp:anchor>
      </w:drawing>
    </w:r>
    <w:r>
      <w:rPr>
        <w:noProof/>
        <w:lang w:val="ro-RO" w:eastAsia="ro-RO"/>
      </w:rPr>
      <w:drawing>
        <wp:anchor distT="0" distB="0" distL="114300" distR="114300" simplePos="0" relativeHeight="251658240" behindDoc="0" locked="0" layoutInCell="1" allowOverlap="1">
          <wp:simplePos x="0" y="0"/>
          <wp:positionH relativeFrom="page">
            <wp:posOffset>-457200</wp:posOffset>
          </wp:positionH>
          <wp:positionV relativeFrom="paragraph">
            <wp:posOffset>9038590</wp:posOffset>
          </wp:positionV>
          <wp:extent cx="8961755" cy="1110615"/>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8961755" cy="1110615"/>
                  </a:xfrm>
                  <a:prstGeom prst="rect">
                    <a:avLst/>
                  </a:prstGeom>
                  <a:noFill/>
                  <a:ln w="9525">
                    <a:noFill/>
                    <a:miter lim="800000"/>
                    <a:headEnd/>
                    <a:tailEnd/>
                  </a:ln>
                </pic:spPr>
              </pic:pic>
            </a:graphicData>
          </a:graphic>
        </wp:anchor>
      </w:drawing>
    </w:r>
    <w:r>
      <w:rPr>
        <w:noProof/>
        <w:lang w:val="ro-RO" w:eastAsia="ro-RO"/>
      </w:rPr>
      <w:drawing>
        <wp:anchor distT="0" distB="0" distL="114300" distR="114300" simplePos="0" relativeHeight="251657216" behindDoc="0" locked="0" layoutInCell="1" allowOverlap="1">
          <wp:simplePos x="0" y="0"/>
          <wp:positionH relativeFrom="page">
            <wp:posOffset>-457200</wp:posOffset>
          </wp:positionH>
          <wp:positionV relativeFrom="paragraph">
            <wp:posOffset>9038590</wp:posOffset>
          </wp:positionV>
          <wp:extent cx="8961755" cy="1110615"/>
          <wp:effectExtent l="19050" t="0" r="0" b="0"/>
          <wp:wrapNone/>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8961755" cy="1110615"/>
                  </a:xfrm>
                  <a:prstGeom prst="rect">
                    <a:avLst/>
                  </a:prstGeom>
                  <a:noFill/>
                  <a:ln w="9525">
                    <a:noFill/>
                    <a:miter lim="800000"/>
                    <a:headEnd/>
                    <a:tailEnd/>
                  </a:ln>
                </pic:spPr>
              </pic:pic>
            </a:graphicData>
          </a:graphic>
        </wp:anchor>
      </w:drawing>
    </w:r>
    <w:r>
      <w:rPr>
        <w:noProof/>
        <w:lang w:val="ro-RO" w:eastAsia="ro-RO"/>
      </w:rPr>
      <w:drawing>
        <wp:anchor distT="0" distB="0" distL="114300" distR="114300" simplePos="0" relativeHeight="251656192" behindDoc="0" locked="0" layoutInCell="1" allowOverlap="1">
          <wp:simplePos x="0" y="0"/>
          <wp:positionH relativeFrom="page">
            <wp:posOffset>-457200</wp:posOffset>
          </wp:positionH>
          <wp:positionV relativeFrom="paragraph">
            <wp:posOffset>9038590</wp:posOffset>
          </wp:positionV>
          <wp:extent cx="8961755" cy="1110615"/>
          <wp:effectExtent l="19050" t="0" r="0"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8961755" cy="1110615"/>
                  </a:xfrm>
                  <a:prstGeom prst="rect">
                    <a:avLst/>
                  </a:prstGeom>
                  <a:noFill/>
                  <a:ln w="9525">
                    <a:noFill/>
                    <a:miter lim="800000"/>
                    <a:headEnd/>
                    <a:tailEnd/>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0FA4" w:rsidRDefault="008F0FA4">
      <w:r>
        <w:separator/>
      </w:r>
    </w:p>
  </w:footnote>
  <w:footnote w:type="continuationSeparator" w:id="0">
    <w:p w:rsidR="008F0FA4" w:rsidRDefault="008F0F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751" w:rsidRPr="00DC21F7" w:rsidRDefault="00F10751" w:rsidP="00DC21F7">
    <w:pPr>
      <w:tabs>
        <w:tab w:val="left" w:pos="1800"/>
      </w:tabs>
      <w:jc w:val="both"/>
      <w:rPr>
        <w:sz w:val="16"/>
        <w:szCs w:val="16"/>
        <w:lang w:val="fr-FR"/>
      </w:rPr>
    </w:pPr>
    <w:r>
      <w:rPr>
        <w:sz w:val="16"/>
        <w:szCs w:val="16"/>
        <w:lang w:val="fr-FR"/>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Times New Roman"/>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nsid w:val="00000003"/>
    <w:multiLevelType w:val="multilevel"/>
    <w:tmpl w:val="55F406F4"/>
    <w:name w:val="WW8Num5"/>
    <w:lvl w:ilvl="0">
      <w:start w:val="7"/>
      <w:numFmt w:val="none"/>
      <w:lvlText w:val="a)"/>
      <w:lvlJc w:val="center"/>
      <w:pPr>
        <w:tabs>
          <w:tab w:val="num" w:pos="454"/>
        </w:tabs>
        <w:ind w:left="454" w:hanging="341"/>
      </w:pPr>
      <w:rPr>
        <w:rFonts w:ascii="Trebuchet MS" w:hAnsi="Trebuchet MS" w:hint="default"/>
        <w:b/>
        <w:i w:val="0"/>
      </w:rPr>
    </w:lvl>
    <w:lvl w:ilvl="1">
      <w:start w:val="1"/>
      <w:numFmt w:val="decimal"/>
      <w:lvlText w:val="%2."/>
      <w:lvlJc w:val="left"/>
      <w:pPr>
        <w:tabs>
          <w:tab w:val="num" w:pos="288"/>
        </w:tabs>
        <w:ind w:left="-72" w:firstLine="72"/>
      </w:pPr>
      <w:rPr>
        <w:rFonts w:hint="default"/>
      </w:rPr>
    </w:lvl>
    <w:lvl w:ilvl="2">
      <w:start w:val="1"/>
      <w:numFmt w:val="lowerRoman"/>
      <w:lvlText w:val="%3."/>
      <w:lvlJc w:val="right"/>
      <w:pPr>
        <w:tabs>
          <w:tab w:val="num" w:pos="3600"/>
        </w:tabs>
      </w:pPr>
    </w:lvl>
    <w:lvl w:ilvl="3">
      <w:start w:val="1"/>
      <w:numFmt w:val="decimal"/>
      <w:lvlText w:val="%4."/>
      <w:lvlJc w:val="left"/>
      <w:pPr>
        <w:tabs>
          <w:tab w:val="num" w:pos="4320"/>
        </w:tabs>
      </w:pPr>
    </w:lvl>
    <w:lvl w:ilvl="4">
      <w:start w:val="1"/>
      <w:numFmt w:val="lowerLetter"/>
      <w:lvlText w:val="%5."/>
      <w:lvlJc w:val="left"/>
      <w:pPr>
        <w:tabs>
          <w:tab w:val="num" w:pos="5040"/>
        </w:tabs>
      </w:pPr>
    </w:lvl>
    <w:lvl w:ilvl="5">
      <w:start w:val="1"/>
      <w:numFmt w:val="lowerRoman"/>
      <w:lvlText w:val="%6."/>
      <w:lvlJc w:val="right"/>
      <w:pPr>
        <w:tabs>
          <w:tab w:val="num" w:pos="5760"/>
        </w:tabs>
      </w:pPr>
    </w:lvl>
    <w:lvl w:ilvl="6">
      <w:start w:val="1"/>
      <w:numFmt w:val="decimal"/>
      <w:lvlText w:val="%7."/>
      <w:lvlJc w:val="left"/>
      <w:pPr>
        <w:tabs>
          <w:tab w:val="num" w:pos="6480"/>
        </w:tabs>
      </w:pPr>
    </w:lvl>
    <w:lvl w:ilvl="7">
      <w:start w:val="1"/>
      <w:numFmt w:val="lowerLetter"/>
      <w:lvlText w:val="%8."/>
      <w:lvlJc w:val="left"/>
      <w:pPr>
        <w:tabs>
          <w:tab w:val="num" w:pos="7200"/>
        </w:tabs>
      </w:pPr>
    </w:lvl>
    <w:lvl w:ilvl="8">
      <w:start w:val="1"/>
      <w:numFmt w:val="lowerRoman"/>
      <w:lvlText w:val="%9."/>
      <w:lvlJc w:val="right"/>
      <w:pPr>
        <w:tabs>
          <w:tab w:val="num" w:pos="7920"/>
        </w:tabs>
      </w:pPr>
    </w:lvl>
  </w:abstractNum>
  <w:abstractNum w:abstractNumId="2">
    <w:nsid w:val="00000004"/>
    <w:multiLevelType w:val="multilevel"/>
    <w:tmpl w:val="18221AF4"/>
    <w:name w:val="WW8Num4"/>
    <w:lvl w:ilvl="0">
      <w:start w:val="1"/>
      <w:numFmt w:val="lowerLetter"/>
      <w:lvlText w:val="%1."/>
      <w:lvlJc w:val="left"/>
      <w:pPr>
        <w:tabs>
          <w:tab w:val="num" w:pos="567"/>
        </w:tabs>
        <w:ind w:left="567" w:hanging="454"/>
      </w:pPr>
      <w:rPr>
        <w:rFonts w:hint="default"/>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
    <w:nsid w:val="00000006"/>
    <w:multiLevelType w:val="multilevel"/>
    <w:tmpl w:val="F9C829BA"/>
    <w:name w:val="WW8Num6"/>
    <w:lvl w:ilvl="0">
      <w:start w:val="1"/>
      <w:numFmt w:val="lowerLetter"/>
      <w:lvlText w:val="%1."/>
      <w:lvlJc w:val="left"/>
      <w:pPr>
        <w:tabs>
          <w:tab w:val="num" w:pos="567"/>
        </w:tabs>
        <w:ind w:left="567" w:hanging="454"/>
      </w:pPr>
      <w:rPr>
        <w:rFonts w:hint="default"/>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4">
    <w:nsid w:val="00000008"/>
    <w:multiLevelType w:val="multilevel"/>
    <w:tmpl w:val="00000008"/>
    <w:name w:val="WW8Num8"/>
    <w:lvl w:ilvl="0">
      <w:start w:val="1"/>
      <w:numFmt w:val="bullet"/>
      <w:suff w:val="nothing"/>
      <w:lvlText w:val="•"/>
      <w:lvlJc w:val="left"/>
      <w:pPr>
        <w:tabs>
          <w:tab w:val="num" w:pos="0"/>
        </w:tabs>
        <w:ind w:left="0" w:firstLine="0"/>
      </w:pPr>
      <w:rPr>
        <w:rFonts w:ascii="Symbol" w:hAnsi="Symbol" w:cs="Symbol"/>
        <w:color w:val="00000A"/>
      </w:rPr>
    </w:lvl>
    <w:lvl w:ilvl="1">
      <w:start w:val="1"/>
      <w:numFmt w:val="decimal"/>
      <w:suff w:val="nothing"/>
      <w:lvlText w:val="%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5">
    <w:nsid w:val="0000000B"/>
    <w:multiLevelType w:val="multilevel"/>
    <w:tmpl w:val="0000000B"/>
    <w:name w:val="WW8Num1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6">
    <w:nsid w:val="0000000F"/>
    <w:multiLevelType w:val="multilevel"/>
    <w:tmpl w:val="0000000F"/>
    <w:name w:val="WW8Num1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nsid w:val="00000013"/>
    <w:multiLevelType w:val="multilevel"/>
    <w:tmpl w:val="00000013"/>
    <w:name w:val="WW8Num1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nsid w:val="00000014"/>
    <w:multiLevelType w:val="multilevel"/>
    <w:tmpl w:val="B0788B10"/>
    <w:name w:val="WW8Num20"/>
    <w:lvl w:ilvl="0">
      <w:start w:val="1"/>
      <w:numFmt w:val="lowerLetter"/>
      <w:lvlText w:val="%1."/>
      <w:lvlJc w:val="left"/>
      <w:pPr>
        <w:tabs>
          <w:tab w:val="num" w:pos="567"/>
        </w:tabs>
        <w:ind w:left="567" w:hanging="454"/>
      </w:pPr>
      <w:rPr>
        <w:rFonts w:hint="default"/>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9">
    <w:nsid w:val="02814070"/>
    <w:multiLevelType w:val="multilevel"/>
    <w:tmpl w:val="67AA45F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nsid w:val="060A510F"/>
    <w:multiLevelType w:val="hybridMultilevel"/>
    <w:tmpl w:val="F30EE384"/>
    <w:lvl w:ilvl="0" w:tplc="0409000B">
      <w:start w:val="1"/>
      <w:numFmt w:val="bullet"/>
      <w:lvlText w:val=""/>
      <w:lvlJc w:val="left"/>
      <w:pPr>
        <w:tabs>
          <w:tab w:val="num" w:pos="397"/>
        </w:tabs>
        <w:ind w:left="397" w:hanging="397"/>
      </w:pPr>
      <w:rPr>
        <w:rFonts w:ascii="Wingdings" w:hAnsi="Wingdings" w:hint="default"/>
        <w:b/>
        <w:bCs/>
      </w:rPr>
    </w:lvl>
    <w:lvl w:ilvl="1" w:tplc="04090019">
      <w:start w:val="1"/>
      <w:numFmt w:val="lowerLetter"/>
      <w:lvlText w:val="%2."/>
      <w:lvlJc w:val="left"/>
      <w:pPr>
        <w:tabs>
          <w:tab w:val="num" w:pos="1100"/>
        </w:tabs>
        <w:ind w:left="1100" w:hanging="360"/>
      </w:pPr>
    </w:lvl>
    <w:lvl w:ilvl="2" w:tplc="0409001B" w:tentative="1">
      <w:start w:val="1"/>
      <w:numFmt w:val="lowerRoman"/>
      <w:lvlText w:val="%3."/>
      <w:lvlJc w:val="right"/>
      <w:pPr>
        <w:tabs>
          <w:tab w:val="num" w:pos="1820"/>
        </w:tabs>
        <w:ind w:left="1820" w:hanging="180"/>
      </w:pPr>
    </w:lvl>
    <w:lvl w:ilvl="3" w:tplc="0409000F">
      <w:start w:val="1"/>
      <w:numFmt w:val="decimal"/>
      <w:lvlText w:val="%4."/>
      <w:lvlJc w:val="left"/>
      <w:pPr>
        <w:tabs>
          <w:tab w:val="num" w:pos="2540"/>
        </w:tabs>
        <w:ind w:left="2540" w:hanging="360"/>
      </w:pPr>
    </w:lvl>
    <w:lvl w:ilvl="4" w:tplc="04090019" w:tentative="1">
      <w:start w:val="1"/>
      <w:numFmt w:val="lowerLetter"/>
      <w:lvlText w:val="%5."/>
      <w:lvlJc w:val="left"/>
      <w:pPr>
        <w:tabs>
          <w:tab w:val="num" w:pos="3260"/>
        </w:tabs>
        <w:ind w:left="3260" w:hanging="360"/>
      </w:pPr>
    </w:lvl>
    <w:lvl w:ilvl="5" w:tplc="0409001B" w:tentative="1">
      <w:start w:val="1"/>
      <w:numFmt w:val="lowerRoman"/>
      <w:lvlText w:val="%6."/>
      <w:lvlJc w:val="right"/>
      <w:pPr>
        <w:tabs>
          <w:tab w:val="num" w:pos="3980"/>
        </w:tabs>
        <w:ind w:left="3980" w:hanging="180"/>
      </w:pPr>
    </w:lvl>
    <w:lvl w:ilvl="6" w:tplc="0409000F" w:tentative="1">
      <w:start w:val="1"/>
      <w:numFmt w:val="decimal"/>
      <w:lvlText w:val="%7."/>
      <w:lvlJc w:val="left"/>
      <w:pPr>
        <w:tabs>
          <w:tab w:val="num" w:pos="4700"/>
        </w:tabs>
        <w:ind w:left="4700" w:hanging="360"/>
      </w:pPr>
    </w:lvl>
    <w:lvl w:ilvl="7" w:tplc="04090019" w:tentative="1">
      <w:start w:val="1"/>
      <w:numFmt w:val="lowerLetter"/>
      <w:lvlText w:val="%8."/>
      <w:lvlJc w:val="left"/>
      <w:pPr>
        <w:tabs>
          <w:tab w:val="num" w:pos="5420"/>
        </w:tabs>
        <w:ind w:left="5420" w:hanging="360"/>
      </w:pPr>
    </w:lvl>
    <w:lvl w:ilvl="8" w:tplc="0409001B" w:tentative="1">
      <w:start w:val="1"/>
      <w:numFmt w:val="lowerRoman"/>
      <w:lvlText w:val="%9."/>
      <w:lvlJc w:val="right"/>
      <w:pPr>
        <w:tabs>
          <w:tab w:val="num" w:pos="6140"/>
        </w:tabs>
        <w:ind w:left="6140" w:hanging="180"/>
      </w:pPr>
    </w:lvl>
  </w:abstractNum>
  <w:abstractNum w:abstractNumId="11">
    <w:nsid w:val="060C1F86"/>
    <w:multiLevelType w:val="hybridMultilevel"/>
    <w:tmpl w:val="08006996"/>
    <w:name w:val="WW8Num4222"/>
    <w:lvl w:ilvl="0" w:tplc="5D501F3E">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2">
    <w:nsid w:val="06882C74"/>
    <w:multiLevelType w:val="hybridMultilevel"/>
    <w:tmpl w:val="813C7F6A"/>
    <w:lvl w:ilvl="0" w:tplc="0409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nsid w:val="06F225F7"/>
    <w:multiLevelType w:val="hybridMultilevel"/>
    <w:tmpl w:val="598CE1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80266AD"/>
    <w:multiLevelType w:val="hybridMultilevel"/>
    <w:tmpl w:val="B35EC882"/>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08C23E00"/>
    <w:multiLevelType w:val="hybridMultilevel"/>
    <w:tmpl w:val="26CA9694"/>
    <w:name w:val="WW8Num192242222"/>
    <w:lvl w:ilvl="0" w:tplc="ED3CDE34">
      <w:start w:val="1"/>
      <w:numFmt w:val="decimal"/>
      <w:lvlText w:val="%1."/>
      <w:lvlJc w:val="left"/>
      <w:pPr>
        <w:tabs>
          <w:tab w:val="num" w:pos="567"/>
        </w:tabs>
        <w:ind w:left="567" w:hanging="454"/>
      </w:pPr>
      <w:rPr>
        <w:rFonts w:hint="default"/>
      </w:rPr>
    </w:lvl>
    <w:lvl w:ilvl="1" w:tplc="51C0B9EE">
      <w:start w:val="1"/>
      <w:numFmt w:val="decimal"/>
      <w:lvlText w:val="%2."/>
      <w:lvlJc w:val="left"/>
      <w:pPr>
        <w:tabs>
          <w:tab w:val="num" w:pos="567"/>
        </w:tabs>
        <w:ind w:left="567" w:hanging="454"/>
      </w:pPr>
      <w:rPr>
        <w:rFonts w:hint="default"/>
      </w:rPr>
    </w:lvl>
    <w:lvl w:ilvl="2" w:tplc="A4A83C06">
      <w:start w:val="1"/>
      <w:numFmt w:val="bullet"/>
      <w:lvlText w:val=""/>
      <w:lvlJc w:val="left"/>
      <w:pPr>
        <w:tabs>
          <w:tab w:val="num" w:pos="567"/>
        </w:tabs>
        <w:ind w:left="567" w:hanging="454"/>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098D1131"/>
    <w:multiLevelType w:val="hybridMultilevel"/>
    <w:tmpl w:val="57141F78"/>
    <w:name w:val="WW8Num222"/>
    <w:lvl w:ilvl="0" w:tplc="BB9027D8">
      <w:start w:val="1"/>
      <w:numFmt w:val="bullet"/>
      <w:lvlText w:val=""/>
      <w:lvlJc w:val="left"/>
      <w:pPr>
        <w:tabs>
          <w:tab w:val="num" w:pos="567"/>
        </w:tabs>
        <w:ind w:left="567" w:hanging="454"/>
      </w:pPr>
      <w:rPr>
        <w:rFonts w:ascii="Wingdings" w:hAnsi="Wingdings"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7">
    <w:nsid w:val="0B7B117E"/>
    <w:multiLevelType w:val="hybridMultilevel"/>
    <w:tmpl w:val="5880B182"/>
    <w:lvl w:ilvl="0" w:tplc="DA7ECA0A">
      <w:start w:val="1"/>
      <w:numFmt w:val="lowerLetter"/>
      <w:lvlText w:val="%1."/>
      <w:lvlJc w:val="left"/>
      <w:pPr>
        <w:tabs>
          <w:tab w:val="num" w:pos="567"/>
        </w:tabs>
        <w:ind w:left="567" w:hanging="454"/>
      </w:pPr>
      <w:rPr>
        <w:rFonts w:hint="default"/>
        <w:b w:val="0"/>
        <w:i w:val="0"/>
      </w:rPr>
    </w:lvl>
    <w:lvl w:ilvl="1" w:tplc="0409000B">
      <w:start w:val="1"/>
      <w:numFmt w:val="bullet"/>
      <w:lvlText w:val=""/>
      <w:lvlJc w:val="left"/>
      <w:pPr>
        <w:tabs>
          <w:tab w:val="num" w:pos="360"/>
        </w:tabs>
        <w:ind w:left="360" w:hanging="360"/>
      </w:pPr>
      <w:rPr>
        <w:rFonts w:ascii="Wingdings" w:hAnsi="Wingdings" w:hint="default"/>
        <w:b w:val="0"/>
        <w:i w:val="0"/>
      </w:rPr>
    </w:lvl>
    <w:lvl w:ilvl="2" w:tplc="93ACA3D0">
      <w:numFmt w:val="bullet"/>
      <w:lvlText w:val="-"/>
      <w:lvlJc w:val="left"/>
      <w:pPr>
        <w:tabs>
          <w:tab w:val="num" w:pos="2167"/>
        </w:tabs>
        <w:ind w:left="2167" w:hanging="360"/>
      </w:pPr>
      <w:rPr>
        <w:rFonts w:ascii="Arial" w:eastAsia="Times New Roman" w:hAnsi="Arial" w:cs="Arial" w:hint="default"/>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0B8D58E0"/>
    <w:multiLevelType w:val="hybridMultilevel"/>
    <w:tmpl w:val="BE12625C"/>
    <w:name w:val="WW8Num203222222"/>
    <w:lvl w:ilvl="0" w:tplc="FDF8CB1E">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9">
    <w:nsid w:val="0D3842F5"/>
    <w:multiLevelType w:val="hybridMultilevel"/>
    <w:tmpl w:val="C83647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DA647B4"/>
    <w:multiLevelType w:val="hybridMultilevel"/>
    <w:tmpl w:val="289AE328"/>
    <w:name w:val="WW8Num4222232"/>
    <w:lvl w:ilvl="0" w:tplc="C50E1E84">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D4766A56">
      <w:start w:val="1"/>
      <w:numFmt w:val="lowerLetter"/>
      <w:lvlText w:val="%3."/>
      <w:lvlJc w:val="left"/>
      <w:pPr>
        <w:tabs>
          <w:tab w:val="num" w:pos="567"/>
        </w:tabs>
        <w:ind w:left="567" w:hanging="454"/>
      </w:pPr>
      <w:rPr>
        <w:rFont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1">
    <w:nsid w:val="0DC909D9"/>
    <w:multiLevelType w:val="hybridMultilevel"/>
    <w:tmpl w:val="C0AAB610"/>
    <w:lvl w:ilvl="0" w:tplc="0409000B">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nsid w:val="0F624723"/>
    <w:multiLevelType w:val="hybridMultilevel"/>
    <w:tmpl w:val="224054FE"/>
    <w:lvl w:ilvl="0" w:tplc="B40CE3DC">
      <w:start w:val="1"/>
      <w:numFmt w:val="decimal"/>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nsid w:val="12417564"/>
    <w:multiLevelType w:val="multilevel"/>
    <w:tmpl w:val="FC8083A2"/>
    <w:lvl w:ilvl="0">
      <w:start w:val="1"/>
      <w:numFmt w:val="decimal"/>
      <w:lvlText w:val="%1."/>
      <w:lvlJc w:val="left"/>
      <w:pPr>
        <w:tabs>
          <w:tab w:val="num" w:pos="1135"/>
        </w:tabs>
        <w:ind w:left="1135" w:hanging="360"/>
      </w:pPr>
      <w:rPr>
        <w:rFonts w:hint="default"/>
        <w:b/>
        <w:bCs/>
      </w:rPr>
    </w:lvl>
    <w:lvl w:ilvl="1">
      <w:start w:val="4"/>
      <w:numFmt w:val="upperLetter"/>
      <w:lvlText w:val="%2."/>
      <w:lvlJc w:val="left"/>
      <w:pPr>
        <w:ind w:left="1855" w:hanging="360"/>
      </w:pPr>
      <w:rPr>
        <w:rFonts w:hint="default"/>
      </w:rPr>
    </w:lvl>
    <w:lvl w:ilvl="2">
      <w:start w:val="1"/>
      <w:numFmt w:val="decimal"/>
      <w:lvlText w:val="(%3)"/>
      <w:lvlJc w:val="left"/>
      <w:pPr>
        <w:ind w:left="2575" w:hanging="360"/>
      </w:pPr>
      <w:rPr>
        <w:rFonts w:hint="default"/>
      </w:rPr>
    </w:lvl>
    <w:lvl w:ilvl="3">
      <w:start w:val="45"/>
      <w:numFmt w:val="decimal"/>
      <w:lvlText w:val="%4"/>
      <w:lvlJc w:val="left"/>
      <w:pPr>
        <w:ind w:left="3295" w:hanging="360"/>
      </w:pPr>
      <w:rPr>
        <w:rFonts w:hint="default"/>
        <w:b/>
        <w:color w:val="FF0000"/>
      </w:rPr>
    </w:lvl>
    <w:lvl w:ilvl="4" w:tentative="1">
      <w:start w:val="1"/>
      <w:numFmt w:val="decimal"/>
      <w:lvlText w:val="%5."/>
      <w:lvlJc w:val="left"/>
      <w:pPr>
        <w:tabs>
          <w:tab w:val="num" w:pos="4015"/>
        </w:tabs>
        <w:ind w:left="4015" w:hanging="360"/>
      </w:pPr>
    </w:lvl>
    <w:lvl w:ilvl="5" w:tentative="1">
      <w:start w:val="1"/>
      <w:numFmt w:val="decimal"/>
      <w:lvlText w:val="%6."/>
      <w:lvlJc w:val="left"/>
      <w:pPr>
        <w:tabs>
          <w:tab w:val="num" w:pos="4735"/>
        </w:tabs>
        <w:ind w:left="4735" w:hanging="360"/>
      </w:pPr>
    </w:lvl>
    <w:lvl w:ilvl="6" w:tentative="1">
      <w:start w:val="1"/>
      <w:numFmt w:val="decimal"/>
      <w:lvlText w:val="%7."/>
      <w:lvlJc w:val="left"/>
      <w:pPr>
        <w:tabs>
          <w:tab w:val="num" w:pos="5455"/>
        </w:tabs>
        <w:ind w:left="5455" w:hanging="360"/>
      </w:pPr>
    </w:lvl>
    <w:lvl w:ilvl="7" w:tentative="1">
      <w:start w:val="1"/>
      <w:numFmt w:val="decimal"/>
      <w:lvlText w:val="%8."/>
      <w:lvlJc w:val="left"/>
      <w:pPr>
        <w:tabs>
          <w:tab w:val="num" w:pos="6175"/>
        </w:tabs>
        <w:ind w:left="6175" w:hanging="360"/>
      </w:pPr>
    </w:lvl>
    <w:lvl w:ilvl="8" w:tentative="1">
      <w:start w:val="1"/>
      <w:numFmt w:val="decimal"/>
      <w:lvlText w:val="%9."/>
      <w:lvlJc w:val="left"/>
      <w:pPr>
        <w:tabs>
          <w:tab w:val="num" w:pos="6895"/>
        </w:tabs>
        <w:ind w:left="6895" w:hanging="360"/>
      </w:pPr>
    </w:lvl>
  </w:abstractNum>
  <w:abstractNum w:abstractNumId="24">
    <w:nsid w:val="137F173F"/>
    <w:multiLevelType w:val="hybridMultilevel"/>
    <w:tmpl w:val="29C00E90"/>
    <w:name w:val="WW8Num19224"/>
    <w:lvl w:ilvl="0" w:tplc="090EC99A">
      <w:start w:val="1"/>
      <w:numFmt w:val="decimal"/>
      <w:lvlText w:val="%1."/>
      <w:lvlJc w:val="left"/>
      <w:pPr>
        <w:tabs>
          <w:tab w:val="num" w:pos="567"/>
        </w:tabs>
        <w:ind w:left="567" w:hanging="454"/>
      </w:pPr>
      <w:rPr>
        <w:rFonts w:hint="default"/>
        <w:b w:val="0"/>
      </w:rPr>
    </w:lvl>
    <w:lvl w:ilvl="1" w:tplc="EB581500">
      <w:start w:val="1"/>
      <w:numFmt w:val="decimal"/>
      <w:lvlText w:val="%2."/>
      <w:lvlJc w:val="left"/>
      <w:pPr>
        <w:tabs>
          <w:tab w:val="num" w:pos="567"/>
        </w:tabs>
        <w:ind w:left="567" w:hanging="454"/>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13914F9D"/>
    <w:multiLevelType w:val="hybridMultilevel"/>
    <w:tmpl w:val="1FEE5F20"/>
    <w:lvl w:ilvl="0" w:tplc="ECB22E5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14CD1EFB"/>
    <w:multiLevelType w:val="hybridMultilevel"/>
    <w:tmpl w:val="BE02EAF6"/>
    <w:name w:val="WW8Num1923222"/>
    <w:lvl w:ilvl="0" w:tplc="6826E802">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15E35484"/>
    <w:multiLevelType w:val="hybridMultilevel"/>
    <w:tmpl w:val="115AF31E"/>
    <w:name w:val="WW8Num42222"/>
    <w:lvl w:ilvl="0" w:tplc="00564186">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8">
    <w:nsid w:val="185E7B86"/>
    <w:multiLevelType w:val="hybridMultilevel"/>
    <w:tmpl w:val="2926ED38"/>
    <w:name w:val="WW8Num1923"/>
    <w:lvl w:ilvl="0" w:tplc="913290C2">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1A183130"/>
    <w:multiLevelType w:val="hybridMultilevel"/>
    <w:tmpl w:val="67FCC18C"/>
    <w:name w:val="WW8Num422"/>
    <w:lvl w:ilvl="0" w:tplc="AAB67710">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0">
    <w:nsid w:val="1A3B78D5"/>
    <w:multiLevelType w:val="hybridMultilevel"/>
    <w:tmpl w:val="A5507D02"/>
    <w:name w:val="WW8Num1922"/>
    <w:lvl w:ilvl="0" w:tplc="09624116">
      <w:start w:val="1"/>
      <w:numFmt w:val="decimal"/>
      <w:lvlText w:val="%1."/>
      <w:lvlJc w:val="left"/>
      <w:pPr>
        <w:tabs>
          <w:tab w:val="num" w:pos="567"/>
        </w:tabs>
        <w:ind w:left="567" w:hanging="454"/>
      </w:pPr>
      <w:rPr>
        <w:rFonts w:hint="default"/>
      </w:rPr>
    </w:lvl>
    <w:lvl w:ilvl="1" w:tplc="1A6E5EF8">
      <w:start w:val="1"/>
      <w:numFmt w:val="decimal"/>
      <w:lvlText w:val="%2."/>
      <w:lvlJc w:val="left"/>
      <w:pPr>
        <w:tabs>
          <w:tab w:val="num" w:pos="567"/>
        </w:tabs>
        <w:ind w:left="567" w:hanging="45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1D3353F6"/>
    <w:multiLevelType w:val="hybridMultilevel"/>
    <w:tmpl w:val="78CC9A68"/>
    <w:name w:val="WW8Num42222322"/>
    <w:lvl w:ilvl="0" w:tplc="13A89292">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2">
    <w:nsid w:val="1E3B6FD6"/>
    <w:multiLevelType w:val="hybridMultilevel"/>
    <w:tmpl w:val="70F6F832"/>
    <w:name w:val="WW8Num202222222"/>
    <w:lvl w:ilvl="0" w:tplc="73A85ED4">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3">
    <w:nsid w:val="203B21B3"/>
    <w:multiLevelType w:val="hybridMultilevel"/>
    <w:tmpl w:val="4748FDB2"/>
    <w:lvl w:ilvl="0" w:tplc="04090005">
      <w:start w:val="1"/>
      <w:numFmt w:val="bullet"/>
      <w:lvlText w:val=""/>
      <w:lvlJc w:val="left"/>
      <w:pPr>
        <w:ind w:left="360" w:hanging="360"/>
      </w:pPr>
      <w:rPr>
        <w:rFonts w:ascii="Wingdings" w:hAnsi="Wingdings" w:hint="default"/>
      </w:rPr>
    </w:lvl>
    <w:lvl w:ilvl="1" w:tplc="FFFFFFFF">
      <w:numFmt w:val="bullet"/>
      <w:lvlText w:val="-"/>
      <w:lvlJc w:val="left"/>
      <w:pPr>
        <w:ind w:left="1080" w:hanging="360"/>
      </w:pPr>
      <w:rPr>
        <w:rFonts w:ascii="Trebuchet MS" w:eastAsia="Times New Roman" w:hAnsi="Trebuchet MS"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nsid w:val="23437D55"/>
    <w:multiLevelType w:val="hybridMultilevel"/>
    <w:tmpl w:val="09A0C4A2"/>
    <w:name w:val="WW8Num1923322"/>
    <w:lvl w:ilvl="0" w:tplc="013EF19E">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2352449D"/>
    <w:multiLevelType w:val="hybridMultilevel"/>
    <w:tmpl w:val="F5044650"/>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6">
    <w:nsid w:val="252A708A"/>
    <w:multiLevelType w:val="hybridMultilevel"/>
    <w:tmpl w:val="5F88658C"/>
    <w:lvl w:ilvl="0" w:tplc="0409000B">
      <w:start w:val="1"/>
      <w:numFmt w:val="bullet"/>
      <w:lvlText w:val=""/>
      <w:lvlJc w:val="left"/>
      <w:pPr>
        <w:tabs>
          <w:tab w:val="num" w:pos="357"/>
        </w:tabs>
        <w:ind w:left="360" w:hanging="360"/>
      </w:pPr>
      <w:rPr>
        <w:rFonts w:ascii="Wingdings" w:hAnsi="Wingdings" w:hint="default"/>
        <w:b/>
        <w:bCs/>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nsid w:val="2632732B"/>
    <w:multiLevelType w:val="hybridMultilevel"/>
    <w:tmpl w:val="0EECEBF8"/>
    <w:name w:val="WW8Num2032222"/>
    <w:lvl w:ilvl="0" w:tplc="80166CDE">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8">
    <w:nsid w:val="267339EE"/>
    <w:multiLevelType w:val="hybridMultilevel"/>
    <w:tmpl w:val="FE186E7C"/>
    <w:lvl w:ilvl="0" w:tplc="0409000B">
      <w:start w:val="1"/>
      <w:numFmt w:val="bullet"/>
      <w:lvlText w:val=""/>
      <w:lvlJc w:val="left"/>
      <w:pPr>
        <w:tabs>
          <w:tab w:val="num" w:pos="357"/>
        </w:tabs>
        <w:ind w:left="357" w:hanging="357"/>
      </w:pPr>
      <w:rPr>
        <w:rFonts w:ascii="Wingdings" w:hAnsi="Wingding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6FF4F47"/>
    <w:multiLevelType w:val="hybridMultilevel"/>
    <w:tmpl w:val="E17ACB98"/>
    <w:lvl w:ilvl="0" w:tplc="04090005">
      <w:start w:val="1"/>
      <w:numFmt w:val="bullet"/>
      <w:lvlText w:val=""/>
      <w:lvlJc w:val="left"/>
      <w:pPr>
        <w:tabs>
          <w:tab w:val="num" w:pos="360"/>
        </w:tabs>
        <w:ind w:left="360" w:hanging="360"/>
      </w:pPr>
      <w:rPr>
        <w:rFonts w:ascii="Wingdings" w:hAnsi="Wingdings"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0">
    <w:nsid w:val="28FE455D"/>
    <w:multiLevelType w:val="hybridMultilevel"/>
    <w:tmpl w:val="CE368B8E"/>
    <w:lvl w:ilvl="0" w:tplc="04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nsid w:val="29124C12"/>
    <w:multiLevelType w:val="hybridMultilevel"/>
    <w:tmpl w:val="19FAC9CE"/>
    <w:name w:val="WW8Num2022222"/>
    <w:lvl w:ilvl="0" w:tplc="0F769230">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2">
    <w:nsid w:val="2D764705"/>
    <w:multiLevelType w:val="hybridMultilevel"/>
    <w:tmpl w:val="1652CBAE"/>
    <w:lvl w:ilvl="0" w:tplc="0409000B">
      <w:start w:val="1"/>
      <w:numFmt w:val="bullet"/>
      <w:lvlText w:val=""/>
      <w:lvlJc w:val="left"/>
      <w:pPr>
        <w:ind w:left="45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nsid w:val="2D956094"/>
    <w:multiLevelType w:val="multilevel"/>
    <w:tmpl w:val="158C1DB4"/>
    <w:lvl w:ilvl="0">
      <w:start w:val="1"/>
      <w:numFmt w:val="decimal"/>
      <w:lvlText w:val="%1."/>
      <w:lvlJc w:val="left"/>
      <w:pPr>
        <w:tabs>
          <w:tab w:val="num" w:pos="1135"/>
        </w:tabs>
        <w:ind w:left="1135" w:hanging="360"/>
      </w:pPr>
      <w:rPr>
        <w:rFonts w:hint="default"/>
        <w:b/>
        <w:bCs/>
      </w:rPr>
    </w:lvl>
    <w:lvl w:ilvl="1">
      <w:start w:val="4"/>
      <w:numFmt w:val="upperLetter"/>
      <w:lvlText w:val="%2."/>
      <w:lvlJc w:val="left"/>
      <w:pPr>
        <w:ind w:left="1855" w:hanging="360"/>
      </w:pPr>
      <w:rPr>
        <w:rFonts w:hint="default"/>
      </w:rPr>
    </w:lvl>
    <w:lvl w:ilvl="2">
      <w:start w:val="1"/>
      <w:numFmt w:val="decimal"/>
      <w:lvlText w:val="(%3)"/>
      <w:lvlJc w:val="left"/>
      <w:pPr>
        <w:ind w:left="2575" w:hanging="360"/>
      </w:pPr>
      <w:rPr>
        <w:rFonts w:hint="default"/>
      </w:rPr>
    </w:lvl>
    <w:lvl w:ilvl="3" w:tentative="1">
      <w:start w:val="1"/>
      <w:numFmt w:val="decimal"/>
      <w:lvlText w:val="%4."/>
      <w:lvlJc w:val="left"/>
      <w:pPr>
        <w:tabs>
          <w:tab w:val="num" w:pos="3295"/>
        </w:tabs>
        <w:ind w:left="3295" w:hanging="360"/>
      </w:pPr>
    </w:lvl>
    <w:lvl w:ilvl="4" w:tentative="1">
      <w:start w:val="1"/>
      <w:numFmt w:val="decimal"/>
      <w:lvlText w:val="%5."/>
      <w:lvlJc w:val="left"/>
      <w:pPr>
        <w:tabs>
          <w:tab w:val="num" w:pos="4015"/>
        </w:tabs>
        <w:ind w:left="4015" w:hanging="360"/>
      </w:pPr>
    </w:lvl>
    <w:lvl w:ilvl="5" w:tentative="1">
      <w:start w:val="1"/>
      <w:numFmt w:val="decimal"/>
      <w:lvlText w:val="%6."/>
      <w:lvlJc w:val="left"/>
      <w:pPr>
        <w:tabs>
          <w:tab w:val="num" w:pos="4735"/>
        </w:tabs>
        <w:ind w:left="4735" w:hanging="360"/>
      </w:pPr>
    </w:lvl>
    <w:lvl w:ilvl="6" w:tentative="1">
      <w:start w:val="1"/>
      <w:numFmt w:val="decimal"/>
      <w:lvlText w:val="%7."/>
      <w:lvlJc w:val="left"/>
      <w:pPr>
        <w:tabs>
          <w:tab w:val="num" w:pos="5455"/>
        </w:tabs>
        <w:ind w:left="5455" w:hanging="360"/>
      </w:pPr>
    </w:lvl>
    <w:lvl w:ilvl="7" w:tentative="1">
      <w:start w:val="1"/>
      <w:numFmt w:val="decimal"/>
      <w:lvlText w:val="%8."/>
      <w:lvlJc w:val="left"/>
      <w:pPr>
        <w:tabs>
          <w:tab w:val="num" w:pos="6175"/>
        </w:tabs>
        <w:ind w:left="6175" w:hanging="360"/>
      </w:pPr>
    </w:lvl>
    <w:lvl w:ilvl="8" w:tentative="1">
      <w:start w:val="1"/>
      <w:numFmt w:val="decimal"/>
      <w:lvlText w:val="%9."/>
      <w:lvlJc w:val="left"/>
      <w:pPr>
        <w:tabs>
          <w:tab w:val="num" w:pos="6895"/>
        </w:tabs>
        <w:ind w:left="6895" w:hanging="360"/>
      </w:pPr>
    </w:lvl>
  </w:abstractNum>
  <w:abstractNum w:abstractNumId="44">
    <w:nsid w:val="2DB93D0B"/>
    <w:multiLevelType w:val="hybridMultilevel"/>
    <w:tmpl w:val="2A6E148E"/>
    <w:name w:val="WW8Num20322222"/>
    <w:lvl w:ilvl="0" w:tplc="57E68B32">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5">
    <w:nsid w:val="2E6C3235"/>
    <w:multiLevelType w:val="hybridMultilevel"/>
    <w:tmpl w:val="A53EC770"/>
    <w:name w:val="WW8Num20222222"/>
    <w:lvl w:ilvl="0" w:tplc="57FCC752">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6">
    <w:nsid w:val="30683099"/>
    <w:multiLevelType w:val="hybridMultilevel"/>
    <w:tmpl w:val="3E584348"/>
    <w:lvl w:ilvl="0" w:tplc="ECB22E5A">
      <w:start w:val="1"/>
      <w:numFmt w:val="bullet"/>
      <w:lvlText w:val=""/>
      <w:lvlJc w:val="left"/>
      <w:pPr>
        <w:tabs>
          <w:tab w:val="num" w:pos="814"/>
        </w:tabs>
        <w:ind w:left="814" w:hanging="454"/>
      </w:pPr>
      <w:rPr>
        <w:rFonts w:ascii="Symbol" w:hAnsi="Symbol" w:hint="default"/>
      </w:rPr>
    </w:lvl>
    <w:lvl w:ilvl="1" w:tplc="0409000B">
      <w:start w:val="1"/>
      <w:numFmt w:val="bullet"/>
      <w:lvlText w:val=""/>
      <w:lvlJc w:val="left"/>
      <w:pPr>
        <w:tabs>
          <w:tab w:val="num" w:pos="701"/>
        </w:tabs>
        <w:ind w:left="701" w:hanging="454"/>
      </w:pPr>
      <w:rPr>
        <w:rFonts w:ascii="Wingdings" w:hAnsi="Wingdings" w:hint="default"/>
        <w:b/>
        <w:i w:val="0"/>
      </w:rPr>
    </w:lvl>
    <w:lvl w:ilvl="2" w:tplc="04090005">
      <w:start w:val="1"/>
      <w:numFmt w:val="bullet"/>
      <w:lvlText w:val=""/>
      <w:lvlJc w:val="left"/>
      <w:pPr>
        <w:tabs>
          <w:tab w:val="num" w:pos="2407"/>
        </w:tabs>
        <w:ind w:left="2407" w:hanging="360"/>
      </w:pPr>
      <w:rPr>
        <w:rFonts w:ascii="Wingdings" w:hAnsi="Wingdings" w:hint="default"/>
      </w:rPr>
    </w:lvl>
    <w:lvl w:ilvl="3" w:tplc="04090001">
      <w:start w:val="1"/>
      <w:numFmt w:val="bullet"/>
      <w:lvlText w:val=""/>
      <w:lvlJc w:val="left"/>
      <w:pPr>
        <w:tabs>
          <w:tab w:val="num" w:pos="3127"/>
        </w:tabs>
        <w:ind w:left="3127" w:hanging="360"/>
      </w:pPr>
      <w:rPr>
        <w:rFonts w:ascii="Symbol" w:hAnsi="Symbol" w:hint="default"/>
      </w:rPr>
    </w:lvl>
    <w:lvl w:ilvl="4" w:tplc="04090003">
      <w:start w:val="1"/>
      <w:numFmt w:val="bullet"/>
      <w:lvlText w:val="o"/>
      <w:lvlJc w:val="left"/>
      <w:pPr>
        <w:tabs>
          <w:tab w:val="num" w:pos="3847"/>
        </w:tabs>
        <w:ind w:left="3847" w:hanging="360"/>
      </w:pPr>
      <w:rPr>
        <w:rFonts w:ascii="Courier New" w:hAnsi="Courier New" w:cs="Courier New" w:hint="default"/>
      </w:rPr>
    </w:lvl>
    <w:lvl w:ilvl="5" w:tplc="04090005">
      <w:start w:val="1"/>
      <w:numFmt w:val="bullet"/>
      <w:lvlText w:val=""/>
      <w:lvlJc w:val="left"/>
      <w:pPr>
        <w:tabs>
          <w:tab w:val="num" w:pos="4567"/>
        </w:tabs>
        <w:ind w:left="4567" w:hanging="360"/>
      </w:pPr>
      <w:rPr>
        <w:rFonts w:ascii="Wingdings" w:hAnsi="Wingdings" w:hint="default"/>
      </w:rPr>
    </w:lvl>
    <w:lvl w:ilvl="6" w:tplc="04090001">
      <w:start w:val="1"/>
      <w:numFmt w:val="bullet"/>
      <w:lvlText w:val=""/>
      <w:lvlJc w:val="left"/>
      <w:pPr>
        <w:tabs>
          <w:tab w:val="num" w:pos="5287"/>
        </w:tabs>
        <w:ind w:left="5287" w:hanging="360"/>
      </w:pPr>
      <w:rPr>
        <w:rFonts w:ascii="Symbol" w:hAnsi="Symbol" w:hint="default"/>
      </w:rPr>
    </w:lvl>
    <w:lvl w:ilvl="7" w:tplc="04090003">
      <w:start w:val="1"/>
      <w:numFmt w:val="bullet"/>
      <w:lvlText w:val="o"/>
      <w:lvlJc w:val="left"/>
      <w:pPr>
        <w:tabs>
          <w:tab w:val="num" w:pos="6007"/>
        </w:tabs>
        <w:ind w:left="6007" w:hanging="360"/>
      </w:pPr>
      <w:rPr>
        <w:rFonts w:ascii="Courier New" w:hAnsi="Courier New" w:cs="Courier New" w:hint="default"/>
      </w:rPr>
    </w:lvl>
    <w:lvl w:ilvl="8" w:tplc="04090005">
      <w:start w:val="1"/>
      <w:numFmt w:val="bullet"/>
      <w:lvlText w:val=""/>
      <w:lvlJc w:val="left"/>
      <w:pPr>
        <w:tabs>
          <w:tab w:val="num" w:pos="6727"/>
        </w:tabs>
        <w:ind w:left="6727" w:hanging="360"/>
      </w:pPr>
      <w:rPr>
        <w:rFonts w:ascii="Wingdings" w:hAnsi="Wingdings" w:hint="default"/>
      </w:rPr>
    </w:lvl>
  </w:abstractNum>
  <w:abstractNum w:abstractNumId="47">
    <w:nsid w:val="394B2D46"/>
    <w:multiLevelType w:val="hybridMultilevel"/>
    <w:tmpl w:val="1A965B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39FC3CF8"/>
    <w:multiLevelType w:val="hybridMultilevel"/>
    <w:tmpl w:val="798423B6"/>
    <w:name w:val="WW8Num202"/>
    <w:lvl w:ilvl="0" w:tplc="5DBA44D0">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9">
    <w:nsid w:val="3A2A0C5F"/>
    <w:multiLevelType w:val="hybridMultilevel"/>
    <w:tmpl w:val="AA2271C4"/>
    <w:lvl w:ilvl="0" w:tplc="0409000F">
      <w:start w:val="1"/>
      <w:numFmt w:val="decimal"/>
      <w:lvlText w:val="%1."/>
      <w:lvlJc w:val="left"/>
      <w:pPr>
        <w:ind w:left="720" w:hanging="360"/>
      </w:pPr>
    </w:lvl>
    <w:lvl w:ilvl="1" w:tplc="04090005">
      <w:start w:val="1"/>
      <w:numFmt w:val="bullet"/>
      <w:lvlText w:val=""/>
      <w:lvlJc w:val="left"/>
      <w:pPr>
        <w:ind w:left="1440" w:hanging="360"/>
      </w:pPr>
      <w:rPr>
        <w:rFonts w:ascii="Wingdings" w:hAnsi="Wingdings" w:hint="default"/>
      </w:rPr>
    </w:lvl>
    <w:lvl w:ilvl="2" w:tplc="ECB22E5A">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A8B27E9"/>
    <w:multiLevelType w:val="hybridMultilevel"/>
    <w:tmpl w:val="A14C48A0"/>
    <w:lvl w:ilvl="0" w:tplc="04090005">
      <w:start w:val="1"/>
      <w:numFmt w:val="bullet"/>
      <w:lvlText w:val=""/>
      <w:lvlJc w:val="left"/>
      <w:pPr>
        <w:ind w:left="720" w:hanging="360"/>
      </w:pPr>
      <w:rPr>
        <w:rFonts w:ascii="Wingdings" w:hAnsi="Wingding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nsid w:val="3A9C1FEC"/>
    <w:multiLevelType w:val="hybridMultilevel"/>
    <w:tmpl w:val="A660489C"/>
    <w:name w:val="WW8Num20322222222"/>
    <w:lvl w:ilvl="0" w:tplc="17BCEABC">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52">
    <w:nsid w:val="3BB422BC"/>
    <w:multiLevelType w:val="hybridMultilevel"/>
    <w:tmpl w:val="BA32833E"/>
    <w:name w:val="WW8Num42"/>
    <w:lvl w:ilvl="0" w:tplc="3ADC5724">
      <w:start w:val="1"/>
      <w:numFmt w:val="lowerLetter"/>
      <w:lvlText w:val="%1."/>
      <w:lvlJc w:val="left"/>
      <w:pPr>
        <w:tabs>
          <w:tab w:val="num" w:pos="567"/>
        </w:tabs>
        <w:ind w:left="567" w:hanging="454"/>
      </w:pPr>
      <w:rPr>
        <w:rFonts w:hint="default"/>
      </w:rPr>
    </w:lvl>
    <w:lvl w:ilvl="1" w:tplc="51EC56DC">
      <w:start w:val="1"/>
      <w:numFmt w:val="lowerLetter"/>
      <w:lvlText w:val="%2."/>
      <w:lvlJc w:val="left"/>
      <w:pPr>
        <w:tabs>
          <w:tab w:val="num" w:pos="567"/>
        </w:tabs>
        <w:ind w:left="567" w:hanging="454"/>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53">
    <w:nsid w:val="3C804624"/>
    <w:multiLevelType w:val="hybridMultilevel"/>
    <w:tmpl w:val="0E0AF8C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D6F03C4"/>
    <w:multiLevelType w:val="hybridMultilevel"/>
    <w:tmpl w:val="5B7E48CC"/>
    <w:name w:val="WW8Num523"/>
    <w:lvl w:ilvl="0" w:tplc="302C856A">
      <w:start w:val="1"/>
      <w:numFmt w:val="lowerLetter"/>
      <w:lvlText w:val="%1)"/>
      <w:lvlJc w:val="left"/>
      <w:pPr>
        <w:tabs>
          <w:tab w:val="num" w:pos="1440"/>
        </w:tabs>
        <w:ind w:left="144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55">
    <w:nsid w:val="3EDE1952"/>
    <w:multiLevelType w:val="hybridMultilevel"/>
    <w:tmpl w:val="13E8E9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07E6E55"/>
    <w:multiLevelType w:val="hybridMultilevel"/>
    <w:tmpl w:val="E1BC6E20"/>
    <w:name w:val="WW8Num20223"/>
    <w:lvl w:ilvl="0" w:tplc="DEDA0738">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57">
    <w:nsid w:val="41B4576A"/>
    <w:multiLevelType w:val="hybridMultilevel"/>
    <w:tmpl w:val="83802A54"/>
    <w:name w:val="WW8Num202222"/>
    <w:lvl w:ilvl="0" w:tplc="BC885572">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58">
    <w:nsid w:val="41DB3E6F"/>
    <w:multiLevelType w:val="hybridMultilevel"/>
    <w:tmpl w:val="E258F66A"/>
    <w:lvl w:ilvl="0" w:tplc="0418000B">
      <w:start w:val="1"/>
      <w:numFmt w:val="bullet"/>
      <w:lvlText w:val=""/>
      <w:lvlJc w:val="left"/>
      <w:pPr>
        <w:tabs>
          <w:tab w:val="num" w:pos="644"/>
        </w:tabs>
        <w:ind w:left="644" w:hanging="360"/>
      </w:pPr>
      <w:rPr>
        <w:rFonts w:ascii="Wingdings" w:hAnsi="Wingdings" w:hint="default"/>
        <w:b w:val="0"/>
        <w:i w:val="0"/>
      </w:rPr>
    </w:lvl>
    <w:lvl w:ilvl="1" w:tplc="04090019" w:tentative="1">
      <w:start w:val="1"/>
      <w:numFmt w:val="lowerLetter"/>
      <w:lvlText w:val="%2."/>
      <w:lvlJc w:val="left"/>
      <w:pPr>
        <w:tabs>
          <w:tab w:val="num" w:pos="1191"/>
        </w:tabs>
        <w:ind w:left="1191" w:hanging="360"/>
      </w:pPr>
      <w:rPr>
        <w:rFonts w:cs="Times New Roman"/>
      </w:rPr>
    </w:lvl>
    <w:lvl w:ilvl="2" w:tplc="0409001B" w:tentative="1">
      <w:start w:val="1"/>
      <w:numFmt w:val="lowerRoman"/>
      <w:lvlText w:val="%3."/>
      <w:lvlJc w:val="right"/>
      <w:pPr>
        <w:tabs>
          <w:tab w:val="num" w:pos="1911"/>
        </w:tabs>
        <w:ind w:left="1911" w:hanging="180"/>
      </w:pPr>
      <w:rPr>
        <w:rFonts w:cs="Times New Roman"/>
      </w:rPr>
    </w:lvl>
    <w:lvl w:ilvl="3" w:tplc="0409000F" w:tentative="1">
      <w:start w:val="1"/>
      <w:numFmt w:val="decimal"/>
      <w:lvlText w:val="%4."/>
      <w:lvlJc w:val="left"/>
      <w:pPr>
        <w:tabs>
          <w:tab w:val="num" w:pos="2631"/>
        </w:tabs>
        <w:ind w:left="2631" w:hanging="360"/>
      </w:pPr>
      <w:rPr>
        <w:rFonts w:cs="Times New Roman"/>
      </w:rPr>
    </w:lvl>
    <w:lvl w:ilvl="4" w:tplc="04090019" w:tentative="1">
      <w:start w:val="1"/>
      <w:numFmt w:val="lowerLetter"/>
      <w:lvlText w:val="%5."/>
      <w:lvlJc w:val="left"/>
      <w:pPr>
        <w:tabs>
          <w:tab w:val="num" w:pos="3351"/>
        </w:tabs>
        <w:ind w:left="3351" w:hanging="360"/>
      </w:pPr>
      <w:rPr>
        <w:rFonts w:cs="Times New Roman"/>
      </w:rPr>
    </w:lvl>
    <w:lvl w:ilvl="5" w:tplc="0409001B" w:tentative="1">
      <w:start w:val="1"/>
      <w:numFmt w:val="lowerRoman"/>
      <w:lvlText w:val="%6."/>
      <w:lvlJc w:val="right"/>
      <w:pPr>
        <w:tabs>
          <w:tab w:val="num" w:pos="4071"/>
        </w:tabs>
        <w:ind w:left="4071" w:hanging="180"/>
      </w:pPr>
      <w:rPr>
        <w:rFonts w:cs="Times New Roman"/>
      </w:rPr>
    </w:lvl>
    <w:lvl w:ilvl="6" w:tplc="0409000F" w:tentative="1">
      <w:start w:val="1"/>
      <w:numFmt w:val="decimal"/>
      <w:lvlText w:val="%7."/>
      <w:lvlJc w:val="left"/>
      <w:pPr>
        <w:tabs>
          <w:tab w:val="num" w:pos="4791"/>
        </w:tabs>
        <w:ind w:left="4791" w:hanging="360"/>
      </w:pPr>
      <w:rPr>
        <w:rFonts w:cs="Times New Roman"/>
      </w:rPr>
    </w:lvl>
    <w:lvl w:ilvl="7" w:tplc="04090019" w:tentative="1">
      <w:start w:val="1"/>
      <w:numFmt w:val="lowerLetter"/>
      <w:lvlText w:val="%8."/>
      <w:lvlJc w:val="left"/>
      <w:pPr>
        <w:tabs>
          <w:tab w:val="num" w:pos="5511"/>
        </w:tabs>
        <w:ind w:left="5511" w:hanging="360"/>
      </w:pPr>
      <w:rPr>
        <w:rFonts w:cs="Times New Roman"/>
      </w:rPr>
    </w:lvl>
    <w:lvl w:ilvl="8" w:tplc="0409001B" w:tentative="1">
      <w:start w:val="1"/>
      <w:numFmt w:val="lowerRoman"/>
      <w:lvlText w:val="%9."/>
      <w:lvlJc w:val="right"/>
      <w:pPr>
        <w:tabs>
          <w:tab w:val="num" w:pos="6231"/>
        </w:tabs>
        <w:ind w:left="6231" w:hanging="180"/>
      </w:pPr>
      <w:rPr>
        <w:rFonts w:cs="Times New Roman"/>
      </w:rPr>
    </w:lvl>
  </w:abstractNum>
  <w:abstractNum w:abstractNumId="59">
    <w:nsid w:val="42993820"/>
    <w:multiLevelType w:val="hybridMultilevel"/>
    <w:tmpl w:val="2E6C4F30"/>
    <w:lvl w:ilvl="0" w:tplc="CB669060">
      <w:start w:val="20"/>
      <w:numFmt w:val="decimal"/>
      <w:lvlText w:val="%1"/>
      <w:lvlJc w:val="left"/>
      <w:pPr>
        <w:ind w:left="1980" w:hanging="360"/>
      </w:pPr>
      <w:rPr>
        <w:rFonts w:hint="default"/>
        <w: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0">
    <w:nsid w:val="43E564FC"/>
    <w:multiLevelType w:val="hybridMultilevel"/>
    <w:tmpl w:val="D3D400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473331EC"/>
    <w:multiLevelType w:val="hybridMultilevel"/>
    <w:tmpl w:val="F2BA64BC"/>
    <w:name w:val="WW8Num202222222222222222"/>
    <w:lvl w:ilvl="0" w:tplc="1DD4B004">
      <w:start w:val="1"/>
      <w:numFmt w:val="decimal"/>
      <w:lvlText w:val="%1."/>
      <w:lvlJc w:val="left"/>
      <w:pPr>
        <w:tabs>
          <w:tab w:val="num" w:pos="737"/>
        </w:tabs>
        <w:ind w:left="737" w:hanging="397"/>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2">
    <w:nsid w:val="47915251"/>
    <w:multiLevelType w:val="hybridMultilevel"/>
    <w:tmpl w:val="786EB56C"/>
    <w:lvl w:ilvl="0" w:tplc="6BF635AC">
      <w:start w:val="1"/>
      <w:numFmt w:val="decimal"/>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nsid w:val="484E0EC2"/>
    <w:multiLevelType w:val="hybridMultilevel"/>
    <w:tmpl w:val="5050A3E2"/>
    <w:lvl w:ilvl="0" w:tplc="0409000B">
      <w:start w:val="1"/>
      <w:numFmt w:val="bullet"/>
      <w:lvlText w:val=""/>
      <w:lvlJc w:val="left"/>
      <w:pPr>
        <w:ind w:left="45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4">
    <w:nsid w:val="49DD6DCF"/>
    <w:multiLevelType w:val="hybridMultilevel"/>
    <w:tmpl w:val="C38E9938"/>
    <w:name w:val="WW8Num2022222222222"/>
    <w:lvl w:ilvl="0" w:tplc="AA1C88B6">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5">
    <w:nsid w:val="49FF02A9"/>
    <w:multiLevelType w:val="multilevel"/>
    <w:tmpl w:val="63042A58"/>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nsid w:val="4A933A3B"/>
    <w:multiLevelType w:val="hybridMultilevel"/>
    <w:tmpl w:val="52CCC46C"/>
    <w:lvl w:ilvl="0" w:tplc="0409000B">
      <w:start w:val="1"/>
      <w:numFmt w:val="bullet"/>
      <w:lvlText w:val=""/>
      <w:lvlJc w:val="left"/>
      <w:pPr>
        <w:ind w:left="360" w:hanging="360"/>
      </w:pPr>
      <w:rPr>
        <w:rFonts w:ascii="Wingdings" w:hAnsi="Wingding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4AB11F5B"/>
    <w:multiLevelType w:val="hybridMultilevel"/>
    <w:tmpl w:val="23EA468E"/>
    <w:name w:val="WW8Num2022222222"/>
    <w:lvl w:ilvl="0" w:tplc="6188FAFC">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8">
    <w:nsid w:val="4B5709BF"/>
    <w:multiLevelType w:val="hybridMultilevel"/>
    <w:tmpl w:val="39525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4BA11D93"/>
    <w:multiLevelType w:val="hybridMultilevel"/>
    <w:tmpl w:val="942A9496"/>
    <w:lvl w:ilvl="0" w:tplc="4FBA0F42">
      <w:start w:val="1"/>
      <w:numFmt w:val="lowerLetter"/>
      <w:lvlText w:val="%1)"/>
      <w:lvlJc w:val="left"/>
      <w:pPr>
        <w:ind w:left="720" w:hanging="360"/>
      </w:pPr>
      <w:rPr>
        <w:rFonts w:ascii="Trebuchet MS" w:hAnsi="Trebuchet MS"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4BC0462A"/>
    <w:multiLevelType w:val="hybridMultilevel"/>
    <w:tmpl w:val="316E9214"/>
    <w:name w:val="WW8Num1922422222"/>
    <w:lvl w:ilvl="0" w:tplc="420C2EAA">
      <w:start w:val="4"/>
      <w:numFmt w:val="decimal"/>
      <w:lvlText w:val="%1."/>
      <w:lvlJc w:val="left"/>
      <w:pPr>
        <w:tabs>
          <w:tab w:val="num" w:pos="567"/>
        </w:tabs>
        <w:ind w:left="567" w:hanging="454"/>
      </w:pPr>
      <w:rPr>
        <w:rFonts w:hint="default"/>
      </w:rPr>
    </w:lvl>
    <w:lvl w:ilvl="1" w:tplc="E13C6FDC">
      <w:start w:val="4"/>
      <w:numFmt w:val="decimal"/>
      <w:lvlText w:val="%2."/>
      <w:lvlJc w:val="left"/>
      <w:pPr>
        <w:tabs>
          <w:tab w:val="num" w:pos="567"/>
        </w:tabs>
        <w:ind w:left="567" w:hanging="45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4F6C3085"/>
    <w:multiLevelType w:val="hybridMultilevel"/>
    <w:tmpl w:val="D9CE5E32"/>
    <w:name w:val="WW8Num202222222222222"/>
    <w:lvl w:ilvl="0" w:tplc="0E726FA8">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72">
    <w:nsid w:val="50A3317B"/>
    <w:multiLevelType w:val="hybridMultilevel"/>
    <w:tmpl w:val="BF3ACA4A"/>
    <w:name w:val="WW8Num20222222222222222"/>
    <w:lvl w:ilvl="0" w:tplc="951CF5F0">
      <w:start w:val="1"/>
      <w:numFmt w:val="lowerLetter"/>
      <w:lvlText w:val="%1."/>
      <w:lvlJc w:val="left"/>
      <w:pPr>
        <w:tabs>
          <w:tab w:val="num" w:pos="567"/>
        </w:tabs>
        <w:ind w:left="567" w:hanging="454"/>
      </w:pPr>
      <w:rPr>
        <w:rFonts w:hint="default"/>
      </w:rPr>
    </w:lvl>
    <w:lvl w:ilvl="1" w:tplc="23E2E87C">
      <w:start w:val="1"/>
      <w:numFmt w:val="lowerLetter"/>
      <w:lvlText w:val="%2."/>
      <w:lvlJc w:val="left"/>
      <w:pPr>
        <w:tabs>
          <w:tab w:val="num" w:pos="567"/>
        </w:tabs>
        <w:ind w:left="567" w:hanging="454"/>
      </w:pPr>
      <w:rPr>
        <w:rFonts w:hint="default"/>
      </w:rPr>
    </w:lvl>
    <w:lvl w:ilvl="2" w:tplc="9E406BD6">
      <w:start w:val="1"/>
      <w:numFmt w:val="decimal"/>
      <w:lvlText w:val="%3."/>
      <w:lvlJc w:val="left"/>
      <w:pPr>
        <w:tabs>
          <w:tab w:val="num" w:pos="737"/>
        </w:tabs>
        <w:ind w:left="737" w:hanging="397"/>
      </w:pPr>
      <w:rPr>
        <w:rFont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73">
    <w:nsid w:val="50C560DC"/>
    <w:multiLevelType w:val="hybridMultilevel"/>
    <w:tmpl w:val="0352B818"/>
    <w:lvl w:ilvl="0" w:tplc="04090005">
      <w:start w:val="1"/>
      <w:numFmt w:val="bullet"/>
      <w:lvlText w:val=""/>
      <w:lvlJc w:val="left"/>
      <w:pPr>
        <w:ind w:left="720" w:hanging="360"/>
      </w:pPr>
      <w:rPr>
        <w:rFonts w:ascii="Wingdings" w:hAnsi="Wingdings"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nsid w:val="510C0BC1"/>
    <w:multiLevelType w:val="hybridMultilevel"/>
    <w:tmpl w:val="9F5E49C2"/>
    <w:name w:val="WW8Num19232"/>
    <w:lvl w:ilvl="0" w:tplc="F3EE83F8">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51242459"/>
    <w:multiLevelType w:val="hybridMultilevel"/>
    <w:tmpl w:val="1C123342"/>
    <w:lvl w:ilvl="0" w:tplc="F1887166">
      <w:start w:val="1"/>
      <w:numFmt w:val="upperLetter"/>
      <w:lvlText w:val="%1."/>
      <w:lvlJc w:val="left"/>
      <w:pPr>
        <w:ind w:left="540" w:hanging="360"/>
      </w:pPr>
      <w:rPr>
        <w:rFonts w:hint="default"/>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nsid w:val="51880FD6"/>
    <w:multiLevelType w:val="hybridMultilevel"/>
    <w:tmpl w:val="7228F0CE"/>
    <w:name w:val="WW8Num192322"/>
    <w:lvl w:ilvl="0" w:tplc="4EE8718C">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521D647E"/>
    <w:multiLevelType w:val="hybridMultilevel"/>
    <w:tmpl w:val="DAAC9C90"/>
    <w:lvl w:ilvl="0" w:tplc="0409000B">
      <w:start w:val="1"/>
      <w:numFmt w:val="bullet"/>
      <w:lvlText w:val=""/>
      <w:lvlJc w:val="left"/>
      <w:pPr>
        <w:ind w:left="360" w:hanging="360"/>
      </w:pPr>
      <w:rPr>
        <w:rFonts w:ascii="Wingdings" w:hAnsi="Wingdings" w:hint="default"/>
        <w:b/>
        <w:bCs/>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
    <w:nsid w:val="52CE655A"/>
    <w:multiLevelType w:val="multilevel"/>
    <w:tmpl w:val="47F848EE"/>
    <w:name w:val="WW8Num4222223"/>
    <w:lvl w:ilvl="0">
      <w:start w:val="1"/>
      <w:numFmt w:val="decimal"/>
      <w:lvlText w:val="%1."/>
      <w:lvlJc w:val="left"/>
      <w:pPr>
        <w:tabs>
          <w:tab w:val="num" w:pos="510"/>
        </w:tabs>
        <w:ind w:left="510" w:hanging="397"/>
      </w:pPr>
      <w:rPr>
        <w:rFonts w:hint="default"/>
      </w:rPr>
    </w:lvl>
    <w:lvl w:ilvl="1">
      <w:start w:val="1"/>
      <w:numFmt w:val="decimal"/>
      <w:isLgl/>
      <w:lvlText w:val="%1.%2."/>
      <w:lvlJc w:val="left"/>
      <w:pPr>
        <w:tabs>
          <w:tab w:val="num" w:pos="833"/>
        </w:tabs>
        <w:ind w:left="833" w:hanging="720"/>
      </w:pPr>
      <w:rPr>
        <w:rFonts w:hint="default"/>
      </w:rPr>
    </w:lvl>
    <w:lvl w:ilvl="2">
      <w:start w:val="1"/>
      <w:numFmt w:val="decimal"/>
      <w:isLgl/>
      <w:lvlText w:val="%1.%2.%3."/>
      <w:lvlJc w:val="left"/>
      <w:pPr>
        <w:tabs>
          <w:tab w:val="num" w:pos="833"/>
        </w:tabs>
        <w:ind w:left="833" w:hanging="720"/>
      </w:pPr>
      <w:rPr>
        <w:rFonts w:hint="default"/>
      </w:rPr>
    </w:lvl>
    <w:lvl w:ilvl="3">
      <w:start w:val="1"/>
      <w:numFmt w:val="decimal"/>
      <w:isLgl/>
      <w:lvlText w:val="%1.%2.%3.%4."/>
      <w:lvlJc w:val="left"/>
      <w:pPr>
        <w:tabs>
          <w:tab w:val="num" w:pos="1193"/>
        </w:tabs>
        <w:ind w:left="1193" w:hanging="1080"/>
      </w:pPr>
      <w:rPr>
        <w:rFonts w:hint="default"/>
      </w:rPr>
    </w:lvl>
    <w:lvl w:ilvl="4">
      <w:start w:val="1"/>
      <w:numFmt w:val="decimal"/>
      <w:isLgl/>
      <w:lvlText w:val="%1.%2.%3.%4.%5."/>
      <w:lvlJc w:val="left"/>
      <w:pPr>
        <w:tabs>
          <w:tab w:val="num" w:pos="1553"/>
        </w:tabs>
        <w:ind w:left="1553" w:hanging="1440"/>
      </w:pPr>
      <w:rPr>
        <w:rFonts w:hint="default"/>
      </w:rPr>
    </w:lvl>
    <w:lvl w:ilvl="5">
      <w:start w:val="1"/>
      <w:numFmt w:val="decimal"/>
      <w:isLgl/>
      <w:lvlText w:val="%1.%2.%3.%4.%5.%6."/>
      <w:lvlJc w:val="left"/>
      <w:pPr>
        <w:tabs>
          <w:tab w:val="num" w:pos="1553"/>
        </w:tabs>
        <w:ind w:left="1553" w:hanging="1440"/>
      </w:pPr>
      <w:rPr>
        <w:rFonts w:hint="default"/>
      </w:rPr>
    </w:lvl>
    <w:lvl w:ilvl="6">
      <w:start w:val="1"/>
      <w:numFmt w:val="decimal"/>
      <w:isLgl/>
      <w:lvlText w:val="%1.%2.%3.%4.%5.%6.%7."/>
      <w:lvlJc w:val="left"/>
      <w:pPr>
        <w:tabs>
          <w:tab w:val="num" w:pos="1913"/>
        </w:tabs>
        <w:ind w:left="1913" w:hanging="1800"/>
      </w:pPr>
      <w:rPr>
        <w:rFonts w:hint="default"/>
      </w:rPr>
    </w:lvl>
    <w:lvl w:ilvl="7">
      <w:start w:val="1"/>
      <w:numFmt w:val="decimal"/>
      <w:isLgl/>
      <w:lvlText w:val="%1.%2.%3.%4.%5.%6.%7.%8."/>
      <w:lvlJc w:val="left"/>
      <w:pPr>
        <w:tabs>
          <w:tab w:val="num" w:pos="2273"/>
        </w:tabs>
        <w:ind w:left="2273" w:hanging="2160"/>
      </w:pPr>
      <w:rPr>
        <w:rFonts w:hint="default"/>
      </w:rPr>
    </w:lvl>
    <w:lvl w:ilvl="8">
      <w:start w:val="1"/>
      <w:numFmt w:val="decimal"/>
      <w:isLgl/>
      <w:lvlText w:val="%1.%2.%3.%4.%5.%6.%7.%8.%9."/>
      <w:lvlJc w:val="left"/>
      <w:pPr>
        <w:tabs>
          <w:tab w:val="num" w:pos="2273"/>
        </w:tabs>
        <w:ind w:left="2273" w:hanging="2160"/>
      </w:pPr>
      <w:rPr>
        <w:rFonts w:hint="default"/>
      </w:rPr>
    </w:lvl>
  </w:abstractNum>
  <w:abstractNum w:abstractNumId="79">
    <w:nsid w:val="53CF6B71"/>
    <w:multiLevelType w:val="hybridMultilevel"/>
    <w:tmpl w:val="5B542314"/>
    <w:name w:val="WW8Num192242"/>
    <w:lvl w:ilvl="0" w:tplc="12B63A5E">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541C7617"/>
    <w:multiLevelType w:val="hybridMultilevel"/>
    <w:tmpl w:val="718A1C30"/>
    <w:lvl w:ilvl="0" w:tplc="6BF635AC">
      <w:start w:val="1"/>
      <w:numFmt w:val="decimal"/>
      <w:lvlText w:val="%1."/>
      <w:lvlJc w:val="left"/>
      <w:pPr>
        <w:ind w:left="1800" w:hanging="360"/>
      </w:pPr>
      <w:rPr>
        <w:rFonts w:hint="default"/>
        <w:b/>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1">
    <w:nsid w:val="543076BF"/>
    <w:multiLevelType w:val="hybridMultilevel"/>
    <w:tmpl w:val="9264B11C"/>
    <w:name w:val="WW8Num2032222222"/>
    <w:lvl w:ilvl="0" w:tplc="238AA606">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2">
    <w:nsid w:val="54C4341B"/>
    <w:multiLevelType w:val="hybridMultilevel"/>
    <w:tmpl w:val="3864D804"/>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3">
    <w:nsid w:val="550A21EB"/>
    <w:multiLevelType w:val="hybridMultilevel"/>
    <w:tmpl w:val="B7363AB0"/>
    <w:lvl w:ilvl="0" w:tplc="0409000B">
      <w:start w:val="1"/>
      <w:numFmt w:val="bullet"/>
      <w:lvlText w:val=""/>
      <w:lvlJc w:val="left"/>
      <w:pPr>
        <w:tabs>
          <w:tab w:val="num" w:pos="357"/>
        </w:tabs>
        <w:ind w:left="360" w:hanging="360"/>
      </w:pPr>
      <w:rPr>
        <w:rFonts w:ascii="Wingdings" w:hAnsi="Wingding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50D14B7"/>
    <w:multiLevelType w:val="multilevel"/>
    <w:tmpl w:val="674E7E7A"/>
    <w:name w:val="WW8Num422222"/>
    <w:lvl w:ilvl="0">
      <w:start w:val="1"/>
      <w:numFmt w:val="decimal"/>
      <w:lvlText w:val="%1."/>
      <w:lvlJc w:val="left"/>
      <w:pPr>
        <w:tabs>
          <w:tab w:val="num" w:pos="567"/>
        </w:tabs>
        <w:ind w:left="567" w:hanging="454"/>
      </w:pPr>
      <w:rPr>
        <w:rFonts w:ascii="Trebuchet MS" w:eastAsia="Times New Roman" w:hAnsi="Trebuchet MS" w:cs="Times New Roman" w:hint="default"/>
      </w:rPr>
    </w:lvl>
    <w:lvl w:ilvl="1">
      <w:start w:val="3"/>
      <w:numFmt w:val="decimal"/>
      <w:isLgl/>
      <w:lvlText w:val="%1.%2."/>
      <w:lvlJc w:val="left"/>
      <w:pPr>
        <w:tabs>
          <w:tab w:val="num" w:pos="833"/>
        </w:tabs>
        <w:ind w:left="833" w:hanging="720"/>
      </w:pPr>
      <w:rPr>
        <w:rFonts w:hint="default"/>
      </w:rPr>
    </w:lvl>
    <w:lvl w:ilvl="2">
      <w:start w:val="1"/>
      <w:numFmt w:val="decimal"/>
      <w:isLgl/>
      <w:lvlText w:val="%1.%2.%3."/>
      <w:lvlJc w:val="left"/>
      <w:pPr>
        <w:tabs>
          <w:tab w:val="num" w:pos="833"/>
        </w:tabs>
        <w:ind w:left="833" w:hanging="720"/>
      </w:pPr>
      <w:rPr>
        <w:rFonts w:hint="default"/>
      </w:rPr>
    </w:lvl>
    <w:lvl w:ilvl="3">
      <w:start w:val="1"/>
      <w:numFmt w:val="decimal"/>
      <w:isLgl/>
      <w:lvlText w:val="%1.%2.%3.%4."/>
      <w:lvlJc w:val="left"/>
      <w:pPr>
        <w:tabs>
          <w:tab w:val="num" w:pos="1193"/>
        </w:tabs>
        <w:ind w:left="1193" w:hanging="1080"/>
      </w:pPr>
      <w:rPr>
        <w:rFonts w:hint="default"/>
      </w:rPr>
    </w:lvl>
    <w:lvl w:ilvl="4">
      <w:start w:val="1"/>
      <w:numFmt w:val="decimal"/>
      <w:isLgl/>
      <w:lvlText w:val="%1.%2.%3.%4.%5."/>
      <w:lvlJc w:val="left"/>
      <w:pPr>
        <w:tabs>
          <w:tab w:val="num" w:pos="1553"/>
        </w:tabs>
        <w:ind w:left="1553" w:hanging="1440"/>
      </w:pPr>
      <w:rPr>
        <w:rFonts w:hint="default"/>
      </w:rPr>
    </w:lvl>
    <w:lvl w:ilvl="5">
      <w:start w:val="1"/>
      <w:numFmt w:val="decimal"/>
      <w:isLgl/>
      <w:lvlText w:val="%1.%2.%3.%4.%5.%6."/>
      <w:lvlJc w:val="left"/>
      <w:pPr>
        <w:tabs>
          <w:tab w:val="num" w:pos="1553"/>
        </w:tabs>
        <w:ind w:left="1553" w:hanging="1440"/>
      </w:pPr>
      <w:rPr>
        <w:rFonts w:hint="default"/>
      </w:rPr>
    </w:lvl>
    <w:lvl w:ilvl="6">
      <w:start w:val="1"/>
      <w:numFmt w:val="decimal"/>
      <w:isLgl/>
      <w:lvlText w:val="%1.%2.%3.%4.%5.%6.%7."/>
      <w:lvlJc w:val="left"/>
      <w:pPr>
        <w:tabs>
          <w:tab w:val="num" w:pos="1913"/>
        </w:tabs>
        <w:ind w:left="1913" w:hanging="1800"/>
      </w:pPr>
      <w:rPr>
        <w:rFonts w:hint="default"/>
      </w:rPr>
    </w:lvl>
    <w:lvl w:ilvl="7">
      <w:start w:val="1"/>
      <w:numFmt w:val="decimal"/>
      <w:isLgl/>
      <w:lvlText w:val="%1.%2.%3.%4.%5.%6.%7.%8."/>
      <w:lvlJc w:val="left"/>
      <w:pPr>
        <w:tabs>
          <w:tab w:val="num" w:pos="2273"/>
        </w:tabs>
        <w:ind w:left="2273" w:hanging="2160"/>
      </w:pPr>
      <w:rPr>
        <w:rFonts w:hint="default"/>
      </w:rPr>
    </w:lvl>
    <w:lvl w:ilvl="8">
      <w:start w:val="1"/>
      <w:numFmt w:val="decimal"/>
      <w:isLgl/>
      <w:lvlText w:val="%1.%2.%3.%4.%5.%6.%7.%8.%9."/>
      <w:lvlJc w:val="left"/>
      <w:pPr>
        <w:tabs>
          <w:tab w:val="num" w:pos="2273"/>
        </w:tabs>
        <w:ind w:left="2273" w:hanging="2160"/>
      </w:pPr>
      <w:rPr>
        <w:rFonts w:hint="default"/>
      </w:rPr>
    </w:lvl>
  </w:abstractNum>
  <w:abstractNum w:abstractNumId="85">
    <w:nsid w:val="55CE7626"/>
    <w:multiLevelType w:val="hybridMultilevel"/>
    <w:tmpl w:val="EF10D480"/>
    <w:lvl w:ilvl="0" w:tplc="E200C5B4">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nsid w:val="570B0843"/>
    <w:multiLevelType w:val="hybridMultilevel"/>
    <w:tmpl w:val="4550A34A"/>
    <w:name w:val="WW8Num20222"/>
    <w:lvl w:ilvl="0" w:tplc="E1BC777A">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7">
    <w:nsid w:val="582E18E1"/>
    <w:multiLevelType w:val="hybridMultilevel"/>
    <w:tmpl w:val="5EC88300"/>
    <w:name w:val="WW8Num422223"/>
    <w:lvl w:ilvl="0" w:tplc="F7E801BE">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8">
    <w:nsid w:val="5A73356F"/>
    <w:multiLevelType w:val="hybridMultilevel"/>
    <w:tmpl w:val="2F98464A"/>
    <w:name w:val="WW8Num20222222222222"/>
    <w:lvl w:ilvl="0" w:tplc="6D3E6950">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9">
    <w:nsid w:val="5B255A2B"/>
    <w:multiLevelType w:val="hybridMultilevel"/>
    <w:tmpl w:val="E9B0A8C8"/>
    <w:name w:val="WW8Num202222222222"/>
    <w:lvl w:ilvl="0" w:tplc="722A4B9C">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90">
    <w:nsid w:val="5D71714C"/>
    <w:multiLevelType w:val="hybridMultilevel"/>
    <w:tmpl w:val="9E965DE8"/>
    <w:lvl w:ilvl="0" w:tplc="4FBA0F42">
      <w:start w:val="1"/>
      <w:numFmt w:val="lowerLetter"/>
      <w:lvlText w:val="%1)"/>
      <w:lvlJc w:val="left"/>
      <w:pPr>
        <w:tabs>
          <w:tab w:val="num" w:pos="567"/>
        </w:tabs>
        <w:ind w:left="567" w:hanging="454"/>
      </w:pPr>
      <w:rPr>
        <w:rFonts w:ascii="Trebuchet MS" w:hAnsi="Trebuchet MS" w:hint="default"/>
        <w:b/>
        <w:i w:val="0"/>
      </w:rPr>
    </w:lvl>
    <w:lvl w:ilvl="1" w:tplc="EBE4258A">
      <w:start w:val="1"/>
      <w:numFmt w:val="lowerLetter"/>
      <w:lvlText w:val="%2)"/>
      <w:lvlJc w:val="left"/>
      <w:pPr>
        <w:tabs>
          <w:tab w:val="num" w:pos="1534"/>
        </w:tabs>
        <w:ind w:left="1534" w:hanging="454"/>
      </w:pPr>
      <w:rPr>
        <w:rFonts w:ascii="Trebuchet MS" w:hAnsi="Trebuchet M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nsid w:val="5DAF4C7F"/>
    <w:multiLevelType w:val="hybridMultilevel"/>
    <w:tmpl w:val="E95AC064"/>
    <w:name w:val="WW8Num192"/>
    <w:lvl w:ilvl="0" w:tplc="CD245494">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nsid w:val="5DD50E98"/>
    <w:multiLevelType w:val="hybridMultilevel"/>
    <w:tmpl w:val="34B80784"/>
    <w:name w:val="WW8Num1922422"/>
    <w:lvl w:ilvl="0" w:tplc="90687032">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nsid w:val="5F377B25"/>
    <w:multiLevelType w:val="hybridMultilevel"/>
    <w:tmpl w:val="F8104002"/>
    <w:name w:val="WW8Num20222222222"/>
    <w:lvl w:ilvl="0" w:tplc="7E98FB5C">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94">
    <w:nsid w:val="65C74375"/>
    <w:multiLevelType w:val="hybridMultilevel"/>
    <w:tmpl w:val="28803B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661A4F81"/>
    <w:multiLevelType w:val="hybridMultilevel"/>
    <w:tmpl w:val="F190C6A4"/>
    <w:name w:val="WW8Num2022222222222222"/>
    <w:lvl w:ilvl="0" w:tplc="03A08F48">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96">
    <w:nsid w:val="670F78DF"/>
    <w:multiLevelType w:val="hybridMultilevel"/>
    <w:tmpl w:val="BAEC64D2"/>
    <w:name w:val="WW8Num192332"/>
    <w:lvl w:ilvl="0" w:tplc="ECF8A1C6">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nsid w:val="68A603AD"/>
    <w:multiLevelType w:val="hybridMultilevel"/>
    <w:tmpl w:val="75165034"/>
    <w:name w:val="WW8Num19224222"/>
    <w:lvl w:ilvl="0" w:tplc="EDCEBAFC">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nsid w:val="69715157"/>
    <w:multiLevelType w:val="hybridMultilevel"/>
    <w:tmpl w:val="66821F66"/>
    <w:name w:val="WW8Num203"/>
    <w:lvl w:ilvl="0" w:tplc="8814EB8A">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99">
    <w:nsid w:val="69B20D68"/>
    <w:multiLevelType w:val="hybridMultilevel"/>
    <w:tmpl w:val="0706F246"/>
    <w:name w:val="WW8Num2022322"/>
    <w:lvl w:ilvl="0" w:tplc="49328A86">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00">
    <w:nsid w:val="6B18519F"/>
    <w:multiLevelType w:val="hybridMultilevel"/>
    <w:tmpl w:val="F036C69C"/>
    <w:name w:val="WW8Num2032"/>
    <w:lvl w:ilvl="0" w:tplc="80D29BB4">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01">
    <w:nsid w:val="6BC939E9"/>
    <w:multiLevelType w:val="hybridMultilevel"/>
    <w:tmpl w:val="D62E293A"/>
    <w:lvl w:ilvl="0" w:tplc="FFFFFFFF">
      <w:start w:val="1"/>
      <w:numFmt w:val="bullet"/>
      <w:lvlText w:val=""/>
      <w:lvlJc w:val="left"/>
      <w:pPr>
        <w:tabs>
          <w:tab w:val="num" w:pos="454"/>
        </w:tabs>
        <w:ind w:left="454" w:hanging="454"/>
      </w:pPr>
      <w:rPr>
        <w:rFonts w:ascii="Symbol" w:hAnsi="Symbol" w:hint="default"/>
      </w:rPr>
    </w:lvl>
    <w:lvl w:ilvl="1" w:tplc="0409000B">
      <w:start w:val="1"/>
      <w:numFmt w:val="bullet"/>
      <w:lvlText w:val=""/>
      <w:lvlJc w:val="left"/>
      <w:pPr>
        <w:ind w:left="360" w:hanging="360"/>
      </w:pPr>
      <w:rPr>
        <w:rFonts w:ascii="Wingdings" w:hAnsi="Wingdings" w:hint="default"/>
      </w:rPr>
    </w:lvl>
    <w:lvl w:ilvl="2" w:tplc="FFFFFFFF">
      <w:start w:val="1"/>
      <w:numFmt w:val="lowerLetter"/>
      <w:lvlText w:val="%3)"/>
      <w:lvlJc w:val="left"/>
      <w:pPr>
        <w:ind w:left="2047" w:hanging="360"/>
      </w:pPr>
      <w:rPr>
        <w:rFonts w:ascii="Trebuchet MS" w:hAnsi="Trebuchet MS" w:hint="default"/>
        <w:b/>
        <w:i w:val="0"/>
      </w:rPr>
    </w:lvl>
    <w:lvl w:ilvl="3" w:tplc="FFFFFFFF" w:tentative="1">
      <w:start w:val="1"/>
      <w:numFmt w:val="bullet"/>
      <w:lvlText w:val=""/>
      <w:lvlJc w:val="left"/>
      <w:pPr>
        <w:tabs>
          <w:tab w:val="num" w:pos="2767"/>
        </w:tabs>
        <w:ind w:left="2767" w:hanging="360"/>
      </w:pPr>
      <w:rPr>
        <w:rFonts w:ascii="Symbol" w:hAnsi="Symbol" w:hint="default"/>
      </w:rPr>
    </w:lvl>
    <w:lvl w:ilvl="4" w:tplc="FFFFFFFF" w:tentative="1">
      <w:start w:val="1"/>
      <w:numFmt w:val="bullet"/>
      <w:lvlText w:val="o"/>
      <w:lvlJc w:val="left"/>
      <w:pPr>
        <w:tabs>
          <w:tab w:val="num" w:pos="3487"/>
        </w:tabs>
        <w:ind w:left="3487" w:hanging="360"/>
      </w:pPr>
      <w:rPr>
        <w:rFonts w:ascii="Courier New" w:hAnsi="Courier New" w:cs="Courier New" w:hint="default"/>
      </w:rPr>
    </w:lvl>
    <w:lvl w:ilvl="5" w:tplc="FFFFFFFF" w:tentative="1">
      <w:start w:val="1"/>
      <w:numFmt w:val="bullet"/>
      <w:lvlText w:val=""/>
      <w:lvlJc w:val="left"/>
      <w:pPr>
        <w:tabs>
          <w:tab w:val="num" w:pos="4207"/>
        </w:tabs>
        <w:ind w:left="4207" w:hanging="360"/>
      </w:pPr>
      <w:rPr>
        <w:rFonts w:ascii="Wingdings" w:hAnsi="Wingdings" w:hint="default"/>
      </w:rPr>
    </w:lvl>
    <w:lvl w:ilvl="6" w:tplc="FFFFFFFF" w:tentative="1">
      <w:start w:val="1"/>
      <w:numFmt w:val="bullet"/>
      <w:lvlText w:val=""/>
      <w:lvlJc w:val="left"/>
      <w:pPr>
        <w:tabs>
          <w:tab w:val="num" w:pos="4927"/>
        </w:tabs>
        <w:ind w:left="4927" w:hanging="360"/>
      </w:pPr>
      <w:rPr>
        <w:rFonts w:ascii="Symbol" w:hAnsi="Symbol" w:hint="default"/>
      </w:rPr>
    </w:lvl>
    <w:lvl w:ilvl="7" w:tplc="FFFFFFFF" w:tentative="1">
      <w:start w:val="1"/>
      <w:numFmt w:val="bullet"/>
      <w:lvlText w:val="o"/>
      <w:lvlJc w:val="left"/>
      <w:pPr>
        <w:tabs>
          <w:tab w:val="num" w:pos="5647"/>
        </w:tabs>
        <w:ind w:left="5647" w:hanging="360"/>
      </w:pPr>
      <w:rPr>
        <w:rFonts w:ascii="Courier New" w:hAnsi="Courier New" w:cs="Courier New" w:hint="default"/>
      </w:rPr>
    </w:lvl>
    <w:lvl w:ilvl="8" w:tplc="FFFFFFFF" w:tentative="1">
      <w:start w:val="1"/>
      <w:numFmt w:val="bullet"/>
      <w:lvlText w:val=""/>
      <w:lvlJc w:val="left"/>
      <w:pPr>
        <w:tabs>
          <w:tab w:val="num" w:pos="6367"/>
        </w:tabs>
        <w:ind w:left="6367" w:hanging="360"/>
      </w:pPr>
      <w:rPr>
        <w:rFonts w:ascii="Wingdings" w:hAnsi="Wingdings" w:hint="default"/>
      </w:rPr>
    </w:lvl>
  </w:abstractNum>
  <w:abstractNum w:abstractNumId="102">
    <w:nsid w:val="6E8818E4"/>
    <w:multiLevelType w:val="hybridMultilevel"/>
    <w:tmpl w:val="2BCEFDEA"/>
    <w:lvl w:ilvl="0" w:tplc="0409000B">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103">
    <w:nsid w:val="70262EDF"/>
    <w:multiLevelType w:val="hybridMultilevel"/>
    <w:tmpl w:val="490CC354"/>
    <w:name w:val="WW8Num2022222222222222222"/>
    <w:lvl w:ilvl="0" w:tplc="F752C826">
      <w:start w:val="1"/>
      <w:numFmt w:val="decimal"/>
      <w:lvlText w:val="%1."/>
      <w:lvlJc w:val="left"/>
      <w:pPr>
        <w:tabs>
          <w:tab w:val="num" w:pos="567"/>
        </w:tabs>
        <w:ind w:left="567" w:hanging="454"/>
      </w:pPr>
      <w:rPr>
        <w:rFonts w:hint="default"/>
      </w:rPr>
    </w:lvl>
    <w:lvl w:ilvl="1" w:tplc="04180019">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04">
    <w:nsid w:val="71D952AB"/>
    <w:multiLevelType w:val="hybridMultilevel"/>
    <w:tmpl w:val="750A8FBE"/>
    <w:lvl w:ilvl="0" w:tplc="0409000B">
      <w:start w:val="1"/>
      <w:numFmt w:val="bullet"/>
      <w:lvlText w:val=""/>
      <w:lvlJc w:val="left"/>
      <w:pPr>
        <w:ind w:left="720" w:hanging="360"/>
      </w:pPr>
      <w:rPr>
        <w:rFonts w:ascii="Wingdings" w:hAnsi="Wingdings" w:hint="default"/>
        <w:b/>
        <w:bCs/>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72103120"/>
    <w:multiLevelType w:val="hybridMultilevel"/>
    <w:tmpl w:val="66FE8428"/>
    <w:lvl w:ilvl="0" w:tplc="04090005">
      <w:start w:val="1"/>
      <w:numFmt w:val="bullet"/>
      <w:lvlText w:val=""/>
      <w:lvlJc w:val="left"/>
      <w:pPr>
        <w:ind w:left="720" w:hanging="360"/>
      </w:pPr>
      <w:rPr>
        <w:rFonts w:ascii="Wingdings" w:hAnsi="Wingdings"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6">
    <w:nsid w:val="732354B7"/>
    <w:multiLevelType w:val="hybridMultilevel"/>
    <w:tmpl w:val="7ADCD266"/>
    <w:lvl w:ilvl="0" w:tplc="04090001">
      <w:start w:val="1"/>
      <w:numFmt w:val="bullet"/>
      <w:lvlText w:val=""/>
      <w:lvlJc w:val="left"/>
      <w:pPr>
        <w:tabs>
          <w:tab w:val="num" w:pos="567"/>
        </w:tabs>
        <w:ind w:left="567" w:hanging="454"/>
      </w:pPr>
      <w:rPr>
        <w:rFonts w:ascii="Symbol" w:hAnsi="Symbol" w:hint="default"/>
        <w:b/>
        <w:i w:val="0"/>
      </w:rPr>
    </w:lvl>
    <w:lvl w:ilvl="1" w:tplc="FFFFFFFF">
      <w:start w:val="1"/>
      <w:numFmt w:val="lowerLetter"/>
      <w:lvlText w:val="%2)"/>
      <w:lvlJc w:val="left"/>
      <w:pPr>
        <w:tabs>
          <w:tab w:val="num" w:pos="1534"/>
        </w:tabs>
        <w:ind w:left="1534" w:hanging="454"/>
      </w:pPr>
      <w:rPr>
        <w:rFonts w:ascii="Trebuchet MS" w:hAnsi="Trebuchet MS" w:hint="default"/>
        <w:b/>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7">
    <w:nsid w:val="73345388"/>
    <w:multiLevelType w:val="hybridMultilevel"/>
    <w:tmpl w:val="1990EEE0"/>
    <w:lvl w:ilvl="0" w:tplc="99E09EDE">
      <w:start w:val="3"/>
      <w:numFmt w:val="decimal"/>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8">
    <w:nsid w:val="73D63852"/>
    <w:multiLevelType w:val="hybridMultilevel"/>
    <w:tmpl w:val="88942C54"/>
    <w:lvl w:ilvl="0" w:tplc="2AC657E2">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B">
      <w:start w:val="1"/>
      <w:numFmt w:val="bullet"/>
      <w:lvlText w:val=""/>
      <w:lvlJc w:val="left"/>
      <w:pPr>
        <w:tabs>
          <w:tab w:val="num" w:pos="567"/>
        </w:tabs>
        <w:ind w:left="567" w:hanging="454"/>
      </w:pPr>
      <w:rPr>
        <w:rFonts w:ascii="Wingdings" w:hAnsi="Wingdings" w:hint="default"/>
        <w:b/>
        <w:i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74566524"/>
    <w:multiLevelType w:val="hybridMultilevel"/>
    <w:tmpl w:val="C0A29F52"/>
    <w:name w:val="WW8Num203222223"/>
    <w:lvl w:ilvl="0" w:tplc="3964F91E">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10">
    <w:nsid w:val="74EA00D7"/>
    <w:multiLevelType w:val="hybridMultilevel"/>
    <w:tmpl w:val="DF72AC62"/>
    <w:name w:val="WW8Num203222"/>
    <w:lvl w:ilvl="0" w:tplc="9C06396A">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11">
    <w:nsid w:val="76015D35"/>
    <w:multiLevelType w:val="hybridMultilevel"/>
    <w:tmpl w:val="D1262FD6"/>
    <w:lvl w:ilvl="0" w:tplc="0409000B">
      <w:start w:val="1"/>
      <w:numFmt w:val="bullet"/>
      <w:lvlText w:val=""/>
      <w:lvlJc w:val="left"/>
      <w:pPr>
        <w:ind w:left="450" w:hanging="360"/>
      </w:pPr>
      <w:rPr>
        <w:rFonts w:ascii="Wingdings" w:hAnsi="Wingdings" w:hint="default"/>
        <w:b/>
        <w:bCs/>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2">
    <w:nsid w:val="79033669"/>
    <w:multiLevelType w:val="hybridMultilevel"/>
    <w:tmpl w:val="17BAB612"/>
    <w:name w:val="WW8Num19232222"/>
    <w:lvl w:ilvl="0" w:tplc="92623AB8">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nsid w:val="79087723"/>
    <w:multiLevelType w:val="hybridMultilevel"/>
    <w:tmpl w:val="8FB0C03E"/>
    <w:name w:val="WW8Num2022"/>
    <w:lvl w:ilvl="0" w:tplc="B3B8266A">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14">
    <w:nsid w:val="7A6C42D3"/>
    <w:multiLevelType w:val="hybridMultilevel"/>
    <w:tmpl w:val="C2C476F6"/>
    <w:lvl w:ilvl="0" w:tplc="0409000B">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5">
    <w:nsid w:val="7B16562A"/>
    <w:multiLevelType w:val="hybridMultilevel"/>
    <w:tmpl w:val="E96A2B6E"/>
    <w:name w:val="WW8Num52"/>
    <w:lvl w:ilvl="0" w:tplc="9364F5F0">
      <w:start w:val="3"/>
      <w:numFmt w:val="lowerLetter"/>
      <w:lvlText w:val="%1)"/>
      <w:lvlJc w:val="left"/>
      <w:pPr>
        <w:tabs>
          <w:tab w:val="num" w:pos="360"/>
        </w:tabs>
        <w:ind w:left="360" w:hanging="360"/>
      </w:pPr>
      <w:rPr>
        <w:rFonts w:hint="default"/>
      </w:rPr>
    </w:lvl>
    <w:lvl w:ilvl="1" w:tplc="38CA0560">
      <w:start w:val="3"/>
      <w:numFmt w:val="lowerLetter"/>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16">
    <w:nsid w:val="7BC50F53"/>
    <w:multiLevelType w:val="hybridMultilevel"/>
    <w:tmpl w:val="4086DD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7BC91E0D"/>
    <w:multiLevelType w:val="hybridMultilevel"/>
    <w:tmpl w:val="239ED12A"/>
    <w:name w:val="WW8Num19233"/>
    <w:lvl w:ilvl="0" w:tplc="019891C0">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nsid w:val="7C9E0A1B"/>
    <w:multiLevelType w:val="hybridMultilevel"/>
    <w:tmpl w:val="A08A5190"/>
    <w:name w:val="WW8Num202232"/>
    <w:lvl w:ilvl="0" w:tplc="37F2CE06">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19">
    <w:nsid w:val="7CF353BD"/>
    <w:multiLevelType w:val="hybridMultilevel"/>
    <w:tmpl w:val="87600BCA"/>
    <w:name w:val="WW8Num20322"/>
    <w:lvl w:ilvl="0" w:tplc="C00E80F4">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20">
    <w:nsid w:val="7DE455FB"/>
    <w:multiLevelType w:val="hybridMultilevel"/>
    <w:tmpl w:val="F65E2B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7DE76D02"/>
    <w:multiLevelType w:val="hybridMultilevel"/>
    <w:tmpl w:val="20166CC4"/>
    <w:lvl w:ilvl="0" w:tplc="0409000B">
      <w:start w:val="1"/>
      <w:numFmt w:val="bullet"/>
      <w:lvlText w:val=""/>
      <w:lvlJc w:val="left"/>
      <w:pPr>
        <w:ind w:left="360" w:hanging="360"/>
      </w:pPr>
      <w:rPr>
        <w:rFonts w:ascii="Wingdings" w:hAnsi="Wingding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nsid w:val="7E9748D6"/>
    <w:multiLevelType w:val="hybridMultilevel"/>
    <w:tmpl w:val="44409D66"/>
    <w:lvl w:ilvl="0" w:tplc="0409000B">
      <w:start w:val="1"/>
      <w:numFmt w:val="bullet"/>
      <w:lvlText w:val=""/>
      <w:lvlJc w:val="left"/>
      <w:pPr>
        <w:tabs>
          <w:tab w:val="num" w:pos="567"/>
        </w:tabs>
        <w:ind w:left="567" w:hanging="454"/>
      </w:pPr>
      <w:rPr>
        <w:rFonts w:ascii="Wingdings" w:hAnsi="Wingdings" w:hint="default"/>
      </w:rPr>
    </w:lvl>
    <w:lvl w:ilvl="1" w:tplc="511AD91C">
      <w:start w:val="4"/>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0"/>
  </w:num>
  <w:num w:numId="2">
    <w:abstractNumId w:val="111"/>
  </w:num>
  <w:num w:numId="3">
    <w:abstractNumId w:val="83"/>
  </w:num>
  <w:num w:numId="4">
    <w:abstractNumId w:val="121"/>
  </w:num>
  <w:num w:numId="5">
    <w:abstractNumId w:val="66"/>
  </w:num>
  <w:num w:numId="6">
    <w:abstractNumId w:val="108"/>
  </w:num>
  <w:num w:numId="7">
    <w:abstractNumId w:val="85"/>
  </w:num>
  <w:num w:numId="8">
    <w:abstractNumId w:val="10"/>
  </w:num>
  <w:num w:numId="9">
    <w:abstractNumId w:val="75"/>
  </w:num>
  <w:num w:numId="10">
    <w:abstractNumId w:val="65"/>
  </w:num>
  <w:num w:numId="11">
    <w:abstractNumId w:val="49"/>
  </w:num>
  <w:num w:numId="12">
    <w:abstractNumId w:val="38"/>
  </w:num>
  <w:num w:numId="13">
    <w:abstractNumId w:val="25"/>
  </w:num>
  <w:num w:numId="14">
    <w:abstractNumId w:val="22"/>
  </w:num>
  <w:num w:numId="15">
    <w:abstractNumId w:val="107"/>
  </w:num>
  <w:num w:numId="16">
    <w:abstractNumId w:val="17"/>
  </w:num>
  <w:num w:numId="17">
    <w:abstractNumId w:val="102"/>
  </w:num>
  <w:num w:numId="18">
    <w:abstractNumId w:val="58"/>
  </w:num>
  <w:num w:numId="19">
    <w:abstractNumId w:val="122"/>
  </w:num>
  <w:num w:numId="20">
    <w:abstractNumId w:val="120"/>
  </w:num>
  <w:num w:numId="21">
    <w:abstractNumId w:val="77"/>
  </w:num>
  <w:num w:numId="22">
    <w:abstractNumId w:val="21"/>
  </w:num>
  <w:num w:numId="23">
    <w:abstractNumId w:val="80"/>
  </w:num>
  <w:num w:numId="24">
    <w:abstractNumId w:val="23"/>
  </w:num>
  <w:num w:numId="25">
    <w:abstractNumId w:val="62"/>
  </w:num>
  <w:num w:numId="26">
    <w:abstractNumId w:val="43"/>
  </w:num>
  <w:num w:numId="27">
    <w:abstractNumId w:val="59"/>
  </w:num>
  <w:num w:numId="28">
    <w:abstractNumId w:val="104"/>
  </w:num>
  <w:num w:numId="29">
    <w:abstractNumId w:val="53"/>
  </w:num>
  <w:num w:numId="30">
    <w:abstractNumId w:val="60"/>
  </w:num>
  <w:num w:numId="31">
    <w:abstractNumId w:val="94"/>
  </w:num>
  <w:num w:numId="32">
    <w:abstractNumId w:val="13"/>
  </w:num>
  <w:num w:numId="33">
    <w:abstractNumId w:val="19"/>
  </w:num>
  <w:num w:numId="34">
    <w:abstractNumId w:val="47"/>
  </w:num>
  <w:num w:numId="35">
    <w:abstractNumId w:val="46"/>
  </w:num>
  <w:num w:numId="36">
    <w:abstractNumId w:val="116"/>
  </w:num>
  <w:num w:numId="37">
    <w:abstractNumId w:val="114"/>
  </w:num>
  <w:num w:numId="38">
    <w:abstractNumId w:val="35"/>
  </w:num>
  <w:num w:numId="39">
    <w:abstractNumId w:val="12"/>
  </w:num>
  <w:num w:numId="40">
    <w:abstractNumId w:val="63"/>
  </w:num>
  <w:num w:numId="41">
    <w:abstractNumId w:val="42"/>
  </w:num>
  <w:num w:numId="42">
    <w:abstractNumId w:val="36"/>
  </w:num>
  <w:num w:numId="43">
    <w:abstractNumId w:val="101"/>
  </w:num>
  <w:num w:numId="44">
    <w:abstractNumId w:val="106"/>
  </w:num>
  <w:num w:numId="45">
    <w:abstractNumId w:val="40"/>
  </w:num>
  <w:num w:numId="46">
    <w:abstractNumId w:val="68"/>
  </w:num>
  <w:num w:numId="47">
    <w:abstractNumId w:val="73"/>
  </w:num>
  <w:num w:numId="48">
    <w:abstractNumId w:val="105"/>
  </w:num>
  <w:num w:numId="49">
    <w:abstractNumId w:val="33"/>
  </w:num>
  <w:num w:numId="50">
    <w:abstractNumId w:val="39"/>
  </w:num>
  <w:num w:numId="51">
    <w:abstractNumId w:val="14"/>
  </w:num>
  <w:num w:numId="52">
    <w:abstractNumId w:val="82"/>
  </w:num>
  <w:num w:numId="53">
    <w:abstractNumId w:val="9"/>
  </w:num>
  <w:num w:numId="54">
    <w:abstractNumId w:val="55"/>
  </w:num>
  <w:num w:numId="55">
    <w:abstractNumId w:val="50"/>
  </w:num>
  <w:num w:numId="56">
    <w:abstractNumId w:val="69"/>
  </w:num>
  <w:num w:numId="57">
    <w:abstractNumId w:val="4"/>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20"/>
  <w:hyphenationZone w:val="425"/>
  <w:characterSpacingControl w:val="doNotCompress"/>
  <w:hdrShapeDefaults>
    <o:shapedefaults v:ext="edit" spidmax="57346"/>
  </w:hdrShapeDefaults>
  <w:footnotePr>
    <w:footnote w:id="-1"/>
    <w:footnote w:id="0"/>
  </w:footnotePr>
  <w:endnotePr>
    <w:endnote w:id="-1"/>
    <w:endnote w:id="0"/>
  </w:endnotePr>
  <w:compat/>
  <w:rsids>
    <w:rsidRoot w:val="005C36A3"/>
    <w:rsid w:val="00003502"/>
    <w:rsid w:val="00012169"/>
    <w:rsid w:val="00013493"/>
    <w:rsid w:val="00014C00"/>
    <w:rsid w:val="0001519B"/>
    <w:rsid w:val="00017FA7"/>
    <w:rsid w:val="00022AAE"/>
    <w:rsid w:val="00047ABF"/>
    <w:rsid w:val="00060387"/>
    <w:rsid w:val="00063C55"/>
    <w:rsid w:val="000711A9"/>
    <w:rsid w:val="000754F1"/>
    <w:rsid w:val="000760BE"/>
    <w:rsid w:val="00083CEB"/>
    <w:rsid w:val="000957F4"/>
    <w:rsid w:val="000A0203"/>
    <w:rsid w:val="000A1074"/>
    <w:rsid w:val="000B7C10"/>
    <w:rsid w:val="000B7CF5"/>
    <w:rsid w:val="000C0C17"/>
    <w:rsid w:val="000C2987"/>
    <w:rsid w:val="000C3827"/>
    <w:rsid w:val="000C56B5"/>
    <w:rsid w:val="000C5A61"/>
    <w:rsid w:val="000D545B"/>
    <w:rsid w:val="000E2C6C"/>
    <w:rsid w:val="000F1A0B"/>
    <w:rsid w:val="000F28F3"/>
    <w:rsid w:val="0010122D"/>
    <w:rsid w:val="001107D0"/>
    <w:rsid w:val="00112934"/>
    <w:rsid w:val="00114412"/>
    <w:rsid w:val="00115C83"/>
    <w:rsid w:val="0012793A"/>
    <w:rsid w:val="00127F84"/>
    <w:rsid w:val="00131411"/>
    <w:rsid w:val="00134B48"/>
    <w:rsid w:val="001352FA"/>
    <w:rsid w:val="00140F0D"/>
    <w:rsid w:val="00142964"/>
    <w:rsid w:val="00142EB0"/>
    <w:rsid w:val="0014562D"/>
    <w:rsid w:val="00146319"/>
    <w:rsid w:val="00146DC8"/>
    <w:rsid w:val="00147A59"/>
    <w:rsid w:val="0015198D"/>
    <w:rsid w:val="00161C88"/>
    <w:rsid w:val="001635C6"/>
    <w:rsid w:val="001669D4"/>
    <w:rsid w:val="00170BB3"/>
    <w:rsid w:val="001759F6"/>
    <w:rsid w:val="001855E6"/>
    <w:rsid w:val="00187ED1"/>
    <w:rsid w:val="00193558"/>
    <w:rsid w:val="00197F68"/>
    <w:rsid w:val="001A16F0"/>
    <w:rsid w:val="001A5299"/>
    <w:rsid w:val="001B23B1"/>
    <w:rsid w:val="001B7E6E"/>
    <w:rsid w:val="001C01D0"/>
    <w:rsid w:val="001C15AD"/>
    <w:rsid w:val="001D39F0"/>
    <w:rsid w:val="001D4EAE"/>
    <w:rsid w:val="001D669F"/>
    <w:rsid w:val="001D706F"/>
    <w:rsid w:val="001E100A"/>
    <w:rsid w:val="001E1595"/>
    <w:rsid w:val="001E6655"/>
    <w:rsid w:val="00202F71"/>
    <w:rsid w:val="00207B19"/>
    <w:rsid w:val="00212F0E"/>
    <w:rsid w:val="00212F80"/>
    <w:rsid w:val="002244EE"/>
    <w:rsid w:val="002344DA"/>
    <w:rsid w:val="00237746"/>
    <w:rsid w:val="002443B1"/>
    <w:rsid w:val="002443BF"/>
    <w:rsid w:val="002508FD"/>
    <w:rsid w:val="002555F5"/>
    <w:rsid w:val="0027739A"/>
    <w:rsid w:val="00280B1F"/>
    <w:rsid w:val="002840B0"/>
    <w:rsid w:val="00286BEB"/>
    <w:rsid w:val="002964A9"/>
    <w:rsid w:val="002A0E6D"/>
    <w:rsid w:val="002B0D10"/>
    <w:rsid w:val="002B2200"/>
    <w:rsid w:val="002C3BC4"/>
    <w:rsid w:val="002D2202"/>
    <w:rsid w:val="002D5A0A"/>
    <w:rsid w:val="002D77DC"/>
    <w:rsid w:val="002E17A5"/>
    <w:rsid w:val="002E450D"/>
    <w:rsid w:val="002E5A00"/>
    <w:rsid w:val="002F5DD2"/>
    <w:rsid w:val="00301486"/>
    <w:rsid w:val="00306673"/>
    <w:rsid w:val="00307006"/>
    <w:rsid w:val="00312F5B"/>
    <w:rsid w:val="003141A4"/>
    <w:rsid w:val="00315094"/>
    <w:rsid w:val="0031715A"/>
    <w:rsid w:val="00317CDA"/>
    <w:rsid w:val="00321922"/>
    <w:rsid w:val="00322B23"/>
    <w:rsid w:val="00333872"/>
    <w:rsid w:val="00337A84"/>
    <w:rsid w:val="003432CA"/>
    <w:rsid w:val="00343E56"/>
    <w:rsid w:val="00343ED7"/>
    <w:rsid w:val="003517A8"/>
    <w:rsid w:val="00354A32"/>
    <w:rsid w:val="003553E7"/>
    <w:rsid w:val="00357864"/>
    <w:rsid w:val="00363D75"/>
    <w:rsid w:val="003641E4"/>
    <w:rsid w:val="00364E0F"/>
    <w:rsid w:val="00366326"/>
    <w:rsid w:val="00371DF8"/>
    <w:rsid w:val="00386D00"/>
    <w:rsid w:val="00397826"/>
    <w:rsid w:val="003A6EEA"/>
    <w:rsid w:val="003B0783"/>
    <w:rsid w:val="003C2C56"/>
    <w:rsid w:val="003C32A9"/>
    <w:rsid w:val="003D2378"/>
    <w:rsid w:val="003D3060"/>
    <w:rsid w:val="003D500D"/>
    <w:rsid w:val="003D54CB"/>
    <w:rsid w:val="003D6B59"/>
    <w:rsid w:val="003E3836"/>
    <w:rsid w:val="003E5D5D"/>
    <w:rsid w:val="003F03D2"/>
    <w:rsid w:val="003F1B20"/>
    <w:rsid w:val="003F4094"/>
    <w:rsid w:val="003F730D"/>
    <w:rsid w:val="004057B3"/>
    <w:rsid w:val="00406B98"/>
    <w:rsid w:val="00411B91"/>
    <w:rsid w:val="00420ED8"/>
    <w:rsid w:val="004216E7"/>
    <w:rsid w:val="00422240"/>
    <w:rsid w:val="004227B2"/>
    <w:rsid w:val="0042393F"/>
    <w:rsid w:val="00423ACA"/>
    <w:rsid w:val="00424A9E"/>
    <w:rsid w:val="00425092"/>
    <w:rsid w:val="00431BEB"/>
    <w:rsid w:val="0043453A"/>
    <w:rsid w:val="0043674B"/>
    <w:rsid w:val="00446554"/>
    <w:rsid w:val="00452D56"/>
    <w:rsid w:val="00454BB4"/>
    <w:rsid w:val="004561D2"/>
    <w:rsid w:val="0046511F"/>
    <w:rsid w:val="00477B5B"/>
    <w:rsid w:val="004803AD"/>
    <w:rsid w:val="00485EDC"/>
    <w:rsid w:val="00487DFE"/>
    <w:rsid w:val="0049366E"/>
    <w:rsid w:val="004A25C0"/>
    <w:rsid w:val="004A5A83"/>
    <w:rsid w:val="004A6D8B"/>
    <w:rsid w:val="004B09B7"/>
    <w:rsid w:val="004B2AA9"/>
    <w:rsid w:val="004E4156"/>
    <w:rsid w:val="004E4598"/>
    <w:rsid w:val="004E5D0C"/>
    <w:rsid w:val="004E63AF"/>
    <w:rsid w:val="004F0518"/>
    <w:rsid w:val="00505E9F"/>
    <w:rsid w:val="00506B52"/>
    <w:rsid w:val="00510142"/>
    <w:rsid w:val="00513E83"/>
    <w:rsid w:val="00514AC0"/>
    <w:rsid w:val="00516653"/>
    <w:rsid w:val="005266E3"/>
    <w:rsid w:val="00530BF9"/>
    <w:rsid w:val="00534123"/>
    <w:rsid w:val="00542685"/>
    <w:rsid w:val="00546898"/>
    <w:rsid w:val="00551B8A"/>
    <w:rsid w:val="005521CE"/>
    <w:rsid w:val="00557465"/>
    <w:rsid w:val="005579B9"/>
    <w:rsid w:val="00562AAE"/>
    <w:rsid w:val="0057181F"/>
    <w:rsid w:val="00572A79"/>
    <w:rsid w:val="00577344"/>
    <w:rsid w:val="00581E43"/>
    <w:rsid w:val="00591316"/>
    <w:rsid w:val="00593A4B"/>
    <w:rsid w:val="005B69AC"/>
    <w:rsid w:val="005C0834"/>
    <w:rsid w:val="005C14EB"/>
    <w:rsid w:val="005C36A3"/>
    <w:rsid w:val="005C4447"/>
    <w:rsid w:val="005C5831"/>
    <w:rsid w:val="005D4156"/>
    <w:rsid w:val="005D62CC"/>
    <w:rsid w:val="005E225E"/>
    <w:rsid w:val="005E3EC5"/>
    <w:rsid w:val="005E496A"/>
    <w:rsid w:val="005E4F8D"/>
    <w:rsid w:val="005E5D62"/>
    <w:rsid w:val="005E7945"/>
    <w:rsid w:val="005E7FD8"/>
    <w:rsid w:val="005F2CCA"/>
    <w:rsid w:val="006141AF"/>
    <w:rsid w:val="00615066"/>
    <w:rsid w:val="006205C2"/>
    <w:rsid w:val="00622123"/>
    <w:rsid w:val="006261D9"/>
    <w:rsid w:val="00627719"/>
    <w:rsid w:val="00630094"/>
    <w:rsid w:val="00652D87"/>
    <w:rsid w:val="00653721"/>
    <w:rsid w:val="0066399A"/>
    <w:rsid w:val="00664078"/>
    <w:rsid w:val="006668E5"/>
    <w:rsid w:val="00670F47"/>
    <w:rsid w:val="00671BB2"/>
    <w:rsid w:val="0067587F"/>
    <w:rsid w:val="00682F65"/>
    <w:rsid w:val="00692759"/>
    <w:rsid w:val="00692E48"/>
    <w:rsid w:val="00694111"/>
    <w:rsid w:val="006A3D6C"/>
    <w:rsid w:val="006A4D92"/>
    <w:rsid w:val="006A5C1A"/>
    <w:rsid w:val="006B2B1A"/>
    <w:rsid w:val="006B53AE"/>
    <w:rsid w:val="006B6D27"/>
    <w:rsid w:val="006D1E17"/>
    <w:rsid w:val="006E6575"/>
    <w:rsid w:val="006E6BD6"/>
    <w:rsid w:val="006E7D38"/>
    <w:rsid w:val="007035E1"/>
    <w:rsid w:val="007109F7"/>
    <w:rsid w:val="00710AB9"/>
    <w:rsid w:val="007136B2"/>
    <w:rsid w:val="007140DA"/>
    <w:rsid w:val="007300B4"/>
    <w:rsid w:val="0073563A"/>
    <w:rsid w:val="007362F4"/>
    <w:rsid w:val="0074036C"/>
    <w:rsid w:val="00743959"/>
    <w:rsid w:val="007446FE"/>
    <w:rsid w:val="007546C7"/>
    <w:rsid w:val="00757176"/>
    <w:rsid w:val="0075760A"/>
    <w:rsid w:val="0076049B"/>
    <w:rsid w:val="00773790"/>
    <w:rsid w:val="007749C7"/>
    <w:rsid w:val="00782F24"/>
    <w:rsid w:val="00797AC0"/>
    <w:rsid w:val="007A0112"/>
    <w:rsid w:val="007B17DD"/>
    <w:rsid w:val="007B4BFD"/>
    <w:rsid w:val="007D5066"/>
    <w:rsid w:val="007E787E"/>
    <w:rsid w:val="007F398D"/>
    <w:rsid w:val="00800592"/>
    <w:rsid w:val="008118F0"/>
    <w:rsid w:val="0081391E"/>
    <w:rsid w:val="008157BB"/>
    <w:rsid w:val="00817E6D"/>
    <w:rsid w:val="008208E5"/>
    <w:rsid w:val="00827CB6"/>
    <w:rsid w:val="00832C96"/>
    <w:rsid w:val="00837867"/>
    <w:rsid w:val="00841A51"/>
    <w:rsid w:val="0084289A"/>
    <w:rsid w:val="00844FA3"/>
    <w:rsid w:val="008547CA"/>
    <w:rsid w:val="008553FB"/>
    <w:rsid w:val="00857F4D"/>
    <w:rsid w:val="00861BAC"/>
    <w:rsid w:val="00861D99"/>
    <w:rsid w:val="00862DAA"/>
    <w:rsid w:val="00866B34"/>
    <w:rsid w:val="0087131C"/>
    <w:rsid w:val="0088209A"/>
    <w:rsid w:val="008839A7"/>
    <w:rsid w:val="00887329"/>
    <w:rsid w:val="008923B0"/>
    <w:rsid w:val="008A0F1D"/>
    <w:rsid w:val="008B07B1"/>
    <w:rsid w:val="008B20E3"/>
    <w:rsid w:val="008C0ECF"/>
    <w:rsid w:val="008C1123"/>
    <w:rsid w:val="008E200C"/>
    <w:rsid w:val="008F0FA4"/>
    <w:rsid w:val="00910D9F"/>
    <w:rsid w:val="009252CE"/>
    <w:rsid w:val="00933270"/>
    <w:rsid w:val="00936C2C"/>
    <w:rsid w:val="009400F3"/>
    <w:rsid w:val="00943FD1"/>
    <w:rsid w:val="0094606A"/>
    <w:rsid w:val="0096399A"/>
    <w:rsid w:val="0096409D"/>
    <w:rsid w:val="00965E47"/>
    <w:rsid w:val="00965EA9"/>
    <w:rsid w:val="00966A1B"/>
    <w:rsid w:val="00972481"/>
    <w:rsid w:val="009730EA"/>
    <w:rsid w:val="009762EC"/>
    <w:rsid w:val="009822DC"/>
    <w:rsid w:val="00983C8C"/>
    <w:rsid w:val="00986D39"/>
    <w:rsid w:val="00992A96"/>
    <w:rsid w:val="00993034"/>
    <w:rsid w:val="00995CCA"/>
    <w:rsid w:val="009A181F"/>
    <w:rsid w:val="009A3373"/>
    <w:rsid w:val="009A5242"/>
    <w:rsid w:val="009A5ACC"/>
    <w:rsid w:val="009A6B02"/>
    <w:rsid w:val="009B338D"/>
    <w:rsid w:val="009C01D5"/>
    <w:rsid w:val="009C1250"/>
    <w:rsid w:val="009C4C77"/>
    <w:rsid w:val="009C51FF"/>
    <w:rsid w:val="009D7CCF"/>
    <w:rsid w:val="009E1B8F"/>
    <w:rsid w:val="009E23A3"/>
    <w:rsid w:val="009E64C3"/>
    <w:rsid w:val="009F1D7A"/>
    <w:rsid w:val="009F5730"/>
    <w:rsid w:val="00A00665"/>
    <w:rsid w:val="00A03E0C"/>
    <w:rsid w:val="00A05359"/>
    <w:rsid w:val="00A07A91"/>
    <w:rsid w:val="00A1069C"/>
    <w:rsid w:val="00A10A24"/>
    <w:rsid w:val="00A12BBB"/>
    <w:rsid w:val="00A12BEE"/>
    <w:rsid w:val="00A13716"/>
    <w:rsid w:val="00A21FF3"/>
    <w:rsid w:val="00A30B15"/>
    <w:rsid w:val="00A31CEC"/>
    <w:rsid w:val="00A338D0"/>
    <w:rsid w:val="00A35426"/>
    <w:rsid w:val="00A358CB"/>
    <w:rsid w:val="00A37D65"/>
    <w:rsid w:val="00A44F36"/>
    <w:rsid w:val="00A656CC"/>
    <w:rsid w:val="00A65F1E"/>
    <w:rsid w:val="00A67CC6"/>
    <w:rsid w:val="00A754AE"/>
    <w:rsid w:val="00A75A71"/>
    <w:rsid w:val="00A814A0"/>
    <w:rsid w:val="00A820DB"/>
    <w:rsid w:val="00AA1116"/>
    <w:rsid w:val="00AA705D"/>
    <w:rsid w:val="00AB4510"/>
    <w:rsid w:val="00AB5716"/>
    <w:rsid w:val="00AB5ECF"/>
    <w:rsid w:val="00AC4427"/>
    <w:rsid w:val="00AC4E88"/>
    <w:rsid w:val="00AC65E7"/>
    <w:rsid w:val="00AD2362"/>
    <w:rsid w:val="00AE765C"/>
    <w:rsid w:val="00AF177C"/>
    <w:rsid w:val="00AF2142"/>
    <w:rsid w:val="00AF4483"/>
    <w:rsid w:val="00B0313E"/>
    <w:rsid w:val="00B04956"/>
    <w:rsid w:val="00B07456"/>
    <w:rsid w:val="00B119C6"/>
    <w:rsid w:val="00B13ADD"/>
    <w:rsid w:val="00B15DEB"/>
    <w:rsid w:val="00B23CE3"/>
    <w:rsid w:val="00B3731E"/>
    <w:rsid w:val="00B4117D"/>
    <w:rsid w:val="00B5253D"/>
    <w:rsid w:val="00B54019"/>
    <w:rsid w:val="00B603A5"/>
    <w:rsid w:val="00B60561"/>
    <w:rsid w:val="00B636C5"/>
    <w:rsid w:val="00B6606C"/>
    <w:rsid w:val="00B668ED"/>
    <w:rsid w:val="00B714B3"/>
    <w:rsid w:val="00B72689"/>
    <w:rsid w:val="00B7395F"/>
    <w:rsid w:val="00B74ABF"/>
    <w:rsid w:val="00B76E46"/>
    <w:rsid w:val="00B84311"/>
    <w:rsid w:val="00B86083"/>
    <w:rsid w:val="00B9440A"/>
    <w:rsid w:val="00BA4839"/>
    <w:rsid w:val="00BB0B46"/>
    <w:rsid w:val="00BB6E30"/>
    <w:rsid w:val="00BB7081"/>
    <w:rsid w:val="00BC1BD7"/>
    <w:rsid w:val="00BC5B12"/>
    <w:rsid w:val="00BD37E0"/>
    <w:rsid w:val="00BD43F6"/>
    <w:rsid w:val="00BD555C"/>
    <w:rsid w:val="00BD6F42"/>
    <w:rsid w:val="00BE18A0"/>
    <w:rsid w:val="00BF1002"/>
    <w:rsid w:val="00BF2851"/>
    <w:rsid w:val="00BF464D"/>
    <w:rsid w:val="00C03844"/>
    <w:rsid w:val="00C11DFB"/>
    <w:rsid w:val="00C12D00"/>
    <w:rsid w:val="00C200CD"/>
    <w:rsid w:val="00C22962"/>
    <w:rsid w:val="00C251B6"/>
    <w:rsid w:val="00C31E5C"/>
    <w:rsid w:val="00C3356B"/>
    <w:rsid w:val="00C35C77"/>
    <w:rsid w:val="00C40D03"/>
    <w:rsid w:val="00C5130D"/>
    <w:rsid w:val="00C633D5"/>
    <w:rsid w:val="00C74657"/>
    <w:rsid w:val="00C767C0"/>
    <w:rsid w:val="00C83C04"/>
    <w:rsid w:val="00CA2E91"/>
    <w:rsid w:val="00CA45E0"/>
    <w:rsid w:val="00CA541E"/>
    <w:rsid w:val="00CA562F"/>
    <w:rsid w:val="00CA601F"/>
    <w:rsid w:val="00CA7F87"/>
    <w:rsid w:val="00CB02C0"/>
    <w:rsid w:val="00CB6C87"/>
    <w:rsid w:val="00CC7BF2"/>
    <w:rsid w:val="00CD20F9"/>
    <w:rsid w:val="00CD4841"/>
    <w:rsid w:val="00CD7AE5"/>
    <w:rsid w:val="00CE1143"/>
    <w:rsid w:val="00CE6332"/>
    <w:rsid w:val="00CF0D8E"/>
    <w:rsid w:val="00CF75B6"/>
    <w:rsid w:val="00D007DC"/>
    <w:rsid w:val="00D062BC"/>
    <w:rsid w:val="00D16C01"/>
    <w:rsid w:val="00D243AE"/>
    <w:rsid w:val="00D24426"/>
    <w:rsid w:val="00D37059"/>
    <w:rsid w:val="00D40A97"/>
    <w:rsid w:val="00D459CB"/>
    <w:rsid w:val="00D65360"/>
    <w:rsid w:val="00D661AD"/>
    <w:rsid w:val="00D76E8D"/>
    <w:rsid w:val="00D77432"/>
    <w:rsid w:val="00D8276C"/>
    <w:rsid w:val="00D84A77"/>
    <w:rsid w:val="00D90E83"/>
    <w:rsid w:val="00D91E4E"/>
    <w:rsid w:val="00D93F45"/>
    <w:rsid w:val="00DB5FDD"/>
    <w:rsid w:val="00DC01FC"/>
    <w:rsid w:val="00DC21F7"/>
    <w:rsid w:val="00DC61B0"/>
    <w:rsid w:val="00DC758A"/>
    <w:rsid w:val="00DD65C0"/>
    <w:rsid w:val="00DE1AD4"/>
    <w:rsid w:val="00DE24CD"/>
    <w:rsid w:val="00DE342F"/>
    <w:rsid w:val="00DE4758"/>
    <w:rsid w:val="00DF0F56"/>
    <w:rsid w:val="00DF43C8"/>
    <w:rsid w:val="00DF494E"/>
    <w:rsid w:val="00E0468C"/>
    <w:rsid w:val="00E25F8F"/>
    <w:rsid w:val="00E32B9A"/>
    <w:rsid w:val="00E356F2"/>
    <w:rsid w:val="00E5363D"/>
    <w:rsid w:val="00E73838"/>
    <w:rsid w:val="00E76AD8"/>
    <w:rsid w:val="00E85465"/>
    <w:rsid w:val="00E94D50"/>
    <w:rsid w:val="00EB4E6F"/>
    <w:rsid w:val="00ED3DC9"/>
    <w:rsid w:val="00EE52EE"/>
    <w:rsid w:val="00EE5687"/>
    <w:rsid w:val="00EE712F"/>
    <w:rsid w:val="00EF54A2"/>
    <w:rsid w:val="00F04C1E"/>
    <w:rsid w:val="00F075C2"/>
    <w:rsid w:val="00F10751"/>
    <w:rsid w:val="00F141C1"/>
    <w:rsid w:val="00F20623"/>
    <w:rsid w:val="00F266F2"/>
    <w:rsid w:val="00F30B26"/>
    <w:rsid w:val="00F316BE"/>
    <w:rsid w:val="00F3781B"/>
    <w:rsid w:val="00F526B1"/>
    <w:rsid w:val="00F52CAD"/>
    <w:rsid w:val="00F5308A"/>
    <w:rsid w:val="00F6077C"/>
    <w:rsid w:val="00F62B4C"/>
    <w:rsid w:val="00F648FA"/>
    <w:rsid w:val="00F66DDB"/>
    <w:rsid w:val="00F67502"/>
    <w:rsid w:val="00F967A5"/>
    <w:rsid w:val="00FA2C4C"/>
    <w:rsid w:val="00FC230B"/>
    <w:rsid w:val="00FD2286"/>
    <w:rsid w:val="00FE2A07"/>
    <w:rsid w:val="00FE55C6"/>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36A3"/>
    <w:rPr>
      <w:sz w:val="24"/>
      <w:szCs w:val="24"/>
      <w:lang w:val="en-US" w:eastAsia="en-US"/>
    </w:rPr>
  </w:style>
  <w:style w:type="paragraph" w:styleId="Heading1">
    <w:name w:val="heading 1"/>
    <w:basedOn w:val="Normal"/>
    <w:next w:val="Normal"/>
    <w:qFormat/>
    <w:rsid w:val="005C36A3"/>
    <w:pPr>
      <w:keepNext/>
      <w:widowControl w:val="0"/>
      <w:autoSpaceDE w:val="0"/>
      <w:autoSpaceDN w:val="0"/>
      <w:adjustRightInd w:val="0"/>
      <w:jc w:val="center"/>
      <w:outlineLvl w:val="0"/>
    </w:pPr>
    <w:rPr>
      <w:rFonts w:ascii="Arial" w:hAnsi="Arial" w:cs="Arial"/>
      <w:b/>
      <w:bCs/>
    </w:rPr>
  </w:style>
  <w:style w:type="paragraph" w:styleId="Heading2">
    <w:name w:val="heading 2"/>
    <w:basedOn w:val="Normal"/>
    <w:next w:val="Normal"/>
    <w:qFormat/>
    <w:rsid w:val="005C36A3"/>
    <w:pPr>
      <w:keepNext/>
      <w:jc w:val="both"/>
      <w:outlineLvl w:val="1"/>
    </w:pPr>
    <w:rPr>
      <w:rFonts w:ascii="Arial" w:hAnsi="Arial" w:cs="Arial"/>
      <w:i/>
      <w:iCs/>
      <w:lang w:val="it-IT"/>
    </w:rPr>
  </w:style>
  <w:style w:type="paragraph" w:styleId="Heading3">
    <w:name w:val="heading 3"/>
    <w:basedOn w:val="Normal"/>
    <w:next w:val="Normal"/>
    <w:qFormat/>
    <w:rsid w:val="005C36A3"/>
    <w:pPr>
      <w:keepNext/>
      <w:ind w:firstLine="720"/>
      <w:jc w:val="center"/>
      <w:outlineLvl w:val="2"/>
    </w:pPr>
    <w:rPr>
      <w:b/>
      <w:lang w:val="ro-RO" w:eastAsia="ro-RO"/>
    </w:rPr>
  </w:style>
  <w:style w:type="paragraph" w:styleId="Heading4">
    <w:name w:val="heading 4"/>
    <w:basedOn w:val="Normal"/>
    <w:next w:val="Normal"/>
    <w:qFormat/>
    <w:rsid w:val="005C36A3"/>
    <w:pPr>
      <w:keepNext/>
      <w:spacing w:before="240" w:after="60"/>
      <w:outlineLvl w:val="3"/>
    </w:pPr>
    <w:rPr>
      <w:b/>
      <w:bCs/>
      <w:sz w:val="28"/>
      <w:szCs w:val="28"/>
    </w:rPr>
  </w:style>
  <w:style w:type="paragraph" w:styleId="Heading5">
    <w:name w:val="heading 5"/>
    <w:basedOn w:val="Normal"/>
    <w:next w:val="Normal"/>
    <w:qFormat/>
    <w:rsid w:val="005C36A3"/>
    <w:pPr>
      <w:keepNext/>
      <w:jc w:val="center"/>
      <w:outlineLvl w:val="4"/>
    </w:pPr>
    <w:rPr>
      <w:b/>
      <w:bCs/>
      <w:lang w:val="ro-RO" w:eastAsia="ro-RO"/>
    </w:rPr>
  </w:style>
  <w:style w:type="paragraph" w:styleId="Heading6">
    <w:name w:val="heading 6"/>
    <w:basedOn w:val="Normal"/>
    <w:next w:val="Normal"/>
    <w:qFormat/>
    <w:rsid w:val="005C36A3"/>
    <w:pPr>
      <w:keepNext/>
      <w:ind w:firstLine="720"/>
      <w:jc w:val="center"/>
      <w:outlineLvl w:val="5"/>
    </w:pPr>
    <w:rPr>
      <w:i/>
      <w:lang w:val="ro-RO"/>
    </w:rPr>
  </w:style>
  <w:style w:type="paragraph" w:styleId="Heading7">
    <w:name w:val="heading 7"/>
    <w:basedOn w:val="Normal"/>
    <w:next w:val="Normal"/>
    <w:qFormat/>
    <w:rsid w:val="005C36A3"/>
    <w:pPr>
      <w:keepNext/>
      <w:jc w:val="center"/>
      <w:outlineLvl w:val="6"/>
    </w:pPr>
    <w:rPr>
      <w:i/>
      <w:lang w:val="ro-RO"/>
    </w:rPr>
  </w:style>
  <w:style w:type="paragraph" w:styleId="Heading8">
    <w:name w:val="heading 8"/>
    <w:basedOn w:val="Normal"/>
    <w:next w:val="Normal"/>
    <w:qFormat/>
    <w:rsid w:val="005C36A3"/>
    <w:pPr>
      <w:keepNext/>
      <w:ind w:firstLine="708"/>
      <w:jc w:val="both"/>
      <w:outlineLvl w:val="7"/>
    </w:pPr>
    <w:rPr>
      <w:b/>
      <w:bCs/>
      <w:lang w:val="ro-RO" w:eastAsia="ro-RO"/>
    </w:rPr>
  </w:style>
  <w:style w:type="paragraph" w:styleId="Heading9">
    <w:name w:val="heading 9"/>
    <w:basedOn w:val="Normal"/>
    <w:next w:val="Normal"/>
    <w:qFormat/>
    <w:rsid w:val="005C36A3"/>
    <w:pPr>
      <w:keepNext/>
      <w:jc w:val="center"/>
      <w:outlineLvl w:val="8"/>
    </w:pPr>
    <w:rPr>
      <w:b/>
      <w:color w:val="000000"/>
      <w:sz w:val="32"/>
      <w:szCs w:val="3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6">
    <w:name w:val="Char Char6"/>
    <w:rsid w:val="005C36A3"/>
    <w:rPr>
      <w:rFonts w:ascii="Arial" w:hAnsi="Arial" w:cs="Arial"/>
      <w:b/>
      <w:bCs/>
      <w:sz w:val="24"/>
      <w:szCs w:val="24"/>
      <w:lang w:val="en-US" w:eastAsia="en-US" w:bidi="ar-SA"/>
    </w:rPr>
  </w:style>
  <w:style w:type="character" w:customStyle="1" w:styleId="CharChar5">
    <w:name w:val="Char Char5"/>
    <w:rsid w:val="005C36A3"/>
    <w:rPr>
      <w:rFonts w:ascii="Arial" w:hAnsi="Arial" w:cs="Arial"/>
      <w:i/>
      <w:iCs/>
      <w:sz w:val="24"/>
      <w:szCs w:val="24"/>
      <w:lang w:val="it-IT" w:eastAsia="en-US" w:bidi="ar-SA"/>
    </w:rPr>
  </w:style>
  <w:style w:type="paragraph" w:styleId="NormalWeb">
    <w:name w:val="Normal (Web)"/>
    <w:basedOn w:val="Normal"/>
    <w:rsid w:val="005C36A3"/>
    <w:pPr>
      <w:spacing w:before="100" w:beforeAutospacing="1" w:after="119"/>
    </w:pPr>
  </w:style>
  <w:style w:type="paragraph" w:styleId="BodyText">
    <w:name w:val="Body Text"/>
    <w:basedOn w:val="Normal"/>
    <w:rsid w:val="005C36A3"/>
    <w:pPr>
      <w:tabs>
        <w:tab w:val="num" w:pos="1260"/>
      </w:tabs>
      <w:spacing w:line="360" w:lineRule="auto"/>
      <w:jc w:val="both"/>
    </w:pPr>
    <w:rPr>
      <w:rFonts w:ascii="Arial" w:hAnsi="Arial" w:cs="Arial"/>
      <w:lang w:val="fr-FR"/>
    </w:rPr>
  </w:style>
  <w:style w:type="character" w:customStyle="1" w:styleId="CharChar2">
    <w:name w:val="Char Char2"/>
    <w:rsid w:val="005C36A3"/>
    <w:rPr>
      <w:rFonts w:ascii="Arial" w:hAnsi="Arial" w:cs="Arial"/>
      <w:sz w:val="24"/>
      <w:szCs w:val="24"/>
      <w:lang w:val="fr-FR" w:eastAsia="en-US" w:bidi="ar-SA"/>
    </w:rPr>
  </w:style>
  <w:style w:type="paragraph" w:styleId="Subtitle">
    <w:name w:val="Subtitle"/>
    <w:basedOn w:val="Normal"/>
    <w:qFormat/>
    <w:rsid w:val="005C36A3"/>
    <w:pPr>
      <w:jc w:val="center"/>
    </w:pPr>
    <w:rPr>
      <w:sz w:val="22"/>
      <w:u w:val="single"/>
      <w:lang w:val="ro-RO" w:eastAsia="ro-RO"/>
    </w:rPr>
  </w:style>
  <w:style w:type="character" w:customStyle="1" w:styleId="PlainTextChar">
    <w:name w:val="Plain Text Char"/>
    <w:link w:val="PlainText"/>
    <w:rsid w:val="005C36A3"/>
    <w:rPr>
      <w:sz w:val="22"/>
      <w:szCs w:val="24"/>
      <w:u w:val="single"/>
      <w:lang w:val="ro-RO" w:eastAsia="ro-RO" w:bidi="ar-SA"/>
    </w:rPr>
  </w:style>
  <w:style w:type="paragraph" w:styleId="PlainText">
    <w:name w:val="Plain Text"/>
    <w:basedOn w:val="Normal"/>
    <w:link w:val="PlainTextChar"/>
    <w:rsid w:val="005C36A3"/>
    <w:rPr>
      <w:sz w:val="22"/>
      <w:u w:val="single"/>
      <w:lang w:val="ro-RO" w:eastAsia="ro-RO"/>
    </w:rPr>
  </w:style>
  <w:style w:type="paragraph" w:styleId="BodyTextIndent">
    <w:name w:val="Body Text Indent"/>
    <w:basedOn w:val="Normal"/>
    <w:rsid w:val="005C36A3"/>
    <w:pPr>
      <w:spacing w:after="120"/>
      <w:ind w:left="283"/>
    </w:pPr>
  </w:style>
  <w:style w:type="character" w:customStyle="1" w:styleId="HTMLPreformattedChar">
    <w:name w:val="HTML Preformatted Char"/>
    <w:link w:val="HTMLPreformatted"/>
    <w:rsid w:val="005C36A3"/>
    <w:rPr>
      <w:sz w:val="24"/>
      <w:szCs w:val="24"/>
      <w:lang w:val="en-US" w:eastAsia="en-US" w:bidi="ar-SA"/>
    </w:rPr>
  </w:style>
  <w:style w:type="paragraph" w:styleId="HTMLPreformatted">
    <w:name w:val="HTML Preformatted"/>
    <w:basedOn w:val="Normal"/>
    <w:link w:val="HTMLPreformattedChar"/>
    <w:unhideWhenUsed/>
    <w:rsid w:val="005C36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Header">
    <w:name w:val="header"/>
    <w:basedOn w:val="Normal"/>
    <w:rsid w:val="005C36A3"/>
    <w:pPr>
      <w:tabs>
        <w:tab w:val="center" w:pos="4320"/>
        <w:tab w:val="right" w:pos="8640"/>
      </w:tabs>
    </w:pPr>
  </w:style>
  <w:style w:type="character" w:customStyle="1" w:styleId="CharChar4">
    <w:name w:val="Char Char4"/>
    <w:rsid w:val="005C36A3"/>
    <w:rPr>
      <w:sz w:val="24"/>
      <w:szCs w:val="24"/>
      <w:lang w:val="en-US" w:eastAsia="en-US" w:bidi="ar-SA"/>
    </w:rPr>
  </w:style>
  <w:style w:type="paragraph" w:styleId="Footer">
    <w:name w:val="footer"/>
    <w:basedOn w:val="Normal"/>
    <w:rsid w:val="005C36A3"/>
    <w:pPr>
      <w:tabs>
        <w:tab w:val="center" w:pos="4320"/>
        <w:tab w:val="right" w:pos="8640"/>
      </w:tabs>
    </w:pPr>
  </w:style>
  <w:style w:type="character" w:customStyle="1" w:styleId="CharChar3">
    <w:name w:val="Char Char3"/>
    <w:rsid w:val="005C36A3"/>
    <w:rPr>
      <w:sz w:val="24"/>
      <w:szCs w:val="24"/>
      <w:lang w:val="en-US" w:eastAsia="en-US" w:bidi="ar-SA"/>
    </w:rPr>
  </w:style>
  <w:style w:type="character" w:styleId="PageNumber">
    <w:name w:val="page number"/>
    <w:basedOn w:val="DefaultParagraphFont"/>
    <w:rsid w:val="005C36A3"/>
  </w:style>
  <w:style w:type="paragraph" w:customStyle="1" w:styleId="BalloonText1">
    <w:name w:val="Balloon Text1"/>
    <w:basedOn w:val="Normal"/>
    <w:semiHidden/>
    <w:rsid w:val="005C36A3"/>
    <w:rPr>
      <w:rFonts w:ascii="Tahoma" w:hAnsi="Tahoma" w:cs="Tahoma"/>
      <w:sz w:val="16"/>
      <w:szCs w:val="16"/>
    </w:rPr>
  </w:style>
  <w:style w:type="character" w:customStyle="1" w:styleId="normal1">
    <w:name w:val="normal1"/>
    <w:rsid w:val="005C36A3"/>
    <w:rPr>
      <w:rFonts w:ascii="Arial" w:hAnsi="Arial" w:cs="Arial" w:hint="default"/>
      <w:b w:val="0"/>
      <w:bCs w:val="0"/>
      <w:sz w:val="22"/>
      <w:szCs w:val="22"/>
    </w:rPr>
  </w:style>
  <w:style w:type="paragraph" w:customStyle="1" w:styleId="ln2acttitlu">
    <w:name w:val="ln2acttitlu"/>
    <w:basedOn w:val="Normal"/>
    <w:rsid w:val="005C36A3"/>
    <w:pPr>
      <w:spacing w:before="100" w:beforeAutospacing="1" w:after="100" w:afterAutospacing="1"/>
    </w:pPr>
  </w:style>
  <w:style w:type="paragraph" w:styleId="BodyText2">
    <w:name w:val="Body Text 2"/>
    <w:basedOn w:val="Normal"/>
    <w:rsid w:val="005C36A3"/>
    <w:pPr>
      <w:widowControl w:val="0"/>
      <w:autoSpaceDE w:val="0"/>
      <w:autoSpaceDN w:val="0"/>
      <w:adjustRightInd w:val="0"/>
      <w:jc w:val="both"/>
    </w:pPr>
    <w:rPr>
      <w:rFonts w:ascii="Arial" w:hAnsi="Arial" w:cs="Arial"/>
      <w:b/>
      <w:bCs/>
      <w:color w:val="FF0000"/>
      <w:lang w:val="ro-RO"/>
    </w:rPr>
  </w:style>
  <w:style w:type="character" w:styleId="Hyperlink">
    <w:name w:val="Hyperlink"/>
    <w:rsid w:val="005C36A3"/>
    <w:rPr>
      <w:color w:val="0000FF"/>
      <w:u w:val="single"/>
    </w:rPr>
  </w:style>
  <w:style w:type="character" w:customStyle="1" w:styleId="sartbdy">
    <w:name w:val="s_art_bdy"/>
    <w:basedOn w:val="DefaultParagraphFont"/>
    <w:rsid w:val="005C36A3"/>
  </w:style>
  <w:style w:type="character" w:customStyle="1" w:styleId="spar2">
    <w:name w:val="s_par2"/>
    <w:rsid w:val="005C36A3"/>
    <w:rPr>
      <w:vanish w:val="0"/>
      <w:webHidden w:val="0"/>
      <w:specVanish w:val="0"/>
    </w:rPr>
  </w:style>
  <w:style w:type="character" w:customStyle="1" w:styleId="sartttl2">
    <w:name w:val="s_art_ttl2"/>
    <w:rsid w:val="005C36A3"/>
    <w:rPr>
      <w:rFonts w:ascii="Verdana" w:hAnsi="Verdana" w:hint="default"/>
      <w:b/>
      <w:bCs/>
      <w:color w:val="00008B"/>
      <w:sz w:val="17"/>
      <w:szCs w:val="17"/>
    </w:rPr>
  </w:style>
  <w:style w:type="character" w:customStyle="1" w:styleId="slitbdy">
    <w:name w:val="s_lit_bdy"/>
    <w:basedOn w:val="DefaultParagraphFont"/>
    <w:rsid w:val="005C36A3"/>
  </w:style>
  <w:style w:type="character" w:customStyle="1" w:styleId="slitshort2">
    <w:name w:val="s_lit_short2"/>
    <w:rsid w:val="005C36A3"/>
    <w:rPr>
      <w:rFonts w:ascii="Arial" w:hAnsi="Arial" w:cs="Arial" w:hint="default"/>
      <w:vanish/>
      <w:webHidden w:val="0"/>
      <w:sz w:val="15"/>
      <w:szCs w:val="15"/>
      <w:bdr w:val="single" w:sz="6" w:space="0" w:color="000000" w:frame="1"/>
      <w:shd w:val="clear" w:color="auto" w:fill="EEEEFF"/>
      <w:specVanish w:val="0"/>
    </w:rPr>
  </w:style>
  <w:style w:type="paragraph" w:styleId="BodyTextIndent3">
    <w:name w:val="Body Text Indent 3"/>
    <w:basedOn w:val="Normal"/>
    <w:link w:val="BodyTextIndent3Char"/>
    <w:uiPriority w:val="99"/>
    <w:rsid w:val="005C36A3"/>
    <w:pPr>
      <w:spacing w:after="120"/>
      <w:ind w:left="283"/>
    </w:pPr>
    <w:rPr>
      <w:sz w:val="16"/>
      <w:szCs w:val="16"/>
    </w:rPr>
  </w:style>
  <w:style w:type="character" w:styleId="Strong">
    <w:name w:val="Strong"/>
    <w:qFormat/>
    <w:rsid w:val="005C36A3"/>
    <w:rPr>
      <w:b/>
      <w:bCs/>
    </w:rPr>
  </w:style>
  <w:style w:type="paragraph" w:customStyle="1" w:styleId="ListParagraph1">
    <w:name w:val="List Paragraph1"/>
    <w:basedOn w:val="Normal"/>
    <w:rsid w:val="005C36A3"/>
    <w:pPr>
      <w:spacing w:after="200" w:line="276" w:lineRule="auto"/>
      <w:ind w:left="720"/>
      <w:contextualSpacing/>
    </w:pPr>
    <w:rPr>
      <w:rFonts w:ascii="Calibri" w:hAnsi="Calibri"/>
      <w:sz w:val="22"/>
      <w:szCs w:val="22"/>
    </w:rPr>
  </w:style>
  <w:style w:type="table" w:styleId="TableGrid">
    <w:name w:val="Table Grid"/>
    <w:basedOn w:val="TableNormal"/>
    <w:uiPriority w:val="39"/>
    <w:rsid w:val="005C36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C36A3"/>
    <w:pPr>
      <w:autoSpaceDE w:val="0"/>
      <w:autoSpaceDN w:val="0"/>
      <w:adjustRightInd w:val="0"/>
    </w:pPr>
    <w:rPr>
      <w:color w:val="000000"/>
      <w:sz w:val="24"/>
      <w:szCs w:val="24"/>
      <w:lang w:val="en-US" w:eastAsia="en-US"/>
    </w:rPr>
  </w:style>
  <w:style w:type="character" w:customStyle="1" w:styleId="yiv6876794404">
    <w:name w:val="yiv6876794404"/>
    <w:rsid w:val="005C36A3"/>
    <w:rPr>
      <w:rFonts w:cs="Times New Roman"/>
    </w:rPr>
  </w:style>
  <w:style w:type="character" w:customStyle="1" w:styleId="FontStyle19">
    <w:name w:val="Font Style19"/>
    <w:rsid w:val="005C36A3"/>
    <w:rPr>
      <w:rFonts w:ascii="Bookman Old Style" w:hAnsi="Bookman Old Style"/>
      <w:sz w:val="18"/>
    </w:rPr>
  </w:style>
  <w:style w:type="paragraph" w:customStyle="1" w:styleId="Style4">
    <w:name w:val="Style4"/>
    <w:basedOn w:val="Normal"/>
    <w:rsid w:val="005C36A3"/>
    <w:pPr>
      <w:widowControl w:val="0"/>
      <w:autoSpaceDE w:val="0"/>
      <w:autoSpaceDN w:val="0"/>
      <w:adjustRightInd w:val="0"/>
    </w:pPr>
    <w:rPr>
      <w:rFonts w:ascii="Bookman Old Style" w:eastAsia="Calibri" w:hAnsi="Bookman Old Style" w:cs="Bookman Old Style"/>
      <w:lang w:val="ro-RO"/>
    </w:rPr>
  </w:style>
  <w:style w:type="paragraph" w:customStyle="1" w:styleId="NoSpacing1">
    <w:name w:val="No Spacing1"/>
    <w:rsid w:val="005C36A3"/>
    <w:rPr>
      <w:rFonts w:ascii="Calibri" w:eastAsia="Calibri" w:hAnsi="Calibri" w:cs="Calibri"/>
      <w:sz w:val="22"/>
      <w:szCs w:val="22"/>
      <w:lang w:val="en-US" w:eastAsia="en-US"/>
    </w:rPr>
  </w:style>
  <w:style w:type="character" w:customStyle="1" w:styleId="arial131">
    <w:name w:val="arial_131"/>
    <w:rsid w:val="005C36A3"/>
    <w:rPr>
      <w:rFonts w:ascii="Arial" w:hAnsi="Arial" w:cs="Arial" w:hint="default"/>
      <w:color w:val="000000"/>
      <w:sz w:val="24"/>
      <w:szCs w:val="24"/>
    </w:rPr>
  </w:style>
  <w:style w:type="character" w:customStyle="1" w:styleId="apple-converted-space">
    <w:name w:val="apple-converted-space"/>
    <w:basedOn w:val="DefaultParagraphFont"/>
    <w:rsid w:val="005C36A3"/>
  </w:style>
  <w:style w:type="paragraph" w:customStyle="1" w:styleId="alp0s1t12">
    <w:name w:val="a_l p_0 s_1 t_12"/>
    <w:basedOn w:val="Normal"/>
    <w:rsid w:val="005C36A3"/>
    <w:pPr>
      <w:spacing w:before="100" w:beforeAutospacing="1" w:after="100" w:afterAutospacing="1"/>
    </w:pPr>
  </w:style>
  <w:style w:type="paragraph" w:customStyle="1" w:styleId="alp0s1">
    <w:name w:val="a_l p_0 s_1"/>
    <w:basedOn w:val="Normal"/>
    <w:rsid w:val="005C36A3"/>
    <w:pPr>
      <w:spacing w:before="100" w:beforeAutospacing="1" w:after="100" w:afterAutospacing="1"/>
    </w:pPr>
  </w:style>
  <w:style w:type="paragraph" w:customStyle="1" w:styleId="alp0s2t15">
    <w:name w:val="a_l p_0 s_2 t_15"/>
    <w:basedOn w:val="Normal"/>
    <w:rsid w:val="005C36A3"/>
    <w:pPr>
      <w:spacing w:before="100" w:beforeAutospacing="1" w:after="100" w:afterAutospacing="1"/>
    </w:pPr>
  </w:style>
  <w:style w:type="paragraph" w:customStyle="1" w:styleId="alp0s2">
    <w:name w:val="a_l p_0 s_2"/>
    <w:basedOn w:val="Normal"/>
    <w:rsid w:val="005C36A3"/>
    <w:pPr>
      <w:spacing w:before="100" w:beforeAutospacing="1" w:after="100" w:afterAutospacing="1"/>
    </w:pPr>
  </w:style>
  <w:style w:type="paragraph" w:customStyle="1" w:styleId="Style3">
    <w:name w:val="Style3"/>
    <w:basedOn w:val="Normal"/>
    <w:rsid w:val="005C36A3"/>
    <w:pPr>
      <w:widowControl w:val="0"/>
      <w:autoSpaceDE w:val="0"/>
      <w:autoSpaceDN w:val="0"/>
      <w:adjustRightInd w:val="0"/>
    </w:pPr>
    <w:rPr>
      <w:rFonts w:ascii="Bookman Old Style" w:eastAsia="Calibri" w:hAnsi="Bookman Old Style"/>
    </w:rPr>
  </w:style>
  <w:style w:type="paragraph" w:styleId="Title">
    <w:name w:val="Title"/>
    <w:basedOn w:val="Normal"/>
    <w:qFormat/>
    <w:rsid w:val="005C36A3"/>
    <w:pPr>
      <w:jc w:val="center"/>
    </w:pPr>
    <w:rPr>
      <w:b/>
      <w:i/>
      <w:szCs w:val="20"/>
    </w:rPr>
  </w:style>
  <w:style w:type="paragraph" w:styleId="BodyText3">
    <w:name w:val="Body Text 3"/>
    <w:basedOn w:val="Normal"/>
    <w:rsid w:val="005C36A3"/>
    <w:pPr>
      <w:jc w:val="both"/>
    </w:pPr>
    <w:rPr>
      <w:rFonts w:ascii="Verdana" w:hAnsi="Verdana"/>
      <w:szCs w:val="20"/>
      <w:lang w:val="nl-NL" w:eastAsia="ro-RO"/>
    </w:rPr>
  </w:style>
  <w:style w:type="paragraph" w:styleId="BodyTextIndent2">
    <w:name w:val="Body Text Indent 2"/>
    <w:basedOn w:val="Normal"/>
    <w:rsid w:val="005C36A3"/>
    <w:pPr>
      <w:spacing w:after="120" w:line="480" w:lineRule="auto"/>
      <w:ind w:left="283"/>
    </w:pPr>
    <w:rPr>
      <w:lang w:val="ro-RO" w:eastAsia="ro-RO"/>
    </w:rPr>
  </w:style>
  <w:style w:type="character" w:customStyle="1" w:styleId="ff4">
    <w:name w:val="ff4"/>
    <w:basedOn w:val="DefaultParagraphFont"/>
    <w:rsid w:val="005C36A3"/>
  </w:style>
  <w:style w:type="paragraph" w:customStyle="1" w:styleId="Listaszerbekezds">
    <w:name w:val="Listaszerű bekezdés"/>
    <w:basedOn w:val="Normal"/>
    <w:qFormat/>
    <w:rsid w:val="005C36A3"/>
    <w:pPr>
      <w:spacing w:after="160" w:line="259" w:lineRule="auto"/>
      <w:ind w:left="720"/>
      <w:contextualSpacing/>
    </w:pPr>
    <w:rPr>
      <w:rFonts w:ascii="Calibri" w:eastAsia="Calibri" w:hAnsi="Calibri"/>
      <w:sz w:val="22"/>
      <w:szCs w:val="22"/>
      <w:lang w:val="ro-RO"/>
    </w:rPr>
  </w:style>
  <w:style w:type="character" w:customStyle="1" w:styleId="ln2tlinie">
    <w:name w:val="ln2tlinie"/>
    <w:basedOn w:val="DefaultParagraphFont"/>
    <w:rsid w:val="005C36A3"/>
  </w:style>
  <w:style w:type="character" w:customStyle="1" w:styleId="l5tlu1">
    <w:name w:val="l5tlu1"/>
    <w:rsid w:val="005C36A3"/>
    <w:rPr>
      <w:b/>
      <w:bCs/>
      <w:color w:val="000000"/>
      <w:sz w:val="32"/>
      <w:szCs w:val="32"/>
    </w:rPr>
  </w:style>
  <w:style w:type="paragraph" w:styleId="BalloonText">
    <w:name w:val="Balloon Text"/>
    <w:basedOn w:val="Normal"/>
    <w:semiHidden/>
    <w:unhideWhenUsed/>
    <w:rsid w:val="005C36A3"/>
    <w:rPr>
      <w:rFonts w:ascii="Segoe UI" w:eastAsia="Calibri" w:hAnsi="Segoe UI"/>
      <w:sz w:val="18"/>
      <w:szCs w:val="18"/>
    </w:rPr>
  </w:style>
  <w:style w:type="character" w:styleId="Emphasis">
    <w:name w:val="Emphasis"/>
    <w:qFormat/>
    <w:rsid w:val="005C36A3"/>
    <w:rPr>
      <w:i/>
      <w:iCs/>
    </w:rPr>
  </w:style>
  <w:style w:type="character" w:customStyle="1" w:styleId="DefaultParagraphFont1">
    <w:name w:val="Default Paragraph Font1"/>
    <w:rsid w:val="005C36A3"/>
  </w:style>
  <w:style w:type="paragraph" w:customStyle="1" w:styleId="Normal10">
    <w:name w:val="Normal1"/>
    <w:rsid w:val="005C36A3"/>
    <w:pPr>
      <w:suppressAutoHyphens/>
      <w:spacing w:line="100" w:lineRule="atLeast"/>
      <w:textAlignment w:val="baseline"/>
    </w:pPr>
    <w:rPr>
      <w:sz w:val="24"/>
      <w:szCs w:val="24"/>
      <w:lang w:eastAsia="ar-SA"/>
    </w:rPr>
  </w:style>
  <w:style w:type="paragraph" w:customStyle="1" w:styleId="CharCharCharChar">
    <w:name w:val="Char Char Char Char"/>
    <w:basedOn w:val="Normal"/>
    <w:rsid w:val="005C36A3"/>
    <w:pPr>
      <w:spacing w:after="160" w:line="240" w:lineRule="exact"/>
    </w:pPr>
    <w:rPr>
      <w:rFonts w:ascii="Verdana" w:hAnsi="Verdana"/>
      <w:sz w:val="20"/>
      <w:szCs w:val="20"/>
    </w:rPr>
  </w:style>
  <w:style w:type="character" w:customStyle="1" w:styleId="BalloonTextChar">
    <w:name w:val="Balloon Text Char"/>
    <w:rsid w:val="005C36A3"/>
    <w:rPr>
      <w:rFonts w:ascii="Tahoma" w:hAnsi="Tahoma" w:cs="Tahoma"/>
      <w:sz w:val="16"/>
      <w:szCs w:val="16"/>
      <w:lang w:val="ro-RO"/>
    </w:rPr>
  </w:style>
  <w:style w:type="character" w:customStyle="1" w:styleId="Hyperlink1">
    <w:name w:val="Hyperlink1"/>
    <w:rsid w:val="005C36A3"/>
    <w:rPr>
      <w:color w:val="0000FF"/>
      <w:u w:val="single"/>
    </w:rPr>
  </w:style>
  <w:style w:type="character" w:customStyle="1" w:styleId="litera1">
    <w:name w:val="litera1"/>
    <w:rsid w:val="005C36A3"/>
    <w:rPr>
      <w:b/>
      <w:bCs/>
      <w:color w:val="000000"/>
    </w:rPr>
  </w:style>
  <w:style w:type="character" w:customStyle="1" w:styleId="ln2tarticol">
    <w:name w:val="ln2tarticol"/>
    <w:basedOn w:val="DefaultParagraphFont1"/>
    <w:rsid w:val="005C36A3"/>
  </w:style>
  <w:style w:type="character" w:customStyle="1" w:styleId="ln2litera">
    <w:name w:val="ln2litera"/>
    <w:basedOn w:val="DefaultParagraphFont1"/>
    <w:rsid w:val="005C36A3"/>
  </w:style>
  <w:style w:type="character" w:customStyle="1" w:styleId="ln2tlitera">
    <w:name w:val="ln2tlitera"/>
    <w:basedOn w:val="DefaultParagraphFont1"/>
    <w:rsid w:val="005C36A3"/>
  </w:style>
  <w:style w:type="character" w:customStyle="1" w:styleId="ln2articol">
    <w:name w:val="ln2articol"/>
    <w:basedOn w:val="DefaultParagraphFont1"/>
    <w:rsid w:val="005C36A3"/>
  </w:style>
  <w:style w:type="character" w:customStyle="1" w:styleId="ln2alineat">
    <w:name w:val="ln2alineat"/>
    <w:basedOn w:val="DefaultParagraphFont1"/>
    <w:rsid w:val="005C36A3"/>
  </w:style>
  <w:style w:type="character" w:customStyle="1" w:styleId="ln2talineat">
    <w:name w:val="ln2talineat"/>
    <w:basedOn w:val="DefaultParagraphFont1"/>
    <w:rsid w:val="005C36A3"/>
  </w:style>
  <w:style w:type="character" w:customStyle="1" w:styleId="Heading3Char">
    <w:name w:val="Heading 3 Char"/>
    <w:rsid w:val="005C36A3"/>
    <w:rPr>
      <w:rFonts w:ascii="Cambria" w:eastAsia="Times New Roman" w:hAnsi="Cambria" w:cs="Times New Roman"/>
      <w:b/>
      <w:bCs/>
      <w:sz w:val="26"/>
      <w:szCs w:val="26"/>
      <w:lang w:val="ro-RO"/>
    </w:rPr>
  </w:style>
  <w:style w:type="character" w:customStyle="1" w:styleId="Strong1">
    <w:name w:val="Strong1"/>
    <w:rsid w:val="005C36A3"/>
    <w:rPr>
      <w:b/>
      <w:bCs/>
    </w:rPr>
  </w:style>
  <w:style w:type="character" w:customStyle="1" w:styleId="TitleChar">
    <w:name w:val="Title Char"/>
    <w:rsid w:val="005C36A3"/>
    <w:rPr>
      <w:b/>
      <w:sz w:val="28"/>
    </w:rPr>
  </w:style>
  <w:style w:type="character" w:customStyle="1" w:styleId="BodyTextChar">
    <w:name w:val="Body Text Char"/>
    <w:rsid w:val="005C36A3"/>
    <w:rPr>
      <w:sz w:val="24"/>
      <w:szCs w:val="24"/>
      <w:lang w:val="fr-FR"/>
    </w:rPr>
  </w:style>
  <w:style w:type="character" w:customStyle="1" w:styleId="BodyTextIndent2Char">
    <w:name w:val="Body Text Indent 2 Char"/>
    <w:rsid w:val="005C36A3"/>
    <w:rPr>
      <w:sz w:val="24"/>
      <w:szCs w:val="24"/>
      <w:lang w:val="fr-FR"/>
    </w:rPr>
  </w:style>
  <w:style w:type="character" w:customStyle="1" w:styleId="Heading1Char">
    <w:name w:val="Heading 1 Char"/>
    <w:rsid w:val="005C36A3"/>
    <w:rPr>
      <w:b/>
      <w:sz w:val="32"/>
      <w:lang w:val="ro-RO"/>
    </w:rPr>
  </w:style>
  <w:style w:type="character" w:customStyle="1" w:styleId="Heading4Char">
    <w:name w:val="Heading 4 Char"/>
    <w:rsid w:val="005C36A3"/>
    <w:rPr>
      <w:rFonts w:ascii="Cambria" w:eastAsia="Times New Roman" w:hAnsi="Cambria" w:cs="Times New Roman"/>
      <w:b/>
      <w:bCs/>
      <w:i/>
      <w:iCs/>
      <w:color w:val="4F81BD"/>
      <w:sz w:val="24"/>
      <w:szCs w:val="24"/>
      <w:lang w:val="ro-RO"/>
    </w:rPr>
  </w:style>
  <w:style w:type="character" w:customStyle="1" w:styleId="z-TopofFormChar">
    <w:name w:val="z-Top of Form Char"/>
    <w:rsid w:val="005C36A3"/>
    <w:rPr>
      <w:rFonts w:ascii="Arial" w:hAnsi="Arial" w:cs="Arial"/>
      <w:vanish/>
      <w:sz w:val="16"/>
      <w:szCs w:val="16"/>
    </w:rPr>
  </w:style>
  <w:style w:type="character" w:customStyle="1" w:styleId="z-BottomofFormChar">
    <w:name w:val="z-Bottom of Form Char"/>
    <w:rsid w:val="005C36A3"/>
    <w:rPr>
      <w:rFonts w:ascii="Arial" w:hAnsi="Arial" w:cs="Arial"/>
      <w:vanish/>
      <w:sz w:val="16"/>
      <w:szCs w:val="16"/>
    </w:rPr>
  </w:style>
  <w:style w:type="character" w:customStyle="1" w:styleId="spelle">
    <w:name w:val="spelle"/>
    <w:basedOn w:val="DefaultParagraphFont1"/>
    <w:rsid w:val="005C36A3"/>
  </w:style>
  <w:style w:type="character" w:customStyle="1" w:styleId="grame">
    <w:name w:val="grame"/>
    <w:basedOn w:val="DefaultParagraphFont1"/>
    <w:rsid w:val="005C36A3"/>
  </w:style>
  <w:style w:type="character" w:customStyle="1" w:styleId="Heading2Char">
    <w:name w:val="Heading 2 Char"/>
    <w:rsid w:val="005C36A3"/>
    <w:rPr>
      <w:rFonts w:ascii="Cambria" w:eastAsia="Times New Roman" w:hAnsi="Cambria" w:cs="Times New Roman"/>
      <w:b/>
      <w:bCs/>
      <w:color w:val="4F81BD"/>
      <w:sz w:val="26"/>
      <w:szCs w:val="26"/>
      <w:lang w:val="ro-RO"/>
    </w:rPr>
  </w:style>
  <w:style w:type="character" w:customStyle="1" w:styleId="Heading5Char">
    <w:name w:val="Heading 5 Char"/>
    <w:rsid w:val="005C36A3"/>
    <w:rPr>
      <w:rFonts w:ascii="Cambria" w:eastAsia="Times New Roman" w:hAnsi="Cambria" w:cs="Times New Roman"/>
      <w:color w:val="243F60"/>
      <w:sz w:val="24"/>
      <w:szCs w:val="24"/>
      <w:lang w:val="ro-RO"/>
    </w:rPr>
  </w:style>
  <w:style w:type="character" w:customStyle="1" w:styleId="WWCharLFO4LVL1">
    <w:name w:val="WW_CharLFO4LVL1"/>
    <w:rsid w:val="005C36A3"/>
    <w:rPr>
      <w:rFonts w:ascii="Wingdings" w:hAnsi="Wingdings"/>
    </w:rPr>
  </w:style>
  <w:style w:type="character" w:customStyle="1" w:styleId="WWCharLFO4LVL2">
    <w:name w:val="WW_CharLFO4LVL2"/>
    <w:rsid w:val="005C36A3"/>
    <w:rPr>
      <w:rFonts w:ascii="Courier New" w:hAnsi="Courier New" w:cs="Times New Roman"/>
    </w:rPr>
  </w:style>
  <w:style w:type="character" w:customStyle="1" w:styleId="WWCharLFO5LVL1">
    <w:name w:val="WW_CharLFO5LVL1"/>
    <w:rsid w:val="005C36A3"/>
    <w:rPr>
      <w:rFonts w:ascii="Wingdings" w:hAnsi="Wingdings"/>
    </w:rPr>
  </w:style>
  <w:style w:type="character" w:customStyle="1" w:styleId="WWCharLFO5LVL2">
    <w:name w:val="WW_CharLFO5LVL2"/>
    <w:rsid w:val="005C36A3"/>
    <w:rPr>
      <w:rFonts w:ascii="Courier New" w:hAnsi="Courier New" w:cs="Times New Roman"/>
    </w:rPr>
  </w:style>
  <w:style w:type="character" w:customStyle="1" w:styleId="WWCharLFO6LVL1">
    <w:name w:val="WW_CharLFO6LVL1"/>
    <w:rsid w:val="005C36A3"/>
    <w:rPr>
      <w:rFonts w:ascii="Wingdings" w:hAnsi="Wingdings"/>
    </w:rPr>
  </w:style>
  <w:style w:type="character" w:customStyle="1" w:styleId="WWCharLFO6LVL2">
    <w:name w:val="WW_CharLFO6LVL2"/>
    <w:rsid w:val="005C36A3"/>
    <w:rPr>
      <w:rFonts w:ascii="Courier New" w:hAnsi="Courier New" w:cs="Times New Roman"/>
    </w:rPr>
  </w:style>
  <w:style w:type="character" w:customStyle="1" w:styleId="WWCharLFO7LVL1">
    <w:name w:val="WW_CharLFO7LVL1"/>
    <w:rsid w:val="005C36A3"/>
    <w:rPr>
      <w:b w:val="0"/>
      <w:i w:val="0"/>
    </w:rPr>
  </w:style>
  <w:style w:type="character" w:customStyle="1" w:styleId="WWCharLFO7LVL2">
    <w:name w:val="WW_CharLFO7LVL2"/>
    <w:rsid w:val="005C36A3"/>
    <w:rPr>
      <w:rFonts w:ascii="Wingdings" w:hAnsi="Wingdings"/>
      <w:b w:val="0"/>
      <w:i w:val="0"/>
    </w:rPr>
  </w:style>
  <w:style w:type="character" w:customStyle="1" w:styleId="WWCharLFO7LVL3">
    <w:name w:val="WW_CharLFO7LVL3"/>
    <w:rsid w:val="005C36A3"/>
    <w:rPr>
      <w:rFonts w:ascii="Arial" w:eastAsia="Times New Roman" w:hAnsi="Arial" w:cs="Arial"/>
      <w:b/>
    </w:rPr>
  </w:style>
  <w:style w:type="character" w:customStyle="1" w:styleId="WWCharLFO8LVL1">
    <w:name w:val="WW_CharLFO8LVL1"/>
    <w:rsid w:val="005C36A3"/>
    <w:rPr>
      <w:rFonts w:ascii="Wingdings" w:hAnsi="Wingdings"/>
    </w:rPr>
  </w:style>
  <w:style w:type="character" w:customStyle="1" w:styleId="WWCharLFO9LVL1">
    <w:name w:val="WW_CharLFO9LVL1"/>
    <w:rsid w:val="005C36A3"/>
    <w:rPr>
      <w:b w:val="0"/>
    </w:rPr>
  </w:style>
  <w:style w:type="character" w:customStyle="1" w:styleId="WWCharLFO10LVL1">
    <w:name w:val="WW_CharLFO10LVL1"/>
    <w:rsid w:val="005C36A3"/>
    <w:rPr>
      <w:rFonts w:ascii="Wingdings" w:hAnsi="Wingdings"/>
    </w:rPr>
  </w:style>
  <w:style w:type="character" w:customStyle="1" w:styleId="WWCharLFO10LVL2">
    <w:name w:val="WW_CharLFO10LVL2"/>
    <w:rsid w:val="005C36A3"/>
    <w:rPr>
      <w:rFonts w:ascii="Courier New" w:hAnsi="Courier New" w:cs="Times New Roman"/>
    </w:rPr>
  </w:style>
  <w:style w:type="character" w:customStyle="1" w:styleId="WWCharLFO11LVL1">
    <w:name w:val="WW_CharLFO11LVL1"/>
    <w:rsid w:val="005C36A3"/>
    <w:rPr>
      <w:rFonts w:ascii="Wingdings" w:hAnsi="Wingdings"/>
    </w:rPr>
  </w:style>
  <w:style w:type="character" w:customStyle="1" w:styleId="WWCharLFO11LVL2">
    <w:name w:val="WW_CharLFO11LVL2"/>
    <w:rsid w:val="005C36A3"/>
    <w:rPr>
      <w:rFonts w:ascii="Courier New" w:hAnsi="Courier New" w:cs="Times New Roman"/>
    </w:rPr>
  </w:style>
  <w:style w:type="character" w:customStyle="1" w:styleId="WWCharLFO12LVL1">
    <w:name w:val="WW_CharLFO12LVL1"/>
    <w:rsid w:val="005C36A3"/>
    <w:rPr>
      <w:rFonts w:ascii="Wingdings" w:hAnsi="Wingdings"/>
    </w:rPr>
  </w:style>
  <w:style w:type="character" w:customStyle="1" w:styleId="WWCharLFO12LVL2">
    <w:name w:val="WW_CharLFO12LVL2"/>
    <w:rsid w:val="005C36A3"/>
    <w:rPr>
      <w:rFonts w:ascii="Courier New" w:hAnsi="Courier New" w:cs="Times New Roman"/>
    </w:rPr>
  </w:style>
  <w:style w:type="character" w:customStyle="1" w:styleId="WWCharLFO13LVL1">
    <w:name w:val="WW_CharLFO13LVL1"/>
    <w:rsid w:val="005C36A3"/>
    <w:rPr>
      <w:rFonts w:ascii="Wingdings" w:hAnsi="Wingdings"/>
    </w:rPr>
  </w:style>
  <w:style w:type="character" w:customStyle="1" w:styleId="WWCharLFO13LVL2">
    <w:name w:val="WW_CharLFO13LVL2"/>
    <w:rsid w:val="005C36A3"/>
    <w:rPr>
      <w:rFonts w:ascii="Courier New" w:hAnsi="Courier New" w:cs="Courier New"/>
    </w:rPr>
  </w:style>
  <w:style w:type="character" w:customStyle="1" w:styleId="WWCharLFO13LVL3">
    <w:name w:val="WW_CharLFO13LVL3"/>
    <w:rsid w:val="005C36A3"/>
    <w:rPr>
      <w:rFonts w:ascii="Wingdings" w:hAnsi="Wingdings"/>
    </w:rPr>
  </w:style>
  <w:style w:type="character" w:customStyle="1" w:styleId="WWCharLFO13LVL4">
    <w:name w:val="WW_CharLFO13LVL4"/>
    <w:rsid w:val="005C36A3"/>
    <w:rPr>
      <w:rFonts w:ascii="Symbol" w:hAnsi="Symbol"/>
    </w:rPr>
  </w:style>
  <w:style w:type="character" w:customStyle="1" w:styleId="WWCharLFO13LVL5">
    <w:name w:val="WW_CharLFO13LVL5"/>
    <w:rsid w:val="005C36A3"/>
    <w:rPr>
      <w:rFonts w:ascii="Courier New" w:hAnsi="Courier New" w:cs="Courier New"/>
    </w:rPr>
  </w:style>
  <w:style w:type="character" w:customStyle="1" w:styleId="WWCharLFO13LVL6">
    <w:name w:val="WW_CharLFO13LVL6"/>
    <w:rsid w:val="005C36A3"/>
    <w:rPr>
      <w:rFonts w:ascii="Wingdings" w:hAnsi="Wingdings"/>
    </w:rPr>
  </w:style>
  <w:style w:type="character" w:customStyle="1" w:styleId="WWCharLFO13LVL7">
    <w:name w:val="WW_CharLFO13LVL7"/>
    <w:rsid w:val="005C36A3"/>
    <w:rPr>
      <w:rFonts w:ascii="Symbol" w:hAnsi="Symbol"/>
    </w:rPr>
  </w:style>
  <w:style w:type="character" w:customStyle="1" w:styleId="WWCharLFO13LVL8">
    <w:name w:val="WW_CharLFO13LVL8"/>
    <w:rsid w:val="005C36A3"/>
    <w:rPr>
      <w:rFonts w:ascii="Courier New" w:hAnsi="Courier New" w:cs="Courier New"/>
    </w:rPr>
  </w:style>
  <w:style w:type="character" w:customStyle="1" w:styleId="WWCharLFO13LVL9">
    <w:name w:val="WW_CharLFO13LVL9"/>
    <w:rsid w:val="005C36A3"/>
    <w:rPr>
      <w:rFonts w:ascii="Wingdings" w:hAnsi="Wingdings"/>
    </w:rPr>
  </w:style>
  <w:style w:type="character" w:customStyle="1" w:styleId="WWCharLFO14LVL1">
    <w:name w:val="WW_CharLFO14LVL1"/>
    <w:rsid w:val="005C36A3"/>
    <w:rPr>
      <w:rFonts w:ascii="Wingdings" w:hAnsi="Wingdings"/>
    </w:rPr>
  </w:style>
  <w:style w:type="character" w:customStyle="1" w:styleId="WWCharLFO14LVL2">
    <w:name w:val="WW_CharLFO14LVL2"/>
    <w:rsid w:val="005C36A3"/>
    <w:rPr>
      <w:rFonts w:ascii="Courier New" w:hAnsi="Courier New" w:cs="Courier New"/>
    </w:rPr>
  </w:style>
  <w:style w:type="character" w:customStyle="1" w:styleId="WWCharLFO14LVL3">
    <w:name w:val="WW_CharLFO14LVL3"/>
    <w:rsid w:val="005C36A3"/>
    <w:rPr>
      <w:rFonts w:ascii="Wingdings" w:hAnsi="Wingdings"/>
    </w:rPr>
  </w:style>
  <w:style w:type="character" w:customStyle="1" w:styleId="WWCharLFO14LVL4">
    <w:name w:val="WW_CharLFO14LVL4"/>
    <w:rsid w:val="005C36A3"/>
    <w:rPr>
      <w:rFonts w:ascii="Symbol" w:hAnsi="Symbol"/>
    </w:rPr>
  </w:style>
  <w:style w:type="character" w:customStyle="1" w:styleId="WWCharLFO14LVL5">
    <w:name w:val="WW_CharLFO14LVL5"/>
    <w:rsid w:val="005C36A3"/>
    <w:rPr>
      <w:rFonts w:ascii="Courier New" w:hAnsi="Courier New" w:cs="Courier New"/>
    </w:rPr>
  </w:style>
  <w:style w:type="character" w:customStyle="1" w:styleId="WWCharLFO14LVL6">
    <w:name w:val="WW_CharLFO14LVL6"/>
    <w:rsid w:val="005C36A3"/>
    <w:rPr>
      <w:rFonts w:ascii="Wingdings" w:hAnsi="Wingdings"/>
    </w:rPr>
  </w:style>
  <w:style w:type="character" w:customStyle="1" w:styleId="WWCharLFO14LVL7">
    <w:name w:val="WW_CharLFO14LVL7"/>
    <w:rsid w:val="005C36A3"/>
    <w:rPr>
      <w:rFonts w:ascii="Symbol" w:hAnsi="Symbol"/>
    </w:rPr>
  </w:style>
  <w:style w:type="character" w:customStyle="1" w:styleId="WWCharLFO14LVL8">
    <w:name w:val="WW_CharLFO14LVL8"/>
    <w:rsid w:val="005C36A3"/>
    <w:rPr>
      <w:rFonts w:ascii="Courier New" w:hAnsi="Courier New" w:cs="Courier New"/>
    </w:rPr>
  </w:style>
  <w:style w:type="character" w:customStyle="1" w:styleId="WWCharLFO14LVL9">
    <w:name w:val="WW_CharLFO14LVL9"/>
    <w:rsid w:val="005C36A3"/>
    <w:rPr>
      <w:rFonts w:ascii="Wingdings" w:hAnsi="Wingdings"/>
    </w:rPr>
  </w:style>
  <w:style w:type="character" w:customStyle="1" w:styleId="WWCharLFO15LVL1">
    <w:name w:val="WW_CharLFO15LVL1"/>
    <w:rsid w:val="005C36A3"/>
    <w:rPr>
      <w:rFonts w:ascii="Wingdings" w:hAnsi="Wingdings"/>
    </w:rPr>
  </w:style>
  <w:style w:type="character" w:customStyle="1" w:styleId="WWCharLFO16LVL1">
    <w:name w:val="WW_CharLFO16LVL1"/>
    <w:rsid w:val="005C36A3"/>
    <w:rPr>
      <w:rFonts w:ascii="Wingdings" w:hAnsi="Wingdings"/>
    </w:rPr>
  </w:style>
  <w:style w:type="character" w:customStyle="1" w:styleId="WWCharLFO16LVL2">
    <w:name w:val="WW_CharLFO16LVL2"/>
    <w:rsid w:val="005C36A3"/>
    <w:rPr>
      <w:rFonts w:ascii="Courier New" w:hAnsi="Courier New" w:cs="Courier New"/>
    </w:rPr>
  </w:style>
  <w:style w:type="character" w:customStyle="1" w:styleId="WWCharLFO16LVL3">
    <w:name w:val="WW_CharLFO16LVL3"/>
    <w:rsid w:val="005C36A3"/>
    <w:rPr>
      <w:rFonts w:ascii="Wingdings" w:hAnsi="Wingdings"/>
    </w:rPr>
  </w:style>
  <w:style w:type="character" w:customStyle="1" w:styleId="WWCharLFO16LVL4">
    <w:name w:val="WW_CharLFO16LVL4"/>
    <w:rsid w:val="005C36A3"/>
    <w:rPr>
      <w:rFonts w:ascii="Symbol" w:hAnsi="Symbol"/>
    </w:rPr>
  </w:style>
  <w:style w:type="character" w:customStyle="1" w:styleId="WWCharLFO16LVL5">
    <w:name w:val="WW_CharLFO16LVL5"/>
    <w:rsid w:val="005C36A3"/>
    <w:rPr>
      <w:rFonts w:ascii="Courier New" w:hAnsi="Courier New" w:cs="Courier New"/>
    </w:rPr>
  </w:style>
  <w:style w:type="character" w:customStyle="1" w:styleId="WWCharLFO16LVL6">
    <w:name w:val="WW_CharLFO16LVL6"/>
    <w:rsid w:val="005C36A3"/>
    <w:rPr>
      <w:rFonts w:ascii="Wingdings" w:hAnsi="Wingdings"/>
    </w:rPr>
  </w:style>
  <w:style w:type="character" w:customStyle="1" w:styleId="WWCharLFO16LVL7">
    <w:name w:val="WW_CharLFO16LVL7"/>
    <w:rsid w:val="005C36A3"/>
    <w:rPr>
      <w:rFonts w:ascii="Symbol" w:hAnsi="Symbol"/>
    </w:rPr>
  </w:style>
  <w:style w:type="character" w:customStyle="1" w:styleId="WWCharLFO16LVL8">
    <w:name w:val="WW_CharLFO16LVL8"/>
    <w:rsid w:val="005C36A3"/>
    <w:rPr>
      <w:rFonts w:ascii="Courier New" w:hAnsi="Courier New" w:cs="Courier New"/>
    </w:rPr>
  </w:style>
  <w:style w:type="character" w:customStyle="1" w:styleId="WWCharLFO16LVL9">
    <w:name w:val="WW_CharLFO16LVL9"/>
    <w:rsid w:val="005C36A3"/>
    <w:rPr>
      <w:rFonts w:ascii="Wingdings" w:hAnsi="Wingdings"/>
    </w:rPr>
  </w:style>
  <w:style w:type="character" w:customStyle="1" w:styleId="WWCharLFO17LVL1">
    <w:name w:val="WW_CharLFO17LVL1"/>
    <w:rsid w:val="005C36A3"/>
    <w:rPr>
      <w:rFonts w:cs="Times New Roman"/>
      <w:b w:val="0"/>
    </w:rPr>
  </w:style>
  <w:style w:type="character" w:customStyle="1" w:styleId="WWCharLFO17LVL2">
    <w:name w:val="WW_CharLFO17LVL2"/>
    <w:rsid w:val="005C36A3"/>
    <w:rPr>
      <w:rFonts w:cs="Times New Roman"/>
    </w:rPr>
  </w:style>
  <w:style w:type="character" w:customStyle="1" w:styleId="WWCharLFO17LVL3">
    <w:name w:val="WW_CharLFO17LVL3"/>
    <w:rsid w:val="005C36A3"/>
    <w:rPr>
      <w:rFonts w:cs="Times New Roman"/>
    </w:rPr>
  </w:style>
  <w:style w:type="character" w:customStyle="1" w:styleId="WWCharLFO17LVL4">
    <w:name w:val="WW_CharLFO17LVL4"/>
    <w:rsid w:val="005C36A3"/>
    <w:rPr>
      <w:rFonts w:cs="Times New Roman"/>
    </w:rPr>
  </w:style>
  <w:style w:type="character" w:customStyle="1" w:styleId="WWCharLFO17LVL5">
    <w:name w:val="WW_CharLFO17LVL5"/>
    <w:rsid w:val="005C36A3"/>
    <w:rPr>
      <w:rFonts w:cs="Times New Roman"/>
    </w:rPr>
  </w:style>
  <w:style w:type="character" w:customStyle="1" w:styleId="WWCharLFO17LVL6">
    <w:name w:val="WW_CharLFO17LVL6"/>
    <w:rsid w:val="005C36A3"/>
    <w:rPr>
      <w:rFonts w:cs="Times New Roman"/>
    </w:rPr>
  </w:style>
  <w:style w:type="character" w:customStyle="1" w:styleId="WWCharLFO17LVL7">
    <w:name w:val="WW_CharLFO17LVL7"/>
    <w:rsid w:val="005C36A3"/>
    <w:rPr>
      <w:rFonts w:cs="Times New Roman"/>
    </w:rPr>
  </w:style>
  <w:style w:type="character" w:customStyle="1" w:styleId="WWCharLFO17LVL8">
    <w:name w:val="WW_CharLFO17LVL8"/>
    <w:rsid w:val="005C36A3"/>
    <w:rPr>
      <w:rFonts w:cs="Times New Roman"/>
    </w:rPr>
  </w:style>
  <w:style w:type="character" w:customStyle="1" w:styleId="WWCharLFO17LVL9">
    <w:name w:val="WW_CharLFO17LVL9"/>
    <w:rsid w:val="005C36A3"/>
    <w:rPr>
      <w:rFonts w:cs="Times New Roman"/>
    </w:rPr>
  </w:style>
  <w:style w:type="character" w:customStyle="1" w:styleId="WWCharLFO18LVL1">
    <w:name w:val="WW_CharLFO18LVL1"/>
    <w:rsid w:val="005C36A3"/>
    <w:rPr>
      <w:rFonts w:cs="Times New Roman"/>
      <w:b w:val="0"/>
      <w:i/>
    </w:rPr>
  </w:style>
  <w:style w:type="character" w:customStyle="1" w:styleId="WWCharLFO18LVL2">
    <w:name w:val="WW_CharLFO18LVL2"/>
    <w:rsid w:val="005C36A3"/>
    <w:rPr>
      <w:rFonts w:cs="Times New Roman"/>
    </w:rPr>
  </w:style>
  <w:style w:type="character" w:customStyle="1" w:styleId="WWCharLFO18LVL3">
    <w:name w:val="WW_CharLFO18LVL3"/>
    <w:rsid w:val="005C36A3"/>
    <w:rPr>
      <w:rFonts w:cs="Times New Roman"/>
    </w:rPr>
  </w:style>
  <w:style w:type="character" w:customStyle="1" w:styleId="WWCharLFO18LVL4">
    <w:name w:val="WW_CharLFO18LVL4"/>
    <w:rsid w:val="005C36A3"/>
    <w:rPr>
      <w:rFonts w:cs="Times New Roman"/>
    </w:rPr>
  </w:style>
  <w:style w:type="character" w:customStyle="1" w:styleId="WWCharLFO18LVL5">
    <w:name w:val="WW_CharLFO18LVL5"/>
    <w:rsid w:val="005C36A3"/>
    <w:rPr>
      <w:rFonts w:cs="Times New Roman"/>
    </w:rPr>
  </w:style>
  <w:style w:type="character" w:customStyle="1" w:styleId="WWCharLFO18LVL6">
    <w:name w:val="WW_CharLFO18LVL6"/>
    <w:rsid w:val="005C36A3"/>
    <w:rPr>
      <w:rFonts w:cs="Times New Roman"/>
    </w:rPr>
  </w:style>
  <w:style w:type="character" w:customStyle="1" w:styleId="WWCharLFO18LVL7">
    <w:name w:val="WW_CharLFO18LVL7"/>
    <w:rsid w:val="005C36A3"/>
    <w:rPr>
      <w:rFonts w:cs="Times New Roman"/>
    </w:rPr>
  </w:style>
  <w:style w:type="character" w:customStyle="1" w:styleId="WWCharLFO18LVL8">
    <w:name w:val="WW_CharLFO18LVL8"/>
    <w:rsid w:val="005C36A3"/>
    <w:rPr>
      <w:rFonts w:cs="Times New Roman"/>
    </w:rPr>
  </w:style>
  <w:style w:type="character" w:customStyle="1" w:styleId="WWCharLFO18LVL9">
    <w:name w:val="WW_CharLFO18LVL9"/>
    <w:rsid w:val="005C36A3"/>
    <w:rPr>
      <w:rFonts w:cs="Times New Roman"/>
    </w:rPr>
  </w:style>
  <w:style w:type="character" w:customStyle="1" w:styleId="WWCharLFO19LVL1">
    <w:name w:val="WW_CharLFO19LVL1"/>
    <w:rsid w:val="005C36A3"/>
    <w:rPr>
      <w:rFonts w:cs="Times New Roman"/>
    </w:rPr>
  </w:style>
  <w:style w:type="character" w:customStyle="1" w:styleId="WWCharLFO19LVL2">
    <w:name w:val="WW_CharLFO19LVL2"/>
    <w:rsid w:val="005C36A3"/>
    <w:rPr>
      <w:rFonts w:cs="Times New Roman"/>
    </w:rPr>
  </w:style>
  <w:style w:type="character" w:customStyle="1" w:styleId="WWCharLFO19LVL3">
    <w:name w:val="WW_CharLFO19LVL3"/>
    <w:rsid w:val="005C36A3"/>
    <w:rPr>
      <w:rFonts w:cs="Times New Roman"/>
    </w:rPr>
  </w:style>
  <w:style w:type="character" w:customStyle="1" w:styleId="WWCharLFO19LVL4">
    <w:name w:val="WW_CharLFO19LVL4"/>
    <w:rsid w:val="005C36A3"/>
    <w:rPr>
      <w:rFonts w:cs="Times New Roman"/>
    </w:rPr>
  </w:style>
  <w:style w:type="character" w:customStyle="1" w:styleId="WWCharLFO19LVL5">
    <w:name w:val="WW_CharLFO19LVL5"/>
    <w:rsid w:val="005C36A3"/>
    <w:rPr>
      <w:rFonts w:cs="Times New Roman"/>
    </w:rPr>
  </w:style>
  <w:style w:type="character" w:customStyle="1" w:styleId="WWCharLFO19LVL6">
    <w:name w:val="WW_CharLFO19LVL6"/>
    <w:rsid w:val="005C36A3"/>
    <w:rPr>
      <w:rFonts w:cs="Times New Roman"/>
    </w:rPr>
  </w:style>
  <w:style w:type="character" w:customStyle="1" w:styleId="WWCharLFO19LVL7">
    <w:name w:val="WW_CharLFO19LVL7"/>
    <w:rsid w:val="005C36A3"/>
    <w:rPr>
      <w:rFonts w:cs="Times New Roman"/>
    </w:rPr>
  </w:style>
  <w:style w:type="character" w:customStyle="1" w:styleId="WWCharLFO19LVL8">
    <w:name w:val="WW_CharLFO19LVL8"/>
    <w:rsid w:val="005C36A3"/>
    <w:rPr>
      <w:rFonts w:cs="Times New Roman"/>
    </w:rPr>
  </w:style>
  <w:style w:type="character" w:customStyle="1" w:styleId="WWCharLFO19LVL9">
    <w:name w:val="WW_CharLFO19LVL9"/>
    <w:rsid w:val="005C36A3"/>
    <w:rPr>
      <w:rFonts w:cs="Times New Roman"/>
    </w:rPr>
  </w:style>
  <w:style w:type="character" w:customStyle="1" w:styleId="WWCharLFO20LVL1">
    <w:name w:val="WW_CharLFO20LVL1"/>
    <w:rsid w:val="005C36A3"/>
    <w:rPr>
      <w:b w:val="0"/>
    </w:rPr>
  </w:style>
  <w:style w:type="character" w:customStyle="1" w:styleId="WWCharLFO21LVL1">
    <w:name w:val="WW_CharLFO21LVL1"/>
    <w:rsid w:val="005C36A3"/>
    <w:rPr>
      <w:b w:val="0"/>
      <w:i/>
    </w:rPr>
  </w:style>
  <w:style w:type="character" w:customStyle="1" w:styleId="WWCharLFO23LVL1">
    <w:name w:val="WW_CharLFO23LVL1"/>
    <w:rsid w:val="005C36A3"/>
    <w:rPr>
      <w:rFonts w:ascii="Times New Roman" w:eastAsia="Times New Roman" w:hAnsi="Times New Roman" w:cs="Times New Roman"/>
    </w:rPr>
  </w:style>
  <w:style w:type="character" w:customStyle="1" w:styleId="WWCharLFO24LVL1">
    <w:name w:val="WW_CharLFO24LVL1"/>
    <w:rsid w:val="005C36A3"/>
    <w:rPr>
      <w:rFonts w:ascii="Symbol" w:hAnsi="Symbol"/>
    </w:rPr>
  </w:style>
  <w:style w:type="character" w:customStyle="1" w:styleId="WWCharLFO24LVL2">
    <w:name w:val="WW_CharLFO24LVL2"/>
    <w:rsid w:val="005C36A3"/>
    <w:rPr>
      <w:rFonts w:ascii="Courier New" w:hAnsi="Courier New" w:cs="Courier New"/>
    </w:rPr>
  </w:style>
  <w:style w:type="character" w:customStyle="1" w:styleId="WWCharLFO24LVL3">
    <w:name w:val="WW_CharLFO24LVL3"/>
    <w:rsid w:val="005C36A3"/>
    <w:rPr>
      <w:rFonts w:ascii="Wingdings" w:hAnsi="Wingdings"/>
    </w:rPr>
  </w:style>
  <w:style w:type="character" w:customStyle="1" w:styleId="WWCharLFO24LVL4">
    <w:name w:val="WW_CharLFO24LVL4"/>
    <w:rsid w:val="005C36A3"/>
    <w:rPr>
      <w:rFonts w:ascii="Symbol" w:hAnsi="Symbol"/>
    </w:rPr>
  </w:style>
  <w:style w:type="character" w:customStyle="1" w:styleId="WWCharLFO24LVL5">
    <w:name w:val="WW_CharLFO24LVL5"/>
    <w:rsid w:val="005C36A3"/>
    <w:rPr>
      <w:rFonts w:ascii="Courier New" w:hAnsi="Courier New" w:cs="Courier New"/>
    </w:rPr>
  </w:style>
  <w:style w:type="character" w:customStyle="1" w:styleId="WWCharLFO24LVL6">
    <w:name w:val="WW_CharLFO24LVL6"/>
    <w:rsid w:val="005C36A3"/>
    <w:rPr>
      <w:rFonts w:ascii="Wingdings" w:hAnsi="Wingdings"/>
    </w:rPr>
  </w:style>
  <w:style w:type="character" w:customStyle="1" w:styleId="WWCharLFO24LVL7">
    <w:name w:val="WW_CharLFO24LVL7"/>
    <w:rsid w:val="005C36A3"/>
    <w:rPr>
      <w:rFonts w:ascii="Symbol" w:hAnsi="Symbol"/>
    </w:rPr>
  </w:style>
  <w:style w:type="character" w:customStyle="1" w:styleId="WWCharLFO24LVL8">
    <w:name w:val="WW_CharLFO24LVL8"/>
    <w:rsid w:val="005C36A3"/>
    <w:rPr>
      <w:rFonts w:ascii="Courier New" w:hAnsi="Courier New" w:cs="Courier New"/>
    </w:rPr>
  </w:style>
  <w:style w:type="character" w:customStyle="1" w:styleId="WWCharLFO24LVL9">
    <w:name w:val="WW_CharLFO24LVL9"/>
    <w:rsid w:val="005C36A3"/>
    <w:rPr>
      <w:rFonts w:ascii="Wingdings" w:hAnsi="Wingdings"/>
    </w:rPr>
  </w:style>
  <w:style w:type="character" w:customStyle="1" w:styleId="WWCharLFO25LVL1">
    <w:name w:val="WW_CharLFO25LVL1"/>
    <w:rsid w:val="005C36A3"/>
    <w:rPr>
      <w:rFonts w:ascii="Symbol" w:hAnsi="Symbol"/>
    </w:rPr>
  </w:style>
  <w:style w:type="character" w:customStyle="1" w:styleId="WWCharLFO25LVL2">
    <w:name w:val="WW_CharLFO25LVL2"/>
    <w:rsid w:val="005C36A3"/>
    <w:rPr>
      <w:rFonts w:ascii="Courier New" w:hAnsi="Courier New" w:cs="Courier New"/>
    </w:rPr>
  </w:style>
  <w:style w:type="character" w:customStyle="1" w:styleId="WWCharLFO25LVL3">
    <w:name w:val="WW_CharLFO25LVL3"/>
    <w:rsid w:val="005C36A3"/>
    <w:rPr>
      <w:rFonts w:ascii="Wingdings" w:hAnsi="Wingdings"/>
    </w:rPr>
  </w:style>
  <w:style w:type="character" w:customStyle="1" w:styleId="WWCharLFO25LVL4">
    <w:name w:val="WW_CharLFO25LVL4"/>
    <w:rsid w:val="005C36A3"/>
    <w:rPr>
      <w:rFonts w:ascii="Symbol" w:hAnsi="Symbol"/>
    </w:rPr>
  </w:style>
  <w:style w:type="character" w:customStyle="1" w:styleId="WWCharLFO25LVL5">
    <w:name w:val="WW_CharLFO25LVL5"/>
    <w:rsid w:val="005C36A3"/>
    <w:rPr>
      <w:rFonts w:ascii="Courier New" w:hAnsi="Courier New" w:cs="Courier New"/>
    </w:rPr>
  </w:style>
  <w:style w:type="character" w:customStyle="1" w:styleId="WWCharLFO25LVL6">
    <w:name w:val="WW_CharLFO25LVL6"/>
    <w:rsid w:val="005C36A3"/>
    <w:rPr>
      <w:rFonts w:ascii="Wingdings" w:hAnsi="Wingdings"/>
    </w:rPr>
  </w:style>
  <w:style w:type="character" w:customStyle="1" w:styleId="WWCharLFO25LVL7">
    <w:name w:val="WW_CharLFO25LVL7"/>
    <w:rsid w:val="005C36A3"/>
    <w:rPr>
      <w:rFonts w:ascii="Symbol" w:hAnsi="Symbol"/>
    </w:rPr>
  </w:style>
  <w:style w:type="character" w:customStyle="1" w:styleId="WWCharLFO25LVL8">
    <w:name w:val="WW_CharLFO25LVL8"/>
    <w:rsid w:val="005C36A3"/>
    <w:rPr>
      <w:rFonts w:ascii="Courier New" w:hAnsi="Courier New" w:cs="Courier New"/>
    </w:rPr>
  </w:style>
  <w:style w:type="character" w:customStyle="1" w:styleId="WWCharLFO25LVL9">
    <w:name w:val="WW_CharLFO25LVL9"/>
    <w:rsid w:val="005C36A3"/>
    <w:rPr>
      <w:rFonts w:ascii="Wingdings" w:hAnsi="Wingdings"/>
    </w:rPr>
  </w:style>
  <w:style w:type="character" w:customStyle="1" w:styleId="WWCharLFO26LVL1">
    <w:name w:val="WW_CharLFO26LVL1"/>
    <w:rsid w:val="005C36A3"/>
    <w:rPr>
      <w:rFonts w:ascii="Times New Roman" w:eastAsia="Times New Roman" w:hAnsi="Times New Roman" w:cs="Times New Roman"/>
    </w:rPr>
  </w:style>
  <w:style w:type="character" w:customStyle="1" w:styleId="WWCharLFO26LVL2">
    <w:name w:val="WW_CharLFO26LVL2"/>
    <w:rsid w:val="005C36A3"/>
    <w:rPr>
      <w:rFonts w:ascii="Symbol" w:hAnsi="Symbol"/>
    </w:rPr>
  </w:style>
  <w:style w:type="character" w:customStyle="1" w:styleId="WWCharLFO27LVL1">
    <w:name w:val="WW_CharLFO27LVL1"/>
    <w:rsid w:val="005C36A3"/>
    <w:rPr>
      <w:rFonts w:ascii="Symbol" w:hAnsi="Symbol"/>
    </w:rPr>
  </w:style>
  <w:style w:type="character" w:customStyle="1" w:styleId="WWCharLFO27LVL2">
    <w:name w:val="WW_CharLFO27LVL2"/>
    <w:rsid w:val="005C36A3"/>
    <w:rPr>
      <w:rFonts w:ascii="Courier New" w:hAnsi="Courier New" w:cs="Courier New"/>
    </w:rPr>
  </w:style>
  <w:style w:type="character" w:customStyle="1" w:styleId="WWCharLFO27LVL3">
    <w:name w:val="WW_CharLFO27LVL3"/>
    <w:rsid w:val="005C36A3"/>
    <w:rPr>
      <w:rFonts w:ascii="Wingdings" w:hAnsi="Wingdings"/>
    </w:rPr>
  </w:style>
  <w:style w:type="character" w:customStyle="1" w:styleId="WWCharLFO27LVL4">
    <w:name w:val="WW_CharLFO27LVL4"/>
    <w:rsid w:val="005C36A3"/>
    <w:rPr>
      <w:rFonts w:ascii="Symbol" w:hAnsi="Symbol"/>
    </w:rPr>
  </w:style>
  <w:style w:type="character" w:customStyle="1" w:styleId="WWCharLFO27LVL5">
    <w:name w:val="WW_CharLFO27LVL5"/>
    <w:rsid w:val="005C36A3"/>
    <w:rPr>
      <w:rFonts w:ascii="Courier New" w:hAnsi="Courier New" w:cs="Courier New"/>
    </w:rPr>
  </w:style>
  <w:style w:type="character" w:customStyle="1" w:styleId="WWCharLFO27LVL6">
    <w:name w:val="WW_CharLFO27LVL6"/>
    <w:rsid w:val="005C36A3"/>
    <w:rPr>
      <w:rFonts w:ascii="Wingdings" w:hAnsi="Wingdings"/>
    </w:rPr>
  </w:style>
  <w:style w:type="character" w:customStyle="1" w:styleId="WWCharLFO27LVL7">
    <w:name w:val="WW_CharLFO27LVL7"/>
    <w:rsid w:val="005C36A3"/>
    <w:rPr>
      <w:rFonts w:ascii="Symbol" w:hAnsi="Symbol"/>
    </w:rPr>
  </w:style>
  <w:style w:type="character" w:customStyle="1" w:styleId="WWCharLFO27LVL8">
    <w:name w:val="WW_CharLFO27LVL8"/>
    <w:rsid w:val="005C36A3"/>
    <w:rPr>
      <w:rFonts w:ascii="Courier New" w:hAnsi="Courier New" w:cs="Courier New"/>
    </w:rPr>
  </w:style>
  <w:style w:type="character" w:customStyle="1" w:styleId="WWCharLFO27LVL9">
    <w:name w:val="WW_CharLFO27LVL9"/>
    <w:rsid w:val="005C36A3"/>
    <w:rPr>
      <w:rFonts w:ascii="Wingdings" w:hAnsi="Wingdings"/>
    </w:rPr>
  </w:style>
  <w:style w:type="character" w:customStyle="1" w:styleId="WWCharLFO28LVL1">
    <w:name w:val="WW_CharLFO28LVL1"/>
    <w:rsid w:val="005C36A3"/>
    <w:rPr>
      <w:rFonts w:ascii="Symbol" w:hAnsi="Symbol"/>
    </w:rPr>
  </w:style>
  <w:style w:type="character" w:customStyle="1" w:styleId="WWCharLFO28LVL2">
    <w:name w:val="WW_CharLFO28LVL2"/>
    <w:rsid w:val="005C36A3"/>
    <w:rPr>
      <w:rFonts w:ascii="Courier New" w:hAnsi="Courier New" w:cs="Courier New"/>
    </w:rPr>
  </w:style>
  <w:style w:type="character" w:customStyle="1" w:styleId="WWCharLFO28LVL3">
    <w:name w:val="WW_CharLFO28LVL3"/>
    <w:rsid w:val="005C36A3"/>
    <w:rPr>
      <w:rFonts w:ascii="Wingdings" w:hAnsi="Wingdings"/>
    </w:rPr>
  </w:style>
  <w:style w:type="character" w:customStyle="1" w:styleId="WWCharLFO28LVL4">
    <w:name w:val="WW_CharLFO28LVL4"/>
    <w:rsid w:val="005C36A3"/>
    <w:rPr>
      <w:rFonts w:ascii="Symbol" w:hAnsi="Symbol"/>
    </w:rPr>
  </w:style>
  <w:style w:type="character" w:customStyle="1" w:styleId="WWCharLFO28LVL5">
    <w:name w:val="WW_CharLFO28LVL5"/>
    <w:rsid w:val="005C36A3"/>
    <w:rPr>
      <w:rFonts w:ascii="Courier New" w:hAnsi="Courier New" w:cs="Courier New"/>
    </w:rPr>
  </w:style>
  <w:style w:type="character" w:customStyle="1" w:styleId="WWCharLFO28LVL6">
    <w:name w:val="WW_CharLFO28LVL6"/>
    <w:rsid w:val="005C36A3"/>
    <w:rPr>
      <w:rFonts w:ascii="Wingdings" w:hAnsi="Wingdings"/>
    </w:rPr>
  </w:style>
  <w:style w:type="character" w:customStyle="1" w:styleId="WWCharLFO28LVL7">
    <w:name w:val="WW_CharLFO28LVL7"/>
    <w:rsid w:val="005C36A3"/>
    <w:rPr>
      <w:rFonts w:ascii="Symbol" w:hAnsi="Symbol"/>
    </w:rPr>
  </w:style>
  <w:style w:type="character" w:customStyle="1" w:styleId="WWCharLFO28LVL8">
    <w:name w:val="WW_CharLFO28LVL8"/>
    <w:rsid w:val="005C36A3"/>
    <w:rPr>
      <w:rFonts w:ascii="Courier New" w:hAnsi="Courier New" w:cs="Courier New"/>
    </w:rPr>
  </w:style>
  <w:style w:type="character" w:customStyle="1" w:styleId="WWCharLFO28LVL9">
    <w:name w:val="WW_CharLFO28LVL9"/>
    <w:rsid w:val="005C36A3"/>
    <w:rPr>
      <w:rFonts w:ascii="Wingdings" w:hAnsi="Wingdings"/>
    </w:rPr>
  </w:style>
  <w:style w:type="character" w:customStyle="1" w:styleId="WWCharLFO29LVL1">
    <w:name w:val="WW_CharLFO29LVL1"/>
    <w:rsid w:val="005C36A3"/>
    <w:rPr>
      <w:rFonts w:ascii="Times New Roman" w:eastAsia="Times New Roman" w:hAnsi="Times New Roman" w:cs="Times New Roman"/>
    </w:rPr>
  </w:style>
  <w:style w:type="character" w:customStyle="1" w:styleId="WWCharLFO29LVL2">
    <w:name w:val="WW_CharLFO29LVL2"/>
    <w:rsid w:val="005C36A3"/>
    <w:rPr>
      <w:rFonts w:ascii="Symbol" w:hAnsi="Symbol"/>
    </w:rPr>
  </w:style>
  <w:style w:type="character" w:customStyle="1" w:styleId="WWCharLFO30LVL1">
    <w:name w:val="WW_CharLFO30LVL1"/>
    <w:rsid w:val="005C36A3"/>
    <w:rPr>
      <w:rFonts w:ascii="Symbol" w:hAnsi="Symbol"/>
    </w:rPr>
  </w:style>
  <w:style w:type="character" w:customStyle="1" w:styleId="WWCharLFO30LVL2">
    <w:name w:val="WW_CharLFO30LVL2"/>
    <w:rsid w:val="005C36A3"/>
    <w:rPr>
      <w:rFonts w:ascii="Courier New" w:hAnsi="Courier New" w:cs="Courier New"/>
    </w:rPr>
  </w:style>
  <w:style w:type="character" w:customStyle="1" w:styleId="WWCharLFO30LVL3">
    <w:name w:val="WW_CharLFO30LVL3"/>
    <w:rsid w:val="005C36A3"/>
    <w:rPr>
      <w:rFonts w:ascii="Wingdings" w:hAnsi="Wingdings"/>
    </w:rPr>
  </w:style>
  <w:style w:type="character" w:customStyle="1" w:styleId="WWCharLFO30LVL4">
    <w:name w:val="WW_CharLFO30LVL4"/>
    <w:rsid w:val="005C36A3"/>
    <w:rPr>
      <w:rFonts w:ascii="Symbol" w:hAnsi="Symbol"/>
    </w:rPr>
  </w:style>
  <w:style w:type="character" w:customStyle="1" w:styleId="WWCharLFO30LVL5">
    <w:name w:val="WW_CharLFO30LVL5"/>
    <w:rsid w:val="005C36A3"/>
    <w:rPr>
      <w:rFonts w:ascii="Courier New" w:hAnsi="Courier New" w:cs="Courier New"/>
    </w:rPr>
  </w:style>
  <w:style w:type="character" w:customStyle="1" w:styleId="WWCharLFO30LVL6">
    <w:name w:val="WW_CharLFO30LVL6"/>
    <w:rsid w:val="005C36A3"/>
    <w:rPr>
      <w:rFonts w:ascii="Wingdings" w:hAnsi="Wingdings"/>
    </w:rPr>
  </w:style>
  <w:style w:type="character" w:customStyle="1" w:styleId="WWCharLFO30LVL7">
    <w:name w:val="WW_CharLFO30LVL7"/>
    <w:rsid w:val="005C36A3"/>
    <w:rPr>
      <w:rFonts w:ascii="Symbol" w:hAnsi="Symbol"/>
    </w:rPr>
  </w:style>
  <w:style w:type="character" w:customStyle="1" w:styleId="WWCharLFO30LVL8">
    <w:name w:val="WW_CharLFO30LVL8"/>
    <w:rsid w:val="005C36A3"/>
    <w:rPr>
      <w:rFonts w:ascii="Courier New" w:hAnsi="Courier New" w:cs="Courier New"/>
    </w:rPr>
  </w:style>
  <w:style w:type="character" w:customStyle="1" w:styleId="WWCharLFO30LVL9">
    <w:name w:val="WW_CharLFO30LVL9"/>
    <w:rsid w:val="005C36A3"/>
    <w:rPr>
      <w:rFonts w:ascii="Wingdings" w:hAnsi="Wingdings"/>
    </w:rPr>
  </w:style>
  <w:style w:type="character" w:customStyle="1" w:styleId="WWCharLFO31LVL1">
    <w:name w:val="WW_CharLFO31LVL1"/>
    <w:rsid w:val="005C36A3"/>
    <w:rPr>
      <w:rFonts w:ascii="Symbol" w:hAnsi="Symbol"/>
      <w:sz w:val="20"/>
    </w:rPr>
  </w:style>
  <w:style w:type="character" w:customStyle="1" w:styleId="WWCharLFO31LVL2">
    <w:name w:val="WW_CharLFO31LVL2"/>
    <w:rsid w:val="005C36A3"/>
    <w:rPr>
      <w:rFonts w:ascii="Symbol" w:hAnsi="Symbol"/>
      <w:sz w:val="20"/>
    </w:rPr>
  </w:style>
  <w:style w:type="character" w:customStyle="1" w:styleId="WWCharLFO31LVL3">
    <w:name w:val="WW_CharLFO31LVL3"/>
    <w:rsid w:val="005C36A3"/>
    <w:rPr>
      <w:rFonts w:ascii="Symbol" w:hAnsi="Symbol"/>
      <w:sz w:val="20"/>
    </w:rPr>
  </w:style>
  <w:style w:type="character" w:customStyle="1" w:styleId="WWCharLFO31LVL4">
    <w:name w:val="WW_CharLFO31LVL4"/>
    <w:rsid w:val="005C36A3"/>
    <w:rPr>
      <w:rFonts w:ascii="Symbol" w:hAnsi="Symbol"/>
      <w:sz w:val="20"/>
    </w:rPr>
  </w:style>
  <w:style w:type="character" w:customStyle="1" w:styleId="WWCharLFO31LVL5">
    <w:name w:val="WW_CharLFO31LVL5"/>
    <w:rsid w:val="005C36A3"/>
    <w:rPr>
      <w:rFonts w:ascii="Symbol" w:hAnsi="Symbol"/>
      <w:sz w:val="20"/>
    </w:rPr>
  </w:style>
  <w:style w:type="character" w:customStyle="1" w:styleId="WWCharLFO31LVL6">
    <w:name w:val="WW_CharLFO31LVL6"/>
    <w:rsid w:val="005C36A3"/>
    <w:rPr>
      <w:rFonts w:ascii="Symbol" w:hAnsi="Symbol"/>
      <w:sz w:val="20"/>
    </w:rPr>
  </w:style>
  <w:style w:type="character" w:customStyle="1" w:styleId="WWCharLFO31LVL7">
    <w:name w:val="WW_CharLFO31LVL7"/>
    <w:rsid w:val="005C36A3"/>
    <w:rPr>
      <w:rFonts w:ascii="Symbol" w:hAnsi="Symbol"/>
      <w:sz w:val="20"/>
    </w:rPr>
  </w:style>
  <w:style w:type="character" w:customStyle="1" w:styleId="WWCharLFO31LVL8">
    <w:name w:val="WW_CharLFO31LVL8"/>
    <w:rsid w:val="005C36A3"/>
    <w:rPr>
      <w:rFonts w:ascii="Symbol" w:hAnsi="Symbol"/>
      <w:sz w:val="20"/>
    </w:rPr>
  </w:style>
  <w:style w:type="character" w:customStyle="1" w:styleId="WWCharLFO31LVL9">
    <w:name w:val="WW_CharLFO31LVL9"/>
    <w:rsid w:val="005C36A3"/>
    <w:rPr>
      <w:rFonts w:ascii="Symbol" w:hAnsi="Symbol"/>
      <w:sz w:val="20"/>
    </w:rPr>
  </w:style>
  <w:style w:type="character" w:customStyle="1" w:styleId="WWCharLFO32LVL1">
    <w:name w:val="WW_CharLFO32LVL1"/>
    <w:rsid w:val="005C36A3"/>
    <w:rPr>
      <w:rFonts w:ascii="Symbol" w:hAnsi="Symbol"/>
      <w:sz w:val="20"/>
    </w:rPr>
  </w:style>
  <w:style w:type="character" w:customStyle="1" w:styleId="WWCharLFO32LVL2">
    <w:name w:val="WW_CharLFO32LVL2"/>
    <w:rsid w:val="005C36A3"/>
    <w:rPr>
      <w:rFonts w:ascii="Symbol" w:hAnsi="Symbol"/>
      <w:sz w:val="20"/>
    </w:rPr>
  </w:style>
  <w:style w:type="character" w:customStyle="1" w:styleId="WWCharLFO32LVL3">
    <w:name w:val="WW_CharLFO32LVL3"/>
    <w:rsid w:val="005C36A3"/>
    <w:rPr>
      <w:rFonts w:ascii="Symbol" w:hAnsi="Symbol"/>
      <w:sz w:val="20"/>
    </w:rPr>
  </w:style>
  <w:style w:type="character" w:customStyle="1" w:styleId="WWCharLFO32LVL4">
    <w:name w:val="WW_CharLFO32LVL4"/>
    <w:rsid w:val="005C36A3"/>
    <w:rPr>
      <w:rFonts w:ascii="Symbol" w:hAnsi="Symbol"/>
      <w:sz w:val="20"/>
    </w:rPr>
  </w:style>
  <w:style w:type="character" w:customStyle="1" w:styleId="WWCharLFO32LVL5">
    <w:name w:val="WW_CharLFO32LVL5"/>
    <w:rsid w:val="005C36A3"/>
    <w:rPr>
      <w:rFonts w:ascii="Symbol" w:hAnsi="Symbol"/>
      <w:sz w:val="20"/>
    </w:rPr>
  </w:style>
  <w:style w:type="character" w:customStyle="1" w:styleId="WWCharLFO32LVL6">
    <w:name w:val="WW_CharLFO32LVL6"/>
    <w:rsid w:val="005C36A3"/>
    <w:rPr>
      <w:rFonts w:ascii="Symbol" w:hAnsi="Symbol"/>
      <w:sz w:val="20"/>
    </w:rPr>
  </w:style>
  <w:style w:type="character" w:customStyle="1" w:styleId="WWCharLFO32LVL7">
    <w:name w:val="WW_CharLFO32LVL7"/>
    <w:rsid w:val="005C36A3"/>
    <w:rPr>
      <w:rFonts w:ascii="Symbol" w:hAnsi="Symbol"/>
      <w:sz w:val="20"/>
    </w:rPr>
  </w:style>
  <w:style w:type="character" w:customStyle="1" w:styleId="WWCharLFO32LVL8">
    <w:name w:val="WW_CharLFO32LVL8"/>
    <w:rsid w:val="005C36A3"/>
    <w:rPr>
      <w:rFonts w:ascii="Symbol" w:hAnsi="Symbol"/>
      <w:sz w:val="20"/>
    </w:rPr>
  </w:style>
  <w:style w:type="character" w:customStyle="1" w:styleId="WWCharLFO32LVL9">
    <w:name w:val="WW_CharLFO32LVL9"/>
    <w:rsid w:val="005C36A3"/>
    <w:rPr>
      <w:rFonts w:ascii="Symbol" w:hAnsi="Symbol"/>
      <w:sz w:val="20"/>
    </w:rPr>
  </w:style>
  <w:style w:type="character" w:customStyle="1" w:styleId="WWCharLFO33LVL1">
    <w:name w:val="WW_CharLFO33LVL1"/>
    <w:rsid w:val="005C36A3"/>
    <w:rPr>
      <w:rFonts w:ascii="Symbol" w:hAnsi="Symbol"/>
      <w:sz w:val="20"/>
    </w:rPr>
  </w:style>
  <w:style w:type="character" w:customStyle="1" w:styleId="WWCharLFO33LVL2">
    <w:name w:val="WW_CharLFO33LVL2"/>
    <w:rsid w:val="005C36A3"/>
    <w:rPr>
      <w:rFonts w:ascii="Symbol" w:hAnsi="Symbol"/>
      <w:sz w:val="20"/>
    </w:rPr>
  </w:style>
  <w:style w:type="character" w:customStyle="1" w:styleId="WWCharLFO33LVL3">
    <w:name w:val="WW_CharLFO33LVL3"/>
    <w:rsid w:val="005C36A3"/>
    <w:rPr>
      <w:rFonts w:ascii="Symbol" w:hAnsi="Symbol"/>
      <w:sz w:val="20"/>
    </w:rPr>
  </w:style>
  <w:style w:type="character" w:customStyle="1" w:styleId="WWCharLFO33LVL4">
    <w:name w:val="WW_CharLFO33LVL4"/>
    <w:rsid w:val="005C36A3"/>
    <w:rPr>
      <w:rFonts w:ascii="Symbol" w:hAnsi="Symbol"/>
      <w:sz w:val="20"/>
    </w:rPr>
  </w:style>
  <w:style w:type="character" w:customStyle="1" w:styleId="WWCharLFO33LVL5">
    <w:name w:val="WW_CharLFO33LVL5"/>
    <w:rsid w:val="005C36A3"/>
    <w:rPr>
      <w:rFonts w:ascii="Symbol" w:hAnsi="Symbol"/>
      <w:sz w:val="20"/>
    </w:rPr>
  </w:style>
  <w:style w:type="character" w:customStyle="1" w:styleId="WWCharLFO33LVL6">
    <w:name w:val="WW_CharLFO33LVL6"/>
    <w:rsid w:val="005C36A3"/>
    <w:rPr>
      <w:rFonts w:ascii="Symbol" w:hAnsi="Symbol"/>
      <w:sz w:val="20"/>
    </w:rPr>
  </w:style>
  <w:style w:type="character" w:customStyle="1" w:styleId="WWCharLFO33LVL7">
    <w:name w:val="WW_CharLFO33LVL7"/>
    <w:rsid w:val="005C36A3"/>
    <w:rPr>
      <w:rFonts w:ascii="Symbol" w:hAnsi="Symbol"/>
      <w:sz w:val="20"/>
    </w:rPr>
  </w:style>
  <w:style w:type="character" w:customStyle="1" w:styleId="WWCharLFO33LVL8">
    <w:name w:val="WW_CharLFO33LVL8"/>
    <w:rsid w:val="005C36A3"/>
    <w:rPr>
      <w:rFonts w:ascii="Symbol" w:hAnsi="Symbol"/>
      <w:sz w:val="20"/>
    </w:rPr>
  </w:style>
  <w:style w:type="character" w:customStyle="1" w:styleId="WWCharLFO33LVL9">
    <w:name w:val="WW_CharLFO33LVL9"/>
    <w:rsid w:val="005C36A3"/>
    <w:rPr>
      <w:rFonts w:ascii="Symbol" w:hAnsi="Symbol"/>
      <w:sz w:val="20"/>
    </w:rPr>
  </w:style>
  <w:style w:type="character" w:customStyle="1" w:styleId="WWCharLFO34LVL1">
    <w:name w:val="WW_CharLFO34LVL1"/>
    <w:rsid w:val="005C36A3"/>
    <w:rPr>
      <w:rFonts w:ascii="Symbol" w:hAnsi="Symbol"/>
      <w:sz w:val="20"/>
    </w:rPr>
  </w:style>
  <w:style w:type="character" w:customStyle="1" w:styleId="WWCharLFO34LVL2">
    <w:name w:val="WW_CharLFO34LVL2"/>
    <w:rsid w:val="005C36A3"/>
    <w:rPr>
      <w:rFonts w:ascii="Symbol" w:hAnsi="Symbol"/>
      <w:sz w:val="20"/>
    </w:rPr>
  </w:style>
  <w:style w:type="character" w:customStyle="1" w:styleId="WWCharLFO34LVL3">
    <w:name w:val="WW_CharLFO34LVL3"/>
    <w:rsid w:val="005C36A3"/>
    <w:rPr>
      <w:rFonts w:ascii="Symbol" w:hAnsi="Symbol"/>
      <w:sz w:val="20"/>
    </w:rPr>
  </w:style>
  <w:style w:type="character" w:customStyle="1" w:styleId="WWCharLFO34LVL4">
    <w:name w:val="WW_CharLFO34LVL4"/>
    <w:rsid w:val="005C36A3"/>
    <w:rPr>
      <w:rFonts w:ascii="Symbol" w:hAnsi="Symbol"/>
      <w:sz w:val="20"/>
    </w:rPr>
  </w:style>
  <w:style w:type="character" w:customStyle="1" w:styleId="WWCharLFO34LVL5">
    <w:name w:val="WW_CharLFO34LVL5"/>
    <w:rsid w:val="005C36A3"/>
    <w:rPr>
      <w:rFonts w:ascii="Symbol" w:hAnsi="Symbol"/>
      <w:sz w:val="20"/>
    </w:rPr>
  </w:style>
  <w:style w:type="character" w:customStyle="1" w:styleId="WWCharLFO34LVL6">
    <w:name w:val="WW_CharLFO34LVL6"/>
    <w:rsid w:val="005C36A3"/>
    <w:rPr>
      <w:rFonts w:ascii="Symbol" w:hAnsi="Symbol"/>
      <w:sz w:val="20"/>
    </w:rPr>
  </w:style>
  <w:style w:type="character" w:customStyle="1" w:styleId="WWCharLFO34LVL7">
    <w:name w:val="WW_CharLFO34LVL7"/>
    <w:rsid w:val="005C36A3"/>
    <w:rPr>
      <w:rFonts w:ascii="Symbol" w:hAnsi="Symbol"/>
      <w:sz w:val="20"/>
    </w:rPr>
  </w:style>
  <w:style w:type="character" w:customStyle="1" w:styleId="WWCharLFO34LVL8">
    <w:name w:val="WW_CharLFO34LVL8"/>
    <w:rsid w:val="005C36A3"/>
    <w:rPr>
      <w:rFonts w:ascii="Symbol" w:hAnsi="Symbol"/>
      <w:sz w:val="20"/>
    </w:rPr>
  </w:style>
  <w:style w:type="character" w:customStyle="1" w:styleId="WWCharLFO34LVL9">
    <w:name w:val="WW_CharLFO34LVL9"/>
    <w:rsid w:val="005C36A3"/>
    <w:rPr>
      <w:rFonts w:ascii="Symbol" w:hAnsi="Symbol"/>
      <w:sz w:val="20"/>
    </w:rPr>
  </w:style>
  <w:style w:type="character" w:customStyle="1" w:styleId="WWCharLFO35LVL1">
    <w:name w:val="WW_CharLFO35LVL1"/>
    <w:rsid w:val="005C36A3"/>
    <w:rPr>
      <w:rFonts w:ascii="Symbol" w:hAnsi="Symbol"/>
      <w:sz w:val="20"/>
    </w:rPr>
  </w:style>
  <w:style w:type="character" w:customStyle="1" w:styleId="WWCharLFO35LVL2">
    <w:name w:val="WW_CharLFO35LVL2"/>
    <w:rsid w:val="005C36A3"/>
    <w:rPr>
      <w:rFonts w:ascii="Symbol" w:hAnsi="Symbol"/>
      <w:sz w:val="20"/>
    </w:rPr>
  </w:style>
  <w:style w:type="character" w:customStyle="1" w:styleId="WWCharLFO35LVL3">
    <w:name w:val="WW_CharLFO35LVL3"/>
    <w:rsid w:val="005C36A3"/>
    <w:rPr>
      <w:rFonts w:ascii="Symbol" w:hAnsi="Symbol"/>
      <w:sz w:val="20"/>
    </w:rPr>
  </w:style>
  <w:style w:type="character" w:customStyle="1" w:styleId="WWCharLFO35LVL4">
    <w:name w:val="WW_CharLFO35LVL4"/>
    <w:rsid w:val="005C36A3"/>
    <w:rPr>
      <w:rFonts w:ascii="Symbol" w:hAnsi="Symbol"/>
      <w:sz w:val="20"/>
    </w:rPr>
  </w:style>
  <w:style w:type="character" w:customStyle="1" w:styleId="WWCharLFO35LVL5">
    <w:name w:val="WW_CharLFO35LVL5"/>
    <w:rsid w:val="005C36A3"/>
    <w:rPr>
      <w:rFonts w:ascii="Symbol" w:hAnsi="Symbol"/>
      <w:sz w:val="20"/>
    </w:rPr>
  </w:style>
  <w:style w:type="character" w:customStyle="1" w:styleId="WWCharLFO35LVL6">
    <w:name w:val="WW_CharLFO35LVL6"/>
    <w:rsid w:val="005C36A3"/>
    <w:rPr>
      <w:rFonts w:ascii="Symbol" w:hAnsi="Symbol"/>
      <w:sz w:val="20"/>
    </w:rPr>
  </w:style>
  <w:style w:type="character" w:customStyle="1" w:styleId="WWCharLFO35LVL7">
    <w:name w:val="WW_CharLFO35LVL7"/>
    <w:rsid w:val="005C36A3"/>
    <w:rPr>
      <w:rFonts w:ascii="Symbol" w:hAnsi="Symbol"/>
      <w:sz w:val="20"/>
    </w:rPr>
  </w:style>
  <w:style w:type="character" w:customStyle="1" w:styleId="WWCharLFO35LVL8">
    <w:name w:val="WW_CharLFO35LVL8"/>
    <w:rsid w:val="005C36A3"/>
    <w:rPr>
      <w:rFonts w:ascii="Symbol" w:hAnsi="Symbol"/>
      <w:sz w:val="20"/>
    </w:rPr>
  </w:style>
  <w:style w:type="character" w:customStyle="1" w:styleId="WWCharLFO35LVL9">
    <w:name w:val="WW_CharLFO35LVL9"/>
    <w:rsid w:val="005C36A3"/>
    <w:rPr>
      <w:rFonts w:ascii="Symbol" w:hAnsi="Symbol"/>
      <w:sz w:val="20"/>
    </w:rPr>
  </w:style>
  <w:style w:type="character" w:customStyle="1" w:styleId="WWCharLFO37LVL1">
    <w:name w:val="WW_CharLFO37LVL1"/>
    <w:rsid w:val="005C36A3"/>
    <w:rPr>
      <w:rFonts w:ascii="Symbol" w:hAnsi="Symbol"/>
      <w:sz w:val="20"/>
    </w:rPr>
  </w:style>
  <w:style w:type="character" w:customStyle="1" w:styleId="WWCharLFO37LVL2">
    <w:name w:val="WW_CharLFO37LVL2"/>
    <w:rsid w:val="005C36A3"/>
    <w:rPr>
      <w:rFonts w:ascii="Symbol" w:hAnsi="Symbol"/>
      <w:sz w:val="20"/>
    </w:rPr>
  </w:style>
  <w:style w:type="character" w:customStyle="1" w:styleId="WWCharLFO37LVL3">
    <w:name w:val="WW_CharLFO37LVL3"/>
    <w:rsid w:val="005C36A3"/>
    <w:rPr>
      <w:rFonts w:ascii="Symbol" w:hAnsi="Symbol"/>
      <w:sz w:val="20"/>
    </w:rPr>
  </w:style>
  <w:style w:type="character" w:customStyle="1" w:styleId="WWCharLFO37LVL4">
    <w:name w:val="WW_CharLFO37LVL4"/>
    <w:rsid w:val="005C36A3"/>
    <w:rPr>
      <w:rFonts w:ascii="Symbol" w:hAnsi="Symbol"/>
      <w:sz w:val="20"/>
    </w:rPr>
  </w:style>
  <w:style w:type="character" w:customStyle="1" w:styleId="WWCharLFO37LVL5">
    <w:name w:val="WW_CharLFO37LVL5"/>
    <w:rsid w:val="005C36A3"/>
    <w:rPr>
      <w:rFonts w:ascii="Symbol" w:hAnsi="Symbol"/>
      <w:sz w:val="20"/>
    </w:rPr>
  </w:style>
  <w:style w:type="character" w:customStyle="1" w:styleId="WWCharLFO37LVL6">
    <w:name w:val="WW_CharLFO37LVL6"/>
    <w:rsid w:val="005C36A3"/>
    <w:rPr>
      <w:rFonts w:ascii="Symbol" w:hAnsi="Symbol"/>
      <w:sz w:val="20"/>
    </w:rPr>
  </w:style>
  <w:style w:type="character" w:customStyle="1" w:styleId="WWCharLFO37LVL7">
    <w:name w:val="WW_CharLFO37LVL7"/>
    <w:rsid w:val="005C36A3"/>
    <w:rPr>
      <w:rFonts w:ascii="Symbol" w:hAnsi="Symbol"/>
      <w:sz w:val="20"/>
    </w:rPr>
  </w:style>
  <w:style w:type="character" w:customStyle="1" w:styleId="WWCharLFO37LVL8">
    <w:name w:val="WW_CharLFO37LVL8"/>
    <w:rsid w:val="005C36A3"/>
    <w:rPr>
      <w:rFonts w:ascii="Symbol" w:hAnsi="Symbol"/>
      <w:sz w:val="20"/>
    </w:rPr>
  </w:style>
  <w:style w:type="character" w:customStyle="1" w:styleId="WWCharLFO37LVL9">
    <w:name w:val="WW_CharLFO37LVL9"/>
    <w:rsid w:val="005C36A3"/>
    <w:rPr>
      <w:rFonts w:ascii="Symbol" w:hAnsi="Symbol"/>
      <w:sz w:val="20"/>
    </w:rPr>
  </w:style>
  <w:style w:type="character" w:customStyle="1" w:styleId="WWCharLFO39LVL1">
    <w:name w:val="WW_CharLFO39LVL1"/>
    <w:rsid w:val="005C36A3"/>
    <w:rPr>
      <w:rFonts w:ascii="Symbol" w:hAnsi="Symbol"/>
      <w:sz w:val="20"/>
    </w:rPr>
  </w:style>
  <w:style w:type="character" w:customStyle="1" w:styleId="WWCharLFO39LVL2">
    <w:name w:val="WW_CharLFO39LVL2"/>
    <w:rsid w:val="005C36A3"/>
    <w:rPr>
      <w:rFonts w:ascii="Symbol" w:hAnsi="Symbol"/>
      <w:sz w:val="20"/>
    </w:rPr>
  </w:style>
  <w:style w:type="character" w:customStyle="1" w:styleId="WWCharLFO39LVL3">
    <w:name w:val="WW_CharLFO39LVL3"/>
    <w:rsid w:val="005C36A3"/>
    <w:rPr>
      <w:rFonts w:ascii="Symbol" w:hAnsi="Symbol"/>
      <w:sz w:val="20"/>
    </w:rPr>
  </w:style>
  <w:style w:type="character" w:customStyle="1" w:styleId="WWCharLFO39LVL4">
    <w:name w:val="WW_CharLFO39LVL4"/>
    <w:rsid w:val="005C36A3"/>
    <w:rPr>
      <w:rFonts w:ascii="Symbol" w:hAnsi="Symbol"/>
      <w:sz w:val="20"/>
    </w:rPr>
  </w:style>
  <w:style w:type="character" w:customStyle="1" w:styleId="WWCharLFO39LVL5">
    <w:name w:val="WW_CharLFO39LVL5"/>
    <w:rsid w:val="005C36A3"/>
    <w:rPr>
      <w:rFonts w:ascii="Symbol" w:hAnsi="Symbol"/>
      <w:sz w:val="20"/>
    </w:rPr>
  </w:style>
  <w:style w:type="character" w:customStyle="1" w:styleId="WWCharLFO39LVL6">
    <w:name w:val="WW_CharLFO39LVL6"/>
    <w:rsid w:val="005C36A3"/>
    <w:rPr>
      <w:rFonts w:ascii="Symbol" w:hAnsi="Symbol"/>
      <w:sz w:val="20"/>
    </w:rPr>
  </w:style>
  <w:style w:type="character" w:customStyle="1" w:styleId="WWCharLFO39LVL7">
    <w:name w:val="WW_CharLFO39LVL7"/>
    <w:rsid w:val="005C36A3"/>
    <w:rPr>
      <w:rFonts w:ascii="Symbol" w:hAnsi="Symbol"/>
      <w:sz w:val="20"/>
    </w:rPr>
  </w:style>
  <w:style w:type="character" w:customStyle="1" w:styleId="WWCharLFO39LVL8">
    <w:name w:val="WW_CharLFO39LVL8"/>
    <w:rsid w:val="005C36A3"/>
    <w:rPr>
      <w:rFonts w:ascii="Symbol" w:hAnsi="Symbol"/>
      <w:sz w:val="20"/>
    </w:rPr>
  </w:style>
  <w:style w:type="character" w:customStyle="1" w:styleId="WWCharLFO39LVL9">
    <w:name w:val="WW_CharLFO39LVL9"/>
    <w:rsid w:val="005C36A3"/>
    <w:rPr>
      <w:rFonts w:ascii="Symbol" w:hAnsi="Symbol"/>
      <w:sz w:val="20"/>
    </w:rPr>
  </w:style>
  <w:style w:type="character" w:customStyle="1" w:styleId="WWCharLFO41LVL1">
    <w:name w:val="WW_CharLFO41LVL1"/>
    <w:rsid w:val="005C36A3"/>
    <w:rPr>
      <w:rFonts w:ascii="Symbol" w:hAnsi="Symbol"/>
      <w:sz w:val="20"/>
    </w:rPr>
  </w:style>
  <w:style w:type="character" w:customStyle="1" w:styleId="WWCharLFO41LVL2">
    <w:name w:val="WW_CharLFO41LVL2"/>
    <w:rsid w:val="005C36A3"/>
    <w:rPr>
      <w:rFonts w:ascii="Symbol" w:hAnsi="Symbol"/>
      <w:sz w:val="20"/>
    </w:rPr>
  </w:style>
  <w:style w:type="character" w:customStyle="1" w:styleId="WWCharLFO41LVL3">
    <w:name w:val="WW_CharLFO41LVL3"/>
    <w:rsid w:val="005C36A3"/>
    <w:rPr>
      <w:rFonts w:ascii="Symbol" w:hAnsi="Symbol"/>
      <w:sz w:val="20"/>
    </w:rPr>
  </w:style>
  <w:style w:type="character" w:customStyle="1" w:styleId="WWCharLFO41LVL4">
    <w:name w:val="WW_CharLFO41LVL4"/>
    <w:rsid w:val="005C36A3"/>
    <w:rPr>
      <w:rFonts w:ascii="Symbol" w:hAnsi="Symbol"/>
      <w:sz w:val="20"/>
    </w:rPr>
  </w:style>
  <w:style w:type="character" w:customStyle="1" w:styleId="WWCharLFO41LVL5">
    <w:name w:val="WW_CharLFO41LVL5"/>
    <w:rsid w:val="005C36A3"/>
    <w:rPr>
      <w:rFonts w:ascii="Symbol" w:hAnsi="Symbol"/>
      <w:sz w:val="20"/>
    </w:rPr>
  </w:style>
  <w:style w:type="character" w:customStyle="1" w:styleId="WWCharLFO41LVL6">
    <w:name w:val="WW_CharLFO41LVL6"/>
    <w:rsid w:val="005C36A3"/>
    <w:rPr>
      <w:rFonts w:ascii="Symbol" w:hAnsi="Symbol"/>
      <w:sz w:val="20"/>
    </w:rPr>
  </w:style>
  <w:style w:type="character" w:customStyle="1" w:styleId="WWCharLFO41LVL7">
    <w:name w:val="WW_CharLFO41LVL7"/>
    <w:rsid w:val="005C36A3"/>
    <w:rPr>
      <w:rFonts w:ascii="Symbol" w:hAnsi="Symbol"/>
      <w:sz w:val="20"/>
    </w:rPr>
  </w:style>
  <w:style w:type="character" w:customStyle="1" w:styleId="WWCharLFO41LVL8">
    <w:name w:val="WW_CharLFO41LVL8"/>
    <w:rsid w:val="005C36A3"/>
    <w:rPr>
      <w:rFonts w:ascii="Symbol" w:hAnsi="Symbol"/>
      <w:sz w:val="20"/>
    </w:rPr>
  </w:style>
  <w:style w:type="character" w:customStyle="1" w:styleId="WWCharLFO41LVL9">
    <w:name w:val="WW_CharLFO41LVL9"/>
    <w:rsid w:val="005C36A3"/>
    <w:rPr>
      <w:rFonts w:ascii="Symbol" w:hAnsi="Symbol"/>
      <w:sz w:val="20"/>
    </w:rPr>
  </w:style>
  <w:style w:type="character" w:customStyle="1" w:styleId="WWCharLFO43LVL1">
    <w:name w:val="WW_CharLFO43LVL1"/>
    <w:rsid w:val="005C36A3"/>
    <w:rPr>
      <w:rFonts w:ascii="Symbol" w:hAnsi="Symbol"/>
      <w:sz w:val="20"/>
    </w:rPr>
  </w:style>
  <w:style w:type="character" w:customStyle="1" w:styleId="WWCharLFO43LVL2">
    <w:name w:val="WW_CharLFO43LVL2"/>
    <w:rsid w:val="005C36A3"/>
    <w:rPr>
      <w:rFonts w:ascii="Symbol" w:hAnsi="Symbol"/>
      <w:sz w:val="20"/>
    </w:rPr>
  </w:style>
  <w:style w:type="character" w:customStyle="1" w:styleId="WWCharLFO43LVL3">
    <w:name w:val="WW_CharLFO43LVL3"/>
    <w:rsid w:val="005C36A3"/>
    <w:rPr>
      <w:rFonts w:ascii="Symbol" w:hAnsi="Symbol"/>
      <w:sz w:val="20"/>
    </w:rPr>
  </w:style>
  <w:style w:type="character" w:customStyle="1" w:styleId="WWCharLFO43LVL4">
    <w:name w:val="WW_CharLFO43LVL4"/>
    <w:rsid w:val="005C36A3"/>
    <w:rPr>
      <w:rFonts w:ascii="Symbol" w:hAnsi="Symbol"/>
      <w:sz w:val="20"/>
    </w:rPr>
  </w:style>
  <w:style w:type="character" w:customStyle="1" w:styleId="WWCharLFO43LVL5">
    <w:name w:val="WW_CharLFO43LVL5"/>
    <w:rsid w:val="005C36A3"/>
    <w:rPr>
      <w:rFonts w:ascii="Symbol" w:hAnsi="Symbol"/>
      <w:sz w:val="20"/>
    </w:rPr>
  </w:style>
  <w:style w:type="character" w:customStyle="1" w:styleId="WWCharLFO43LVL6">
    <w:name w:val="WW_CharLFO43LVL6"/>
    <w:rsid w:val="005C36A3"/>
    <w:rPr>
      <w:rFonts w:ascii="Symbol" w:hAnsi="Symbol"/>
      <w:sz w:val="20"/>
    </w:rPr>
  </w:style>
  <w:style w:type="character" w:customStyle="1" w:styleId="WWCharLFO43LVL7">
    <w:name w:val="WW_CharLFO43LVL7"/>
    <w:rsid w:val="005C36A3"/>
    <w:rPr>
      <w:rFonts w:ascii="Symbol" w:hAnsi="Symbol"/>
      <w:sz w:val="20"/>
    </w:rPr>
  </w:style>
  <w:style w:type="character" w:customStyle="1" w:styleId="WWCharLFO43LVL8">
    <w:name w:val="WW_CharLFO43LVL8"/>
    <w:rsid w:val="005C36A3"/>
    <w:rPr>
      <w:rFonts w:ascii="Symbol" w:hAnsi="Symbol"/>
      <w:sz w:val="20"/>
    </w:rPr>
  </w:style>
  <w:style w:type="character" w:customStyle="1" w:styleId="WWCharLFO43LVL9">
    <w:name w:val="WW_CharLFO43LVL9"/>
    <w:rsid w:val="005C36A3"/>
    <w:rPr>
      <w:rFonts w:ascii="Symbol" w:hAnsi="Symbol"/>
      <w:sz w:val="20"/>
    </w:rPr>
  </w:style>
  <w:style w:type="character" w:customStyle="1" w:styleId="WWCharLFO44LVL1">
    <w:name w:val="WW_CharLFO44LVL1"/>
    <w:rsid w:val="005C36A3"/>
    <w:rPr>
      <w:rFonts w:ascii="Symbol" w:hAnsi="Symbol"/>
      <w:sz w:val="20"/>
    </w:rPr>
  </w:style>
  <w:style w:type="character" w:customStyle="1" w:styleId="WWCharLFO44LVL2">
    <w:name w:val="WW_CharLFO44LVL2"/>
    <w:rsid w:val="005C36A3"/>
    <w:rPr>
      <w:rFonts w:ascii="Symbol" w:hAnsi="Symbol"/>
      <w:sz w:val="20"/>
    </w:rPr>
  </w:style>
  <w:style w:type="character" w:customStyle="1" w:styleId="WWCharLFO44LVL3">
    <w:name w:val="WW_CharLFO44LVL3"/>
    <w:rsid w:val="005C36A3"/>
    <w:rPr>
      <w:rFonts w:ascii="Symbol" w:hAnsi="Symbol"/>
      <w:sz w:val="20"/>
    </w:rPr>
  </w:style>
  <w:style w:type="character" w:customStyle="1" w:styleId="WWCharLFO44LVL4">
    <w:name w:val="WW_CharLFO44LVL4"/>
    <w:rsid w:val="005C36A3"/>
    <w:rPr>
      <w:rFonts w:ascii="Symbol" w:hAnsi="Symbol"/>
      <w:sz w:val="20"/>
    </w:rPr>
  </w:style>
  <w:style w:type="character" w:customStyle="1" w:styleId="WWCharLFO44LVL5">
    <w:name w:val="WW_CharLFO44LVL5"/>
    <w:rsid w:val="005C36A3"/>
    <w:rPr>
      <w:rFonts w:ascii="Symbol" w:hAnsi="Symbol"/>
      <w:sz w:val="20"/>
    </w:rPr>
  </w:style>
  <w:style w:type="character" w:customStyle="1" w:styleId="WWCharLFO44LVL6">
    <w:name w:val="WW_CharLFO44LVL6"/>
    <w:rsid w:val="005C36A3"/>
    <w:rPr>
      <w:rFonts w:ascii="Symbol" w:hAnsi="Symbol"/>
      <w:sz w:val="20"/>
    </w:rPr>
  </w:style>
  <w:style w:type="character" w:customStyle="1" w:styleId="WWCharLFO44LVL7">
    <w:name w:val="WW_CharLFO44LVL7"/>
    <w:rsid w:val="005C36A3"/>
    <w:rPr>
      <w:rFonts w:ascii="Symbol" w:hAnsi="Symbol"/>
      <w:sz w:val="20"/>
    </w:rPr>
  </w:style>
  <w:style w:type="character" w:customStyle="1" w:styleId="WWCharLFO44LVL8">
    <w:name w:val="WW_CharLFO44LVL8"/>
    <w:rsid w:val="005C36A3"/>
    <w:rPr>
      <w:rFonts w:ascii="Symbol" w:hAnsi="Symbol"/>
      <w:sz w:val="20"/>
    </w:rPr>
  </w:style>
  <w:style w:type="character" w:customStyle="1" w:styleId="WWCharLFO44LVL9">
    <w:name w:val="WW_CharLFO44LVL9"/>
    <w:rsid w:val="005C36A3"/>
    <w:rPr>
      <w:rFonts w:ascii="Symbol" w:hAnsi="Symbol"/>
      <w:sz w:val="20"/>
    </w:rPr>
  </w:style>
  <w:style w:type="character" w:customStyle="1" w:styleId="WWCharLFO46LVL1">
    <w:name w:val="WW_CharLFO46LVL1"/>
    <w:rsid w:val="005C36A3"/>
    <w:rPr>
      <w:rFonts w:ascii="Symbol" w:hAnsi="Symbol"/>
      <w:sz w:val="20"/>
    </w:rPr>
  </w:style>
  <w:style w:type="character" w:customStyle="1" w:styleId="WWCharLFO46LVL2">
    <w:name w:val="WW_CharLFO46LVL2"/>
    <w:rsid w:val="005C36A3"/>
    <w:rPr>
      <w:rFonts w:ascii="Symbol" w:hAnsi="Symbol"/>
      <w:sz w:val="20"/>
    </w:rPr>
  </w:style>
  <w:style w:type="character" w:customStyle="1" w:styleId="WWCharLFO46LVL3">
    <w:name w:val="WW_CharLFO46LVL3"/>
    <w:rsid w:val="005C36A3"/>
    <w:rPr>
      <w:rFonts w:ascii="Symbol" w:hAnsi="Symbol"/>
      <w:sz w:val="20"/>
    </w:rPr>
  </w:style>
  <w:style w:type="character" w:customStyle="1" w:styleId="WWCharLFO46LVL4">
    <w:name w:val="WW_CharLFO46LVL4"/>
    <w:rsid w:val="005C36A3"/>
    <w:rPr>
      <w:rFonts w:ascii="Symbol" w:hAnsi="Symbol"/>
      <w:sz w:val="20"/>
    </w:rPr>
  </w:style>
  <w:style w:type="character" w:customStyle="1" w:styleId="WWCharLFO46LVL5">
    <w:name w:val="WW_CharLFO46LVL5"/>
    <w:rsid w:val="005C36A3"/>
    <w:rPr>
      <w:rFonts w:ascii="Symbol" w:hAnsi="Symbol"/>
      <w:sz w:val="20"/>
    </w:rPr>
  </w:style>
  <w:style w:type="character" w:customStyle="1" w:styleId="WWCharLFO46LVL6">
    <w:name w:val="WW_CharLFO46LVL6"/>
    <w:rsid w:val="005C36A3"/>
    <w:rPr>
      <w:rFonts w:ascii="Symbol" w:hAnsi="Symbol"/>
      <w:sz w:val="20"/>
    </w:rPr>
  </w:style>
  <w:style w:type="character" w:customStyle="1" w:styleId="WWCharLFO46LVL7">
    <w:name w:val="WW_CharLFO46LVL7"/>
    <w:rsid w:val="005C36A3"/>
    <w:rPr>
      <w:rFonts w:ascii="Symbol" w:hAnsi="Symbol"/>
      <w:sz w:val="20"/>
    </w:rPr>
  </w:style>
  <w:style w:type="character" w:customStyle="1" w:styleId="WWCharLFO46LVL8">
    <w:name w:val="WW_CharLFO46LVL8"/>
    <w:rsid w:val="005C36A3"/>
    <w:rPr>
      <w:rFonts w:ascii="Symbol" w:hAnsi="Symbol"/>
      <w:sz w:val="20"/>
    </w:rPr>
  </w:style>
  <w:style w:type="character" w:customStyle="1" w:styleId="WWCharLFO46LVL9">
    <w:name w:val="WW_CharLFO46LVL9"/>
    <w:rsid w:val="005C36A3"/>
    <w:rPr>
      <w:rFonts w:ascii="Symbol" w:hAnsi="Symbol"/>
      <w:sz w:val="20"/>
    </w:rPr>
  </w:style>
  <w:style w:type="character" w:customStyle="1" w:styleId="WWCharLFO48LVL1">
    <w:name w:val="WW_CharLFO48LVL1"/>
    <w:rsid w:val="005C36A3"/>
    <w:rPr>
      <w:rFonts w:ascii="Symbol" w:hAnsi="Symbol"/>
      <w:sz w:val="20"/>
    </w:rPr>
  </w:style>
  <w:style w:type="character" w:customStyle="1" w:styleId="WWCharLFO48LVL2">
    <w:name w:val="WW_CharLFO48LVL2"/>
    <w:rsid w:val="005C36A3"/>
    <w:rPr>
      <w:rFonts w:ascii="Symbol" w:hAnsi="Symbol"/>
      <w:sz w:val="20"/>
    </w:rPr>
  </w:style>
  <w:style w:type="character" w:customStyle="1" w:styleId="WWCharLFO48LVL3">
    <w:name w:val="WW_CharLFO48LVL3"/>
    <w:rsid w:val="005C36A3"/>
    <w:rPr>
      <w:rFonts w:ascii="Symbol" w:hAnsi="Symbol"/>
      <w:sz w:val="20"/>
    </w:rPr>
  </w:style>
  <w:style w:type="character" w:customStyle="1" w:styleId="WWCharLFO48LVL4">
    <w:name w:val="WW_CharLFO48LVL4"/>
    <w:rsid w:val="005C36A3"/>
    <w:rPr>
      <w:rFonts w:ascii="Symbol" w:hAnsi="Symbol"/>
      <w:sz w:val="20"/>
    </w:rPr>
  </w:style>
  <w:style w:type="character" w:customStyle="1" w:styleId="WWCharLFO48LVL5">
    <w:name w:val="WW_CharLFO48LVL5"/>
    <w:rsid w:val="005C36A3"/>
    <w:rPr>
      <w:rFonts w:ascii="Symbol" w:hAnsi="Symbol"/>
      <w:sz w:val="20"/>
    </w:rPr>
  </w:style>
  <w:style w:type="character" w:customStyle="1" w:styleId="WWCharLFO48LVL6">
    <w:name w:val="WW_CharLFO48LVL6"/>
    <w:rsid w:val="005C36A3"/>
    <w:rPr>
      <w:rFonts w:ascii="Symbol" w:hAnsi="Symbol"/>
      <w:sz w:val="20"/>
    </w:rPr>
  </w:style>
  <w:style w:type="character" w:customStyle="1" w:styleId="WWCharLFO48LVL7">
    <w:name w:val="WW_CharLFO48LVL7"/>
    <w:rsid w:val="005C36A3"/>
    <w:rPr>
      <w:rFonts w:ascii="Symbol" w:hAnsi="Symbol"/>
      <w:sz w:val="20"/>
    </w:rPr>
  </w:style>
  <w:style w:type="character" w:customStyle="1" w:styleId="WWCharLFO48LVL8">
    <w:name w:val="WW_CharLFO48LVL8"/>
    <w:rsid w:val="005C36A3"/>
    <w:rPr>
      <w:rFonts w:ascii="Symbol" w:hAnsi="Symbol"/>
      <w:sz w:val="20"/>
    </w:rPr>
  </w:style>
  <w:style w:type="character" w:customStyle="1" w:styleId="WWCharLFO48LVL9">
    <w:name w:val="WW_CharLFO48LVL9"/>
    <w:rsid w:val="005C36A3"/>
    <w:rPr>
      <w:rFonts w:ascii="Symbol" w:hAnsi="Symbol"/>
      <w:sz w:val="20"/>
    </w:rPr>
  </w:style>
  <w:style w:type="character" w:customStyle="1" w:styleId="WWCharLFO50LVL1">
    <w:name w:val="WW_CharLFO50LVL1"/>
    <w:rsid w:val="005C36A3"/>
    <w:rPr>
      <w:rFonts w:ascii="Symbol" w:hAnsi="Symbol"/>
      <w:sz w:val="20"/>
    </w:rPr>
  </w:style>
  <w:style w:type="character" w:customStyle="1" w:styleId="WWCharLFO50LVL2">
    <w:name w:val="WW_CharLFO50LVL2"/>
    <w:rsid w:val="005C36A3"/>
    <w:rPr>
      <w:rFonts w:ascii="Symbol" w:hAnsi="Symbol"/>
      <w:sz w:val="20"/>
    </w:rPr>
  </w:style>
  <w:style w:type="character" w:customStyle="1" w:styleId="WWCharLFO50LVL3">
    <w:name w:val="WW_CharLFO50LVL3"/>
    <w:rsid w:val="005C36A3"/>
    <w:rPr>
      <w:rFonts w:ascii="Symbol" w:hAnsi="Symbol"/>
      <w:sz w:val="20"/>
    </w:rPr>
  </w:style>
  <w:style w:type="character" w:customStyle="1" w:styleId="WWCharLFO50LVL4">
    <w:name w:val="WW_CharLFO50LVL4"/>
    <w:rsid w:val="005C36A3"/>
    <w:rPr>
      <w:rFonts w:ascii="Symbol" w:hAnsi="Symbol"/>
      <w:sz w:val="20"/>
    </w:rPr>
  </w:style>
  <w:style w:type="character" w:customStyle="1" w:styleId="WWCharLFO50LVL5">
    <w:name w:val="WW_CharLFO50LVL5"/>
    <w:rsid w:val="005C36A3"/>
    <w:rPr>
      <w:rFonts w:ascii="Symbol" w:hAnsi="Symbol"/>
      <w:sz w:val="20"/>
    </w:rPr>
  </w:style>
  <w:style w:type="character" w:customStyle="1" w:styleId="WWCharLFO50LVL6">
    <w:name w:val="WW_CharLFO50LVL6"/>
    <w:rsid w:val="005C36A3"/>
    <w:rPr>
      <w:rFonts w:ascii="Symbol" w:hAnsi="Symbol"/>
      <w:sz w:val="20"/>
    </w:rPr>
  </w:style>
  <w:style w:type="character" w:customStyle="1" w:styleId="WWCharLFO50LVL7">
    <w:name w:val="WW_CharLFO50LVL7"/>
    <w:rsid w:val="005C36A3"/>
    <w:rPr>
      <w:rFonts w:ascii="Symbol" w:hAnsi="Symbol"/>
      <w:sz w:val="20"/>
    </w:rPr>
  </w:style>
  <w:style w:type="character" w:customStyle="1" w:styleId="WWCharLFO50LVL8">
    <w:name w:val="WW_CharLFO50LVL8"/>
    <w:rsid w:val="005C36A3"/>
    <w:rPr>
      <w:rFonts w:ascii="Symbol" w:hAnsi="Symbol"/>
      <w:sz w:val="20"/>
    </w:rPr>
  </w:style>
  <w:style w:type="character" w:customStyle="1" w:styleId="WWCharLFO50LVL9">
    <w:name w:val="WW_CharLFO50LVL9"/>
    <w:rsid w:val="005C36A3"/>
    <w:rPr>
      <w:rFonts w:ascii="Symbol" w:hAnsi="Symbol"/>
      <w:sz w:val="20"/>
    </w:rPr>
  </w:style>
  <w:style w:type="character" w:customStyle="1" w:styleId="WWCharLFO52LVL1">
    <w:name w:val="WW_CharLFO52LVL1"/>
    <w:rsid w:val="005C36A3"/>
    <w:rPr>
      <w:rFonts w:ascii="Symbol" w:hAnsi="Symbol"/>
      <w:sz w:val="20"/>
    </w:rPr>
  </w:style>
  <w:style w:type="character" w:customStyle="1" w:styleId="WWCharLFO52LVL2">
    <w:name w:val="WW_CharLFO52LVL2"/>
    <w:rsid w:val="005C36A3"/>
    <w:rPr>
      <w:rFonts w:ascii="Symbol" w:hAnsi="Symbol"/>
      <w:sz w:val="20"/>
    </w:rPr>
  </w:style>
  <w:style w:type="character" w:customStyle="1" w:styleId="WWCharLFO52LVL3">
    <w:name w:val="WW_CharLFO52LVL3"/>
    <w:rsid w:val="005C36A3"/>
    <w:rPr>
      <w:rFonts w:ascii="Symbol" w:hAnsi="Symbol"/>
      <w:sz w:val="20"/>
    </w:rPr>
  </w:style>
  <w:style w:type="character" w:customStyle="1" w:styleId="WWCharLFO52LVL4">
    <w:name w:val="WW_CharLFO52LVL4"/>
    <w:rsid w:val="005C36A3"/>
    <w:rPr>
      <w:rFonts w:ascii="Symbol" w:hAnsi="Symbol"/>
      <w:sz w:val="20"/>
    </w:rPr>
  </w:style>
  <w:style w:type="character" w:customStyle="1" w:styleId="WWCharLFO52LVL5">
    <w:name w:val="WW_CharLFO52LVL5"/>
    <w:rsid w:val="005C36A3"/>
    <w:rPr>
      <w:rFonts w:ascii="Symbol" w:hAnsi="Symbol"/>
      <w:sz w:val="20"/>
    </w:rPr>
  </w:style>
  <w:style w:type="character" w:customStyle="1" w:styleId="WWCharLFO52LVL6">
    <w:name w:val="WW_CharLFO52LVL6"/>
    <w:rsid w:val="005C36A3"/>
    <w:rPr>
      <w:rFonts w:ascii="Symbol" w:hAnsi="Symbol"/>
      <w:sz w:val="20"/>
    </w:rPr>
  </w:style>
  <w:style w:type="character" w:customStyle="1" w:styleId="WWCharLFO52LVL7">
    <w:name w:val="WW_CharLFO52LVL7"/>
    <w:rsid w:val="005C36A3"/>
    <w:rPr>
      <w:rFonts w:ascii="Symbol" w:hAnsi="Symbol"/>
      <w:sz w:val="20"/>
    </w:rPr>
  </w:style>
  <w:style w:type="character" w:customStyle="1" w:styleId="WWCharLFO52LVL8">
    <w:name w:val="WW_CharLFO52LVL8"/>
    <w:rsid w:val="005C36A3"/>
    <w:rPr>
      <w:rFonts w:ascii="Symbol" w:hAnsi="Symbol"/>
      <w:sz w:val="20"/>
    </w:rPr>
  </w:style>
  <w:style w:type="character" w:customStyle="1" w:styleId="WWCharLFO52LVL9">
    <w:name w:val="WW_CharLFO52LVL9"/>
    <w:rsid w:val="005C36A3"/>
    <w:rPr>
      <w:rFonts w:ascii="Symbol" w:hAnsi="Symbol"/>
      <w:sz w:val="20"/>
    </w:rPr>
  </w:style>
  <w:style w:type="character" w:customStyle="1" w:styleId="WWCharLFO54LVL1">
    <w:name w:val="WW_CharLFO54LVL1"/>
    <w:rsid w:val="005C36A3"/>
    <w:rPr>
      <w:rFonts w:ascii="Symbol" w:hAnsi="Symbol"/>
    </w:rPr>
  </w:style>
  <w:style w:type="character" w:customStyle="1" w:styleId="WWCharLFO54LVL2">
    <w:name w:val="WW_CharLFO54LVL2"/>
    <w:rsid w:val="005C36A3"/>
    <w:rPr>
      <w:rFonts w:ascii="Courier New" w:hAnsi="Courier New" w:cs="Courier New"/>
    </w:rPr>
  </w:style>
  <w:style w:type="character" w:customStyle="1" w:styleId="WWCharLFO54LVL3">
    <w:name w:val="WW_CharLFO54LVL3"/>
    <w:rsid w:val="005C36A3"/>
    <w:rPr>
      <w:rFonts w:ascii="Wingdings" w:hAnsi="Wingdings"/>
    </w:rPr>
  </w:style>
  <w:style w:type="character" w:customStyle="1" w:styleId="WWCharLFO54LVL4">
    <w:name w:val="WW_CharLFO54LVL4"/>
    <w:rsid w:val="005C36A3"/>
    <w:rPr>
      <w:rFonts w:ascii="Symbol" w:hAnsi="Symbol"/>
    </w:rPr>
  </w:style>
  <w:style w:type="character" w:customStyle="1" w:styleId="WWCharLFO54LVL5">
    <w:name w:val="WW_CharLFO54LVL5"/>
    <w:rsid w:val="005C36A3"/>
    <w:rPr>
      <w:rFonts w:ascii="Courier New" w:hAnsi="Courier New" w:cs="Courier New"/>
    </w:rPr>
  </w:style>
  <w:style w:type="character" w:customStyle="1" w:styleId="WWCharLFO54LVL6">
    <w:name w:val="WW_CharLFO54LVL6"/>
    <w:rsid w:val="005C36A3"/>
    <w:rPr>
      <w:rFonts w:ascii="Wingdings" w:hAnsi="Wingdings"/>
    </w:rPr>
  </w:style>
  <w:style w:type="character" w:customStyle="1" w:styleId="WWCharLFO54LVL7">
    <w:name w:val="WW_CharLFO54LVL7"/>
    <w:rsid w:val="005C36A3"/>
    <w:rPr>
      <w:rFonts w:ascii="Symbol" w:hAnsi="Symbol"/>
    </w:rPr>
  </w:style>
  <w:style w:type="character" w:customStyle="1" w:styleId="WWCharLFO54LVL8">
    <w:name w:val="WW_CharLFO54LVL8"/>
    <w:rsid w:val="005C36A3"/>
    <w:rPr>
      <w:rFonts w:ascii="Courier New" w:hAnsi="Courier New" w:cs="Courier New"/>
    </w:rPr>
  </w:style>
  <w:style w:type="character" w:customStyle="1" w:styleId="WWCharLFO54LVL9">
    <w:name w:val="WW_CharLFO54LVL9"/>
    <w:rsid w:val="005C36A3"/>
    <w:rPr>
      <w:rFonts w:ascii="Wingdings" w:hAnsi="Wingdings"/>
    </w:rPr>
  </w:style>
  <w:style w:type="character" w:customStyle="1" w:styleId="WWCharLFO55LVL1">
    <w:name w:val="WW_CharLFO55LVL1"/>
    <w:rsid w:val="005C36A3"/>
    <w:rPr>
      <w:rFonts w:ascii="Symbol" w:hAnsi="Symbol"/>
    </w:rPr>
  </w:style>
  <w:style w:type="character" w:customStyle="1" w:styleId="WWCharLFO55LVL2">
    <w:name w:val="WW_CharLFO55LVL2"/>
    <w:rsid w:val="005C36A3"/>
    <w:rPr>
      <w:rFonts w:ascii="Courier New" w:hAnsi="Courier New" w:cs="Courier New"/>
    </w:rPr>
  </w:style>
  <w:style w:type="character" w:customStyle="1" w:styleId="WWCharLFO55LVL3">
    <w:name w:val="WW_CharLFO55LVL3"/>
    <w:rsid w:val="005C36A3"/>
    <w:rPr>
      <w:rFonts w:ascii="Wingdings" w:hAnsi="Wingdings"/>
    </w:rPr>
  </w:style>
  <w:style w:type="character" w:customStyle="1" w:styleId="WWCharLFO55LVL4">
    <w:name w:val="WW_CharLFO55LVL4"/>
    <w:rsid w:val="005C36A3"/>
    <w:rPr>
      <w:rFonts w:ascii="Symbol" w:hAnsi="Symbol"/>
    </w:rPr>
  </w:style>
  <w:style w:type="character" w:customStyle="1" w:styleId="WWCharLFO55LVL5">
    <w:name w:val="WW_CharLFO55LVL5"/>
    <w:rsid w:val="005C36A3"/>
    <w:rPr>
      <w:rFonts w:ascii="Courier New" w:hAnsi="Courier New" w:cs="Courier New"/>
    </w:rPr>
  </w:style>
  <w:style w:type="character" w:customStyle="1" w:styleId="WWCharLFO55LVL6">
    <w:name w:val="WW_CharLFO55LVL6"/>
    <w:rsid w:val="005C36A3"/>
    <w:rPr>
      <w:rFonts w:ascii="Wingdings" w:hAnsi="Wingdings"/>
    </w:rPr>
  </w:style>
  <w:style w:type="character" w:customStyle="1" w:styleId="WWCharLFO55LVL7">
    <w:name w:val="WW_CharLFO55LVL7"/>
    <w:rsid w:val="005C36A3"/>
    <w:rPr>
      <w:rFonts w:ascii="Symbol" w:hAnsi="Symbol"/>
    </w:rPr>
  </w:style>
  <w:style w:type="character" w:customStyle="1" w:styleId="WWCharLFO55LVL8">
    <w:name w:val="WW_CharLFO55LVL8"/>
    <w:rsid w:val="005C36A3"/>
    <w:rPr>
      <w:rFonts w:ascii="Courier New" w:hAnsi="Courier New" w:cs="Courier New"/>
    </w:rPr>
  </w:style>
  <w:style w:type="character" w:customStyle="1" w:styleId="WWCharLFO55LVL9">
    <w:name w:val="WW_CharLFO55LVL9"/>
    <w:rsid w:val="005C36A3"/>
    <w:rPr>
      <w:rFonts w:ascii="Wingdings" w:hAnsi="Wingdings"/>
    </w:rPr>
  </w:style>
  <w:style w:type="character" w:customStyle="1" w:styleId="WWCharLFO56LVL1">
    <w:name w:val="WW_CharLFO56LVL1"/>
    <w:rsid w:val="005C36A3"/>
    <w:rPr>
      <w:rFonts w:ascii="Symbol" w:hAnsi="Symbol"/>
    </w:rPr>
  </w:style>
  <w:style w:type="character" w:customStyle="1" w:styleId="WWCharLFO56LVL2">
    <w:name w:val="WW_CharLFO56LVL2"/>
    <w:rsid w:val="005C36A3"/>
    <w:rPr>
      <w:rFonts w:ascii="Courier New" w:hAnsi="Courier New" w:cs="Courier New"/>
    </w:rPr>
  </w:style>
  <w:style w:type="character" w:customStyle="1" w:styleId="WWCharLFO56LVL3">
    <w:name w:val="WW_CharLFO56LVL3"/>
    <w:rsid w:val="005C36A3"/>
    <w:rPr>
      <w:rFonts w:ascii="Wingdings" w:hAnsi="Wingdings"/>
    </w:rPr>
  </w:style>
  <w:style w:type="character" w:customStyle="1" w:styleId="WWCharLFO56LVL4">
    <w:name w:val="WW_CharLFO56LVL4"/>
    <w:rsid w:val="005C36A3"/>
    <w:rPr>
      <w:rFonts w:ascii="Symbol" w:hAnsi="Symbol"/>
    </w:rPr>
  </w:style>
  <w:style w:type="character" w:customStyle="1" w:styleId="WWCharLFO56LVL5">
    <w:name w:val="WW_CharLFO56LVL5"/>
    <w:rsid w:val="005C36A3"/>
    <w:rPr>
      <w:rFonts w:ascii="Courier New" w:hAnsi="Courier New" w:cs="Courier New"/>
    </w:rPr>
  </w:style>
  <w:style w:type="character" w:customStyle="1" w:styleId="WWCharLFO56LVL6">
    <w:name w:val="WW_CharLFO56LVL6"/>
    <w:rsid w:val="005C36A3"/>
    <w:rPr>
      <w:rFonts w:ascii="Wingdings" w:hAnsi="Wingdings"/>
    </w:rPr>
  </w:style>
  <w:style w:type="character" w:customStyle="1" w:styleId="WWCharLFO56LVL7">
    <w:name w:val="WW_CharLFO56LVL7"/>
    <w:rsid w:val="005C36A3"/>
    <w:rPr>
      <w:rFonts w:ascii="Symbol" w:hAnsi="Symbol"/>
    </w:rPr>
  </w:style>
  <w:style w:type="character" w:customStyle="1" w:styleId="WWCharLFO56LVL8">
    <w:name w:val="WW_CharLFO56LVL8"/>
    <w:rsid w:val="005C36A3"/>
    <w:rPr>
      <w:rFonts w:ascii="Courier New" w:hAnsi="Courier New" w:cs="Courier New"/>
    </w:rPr>
  </w:style>
  <w:style w:type="character" w:customStyle="1" w:styleId="WWCharLFO56LVL9">
    <w:name w:val="WW_CharLFO56LVL9"/>
    <w:rsid w:val="005C36A3"/>
    <w:rPr>
      <w:rFonts w:ascii="Wingdings" w:hAnsi="Wingdings"/>
    </w:rPr>
  </w:style>
  <w:style w:type="character" w:customStyle="1" w:styleId="WWCharLFO57LVL1">
    <w:name w:val="WW_CharLFO57LVL1"/>
    <w:rsid w:val="005C36A3"/>
    <w:rPr>
      <w:rFonts w:ascii="Symbol" w:hAnsi="Symbol"/>
      <w:sz w:val="20"/>
    </w:rPr>
  </w:style>
  <w:style w:type="character" w:customStyle="1" w:styleId="WWCharLFO57LVL2">
    <w:name w:val="WW_CharLFO57LVL2"/>
    <w:rsid w:val="005C36A3"/>
    <w:rPr>
      <w:rFonts w:ascii="Symbol" w:hAnsi="Symbol"/>
      <w:sz w:val="20"/>
    </w:rPr>
  </w:style>
  <w:style w:type="character" w:customStyle="1" w:styleId="WWCharLFO57LVL3">
    <w:name w:val="WW_CharLFO57LVL3"/>
    <w:rsid w:val="005C36A3"/>
    <w:rPr>
      <w:rFonts w:ascii="Symbol" w:hAnsi="Symbol"/>
      <w:sz w:val="20"/>
    </w:rPr>
  </w:style>
  <w:style w:type="character" w:customStyle="1" w:styleId="WWCharLFO57LVL4">
    <w:name w:val="WW_CharLFO57LVL4"/>
    <w:rsid w:val="005C36A3"/>
    <w:rPr>
      <w:rFonts w:ascii="Symbol" w:hAnsi="Symbol"/>
      <w:sz w:val="20"/>
    </w:rPr>
  </w:style>
  <w:style w:type="character" w:customStyle="1" w:styleId="WWCharLFO57LVL5">
    <w:name w:val="WW_CharLFO57LVL5"/>
    <w:rsid w:val="005C36A3"/>
    <w:rPr>
      <w:rFonts w:ascii="Symbol" w:hAnsi="Symbol"/>
      <w:sz w:val="20"/>
    </w:rPr>
  </w:style>
  <w:style w:type="character" w:customStyle="1" w:styleId="WWCharLFO57LVL6">
    <w:name w:val="WW_CharLFO57LVL6"/>
    <w:rsid w:val="005C36A3"/>
    <w:rPr>
      <w:rFonts w:ascii="Symbol" w:hAnsi="Symbol"/>
      <w:sz w:val="20"/>
    </w:rPr>
  </w:style>
  <w:style w:type="character" w:customStyle="1" w:styleId="WWCharLFO57LVL7">
    <w:name w:val="WW_CharLFO57LVL7"/>
    <w:rsid w:val="005C36A3"/>
    <w:rPr>
      <w:rFonts w:ascii="Symbol" w:hAnsi="Symbol"/>
      <w:sz w:val="20"/>
    </w:rPr>
  </w:style>
  <w:style w:type="character" w:customStyle="1" w:styleId="WWCharLFO57LVL8">
    <w:name w:val="WW_CharLFO57LVL8"/>
    <w:rsid w:val="005C36A3"/>
    <w:rPr>
      <w:rFonts w:ascii="Symbol" w:hAnsi="Symbol"/>
      <w:sz w:val="20"/>
    </w:rPr>
  </w:style>
  <w:style w:type="character" w:customStyle="1" w:styleId="WWCharLFO57LVL9">
    <w:name w:val="WW_CharLFO57LVL9"/>
    <w:rsid w:val="005C36A3"/>
    <w:rPr>
      <w:rFonts w:ascii="Symbol" w:hAnsi="Symbol"/>
      <w:sz w:val="20"/>
    </w:rPr>
  </w:style>
  <w:style w:type="character" w:customStyle="1" w:styleId="WWCharLFO58LVL1">
    <w:name w:val="WW_CharLFO58LVL1"/>
    <w:rsid w:val="005C36A3"/>
    <w:rPr>
      <w:rFonts w:ascii="Symbol" w:hAnsi="Symbol"/>
      <w:sz w:val="20"/>
    </w:rPr>
  </w:style>
  <w:style w:type="character" w:customStyle="1" w:styleId="WWCharLFO58LVL2">
    <w:name w:val="WW_CharLFO58LVL2"/>
    <w:rsid w:val="005C36A3"/>
    <w:rPr>
      <w:rFonts w:ascii="Symbol" w:hAnsi="Symbol"/>
      <w:sz w:val="20"/>
    </w:rPr>
  </w:style>
  <w:style w:type="character" w:customStyle="1" w:styleId="WWCharLFO58LVL3">
    <w:name w:val="WW_CharLFO58LVL3"/>
    <w:rsid w:val="005C36A3"/>
    <w:rPr>
      <w:rFonts w:ascii="Symbol" w:hAnsi="Symbol"/>
      <w:sz w:val="20"/>
    </w:rPr>
  </w:style>
  <w:style w:type="character" w:customStyle="1" w:styleId="WWCharLFO58LVL4">
    <w:name w:val="WW_CharLFO58LVL4"/>
    <w:rsid w:val="005C36A3"/>
    <w:rPr>
      <w:rFonts w:ascii="Symbol" w:hAnsi="Symbol"/>
      <w:sz w:val="20"/>
    </w:rPr>
  </w:style>
  <w:style w:type="character" w:customStyle="1" w:styleId="WWCharLFO58LVL5">
    <w:name w:val="WW_CharLFO58LVL5"/>
    <w:rsid w:val="005C36A3"/>
    <w:rPr>
      <w:rFonts w:ascii="Symbol" w:hAnsi="Symbol"/>
      <w:sz w:val="20"/>
    </w:rPr>
  </w:style>
  <w:style w:type="character" w:customStyle="1" w:styleId="WWCharLFO58LVL6">
    <w:name w:val="WW_CharLFO58LVL6"/>
    <w:rsid w:val="005C36A3"/>
    <w:rPr>
      <w:rFonts w:ascii="Symbol" w:hAnsi="Symbol"/>
      <w:sz w:val="20"/>
    </w:rPr>
  </w:style>
  <w:style w:type="character" w:customStyle="1" w:styleId="WWCharLFO58LVL7">
    <w:name w:val="WW_CharLFO58LVL7"/>
    <w:rsid w:val="005C36A3"/>
    <w:rPr>
      <w:rFonts w:ascii="Symbol" w:hAnsi="Symbol"/>
      <w:sz w:val="20"/>
    </w:rPr>
  </w:style>
  <w:style w:type="character" w:customStyle="1" w:styleId="WWCharLFO58LVL8">
    <w:name w:val="WW_CharLFO58LVL8"/>
    <w:rsid w:val="005C36A3"/>
    <w:rPr>
      <w:rFonts w:ascii="Symbol" w:hAnsi="Symbol"/>
      <w:sz w:val="20"/>
    </w:rPr>
  </w:style>
  <w:style w:type="character" w:customStyle="1" w:styleId="WWCharLFO58LVL9">
    <w:name w:val="WW_CharLFO58LVL9"/>
    <w:rsid w:val="005C36A3"/>
    <w:rPr>
      <w:rFonts w:ascii="Symbol" w:hAnsi="Symbol"/>
      <w:sz w:val="20"/>
    </w:rPr>
  </w:style>
  <w:style w:type="character" w:customStyle="1" w:styleId="WWCharLFO59LVL1">
    <w:name w:val="WW_CharLFO59LVL1"/>
    <w:rsid w:val="005C36A3"/>
    <w:rPr>
      <w:rFonts w:ascii="Symbol" w:hAnsi="Symbol"/>
      <w:sz w:val="20"/>
    </w:rPr>
  </w:style>
  <w:style w:type="character" w:customStyle="1" w:styleId="WWCharLFO59LVL2">
    <w:name w:val="WW_CharLFO59LVL2"/>
    <w:rsid w:val="005C36A3"/>
    <w:rPr>
      <w:rFonts w:ascii="Symbol" w:hAnsi="Symbol"/>
      <w:sz w:val="20"/>
    </w:rPr>
  </w:style>
  <w:style w:type="character" w:customStyle="1" w:styleId="WWCharLFO59LVL3">
    <w:name w:val="WW_CharLFO59LVL3"/>
    <w:rsid w:val="005C36A3"/>
    <w:rPr>
      <w:rFonts w:ascii="Symbol" w:hAnsi="Symbol"/>
      <w:sz w:val="20"/>
    </w:rPr>
  </w:style>
  <w:style w:type="character" w:customStyle="1" w:styleId="WWCharLFO59LVL4">
    <w:name w:val="WW_CharLFO59LVL4"/>
    <w:rsid w:val="005C36A3"/>
    <w:rPr>
      <w:rFonts w:ascii="Symbol" w:hAnsi="Symbol"/>
      <w:sz w:val="20"/>
    </w:rPr>
  </w:style>
  <w:style w:type="character" w:customStyle="1" w:styleId="WWCharLFO59LVL5">
    <w:name w:val="WW_CharLFO59LVL5"/>
    <w:rsid w:val="005C36A3"/>
    <w:rPr>
      <w:rFonts w:ascii="Symbol" w:hAnsi="Symbol"/>
      <w:sz w:val="20"/>
    </w:rPr>
  </w:style>
  <w:style w:type="character" w:customStyle="1" w:styleId="WWCharLFO59LVL6">
    <w:name w:val="WW_CharLFO59LVL6"/>
    <w:rsid w:val="005C36A3"/>
    <w:rPr>
      <w:rFonts w:ascii="Symbol" w:hAnsi="Symbol"/>
      <w:sz w:val="20"/>
    </w:rPr>
  </w:style>
  <w:style w:type="character" w:customStyle="1" w:styleId="WWCharLFO59LVL7">
    <w:name w:val="WW_CharLFO59LVL7"/>
    <w:rsid w:val="005C36A3"/>
    <w:rPr>
      <w:rFonts w:ascii="Symbol" w:hAnsi="Symbol"/>
      <w:sz w:val="20"/>
    </w:rPr>
  </w:style>
  <w:style w:type="character" w:customStyle="1" w:styleId="WWCharLFO59LVL8">
    <w:name w:val="WW_CharLFO59LVL8"/>
    <w:rsid w:val="005C36A3"/>
    <w:rPr>
      <w:rFonts w:ascii="Symbol" w:hAnsi="Symbol"/>
      <w:sz w:val="20"/>
    </w:rPr>
  </w:style>
  <w:style w:type="character" w:customStyle="1" w:styleId="WWCharLFO59LVL9">
    <w:name w:val="WW_CharLFO59LVL9"/>
    <w:rsid w:val="005C36A3"/>
    <w:rPr>
      <w:rFonts w:ascii="Symbol" w:hAnsi="Symbol"/>
      <w:sz w:val="20"/>
    </w:rPr>
  </w:style>
  <w:style w:type="character" w:customStyle="1" w:styleId="WWCharLFO60LVL1">
    <w:name w:val="WW_CharLFO60LVL1"/>
    <w:rsid w:val="005C36A3"/>
    <w:rPr>
      <w:rFonts w:ascii="Wingdings" w:hAnsi="Wingdings"/>
    </w:rPr>
  </w:style>
  <w:style w:type="character" w:customStyle="1" w:styleId="WWCharLFO60LVL2">
    <w:name w:val="WW_CharLFO60LVL2"/>
    <w:rsid w:val="005C36A3"/>
    <w:rPr>
      <w:rFonts w:ascii="Courier New" w:hAnsi="Courier New"/>
    </w:rPr>
  </w:style>
  <w:style w:type="character" w:customStyle="1" w:styleId="WWCharLFO60LVL3">
    <w:name w:val="WW_CharLFO60LVL3"/>
    <w:rsid w:val="005C36A3"/>
    <w:rPr>
      <w:rFonts w:ascii="Wingdings" w:hAnsi="Wingdings"/>
    </w:rPr>
  </w:style>
  <w:style w:type="character" w:customStyle="1" w:styleId="WWCharLFO60LVL4">
    <w:name w:val="WW_CharLFO60LVL4"/>
    <w:rsid w:val="005C36A3"/>
    <w:rPr>
      <w:rFonts w:ascii="Symbol" w:hAnsi="Symbol"/>
    </w:rPr>
  </w:style>
  <w:style w:type="character" w:customStyle="1" w:styleId="WWCharLFO60LVL5">
    <w:name w:val="WW_CharLFO60LVL5"/>
    <w:rsid w:val="005C36A3"/>
    <w:rPr>
      <w:rFonts w:ascii="Courier New" w:hAnsi="Courier New"/>
    </w:rPr>
  </w:style>
  <w:style w:type="character" w:customStyle="1" w:styleId="WWCharLFO60LVL6">
    <w:name w:val="WW_CharLFO60LVL6"/>
    <w:rsid w:val="005C36A3"/>
    <w:rPr>
      <w:rFonts w:ascii="Wingdings" w:hAnsi="Wingdings"/>
    </w:rPr>
  </w:style>
  <w:style w:type="character" w:customStyle="1" w:styleId="WWCharLFO60LVL7">
    <w:name w:val="WW_CharLFO60LVL7"/>
    <w:rsid w:val="005C36A3"/>
    <w:rPr>
      <w:rFonts w:ascii="Symbol" w:hAnsi="Symbol"/>
    </w:rPr>
  </w:style>
  <w:style w:type="character" w:customStyle="1" w:styleId="WWCharLFO60LVL8">
    <w:name w:val="WW_CharLFO60LVL8"/>
    <w:rsid w:val="005C36A3"/>
    <w:rPr>
      <w:rFonts w:ascii="Courier New" w:hAnsi="Courier New"/>
    </w:rPr>
  </w:style>
  <w:style w:type="character" w:customStyle="1" w:styleId="WWCharLFO60LVL9">
    <w:name w:val="WW_CharLFO60LVL9"/>
    <w:rsid w:val="005C36A3"/>
    <w:rPr>
      <w:rFonts w:ascii="Wingdings" w:hAnsi="Wingdings"/>
    </w:rPr>
  </w:style>
  <w:style w:type="character" w:customStyle="1" w:styleId="WWCharLFO61LVL1">
    <w:name w:val="WW_CharLFO61LVL1"/>
    <w:rsid w:val="005C36A3"/>
    <w:rPr>
      <w:rFonts w:ascii="Wingdings" w:hAnsi="Wingdings"/>
    </w:rPr>
  </w:style>
  <w:style w:type="character" w:customStyle="1" w:styleId="WWCharLFO61LVL2">
    <w:name w:val="WW_CharLFO61LVL2"/>
    <w:rsid w:val="005C36A3"/>
    <w:rPr>
      <w:rFonts w:ascii="Courier New" w:hAnsi="Courier New"/>
    </w:rPr>
  </w:style>
  <w:style w:type="character" w:customStyle="1" w:styleId="WWCharLFO61LVL3">
    <w:name w:val="WW_CharLFO61LVL3"/>
    <w:rsid w:val="005C36A3"/>
    <w:rPr>
      <w:rFonts w:ascii="Wingdings" w:hAnsi="Wingdings"/>
    </w:rPr>
  </w:style>
  <w:style w:type="character" w:customStyle="1" w:styleId="WWCharLFO61LVL4">
    <w:name w:val="WW_CharLFO61LVL4"/>
    <w:rsid w:val="005C36A3"/>
    <w:rPr>
      <w:rFonts w:ascii="Symbol" w:hAnsi="Symbol"/>
    </w:rPr>
  </w:style>
  <w:style w:type="character" w:customStyle="1" w:styleId="WWCharLFO61LVL5">
    <w:name w:val="WW_CharLFO61LVL5"/>
    <w:rsid w:val="005C36A3"/>
    <w:rPr>
      <w:rFonts w:ascii="Courier New" w:hAnsi="Courier New"/>
    </w:rPr>
  </w:style>
  <w:style w:type="character" w:customStyle="1" w:styleId="WWCharLFO61LVL6">
    <w:name w:val="WW_CharLFO61LVL6"/>
    <w:rsid w:val="005C36A3"/>
    <w:rPr>
      <w:rFonts w:ascii="Wingdings" w:hAnsi="Wingdings"/>
    </w:rPr>
  </w:style>
  <w:style w:type="character" w:customStyle="1" w:styleId="WWCharLFO61LVL7">
    <w:name w:val="WW_CharLFO61LVL7"/>
    <w:rsid w:val="005C36A3"/>
    <w:rPr>
      <w:rFonts w:ascii="Symbol" w:hAnsi="Symbol"/>
    </w:rPr>
  </w:style>
  <w:style w:type="character" w:customStyle="1" w:styleId="WWCharLFO61LVL8">
    <w:name w:val="WW_CharLFO61LVL8"/>
    <w:rsid w:val="005C36A3"/>
    <w:rPr>
      <w:rFonts w:ascii="Courier New" w:hAnsi="Courier New"/>
    </w:rPr>
  </w:style>
  <w:style w:type="character" w:customStyle="1" w:styleId="WWCharLFO61LVL9">
    <w:name w:val="WW_CharLFO61LVL9"/>
    <w:rsid w:val="005C36A3"/>
    <w:rPr>
      <w:rFonts w:ascii="Wingdings" w:hAnsi="Wingdings"/>
    </w:rPr>
  </w:style>
  <w:style w:type="character" w:customStyle="1" w:styleId="WWCharLFO62LVL1">
    <w:name w:val="WW_CharLFO62LVL1"/>
    <w:rsid w:val="005C36A3"/>
    <w:rPr>
      <w:rFonts w:ascii="Wingdings" w:hAnsi="Wingdings"/>
    </w:rPr>
  </w:style>
  <w:style w:type="character" w:customStyle="1" w:styleId="WWCharLFO62LVL2">
    <w:name w:val="WW_CharLFO62LVL2"/>
    <w:rsid w:val="005C36A3"/>
    <w:rPr>
      <w:rFonts w:ascii="Courier New" w:hAnsi="Courier New"/>
    </w:rPr>
  </w:style>
  <w:style w:type="character" w:customStyle="1" w:styleId="WWCharLFO62LVL3">
    <w:name w:val="WW_CharLFO62LVL3"/>
    <w:rsid w:val="005C36A3"/>
    <w:rPr>
      <w:rFonts w:ascii="Wingdings" w:hAnsi="Wingdings"/>
    </w:rPr>
  </w:style>
  <w:style w:type="character" w:customStyle="1" w:styleId="WWCharLFO62LVL4">
    <w:name w:val="WW_CharLFO62LVL4"/>
    <w:rsid w:val="005C36A3"/>
    <w:rPr>
      <w:rFonts w:ascii="Symbol" w:hAnsi="Symbol"/>
    </w:rPr>
  </w:style>
  <w:style w:type="character" w:customStyle="1" w:styleId="WWCharLFO62LVL5">
    <w:name w:val="WW_CharLFO62LVL5"/>
    <w:rsid w:val="005C36A3"/>
    <w:rPr>
      <w:rFonts w:ascii="Courier New" w:hAnsi="Courier New"/>
    </w:rPr>
  </w:style>
  <w:style w:type="character" w:customStyle="1" w:styleId="WWCharLFO62LVL6">
    <w:name w:val="WW_CharLFO62LVL6"/>
    <w:rsid w:val="005C36A3"/>
    <w:rPr>
      <w:rFonts w:ascii="Wingdings" w:hAnsi="Wingdings"/>
    </w:rPr>
  </w:style>
  <w:style w:type="character" w:customStyle="1" w:styleId="WWCharLFO62LVL7">
    <w:name w:val="WW_CharLFO62LVL7"/>
    <w:rsid w:val="005C36A3"/>
    <w:rPr>
      <w:rFonts w:ascii="Symbol" w:hAnsi="Symbol"/>
    </w:rPr>
  </w:style>
  <w:style w:type="character" w:customStyle="1" w:styleId="WWCharLFO62LVL8">
    <w:name w:val="WW_CharLFO62LVL8"/>
    <w:rsid w:val="005C36A3"/>
    <w:rPr>
      <w:rFonts w:ascii="Courier New" w:hAnsi="Courier New"/>
    </w:rPr>
  </w:style>
  <w:style w:type="character" w:customStyle="1" w:styleId="WWCharLFO62LVL9">
    <w:name w:val="WW_CharLFO62LVL9"/>
    <w:rsid w:val="005C36A3"/>
    <w:rPr>
      <w:rFonts w:ascii="Wingdings" w:hAnsi="Wingdings"/>
    </w:rPr>
  </w:style>
  <w:style w:type="character" w:customStyle="1" w:styleId="WWCharLFO63LVL1">
    <w:name w:val="WW_CharLFO63LVL1"/>
    <w:rsid w:val="005C36A3"/>
    <w:rPr>
      <w:rFonts w:ascii="Wingdings" w:hAnsi="Wingdings"/>
    </w:rPr>
  </w:style>
  <w:style w:type="character" w:customStyle="1" w:styleId="WWCharLFO63LVL2">
    <w:name w:val="WW_CharLFO63LVL2"/>
    <w:rsid w:val="005C36A3"/>
    <w:rPr>
      <w:rFonts w:ascii="Courier New" w:hAnsi="Courier New"/>
    </w:rPr>
  </w:style>
  <w:style w:type="character" w:customStyle="1" w:styleId="WWCharLFO63LVL3">
    <w:name w:val="WW_CharLFO63LVL3"/>
    <w:rsid w:val="005C36A3"/>
    <w:rPr>
      <w:rFonts w:ascii="Wingdings" w:hAnsi="Wingdings"/>
    </w:rPr>
  </w:style>
  <w:style w:type="character" w:customStyle="1" w:styleId="WWCharLFO63LVL4">
    <w:name w:val="WW_CharLFO63LVL4"/>
    <w:rsid w:val="005C36A3"/>
    <w:rPr>
      <w:rFonts w:ascii="Symbol" w:hAnsi="Symbol"/>
    </w:rPr>
  </w:style>
  <w:style w:type="character" w:customStyle="1" w:styleId="WWCharLFO63LVL5">
    <w:name w:val="WW_CharLFO63LVL5"/>
    <w:rsid w:val="005C36A3"/>
    <w:rPr>
      <w:rFonts w:ascii="Courier New" w:hAnsi="Courier New"/>
    </w:rPr>
  </w:style>
  <w:style w:type="character" w:customStyle="1" w:styleId="WWCharLFO63LVL6">
    <w:name w:val="WW_CharLFO63LVL6"/>
    <w:rsid w:val="005C36A3"/>
    <w:rPr>
      <w:rFonts w:ascii="Wingdings" w:hAnsi="Wingdings"/>
    </w:rPr>
  </w:style>
  <w:style w:type="character" w:customStyle="1" w:styleId="WWCharLFO63LVL7">
    <w:name w:val="WW_CharLFO63LVL7"/>
    <w:rsid w:val="005C36A3"/>
    <w:rPr>
      <w:rFonts w:ascii="Symbol" w:hAnsi="Symbol"/>
    </w:rPr>
  </w:style>
  <w:style w:type="character" w:customStyle="1" w:styleId="WWCharLFO63LVL8">
    <w:name w:val="WW_CharLFO63LVL8"/>
    <w:rsid w:val="005C36A3"/>
    <w:rPr>
      <w:rFonts w:ascii="Courier New" w:hAnsi="Courier New"/>
    </w:rPr>
  </w:style>
  <w:style w:type="character" w:customStyle="1" w:styleId="WWCharLFO63LVL9">
    <w:name w:val="WW_CharLFO63LVL9"/>
    <w:rsid w:val="005C36A3"/>
    <w:rPr>
      <w:rFonts w:ascii="Wingdings" w:hAnsi="Wingdings"/>
    </w:rPr>
  </w:style>
  <w:style w:type="character" w:customStyle="1" w:styleId="WWCharLFO64LVL1">
    <w:name w:val="WW_CharLFO64LVL1"/>
    <w:rsid w:val="005C36A3"/>
    <w:rPr>
      <w:b w:val="0"/>
    </w:rPr>
  </w:style>
  <w:style w:type="character" w:customStyle="1" w:styleId="WWCharLFO65LVL1">
    <w:name w:val="WW_CharLFO65LVL1"/>
    <w:rsid w:val="005C36A3"/>
    <w:rPr>
      <w:rFonts w:ascii="Wingdings" w:hAnsi="Wingdings"/>
    </w:rPr>
  </w:style>
  <w:style w:type="character" w:customStyle="1" w:styleId="WWCharLFO65LVL2">
    <w:name w:val="WW_CharLFO65LVL2"/>
    <w:rsid w:val="005C36A3"/>
    <w:rPr>
      <w:rFonts w:ascii="Courier New" w:hAnsi="Courier New" w:cs="Courier New"/>
    </w:rPr>
  </w:style>
  <w:style w:type="character" w:customStyle="1" w:styleId="WWCharLFO65LVL3">
    <w:name w:val="WW_CharLFO65LVL3"/>
    <w:rsid w:val="005C36A3"/>
    <w:rPr>
      <w:rFonts w:ascii="Wingdings" w:hAnsi="Wingdings"/>
    </w:rPr>
  </w:style>
  <w:style w:type="character" w:customStyle="1" w:styleId="WWCharLFO65LVL4">
    <w:name w:val="WW_CharLFO65LVL4"/>
    <w:rsid w:val="005C36A3"/>
    <w:rPr>
      <w:rFonts w:ascii="Symbol" w:hAnsi="Symbol"/>
    </w:rPr>
  </w:style>
  <w:style w:type="character" w:customStyle="1" w:styleId="WWCharLFO65LVL5">
    <w:name w:val="WW_CharLFO65LVL5"/>
    <w:rsid w:val="005C36A3"/>
    <w:rPr>
      <w:rFonts w:ascii="Courier New" w:hAnsi="Courier New" w:cs="Courier New"/>
    </w:rPr>
  </w:style>
  <w:style w:type="character" w:customStyle="1" w:styleId="WWCharLFO65LVL6">
    <w:name w:val="WW_CharLFO65LVL6"/>
    <w:rsid w:val="005C36A3"/>
    <w:rPr>
      <w:rFonts w:ascii="Wingdings" w:hAnsi="Wingdings"/>
    </w:rPr>
  </w:style>
  <w:style w:type="character" w:customStyle="1" w:styleId="WWCharLFO65LVL7">
    <w:name w:val="WW_CharLFO65LVL7"/>
    <w:rsid w:val="005C36A3"/>
    <w:rPr>
      <w:rFonts w:ascii="Symbol" w:hAnsi="Symbol"/>
    </w:rPr>
  </w:style>
  <w:style w:type="character" w:customStyle="1" w:styleId="WWCharLFO65LVL8">
    <w:name w:val="WW_CharLFO65LVL8"/>
    <w:rsid w:val="005C36A3"/>
    <w:rPr>
      <w:rFonts w:ascii="Courier New" w:hAnsi="Courier New" w:cs="Courier New"/>
    </w:rPr>
  </w:style>
  <w:style w:type="character" w:customStyle="1" w:styleId="WWCharLFO65LVL9">
    <w:name w:val="WW_CharLFO65LVL9"/>
    <w:rsid w:val="005C36A3"/>
    <w:rPr>
      <w:rFonts w:ascii="Wingdings" w:hAnsi="Wingdings"/>
    </w:rPr>
  </w:style>
  <w:style w:type="character" w:customStyle="1" w:styleId="WWCharLFO66LVL1">
    <w:name w:val="WW_CharLFO66LVL1"/>
    <w:rsid w:val="005C36A3"/>
    <w:rPr>
      <w:b w:val="0"/>
      <w:i w:val="0"/>
    </w:rPr>
  </w:style>
  <w:style w:type="character" w:customStyle="1" w:styleId="WWCharLFO67LVL1">
    <w:name w:val="WW_CharLFO67LVL1"/>
    <w:rsid w:val="005C36A3"/>
    <w:rPr>
      <w:rFonts w:ascii="Wingdings" w:hAnsi="Wingdings"/>
    </w:rPr>
  </w:style>
  <w:style w:type="character" w:customStyle="1" w:styleId="WWCharLFO67LVL2">
    <w:name w:val="WW_CharLFO67LVL2"/>
    <w:rsid w:val="005C36A3"/>
    <w:rPr>
      <w:rFonts w:ascii="Courier New" w:hAnsi="Courier New" w:cs="Courier New"/>
    </w:rPr>
  </w:style>
  <w:style w:type="character" w:customStyle="1" w:styleId="WWCharLFO67LVL3">
    <w:name w:val="WW_CharLFO67LVL3"/>
    <w:rsid w:val="005C36A3"/>
    <w:rPr>
      <w:rFonts w:ascii="Wingdings" w:hAnsi="Wingdings"/>
    </w:rPr>
  </w:style>
  <w:style w:type="character" w:customStyle="1" w:styleId="WWCharLFO67LVL4">
    <w:name w:val="WW_CharLFO67LVL4"/>
    <w:rsid w:val="005C36A3"/>
    <w:rPr>
      <w:rFonts w:ascii="Symbol" w:hAnsi="Symbol"/>
    </w:rPr>
  </w:style>
  <w:style w:type="character" w:customStyle="1" w:styleId="WWCharLFO67LVL5">
    <w:name w:val="WW_CharLFO67LVL5"/>
    <w:rsid w:val="005C36A3"/>
    <w:rPr>
      <w:rFonts w:ascii="Courier New" w:hAnsi="Courier New" w:cs="Courier New"/>
    </w:rPr>
  </w:style>
  <w:style w:type="character" w:customStyle="1" w:styleId="WWCharLFO67LVL6">
    <w:name w:val="WW_CharLFO67LVL6"/>
    <w:rsid w:val="005C36A3"/>
    <w:rPr>
      <w:rFonts w:ascii="Wingdings" w:hAnsi="Wingdings"/>
    </w:rPr>
  </w:style>
  <w:style w:type="character" w:customStyle="1" w:styleId="WWCharLFO67LVL7">
    <w:name w:val="WW_CharLFO67LVL7"/>
    <w:rsid w:val="005C36A3"/>
    <w:rPr>
      <w:rFonts w:ascii="Symbol" w:hAnsi="Symbol"/>
    </w:rPr>
  </w:style>
  <w:style w:type="character" w:customStyle="1" w:styleId="WWCharLFO67LVL8">
    <w:name w:val="WW_CharLFO67LVL8"/>
    <w:rsid w:val="005C36A3"/>
    <w:rPr>
      <w:rFonts w:ascii="Courier New" w:hAnsi="Courier New" w:cs="Courier New"/>
    </w:rPr>
  </w:style>
  <w:style w:type="character" w:customStyle="1" w:styleId="WWCharLFO67LVL9">
    <w:name w:val="WW_CharLFO67LVL9"/>
    <w:rsid w:val="005C36A3"/>
    <w:rPr>
      <w:rFonts w:ascii="Wingdings" w:hAnsi="Wingdings"/>
    </w:rPr>
  </w:style>
  <w:style w:type="character" w:customStyle="1" w:styleId="WWCharLFO69LVL1">
    <w:name w:val="WW_CharLFO69LVL1"/>
    <w:rsid w:val="005C36A3"/>
    <w:rPr>
      <w:rFonts w:ascii="Symbol" w:hAnsi="Symbol"/>
    </w:rPr>
  </w:style>
  <w:style w:type="character" w:customStyle="1" w:styleId="WWCharLFO70LVL1">
    <w:name w:val="WW_CharLFO70LVL1"/>
    <w:rsid w:val="005C36A3"/>
    <w:rPr>
      <w:rFonts w:ascii="Wingdings" w:hAnsi="Wingdings"/>
    </w:rPr>
  </w:style>
  <w:style w:type="character" w:customStyle="1" w:styleId="WWCharLFO70LVL2">
    <w:name w:val="WW_CharLFO70LVL2"/>
    <w:rsid w:val="005C36A3"/>
    <w:rPr>
      <w:rFonts w:ascii="Courier New" w:hAnsi="Courier New" w:cs="Courier New"/>
    </w:rPr>
  </w:style>
  <w:style w:type="character" w:customStyle="1" w:styleId="WWCharLFO70LVL3">
    <w:name w:val="WW_CharLFO70LVL3"/>
    <w:rsid w:val="005C36A3"/>
    <w:rPr>
      <w:rFonts w:ascii="Wingdings" w:hAnsi="Wingdings"/>
    </w:rPr>
  </w:style>
  <w:style w:type="character" w:customStyle="1" w:styleId="WWCharLFO70LVL4">
    <w:name w:val="WW_CharLFO70LVL4"/>
    <w:rsid w:val="005C36A3"/>
    <w:rPr>
      <w:rFonts w:ascii="Symbol" w:hAnsi="Symbol"/>
    </w:rPr>
  </w:style>
  <w:style w:type="character" w:customStyle="1" w:styleId="WWCharLFO70LVL5">
    <w:name w:val="WW_CharLFO70LVL5"/>
    <w:rsid w:val="005C36A3"/>
    <w:rPr>
      <w:rFonts w:ascii="Courier New" w:hAnsi="Courier New" w:cs="Courier New"/>
    </w:rPr>
  </w:style>
  <w:style w:type="character" w:customStyle="1" w:styleId="WWCharLFO70LVL6">
    <w:name w:val="WW_CharLFO70LVL6"/>
    <w:rsid w:val="005C36A3"/>
    <w:rPr>
      <w:rFonts w:ascii="Wingdings" w:hAnsi="Wingdings"/>
    </w:rPr>
  </w:style>
  <w:style w:type="character" w:customStyle="1" w:styleId="WWCharLFO70LVL7">
    <w:name w:val="WW_CharLFO70LVL7"/>
    <w:rsid w:val="005C36A3"/>
    <w:rPr>
      <w:rFonts w:ascii="Symbol" w:hAnsi="Symbol"/>
    </w:rPr>
  </w:style>
  <w:style w:type="character" w:customStyle="1" w:styleId="WWCharLFO70LVL8">
    <w:name w:val="WW_CharLFO70LVL8"/>
    <w:rsid w:val="005C36A3"/>
    <w:rPr>
      <w:rFonts w:ascii="Courier New" w:hAnsi="Courier New" w:cs="Courier New"/>
    </w:rPr>
  </w:style>
  <w:style w:type="character" w:customStyle="1" w:styleId="WWCharLFO70LVL9">
    <w:name w:val="WW_CharLFO70LVL9"/>
    <w:rsid w:val="005C36A3"/>
    <w:rPr>
      <w:rFonts w:ascii="Wingdings" w:hAnsi="Wingdings"/>
    </w:rPr>
  </w:style>
  <w:style w:type="character" w:customStyle="1" w:styleId="WWCharLFO71LVL1">
    <w:name w:val="WW_CharLFO71LVL1"/>
    <w:rsid w:val="005C36A3"/>
    <w:rPr>
      <w:b w:val="0"/>
    </w:rPr>
  </w:style>
  <w:style w:type="character" w:customStyle="1" w:styleId="WWCharLFO72LVL1">
    <w:name w:val="WW_CharLFO72LVL1"/>
    <w:rsid w:val="005C36A3"/>
    <w:rPr>
      <w:b w:val="0"/>
      <w:i/>
    </w:rPr>
  </w:style>
  <w:style w:type="paragraph" w:customStyle="1" w:styleId="Heading">
    <w:name w:val="Heading"/>
    <w:basedOn w:val="Normal"/>
    <w:next w:val="BodyText"/>
    <w:rsid w:val="005C36A3"/>
    <w:pPr>
      <w:keepNext/>
      <w:suppressAutoHyphens/>
      <w:autoSpaceDE w:val="0"/>
      <w:spacing w:before="240" w:after="120" w:line="100" w:lineRule="atLeast"/>
      <w:textAlignment w:val="baseline"/>
    </w:pPr>
    <w:rPr>
      <w:rFonts w:ascii="Arial" w:eastAsia="Arial Unicode MS" w:hAnsi="Arial" w:cs="Tahoma"/>
      <w:color w:val="000000"/>
      <w:sz w:val="28"/>
      <w:szCs w:val="28"/>
      <w:lang w:eastAsia="ar-SA"/>
    </w:rPr>
  </w:style>
  <w:style w:type="paragraph" w:customStyle="1" w:styleId="boxstylebold">
    <w:name w:val="boxstylebold"/>
    <w:basedOn w:val="Normal10"/>
    <w:rsid w:val="005C36A3"/>
    <w:pPr>
      <w:spacing w:before="100" w:after="100"/>
    </w:pPr>
    <w:rPr>
      <w:rFonts w:ascii="Verdana" w:hAnsi="Verdana"/>
      <w:b/>
      <w:bCs/>
      <w:color w:val="000000"/>
      <w:sz w:val="18"/>
      <w:szCs w:val="18"/>
      <w:lang w:val="en-US"/>
    </w:rPr>
  </w:style>
  <w:style w:type="paragraph" w:customStyle="1" w:styleId="NormalWeb1">
    <w:name w:val="Normal (Web)1"/>
    <w:basedOn w:val="Normal10"/>
    <w:rsid w:val="005C36A3"/>
    <w:pPr>
      <w:spacing w:before="100" w:after="100"/>
    </w:pPr>
    <w:rPr>
      <w:lang w:val="en-US"/>
    </w:rPr>
  </w:style>
  <w:style w:type="paragraph" w:customStyle="1" w:styleId="BodyText1">
    <w:name w:val="Body Text1"/>
    <w:basedOn w:val="Normal10"/>
    <w:rsid w:val="005C36A3"/>
    <w:pPr>
      <w:spacing w:before="120"/>
      <w:jc w:val="both"/>
    </w:pPr>
    <w:rPr>
      <w:lang w:val="fr-FR"/>
    </w:rPr>
  </w:style>
  <w:style w:type="paragraph" w:customStyle="1" w:styleId="BodyTextIndent21">
    <w:name w:val="Body Text Indent 21"/>
    <w:basedOn w:val="Normal10"/>
    <w:rsid w:val="005C36A3"/>
    <w:pPr>
      <w:ind w:left="2340" w:hanging="1620"/>
      <w:jc w:val="both"/>
    </w:pPr>
    <w:rPr>
      <w:lang w:val="fr-FR"/>
    </w:rPr>
  </w:style>
  <w:style w:type="paragraph" w:customStyle="1" w:styleId="z-TopofForm1">
    <w:name w:val="z-Top of Form1"/>
    <w:basedOn w:val="Normal10"/>
    <w:next w:val="Normal10"/>
    <w:rsid w:val="005C36A3"/>
    <w:pPr>
      <w:pBdr>
        <w:bottom w:val="single" w:sz="6" w:space="0" w:color="000000"/>
      </w:pBdr>
      <w:jc w:val="center"/>
    </w:pPr>
    <w:rPr>
      <w:rFonts w:ascii="Arial" w:hAnsi="Arial" w:cs="Arial"/>
      <w:vanish/>
      <w:sz w:val="16"/>
      <w:szCs w:val="16"/>
      <w:lang w:val="en-US"/>
    </w:rPr>
  </w:style>
  <w:style w:type="paragraph" w:customStyle="1" w:styleId="z-BottomofForm1">
    <w:name w:val="z-Bottom of Form1"/>
    <w:basedOn w:val="Normal10"/>
    <w:next w:val="Normal10"/>
    <w:rsid w:val="005C36A3"/>
    <w:pPr>
      <w:pBdr>
        <w:top w:val="single" w:sz="6" w:space="0" w:color="000000"/>
      </w:pBdr>
      <w:jc w:val="center"/>
    </w:pPr>
    <w:rPr>
      <w:rFonts w:ascii="Arial" w:hAnsi="Arial" w:cs="Arial"/>
      <w:vanish/>
      <w:sz w:val="16"/>
      <w:szCs w:val="16"/>
      <w:lang w:val="en-US"/>
    </w:rPr>
  </w:style>
  <w:style w:type="paragraph" w:customStyle="1" w:styleId="TableContents">
    <w:name w:val="Table Contents"/>
    <w:basedOn w:val="Normal"/>
    <w:rsid w:val="005C36A3"/>
    <w:pPr>
      <w:suppressLineNumbers/>
      <w:suppressAutoHyphens/>
      <w:autoSpaceDE w:val="0"/>
      <w:spacing w:line="100" w:lineRule="atLeast"/>
      <w:textAlignment w:val="baseline"/>
    </w:pPr>
    <w:rPr>
      <w:color w:val="000000"/>
      <w:lang w:eastAsia="ar-SA"/>
    </w:rPr>
  </w:style>
  <w:style w:type="paragraph" w:customStyle="1" w:styleId="Corptext3">
    <w:name w:val="Corp text3"/>
    <w:basedOn w:val="Normal"/>
    <w:rsid w:val="000C2987"/>
    <w:pPr>
      <w:widowControl w:val="0"/>
      <w:shd w:val="clear" w:color="auto" w:fill="FFFFFF"/>
      <w:suppressAutoHyphens/>
      <w:spacing w:line="0" w:lineRule="atLeast"/>
      <w:ind w:hanging="720"/>
    </w:pPr>
    <w:rPr>
      <w:kern w:val="2"/>
      <w:sz w:val="23"/>
      <w:szCs w:val="23"/>
      <w:lang w:val="ro-RO" w:eastAsia="hi-IN" w:bidi="hi-IN"/>
    </w:rPr>
  </w:style>
  <w:style w:type="paragraph" w:customStyle="1" w:styleId="Standard">
    <w:name w:val="Standard"/>
    <w:rsid w:val="0066399A"/>
    <w:pPr>
      <w:suppressAutoHyphens/>
      <w:autoSpaceDN w:val="0"/>
      <w:textAlignment w:val="baseline"/>
    </w:pPr>
    <w:rPr>
      <w:rFonts w:ascii="Trebuchet MS" w:hAnsi="Trebuchet MS" w:cs="Trebuchet MS"/>
      <w:color w:val="000000"/>
      <w:kern w:val="3"/>
      <w:sz w:val="24"/>
      <w:szCs w:val="24"/>
      <w:lang w:val="en-GB" w:eastAsia="en-US"/>
    </w:rPr>
  </w:style>
  <w:style w:type="paragraph" w:styleId="ListParagraph">
    <w:name w:val="List Paragraph"/>
    <w:basedOn w:val="Normal"/>
    <w:uiPriority w:val="34"/>
    <w:qFormat/>
    <w:rsid w:val="00B668ED"/>
    <w:pPr>
      <w:ind w:left="720"/>
      <w:contextualSpacing/>
    </w:pPr>
  </w:style>
  <w:style w:type="character" w:customStyle="1" w:styleId="Bodytext20">
    <w:name w:val="Body text (2)_"/>
    <w:basedOn w:val="DefaultParagraphFont"/>
    <w:link w:val="Bodytext21"/>
    <w:rsid w:val="00BC5B12"/>
    <w:rPr>
      <w:rFonts w:ascii="Trebuchet MS" w:eastAsia="Trebuchet MS" w:hAnsi="Trebuchet MS" w:cs="Trebuchet MS"/>
      <w:b/>
      <w:bCs/>
      <w:shd w:val="clear" w:color="auto" w:fill="FFFFFF"/>
    </w:rPr>
  </w:style>
  <w:style w:type="paragraph" w:customStyle="1" w:styleId="Bodytext21">
    <w:name w:val="Body text (2)"/>
    <w:basedOn w:val="Normal"/>
    <w:link w:val="Bodytext20"/>
    <w:rsid w:val="00BC5B12"/>
    <w:pPr>
      <w:widowControl w:val="0"/>
      <w:shd w:val="clear" w:color="auto" w:fill="FFFFFF"/>
      <w:spacing w:line="379" w:lineRule="exact"/>
      <w:ind w:hanging="580"/>
      <w:jc w:val="both"/>
    </w:pPr>
    <w:rPr>
      <w:rFonts w:ascii="Trebuchet MS" w:eastAsia="Trebuchet MS" w:hAnsi="Trebuchet MS" w:cs="Trebuchet MS"/>
      <w:b/>
      <w:bCs/>
      <w:sz w:val="20"/>
      <w:szCs w:val="20"/>
      <w:lang w:val="ro-RO" w:eastAsia="ro-RO"/>
    </w:rPr>
  </w:style>
  <w:style w:type="character" w:customStyle="1" w:styleId="BodyTextIndent3Char">
    <w:name w:val="Body Text Indent 3 Char"/>
    <w:link w:val="BodyTextIndent3"/>
    <w:uiPriority w:val="99"/>
    <w:locked/>
    <w:rsid w:val="00CC7BF2"/>
    <w:rPr>
      <w:sz w:val="16"/>
      <w:szCs w:val="16"/>
      <w:lang w:val="en-US" w:eastAsia="en-US"/>
    </w:rPr>
  </w:style>
  <w:style w:type="character" w:customStyle="1" w:styleId="UnresolvedMention">
    <w:name w:val="Unresolved Mention"/>
    <w:basedOn w:val="DefaultParagraphFont"/>
    <w:uiPriority w:val="99"/>
    <w:semiHidden/>
    <w:unhideWhenUsed/>
    <w:rsid w:val="00DC21F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36A3"/>
    <w:rPr>
      <w:sz w:val="24"/>
      <w:szCs w:val="24"/>
      <w:lang w:val="en-US" w:eastAsia="en-US"/>
    </w:rPr>
  </w:style>
  <w:style w:type="paragraph" w:styleId="Heading1">
    <w:name w:val="heading 1"/>
    <w:basedOn w:val="Normal"/>
    <w:next w:val="Normal"/>
    <w:qFormat/>
    <w:rsid w:val="005C36A3"/>
    <w:pPr>
      <w:keepNext/>
      <w:widowControl w:val="0"/>
      <w:autoSpaceDE w:val="0"/>
      <w:autoSpaceDN w:val="0"/>
      <w:adjustRightInd w:val="0"/>
      <w:jc w:val="center"/>
      <w:outlineLvl w:val="0"/>
    </w:pPr>
    <w:rPr>
      <w:rFonts w:ascii="Arial" w:hAnsi="Arial" w:cs="Arial"/>
      <w:b/>
      <w:bCs/>
    </w:rPr>
  </w:style>
  <w:style w:type="paragraph" w:styleId="Heading2">
    <w:name w:val="heading 2"/>
    <w:basedOn w:val="Normal"/>
    <w:next w:val="Normal"/>
    <w:qFormat/>
    <w:rsid w:val="005C36A3"/>
    <w:pPr>
      <w:keepNext/>
      <w:jc w:val="both"/>
      <w:outlineLvl w:val="1"/>
    </w:pPr>
    <w:rPr>
      <w:rFonts w:ascii="Arial" w:hAnsi="Arial" w:cs="Arial"/>
      <w:i/>
      <w:iCs/>
      <w:lang w:val="it-IT"/>
    </w:rPr>
  </w:style>
  <w:style w:type="paragraph" w:styleId="Heading3">
    <w:name w:val="heading 3"/>
    <w:basedOn w:val="Normal"/>
    <w:next w:val="Normal"/>
    <w:qFormat/>
    <w:rsid w:val="005C36A3"/>
    <w:pPr>
      <w:keepNext/>
      <w:ind w:firstLine="720"/>
      <w:jc w:val="center"/>
      <w:outlineLvl w:val="2"/>
    </w:pPr>
    <w:rPr>
      <w:b/>
      <w:lang w:val="ro-RO" w:eastAsia="ro-RO"/>
    </w:rPr>
  </w:style>
  <w:style w:type="paragraph" w:styleId="Heading4">
    <w:name w:val="heading 4"/>
    <w:basedOn w:val="Normal"/>
    <w:next w:val="Normal"/>
    <w:qFormat/>
    <w:rsid w:val="005C36A3"/>
    <w:pPr>
      <w:keepNext/>
      <w:spacing w:before="240" w:after="60"/>
      <w:outlineLvl w:val="3"/>
    </w:pPr>
    <w:rPr>
      <w:b/>
      <w:bCs/>
      <w:sz w:val="28"/>
      <w:szCs w:val="28"/>
    </w:rPr>
  </w:style>
  <w:style w:type="paragraph" w:styleId="Heading5">
    <w:name w:val="heading 5"/>
    <w:basedOn w:val="Normal"/>
    <w:next w:val="Normal"/>
    <w:qFormat/>
    <w:rsid w:val="005C36A3"/>
    <w:pPr>
      <w:keepNext/>
      <w:jc w:val="center"/>
      <w:outlineLvl w:val="4"/>
    </w:pPr>
    <w:rPr>
      <w:b/>
      <w:bCs/>
      <w:lang w:val="ro-RO" w:eastAsia="ro-RO"/>
    </w:rPr>
  </w:style>
  <w:style w:type="paragraph" w:styleId="Heading6">
    <w:name w:val="heading 6"/>
    <w:basedOn w:val="Normal"/>
    <w:next w:val="Normal"/>
    <w:qFormat/>
    <w:rsid w:val="005C36A3"/>
    <w:pPr>
      <w:keepNext/>
      <w:ind w:firstLine="720"/>
      <w:jc w:val="center"/>
      <w:outlineLvl w:val="5"/>
    </w:pPr>
    <w:rPr>
      <w:i/>
      <w:lang w:val="ro-RO"/>
    </w:rPr>
  </w:style>
  <w:style w:type="paragraph" w:styleId="Heading7">
    <w:name w:val="heading 7"/>
    <w:basedOn w:val="Normal"/>
    <w:next w:val="Normal"/>
    <w:qFormat/>
    <w:rsid w:val="005C36A3"/>
    <w:pPr>
      <w:keepNext/>
      <w:jc w:val="center"/>
      <w:outlineLvl w:val="6"/>
    </w:pPr>
    <w:rPr>
      <w:i/>
      <w:lang w:val="ro-RO"/>
    </w:rPr>
  </w:style>
  <w:style w:type="paragraph" w:styleId="Heading8">
    <w:name w:val="heading 8"/>
    <w:basedOn w:val="Normal"/>
    <w:next w:val="Normal"/>
    <w:qFormat/>
    <w:rsid w:val="005C36A3"/>
    <w:pPr>
      <w:keepNext/>
      <w:ind w:firstLine="708"/>
      <w:jc w:val="both"/>
      <w:outlineLvl w:val="7"/>
    </w:pPr>
    <w:rPr>
      <w:b/>
      <w:bCs/>
      <w:lang w:val="ro-RO" w:eastAsia="ro-RO"/>
    </w:rPr>
  </w:style>
  <w:style w:type="paragraph" w:styleId="Heading9">
    <w:name w:val="heading 9"/>
    <w:basedOn w:val="Normal"/>
    <w:next w:val="Normal"/>
    <w:qFormat/>
    <w:rsid w:val="005C36A3"/>
    <w:pPr>
      <w:keepNext/>
      <w:jc w:val="center"/>
      <w:outlineLvl w:val="8"/>
    </w:pPr>
    <w:rPr>
      <w:b/>
      <w:color w:val="000000"/>
      <w:sz w:val="32"/>
      <w:szCs w:val="3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6">
    <w:name w:val="Char Char6"/>
    <w:rsid w:val="005C36A3"/>
    <w:rPr>
      <w:rFonts w:ascii="Arial" w:hAnsi="Arial" w:cs="Arial"/>
      <w:b/>
      <w:bCs/>
      <w:sz w:val="24"/>
      <w:szCs w:val="24"/>
      <w:lang w:val="en-US" w:eastAsia="en-US" w:bidi="ar-SA"/>
    </w:rPr>
  </w:style>
  <w:style w:type="character" w:customStyle="1" w:styleId="CharChar5">
    <w:name w:val="Char Char5"/>
    <w:rsid w:val="005C36A3"/>
    <w:rPr>
      <w:rFonts w:ascii="Arial" w:hAnsi="Arial" w:cs="Arial"/>
      <w:i/>
      <w:iCs/>
      <w:sz w:val="24"/>
      <w:szCs w:val="24"/>
      <w:lang w:val="it-IT" w:eastAsia="en-US" w:bidi="ar-SA"/>
    </w:rPr>
  </w:style>
  <w:style w:type="paragraph" w:styleId="NormalWeb">
    <w:name w:val="Normal (Web)"/>
    <w:basedOn w:val="Normal"/>
    <w:rsid w:val="005C36A3"/>
    <w:pPr>
      <w:spacing w:before="100" w:beforeAutospacing="1" w:after="119"/>
    </w:pPr>
  </w:style>
  <w:style w:type="paragraph" w:styleId="BodyText">
    <w:name w:val="Body Text"/>
    <w:basedOn w:val="Normal"/>
    <w:rsid w:val="005C36A3"/>
    <w:pPr>
      <w:tabs>
        <w:tab w:val="num" w:pos="1260"/>
      </w:tabs>
      <w:spacing w:line="360" w:lineRule="auto"/>
      <w:jc w:val="both"/>
    </w:pPr>
    <w:rPr>
      <w:rFonts w:ascii="Arial" w:hAnsi="Arial" w:cs="Arial"/>
      <w:lang w:val="fr-FR"/>
    </w:rPr>
  </w:style>
  <w:style w:type="character" w:customStyle="1" w:styleId="CharChar2">
    <w:name w:val="Char Char2"/>
    <w:rsid w:val="005C36A3"/>
    <w:rPr>
      <w:rFonts w:ascii="Arial" w:hAnsi="Arial" w:cs="Arial"/>
      <w:sz w:val="24"/>
      <w:szCs w:val="24"/>
      <w:lang w:val="fr-FR" w:eastAsia="en-US" w:bidi="ar-SA"/>
    </w:rPr>
  </w:style>
  <w:style w:type="paragraph" w:styleId="Subtitle">
    <w:name w:val="Subtitle"/>
    <w:basedOn w:val="Normal"/>
    <w:qFormat/>
    <w:rsid w:val="005C36A3"/>
    <w:pPr>
      <w:jc w:val="center"/>
    </w:pPr>
    <w:rPr>
      <w:sz w:val="22"/>
      <w:u w:val="single"/>
      <w:lang w:val="ro-RO" w:eastAsia="ro-RO"/>
    </w:rPr>
  </w:style>
  <w:style w:type="character" w:customStyle="1" w:styleId="PlainTextChar">
    <w:name w:val="Plain Text Char"/>
    <w:link w:val="PlainText"/>
    <w:rsid w:val="005C36A3"/>
    <w:rPr>
      <w:sz w:val="22"/>
      <w:szCs w:val="24"/>
      <w:u w:val="single"/>
      <w:lang w:val="ro-RO" w:eastAsia="ro-RO" w:bidi="ar-SA"/>
    </w:rPr>
  </w:style>
  <w:style w:type="paragraph" w:styleId="PlainText">
    <w:name w:val="Plain Text"/>
    <w:basedOn w:val="Normal"/>
    <w:link w:val="PlainTextChar"/>
    <w:rsid w:val="005C36A3"/>
    <w:rPr>
      <w:sz w:val="22"/>
      <w:u w:val="single"/>
      <w:lang w:val="ro-RO" w:eastAsia="ro-RO"/>
    </w:rPr>
  </w:style>
  <w:style w:type="paragraph" w:styleId="BodyTextIndent">
    <w:name w:val="Body Text Indent"/>
    <w:basedOn w:val="Normal"/>
    <w:rsid w:val="005C36A3"/>
    <w:pPr>
      <w:spacing w:after="120"/>
      <w:ind w:left="283"/>
    </w:pPr>
  </w:style>
  <w:style w:type="character" w:customStyle="1" w:styleId="HTMLPreformattedChar">
    <w:name w:val="HTML Preformatted Char"/>
    <w:link w:val="HTMLPreformatted"/>
    <w:rsid w:val="005C36A3"/>
    <w:rPr>
      <w:sz w:val="24"/>
      <w:szCs w:val="24"/>
      <w:lang w:val="en-US" w:eastAsia="en-US" w:bidi="ar-SA"/>
    </w:rPr>
  </w:style>
  <w:style w:type="paragraph" w:styleId="HTMLPreformatted">
    <w:name w:val="HTML Preformatted"/>
    <w:basedOn w:val="Normal"/>
    <w:link w:val="HTMLPreformattedChar"/>
    <w:unhideWhenUsed/>
    <w:rsid w:val="005C36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Header">
    <w:name w:val="header"/>
    <w:basedOn w:val="Normal"/>
    <w:rsid w:val="005C36A3"/>
    <w:pPr>
      <w:tabs>
        <w:tab w:val="center" w:pos="4320"/>
        <w:tab w:val="right" w:pos="8640"/>
      </w:tabs>
    </w:pPr>
  </w:style>
  <w:style w:type="character" w:customStyle="1" w:styleId="CharChar4">
    <w:name w:val="Char Char4"/>
    <w:rsid w:val="005C36A3"/>
    <w:rPr>
      <w:sz w:val="24"/>
      <w:szCs w:val="24"/>
      <w:lang w:val="en-US" w:eastAsia="en-US" w:bidi="ar-SA"/>
    </w:rPr>
  </w:style>
  <w:style w:type="paragraph" w:styleId="Footer">
    <w:name w:val="footer"/>
    <w:basedOn w:val="Normal"/>
    <w:rsid w:val="005C36A3"/>
    <w:pPr>
      <w:tabs>
        <w:tab w:val="center" w:pos="4320"/>
        <w:tab w:val="right" w:pos="8640"/>
      </w:tabs>
    </w:pPr>
  </w:style>
  <w:style w:type="character" w:customStyle="1" w:styleId="CharChar3">
    <w:name w:val="Char Char3"/>
    <w:rsid w:val="005C36A3"/>
    <w:rPr>
      <w:sz w:val="24"/>
      <w:szCs w:val="24"/>
      <w:lang w:val="en-US" w:eastAsia="en-US" w:bidi="ar-SA"/>
    </w:rPr>
  </w:style>
  <w:style w:type="character" w:styleId="PageNumber">
    <w:name w:val="page number"/>
    <w:basedOn w:val="DefaultParagraphFont"/>
    <w:rsid w:val="005C36A3"/>
  </w:style>
  <w:style w:type="paragraph" w:customStyle="1" w:styleId="BalloonText1">
    <w:name w:val="Balloon Text1"/>
    <w:basedOn w:val="Normal"/>
    <w:semiHidden/>
    <w:rsid w:val="005C36A3"/>
    <w:rPr>
      <w:rFonts w:ascii="Tahoma" w:hAnsi="Tahoma" w:cs="Tahoma"/>
      <w:sz w:val="16"/>
      <w:szCs w:val="16"/>
    </w:rPr>
  </w:style>
  <w:style w:type="character" w:customStyle="1" w:styleId="normal1">
    <w:name w:val="normal1"/>
    <w:rsid w:val="005C36A3"/>
    <w:rPr>
      <w:rFonts w:ascii="Arial" w:hAnsi="Arial" w:cs="Arial" w:hint="default"/>
      <w:b w:val="0"/>
      <w:bCs w:val="0"/>
      <w:sz w:val="22"/>
      <w:szCs w:val="22"/>
    </w:rPr>
  </w:style>
  <w:style w:type="paragraph" w:customStyle="1" w:styleId="ln2acttitlu">
    <w:name w:val="ln2acttitlu"/>
    <w:basedOn w:val="Normal"/>
    <w:rsid w:val="005C36A3"/>
    <w:pPr>
      <w:spacing w:before="100" w:beforeAutospacing="1" w:after="100" w:afterAutospacing="1"/>
    </w:pPr>
  </w:style>
  <w:style w:type="paragraph" w:styleId="BodyText2">
    <w:name w:val="Body Text 2"/>
    <w:basedOn w:val="Normal"/>
    <w:rsid w:val="005C36A3"/>
    <w:pPr>
      <w:widowControl w:val="0"/>
      <w:autoSpaceDE w:val="0"/>
      <w:autoSpaceDN w:val="0"/>
      <w:adjustRightInd w:val="0"/>
      <w:jc w:val="both"/>
    </w:pPr>
    <w:rPr>
      <w:rFonts w:ascii="Arial" w:hAnsi="Arial" w:cs="Arial"/>
      <w:b/>
      <w:bCs/>
      <w:color w:val="FF0000"/>
      <w:lang w:val="ro-RO"/>
    </w:rPr>
  </w:style>
  <w:style w:type="character" w:styleId="Hyperlink">
    <w:name w:val="Hyperlink"/>
    <w:rsid w:val="005C36A3"/>
    <w:rPr>
      <w:color w:val="0000FF"/>
      <w:u w:val="single"/>
    </w:rPr>
  </w:style>
  <w:style w:type="character" w:customStyle="1" w:styleId="sartbdy">
    <w:name w:val="s_art_bdy"/>
    <w:basedOn w:val="DefaultParagraphFont"/>
    <w:rsid w:val="005C36A3"/>
  </w:style>
  <w:style w:type="character" w:customStyle="1" w:styleId="spar2">
    <w:name w:val="s_par2"/>
    <w:rsid w:val="005C36A3"/>
    <w:rPr>
      <w:vanish w:val="0"/>
      <w:webHidden w:val="0"/>
      <w:specVanish w:val="0"/>
    </w:rPr>
  </w:style>
  <w:style w:type="character" w:customStyle="1" w:styleId="sartttl2">
    <w:name w:val="s_art_ttl2"/>
    <w:rsid w:val="005C36A3"/>
    <w:rPr>
      <w:rFonts w:ascii="Verdana" w:hAnsi="Verdana" w:hint="default"/>
      <w:b/>
      <w:bCs/>
      <w:color w:val="00008B"/>
      <w:sz w:val="17"/>
      <w:szCs w:val="17"/>
    </w:rPr>
  </w:style>
  <w:style w:type="character" w:customStyle="1" w:styleId="slitbdy">
    <w:name w:val="s_lit_bdy"/>
    <w:basedOn w:val="DefaultParagraphFont"/>
    <w:rsid w:val="005C36A3"/>
  </w:style>
  <w:style w:type="character" w:customStyle="1" w:styleId="slitshort2">
    <w:name w:val="s_lit_short2"/>
    <w:rsid w:val="005C36A3"/>
    <w:rPr>
      <w:rFonts w:ascii="Arial" w:hAnsi="Arial" w:cs="Arial" w:hint="default"/>
      <w:vanish/>
      <w:webHidden w:val="0"/>
      <w:sz w:val="15"/>
      <w:szCs w:val="15"/>
      <w:bdr w:val="single" w:sz="6" w:space="0" w:color="000000" w:frame="1"/>
      <w:shd w:val="clear" w:color="auto" w:fill="EEEEFF"/>
      <w:specVanish w:val="0"/>
    </w:rPr>
  </w:style>
  <w:style w:type="paragraph" w:styleId="BodyTextIndent3">
    <w:name w:val="Body Text Indent 3"/>
    <w:basedOn w:val="Normal"/>
    <w:link w:val="BodyTextIndent3Char"/>
    <w:uiPriority w:val="99"/>
    <w:rsid w:val="005C36A3"/>
    <w:pPr>
      <w:spacing w:after="120"/>
      <w:ind w:left="283"/>
    </w:pPr>
    <w:rPr>
      <w:sz w:val="16"/>
      <w:szCs w:val="16"/>
    </w:rPr>
  </w:style>
  <w:style w:type="character" w:styleId="Strong">
    <w:name w:val="Strong"/>
    <w:qFormat/>
    <w:rsid w:val="005C36A3"/>
    <w:rPr>
      <w:b/>
      <w:bCs/>
    </w:rPr>
  </w:style>
  <w:style w:type="paragraph" w:customStyle="1" w:styleId="ListParagraph1">
    <w:name w:val="List Paragraph1"/>
    <w:basedOn w:val="Normal"/>
    <w:rsid w:val="005C36A3"/>
    <w:pPr>
      <w:spacing w:after="200" w:line="276" w:lineRule="auto"/>
      <w:ind w:left="720"/>
      <w:contextualSpacing/>
    </w:pPr>
    <w:rPr>
      <w:rFonts w:ascii="Calibri" w:hAnsi="Calibri"/>
      <w:sz w:val="22"/>
      <w:szCs w:val="22"/>
    </w:rPr>
  </w:style>
  <w:style w:type="table" w:styleId="TableGrid">
    <w:name w:val="Table Grid"/>
    <w:basedOn w:val="TableNormal"/>
    <w:uiPriority w:val="39"/>
    <w:rsid w:val="005C36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C36A3"/>
    <w:pPr>
      <w:autoSpaceDE w:val="0"/>
      <w:autoSpaceDN w:val="0"/>
      <w:adjustRightInd w:val="0"/>
    </w:pPr>
    <w:rPr>
      <w:color w:val="000000"/>
      <w:sz w:val="24"/>
      <w:szCs w:val="24"/>
      <w:lang w:val="en-US" w:eastAsia="en-US"/>
    </w:rPr>
  </w:style>
  <w:style w:type="character" w:customStyle="1" w:styleId="yiv6876794404">
    <w:name w:val="yiv6876794404"/>
    <w:rsid w:val="005C36A3"/>
    <w:rPr>
      <w:rFonts w:cs="Times New Roman"/>
    </w:rPr>
  </w:style>
  <w:style w:type="character" w:customStyle="1" w:styleId="FontStyle19">
    <w:name w:val="Font Style19"/>
    <w:rsid w:val="005C36A3"/>
    <w:rPr>
      <w:rFonts w:ascii="Bookman Old Style" w:hAnsi="Bookman Old Style"/>
      <w:sz w:val="18"/>
    </w:rPr>
  </w:style>
  <w:style w:type="paragraph" w:customStyle="1" w:styleId="Style4">
    <w:name w:val="Style4"/>
    <w:basedOn w:val="Normal"/>
    <w:rsid w:val="005C36A3"/>
    <w:pPr>
      <w:widowControl w:val="0"/>
      <w:autoSpaceDE w:val="0"/>
      <w:autoSpaceDN w:val="0"/>
      <w:adjustRightInd w:val="0"/>
    </w:pPr>
    <w:rPr>
      <w:rFonts w:ascii="Bookman Old Style" w:eastAsia="Calibri" w:hAnsi="Bookman Old Style" w:cs="Bookman Old Style"/>
      <w:lang w:val="ro-RO"/>
    </w:rPr>
  </w:style>
  <w:style w:type="paragraph" w:customStyle="1" w:styleId="NoSpacing1">
    <w:name w:val="No Spacing1"/>
    <w:rsid w:val="005C36A3"/>
    <w:rPr>
      <w:rFonts w:ascii="Calibri" w:eastAsia="Calibri" w:hAnsi="Calibri" w:cs="Calibri"/>
      <w:sz w:val="22"/>
      <w:szCs w:val="22"/>
      <w:lang w:val="en-US" w:eastAsia="en-US"/>
    </w:rPr>
  </w:style>
  <w:style w:type="character" w:customStyle="1" w:styleId="arial131">
    <w:name w:val="arial_131"/>
    <w:rsid w:val="005C36A3"/>
    <w:rPr>
      <w:rFonts w:ascii="Arial" w:hAnsi="Arial" w:cs="Arial" w:hint="default"/>
      <w:color w:val="000000"/>
      <w:sz w:val="24"/>
      <w:szCs w:val="24"/>
    </w:rPr>
  </w:style>
  <w:style w:type="character" w:customStyle="1" w:styleId="apple-converted-space">
    <w:name w:val="apple-converted-space"/>
    <w:basedOn w:val="DefaultParagraphFont"/>
    <w:rsid w:val="005C36A3"/>
  </w:style>
  <w:style w:type="paragraph" w:customStyle="1" w:styleId="alp0s1t12">
    <w:name w:val="a_l p_0 s_1 t_12"/>
    <w:basedOn w:val="Normal"/>
    <w:rsid w:val="005C36A3"/>
    <w:pPr>
      <w:spacing w:before="100" w:beforeAutospacing="1" w:after="100" w:afterAutospacing="1"/>
    </w:pPr>
  </w:style>
  <w:style w:type="paragraph" w:customStyle="1" w:styleId="alp0s1">
    <w:name w:val="a_l p_0 s_1"/>
    <w:basedOn w:val="Normal"/>
    <w:rsid w:val="005C36A3"/>
    <w:pPr>
      <w:spacing w:before="100" w:beforeAutospacing="1" w:after="100" w:afterAutospacing="1"/>
    </w:pPr>
  </w:style>
  <w:style w:type="paragraph" w:customStyle="1" w:styleId="alp0s2t15">
    <w:name w:val="a_l p_0 s_2 t_15"/>
    <w:basedOn w:val="Normal"/>
    <w:rsid w:val="005C36A3"/>
    <w:pPr>
      <w:spacing w:before="100" w:beforeAutospacing="1" w:after="100" w:afterAutospacing="1"/>
    </w:pPr>
  </w:style>
  <w:style w:type="paragraph" w:customStyle="1" w:styleId="alp0s2">
    <w:name w:val="a_l p_0 s_2"/>
    <w:basedOn w:val="Normal"/>
    <w:rsid w:val="005C36A3"/>
    <w:pPr>
      <w:spacing w:before="100" w:beforeAutospacing="1" w:after="100" w:afterAutospacing="1"/>
    </w:pPr>
  </w:style>
  <w:style w:type="paragraph" w:customStyle="1" w:styleId="Style3">
    <w:name w:val="Style3"/>
    <w:basedOn w:val="Normal"/>
    <w:rsid w:val="005C36A3"/>
    <w:pPr>
      <w:widowControl w:val="0"/>
      <w:autoSpaceDE w:val="0"/>
      <w:autoSpaceDN w:val="0"/>
      <w:adjustRightInd w:val="0"/>
    </w:pPr>
    <w:rPr>
      <w:rFonts w:ascii="Bookman Old Style" w:eastAsia="Calibri" w:hAnsi="Bookman Old Style"/>
    </w:rPr>
  </w:style>
  <w:style w:type="paragraph" w:styleId="Title">
    <w:name w:val="Title"/>
    <w:basedOn w:val="Normal"/>
    <w:qFormat/>
    <w:rsid w:val="005C36A3"/>
    <w:pPr>
      <w:jc w:val="center"/>
    </w:pPr>
    <w:rPr>
      <w:b/>
      <w:i/>
      <w:szCs w:val="20"/>
    </w:rPr>
  </w:style>
  <w:style w:type="paragraph" w:styleId="BodyText3">
    <w:name w:val="Body Text 3"/>
    <w:basedOn w:val="Normal"/>
    <w:rsid w:val="005C36A3"/>
    <w:pPr>
      <w:jc w:val="both"/>
    </w:pPr>
    <w:rPr>
      <w:rFonts w:ascii="Verdana" w:hAnsi="Verdana"/>
      <w:szCs w:val="20"/>
      <w:lang w:val="nl-NL" w:eastAsia="ro-RO"/>
    </w:rPr>
  </w:style>
  <w:style w:type="paragraph" w:styleId="BodyTextIndent2">
    <w:name w:val="Body Text Indent 2"/>
    <w:basedOn w:val="Normal"/>
    <w:rsid w:val="005C36A3"/>
    <w:pPr>
      <w:spacing w:after="120" w:line="480" w:lineRule="auto"/>
      <w:ind w:left="283"/>
    </w:pPr>
    <w:rPr>
      <w:lang w:val="ro-RO" w:eastAsia="ro-RO"/>
    </w:rPr>
  </w:style>
  <w:style w:type="character" w:customStyle="1" w:styleId="ff4">
    <w:name w:val="ff4"/>
    <w:basedOn w:val="DefaultParagraphFont"/>
    <w:rsid w:val="005C36A3"/>
  </w:style>
  <w:style w:type="paragraph" w:customStyle="1" w:styleId="Listaszerbekezds">
    <w:name w:val="Listaszerű bekezdés"/>
    <w:basedOn w:val="Normal"/>
    <w:qFormat/>
    <w:rsid w:val="005C36A3"/>
    <w:pPr>
      <w:spacing w:after="160" w:line="259" w:lineRule="auto"/>
      <w:ind w:left="720"/>
      <w:contextualSpacing/>
    </w:pPr>
    <w:rPr>
      <w:rFonts w:ascii="Calibri" w:eastAsia="Calibri" w:hAnsi="Calibri"/>
      <w:sz w:val="22"/>
      <w:szCs w:val="22"/>
      <w:lang w:val="ro-RO"/>
    </w:rPr>
  </w:style>
  <w:style w:type="character" w:customStyle="1" w:styleId="ln2tlinie">
    <w:name w:val="ln2tlinie"/>
    <w:basedOn w:val="DefaultParagraphFont"/>
    <w:rsid w:val="005C36A3"/>
  </w:style>
  <w:style w:type="character" w:customStyle="1" w:styleId="l5tlu1">
    <w:name w:val="l5tlu1"/>
    <w:rsid w:val="005C36A3"/>
    <w:rPr>
      <w:b/>
      <w:bCs/>
      <w:color w:val="000000"/>
      <w:sz w:val="32"/>
      <w:szCs w:val="32"/>
    </w:rPr>
  </w:style>
  <w:style w:type="paragraph" w:styleId="BalloonText">
    <w:name w:val="Balloon Text"/>
    <w:basedOn w:val="Normal"/>
    <w:semiHidden/>
    <w:unhideWhenUsed/>
    <w:rsid w:val="005C36A3"/>
    <w:rPr>
      <w:rFonts w:ascii="Segoe UI" w:eastAsia="Calibri" w:hAnsi="Segoe UI"/>
      <w:sz w:val="18"/>
      <w:szCs w:val="18"/>
    </w:rPr>
  </w:style>
  <w:style w:type="character" w:styleId="Emphasis">
    <w:name w:val="Emphasis"/>
    <w:qFormat/>
    <w:rsid w:val="005C36A3"/>
    <w:rPr>
      <w:i/>
      <w:iCs/>
    </w:rPr>
  </w:style>
  <w:style w:type="character" w:customStyle="1" w:styleId="DefaultParagraphFont1">
    <w:name w:val="Default Paragraph Font1"/>
    <w:rsid w:val="005C36A3"/>
  </w:style>
  <w:style w:type="paragraph" w:customStyle="1" w:styleId="Normal10">
    <w:name w:val="Normal1"/>
    <w:rsid w:val="005C36A3"/>
    <w:pPr>
      <w:suppressAutoHyphens/>
      <w:spacing w:line="100" w:lineRule="atLeast"/>
      <w:textAlignment w:val="baseline"/>
    </w:pPr>
    <w:rPr>
      <w:sz w:val="24"/>
      <w:szCs w:val="24"/>
      <w:lang w:eastAsia="ar-SA"/>
    </w:rPr>
  </w:style>
  <w:style w:type="paragraph" w:customStyle="1" w:styleId="CharCharCharChar">
    <w:name w:val="Char Char Char Char"/>
    <w:basedOn w:val="Normal"/>
    <w:rsid w:val="005C36A3"/>
    <w:pPr>
      <w:spacing w:after="160" w:line="240" w:lineRule="exact"/>
    </w:pPr>
    <w:rPr>
      <w:rFonts w:ascii="Verdana" w:hAnsi="Verdana"/>
      <w:sz w:val="20"/>
      <w:szCs w:val="20"/>
    </w:rPr>
  </w:style>
  <w:style w:type="character" w:customStyle="1" w:styleId="BalloonTextChar">
    <w:name w:val="Balloon Text Char"/>
    <w:rsid w:val="005C36A3"/>
    <w:rPr>
      <w:rFonts w:ascii="Tahoma" w:hAnsi="Tahoma" w:cs="Tahoma"/>
      <w:sz w:val="16"/>
      <w:szCs w:val="16"/>
      <w:lang w:val="ro-RO"/>
    </w:rPr>
  </w:style>
  <w:style w:type="character" w:customStyle="1" w:styleId="Hyperlink1">
    <w:name w:val="Hyperlink1"/>
    <w:rsid w:val="005C36A3"/>
    <w:rPr>
      <w:color w:val="0000FF"/>
      <w:u w:val="single"/>
    </w:rPr>
  </w:style>
  <w:style w:type="character" w:customStyle="1" w:styleId="litera1">
    <w:name w:val="litera1"/>
    <w:rsid w:val="005C36A3"/>
    <w:rPr>
      <w:b/>
      <w:bCs/>
      <w:color w:val="000000"/>
    </w:rPr>
  </w:style>
  <w:style w:type="character" w:customStyle="1" w:styleId="ln2tarticol">
    <w:name w:val="ln2tarticol"/>
    <w:basedOn w:val="DefaultParagraphFont1"/>
    <w:rsid w:val="005C36A3"/>
  </w:style>
  <w:style w:type="character" w:customStyle="1" w:styleId="ln2litera">
    <w:name w:val="ln2litera"/>
    <w:basedOn w:val="DefaultParagraphFont1"/>
    <w:rsid w:val="005C36A3"/>
  </w:style>
  <w:style w:type="character" w:customStyle="1" w:styleId="ln2tlitera">
    <w:name w:val="ln2tlitera"/>
    <w:basedOn w:val="DefaultParagraphFont1"/>
    <w:rsid w:val="005C36A3"/>
  </w:style>
  <w:style w:type="character" w:customStyle="1" w:styleId="ln2articol">
    <w:name w:val="ln2articol"/>
    <w:basedOn w:val="DefaultParagraphFont1"/>
    <w:rsid w:val="005C36A3"/>
  </w:style>
  <w:style w:type="character" w:customStyle="1" w:styleId="ln2alineat">
    <w:name w:val="ln2alineat"/>
    <w:basedOn w:val="DefaultParagraphFont1"/>
    <w:rsid w:val="005C36A3"/>
  </w:style>
  <w:style w:type="character" w:customStyle="1" w:styleId="ln2talineat">
    <w:name w:val="ln2talineat"/>
    <w:basedOn w:val="DefaultParagraphFont1"/>
    <w:rsid w:val="005C36A3"/>
  </w:style>
  <w:style w:type="character" w:customStyle="1" w:styleId="Heading3Char">
    <w:name w:val="Heading 3 Char"/>
    <w:rsid w:val="005C36A3"/>
    <w:rPr>
      <w:rFonts w:ascii="Cambria" w:eastAsia="Times New Roman" w:hAnsi="Cambria" w:cs="Times New Roman"/>
      <w:b/>
      <w:bCs/>
      <w:sz w:val="26"/>
      <w:szCs w:val="26"/>
      <w:lang w:val="ro-RO"/>
    </w:rPr>
  </w:style>
  <w:style w:type="character" w:customStyle="1" w:styleId="Strong1">
    <w:name w:val="Strong1"/>
    <w:rsid w:val="005C36A3"/>
    <w:rPr>
      <w:b/>
      <w:bCs/>
    </w:rPr>
  </w:style>
  <w:style w:type="character" w:customStyle="1" w:styleId="TitleChar">
    <w:name w:val="Title Char"/>
    <w:rsid w:val="005C36A3"/>
    <w:rPr>
      <w:b/>
      <w:sz w:val="28"/>
    </w:rPr>
  </w:style>
  <w:style w:type="character" w:customStyle="1" w:styleId="BodyTextChar">
    <w:name w:val="Body Text Char"/>
    <w:rsid w:val="005C36A3"/>
    <w:rPr>
      <w:sz w:val="24"/>
      <w:szCs w:val="24"/>
      <w:lang w:val="fr-FR"/>
    </w:rPr>
  </w:style>
  <w:style w:type="character" w:customStyle="1" w:styleId="BodyTextIndent2Char">
    <w:name w:val="Body Text Indent 2 Char"/>
    <w:rsid w:val="005C36A3"/>
    <w:rPr>
      <w:sz w:val="24"/>
      <w:szCs w:val="24"/>
      <w:lang w:val="fr-FR"/>
    </w:rPr>
  </w:style>
  <w:style w:type="character" w:customStyle="1" w:styleId="Heading1Char">
    <w:name w:val="Heading 1 Char"/>
    <w:rsid w:val="005C36A3"/>
    <w:rPr>
      <w:b/>
      <w:sz w:val="32"/>
      <w:lang w:val="ro-RO"/>
    </w:rPr>
  </w:style>
  <w:style w:type="character" w:customStyle="1" w:styleId="Heading4Char">
    <w:name w:val="Heading 4 Char"/>
    <w:rsid w:val="005C36A3"/>
    <w:rPr>
      <w:rFonts w:ascii="Cambria" w:eastAsia="Times New Roman" w:hAnsi="Cambria" w:cs="Times New Roman"/>
      <w:b/>
      <w:bCs/>
      <w:i/>
      <w:iCs/>
      <w:color w:val="4F81BD"/>
      <w:sz w:val="24"/>
      <w:szCs w:val="24"/>
      <w:lang w:val="ro-RO"/>
    </w:rPr>
  </w:style>
  <w:style w:type="character" w:customStyle="1" w:styleId="z-TopofFormChar">
    <w:name w:val="z-Top of Form Char"/>
    <w:rsid w:val="005C36A3"/>
    <w:rPr>
      <w:rFonts w:ascii="Arial" w:hAnsi="Arial" w:cs="Arial"/>
      <w:vanish/>
      <w:sz w:val="16"/>
      <w:szCs w:val="16"/>
    </w:rPr>
  </w:style>
  <w:style w:type="character" w:customStyle="1" w:styleId="z-BottomofFormChar">
    <w:name w:val="z-Bottom of Form Char"/>
    <w:rsid w:val="005C36A3"/>
    <w:rPr>
      <w:rFonts w:ascii="Arial" w:hAnsi="Arial" w:cs="Arial"/>
      <w:vanish/>
      <w:sz w:val="16"/>
      <w:szCs w:val="16"/>
    </w:rPr>
  </w:style>
  <w:style w:type="character" w:customStyle="1" w:styleId="spelle">
    <w:name w:val="spelle"/>
    <w:basedOn w:val="DefaultParagraphFont1"/>
    <w:rsid w:val="005C36A3"/>
  </w:style>
  <w:style w:type="character" w:customStyle="1" w:styleId="grame">
    <w:name w:val="grame"/>
    <w:basedOn w:val="DefaultParagraphFont1"/>
    <w:rsid w:val="005C36A3"/>
  </w:style>
  <w:style w:type="character" w:customStyle="1" w:styleId="Heading2Char">
    <w:name w:val="Heading 2 Char"/>
    <w:rsid w:val="005C36A3"/>
    <w:rPr>
      <w:rFonts w:ascii="Cambria" w:eastAsia="Times New Roman" w:hAnsi="Cambria" w:cs="Times New Roman"/>
      <w:b/>
      <w:bCs/>
      <w:color w:val="4F81BD"/>
      <w:sz w:val="26"/>
      <w:szCs w:val="26"/>
      <w:lang w:val="ro-RO"/>
    </w:rPr>
  </w:style>
  <w:style w:type="character" w:customStyle="1" w:styleId="Heading5Char">
    <w:name w:val="Heading 5 Char"/>
    <w:rsid w:val="005C36A3"/>
    <w:rPr>
      <w:rFonts w:ascii="Cambria" w:eastAsia="Times New Roman" w:hAnsi="Cambria" w:cs="Times New Roman"/>
      <w:color w:val="243F60"/>
      <w:sz w:val="24"/>
      <w:szCs w:val="24"/>
      <w:lang w:val="ro-RO"/>
    </w:rPr>
  </w:style>
  <w:style w:type="character" w:customStyle="1" w:styleId="WWCharLFO4LVL1">
    <w:name w:val="WW_CharLFO4LVL1"/>
    <w:rsid w:val="005C36A3"/>
    <w:rPr>
      <w:rFonts w:ascii="Wingdings" w:hAnsi="Wingdings"/>
    </w:rPr>
  </w:style>
  <w:style w:type="character" w:customStyle="1" w:styleId="WWCharLFO4LVL2">
    <w:name w:val="WW_CharLFO4LVL2"/>
    <w:rsid w:val="005C36A3"/>
    <w:rPr>
      <w:rFonts w:ascii="Courier New" w:hAnsi="Courier New" w:cs="Times New Roman"/>
    </w:rPr>
  </w:style>
  <w:style w:type="character" w:customStyle="1" w:styleId="WWCharLFO5LVL1">
    <w:name w:val="WW_CharLFO5LVL1"/>
    <w:rsid w:val="005C36A3"/>
    <w:rPr>
      <w:rFonts w:ascii="Wingdings" w:hAnsi="Wingdings"/>
    </w:rPr>
  </w:style>
  <w:style w:type="character" w:customStyle="1" w:styleId="WWCharLFO5LVL2">
    <w:name w:val="WW_CharLFO5LVL2"/>
    <w:rsid w:val="005C36A3"/>
    <w:rPr>
      <w:rFonts w:ascii="Courier New" w:hAnsi="Courier New" w:cs="Times New Roman"/>
    </w:rPr>
  </w:style>
  <w:style w:type="character" w:customStyle="1" w:styleId="WWCharLFO6LVL1">
    <w:name w:val="WW_CharLFO6LVL1"/>
    <w:rsid w:val="005C36A3"/>
    <w:rPr>
      <w:rFonts w:ascii="Wingdings" w:hAnsi="Wingdings"/>
    </w:rPr>
  </w:style>
  <w:style w:type="character" w:customStyle="1" w:styleId="WWCharLFO6LVL2">
    <w:name w:val="WW_CharLFO6LVL2"/>
    <w:rsid w:val="005C36A3"/>
    <w:rPr>
      <w:rFonts w:ascii="Courier New" w:hAnsi="Courier New" w:cs="Times New Roman"/>
    </w:rPr>
  </w:style>
  <w:style w:type="character" w:customStyle="1" w:styleId="WWCharLFO7LVL1">
    <w:name w:val="WW_CharLFO7LVL1"/>
    <w:rsid w:val="005C36A3"/>
    <w:rPr>
      <w:b w:val="0"/>
      <w:i w:val="0"/>
    </w:rPr>
  </w:style>
  <w:style w:type="character" w:customStyle="1" w:styleId="WWCharLFO7LVL2">
    <w:name w:val="WW_CharLFO7LVL2"/>
    <w:rsid w:val="005C36A3"/>
    <w:rPr>
      <w:rFonts w:ascii="Wingdings" w:hAnsi="Wingdings"/>
      <w:b w:val="0"/>
      <w:i w:val="0"/>
    </w:rPr>
  </w:style>
  <w:style w:type="character" w:customStyle="1" w:styleId="WWCharLFO7LVL3">
    <w:name w:val="WW_CharLFO7LVL3"/>
    <w:rsid w:val="005C36A3"/>
    <w:rPr>
      <w:rFonts w:ascii="Arial" w:eastAsia="Times New Roman" w:hAnsi="Arial" w:cs="Arial"/>
      <w:b/>
    </w:rPr>
  </w:style>
  <w:style w:type="character" w:customStyle="1" w:styleId="WWCharLFO8LVL1">
    <w:name w:val="WW_CharLFO8LVL1"/>
    <w:rsid w:val="005C36A3"/>
    <w:rPr>
      <w:rFonts w:ascii="Wingdings" w:hAnsi="Wingdings"/>
    </w:rPr>
  </w:style>
  <w:style w:type="character" w:customStyle="1" w:styleId="WWCharLFO9LVL1">
    <w:name w:val="WW_CharLFO9LVL1"/>
    <w:rsid w:val="005C36A3"/>
    <w:rPr>
      <w:b w:val="0"/>
    </w:rPr>
  </w:style>
  <w:style w:type="character" w:customStyle="1" w:styleId="WWCharLFO10LVL1">
    <w:name w:val="WW_CharLFO10LVL1"/>
    <w:rsid w:val="005C36A3"/>
    <w:rPr>
      <w:rFonts w:ascii="Wingdings" w:hAnsi="Wingdings"/>
    </w:rPr>
  </w:style>
  <w:style w:type="character" w:customStyle="1" w:styleId="WWCharLFO10LVL2">
    <w:name w:val="WW_CharLFO10LVL2"/>
    <w:rsid w:val="005C36A3"/>
    <w:rPr>
      <w:rFonts w:ascii="Courier New" w:hAnsi="Courier New" w:cs="Times New Roman"/>
    </w:rPr>
  </w:style>
  <w:style w:type="character" w:customStyle="1" w:styleId="WWCharLFO11LVL1">
    <w:name w:val="WW_CharLFO11LVL1"/>
    <w:rsid w:val="005C36A3"/>
    <w:rPr>
      <w:rFonts w:ascii="Wingdings" w:hAnsi="Wingdings"/>
    </w:rPr>
  </w:style>
  <w:style w:type="character" w:customStyle="1" w:styleId="WWCharLFO11LVL2">
    <w:name w:val="WW_CharLFO11LVL2"/>
    <w:rsid w:val="005C36A3"/>
    <w:rPr>
      <w:rFonts w:ascii="Courier New" w:hAnsi="Courier New" w:cs="Times New Roman"/>
    </w:rPr>
  </w:style>
  <w:style w:type="character" w:customStyle="1" w:styleId="WWCharLFO12LVL1">
    <w:name w:val="WW_CharLFO12LVL1"/>
    <w:rsid w:val="005C36A3"/>
    <w:rPr>
      <w:rFonts w:ascii="Wingdings" w:hAnsi="Wingdings"/>
    </w:rPr>
  </w:style>
  <w:style w:type="character" w:customStyle="1" w:styleId="WWCharLFO12LVL2">
    <w:name w:val="WW_CharLFO12LVL2"/>
    <w:rsid w:val="005C36A3"/>
    <w:rPr>
      <w:rFonts w:ascii="Courier New" w:hAnsi="Courier New" w:cs="Times New Roman"/>
    </w:rPr>
  </w:style>
  <w:style w:type="character" w:customStyle="1" w:styleId="WWCharLFO13LVL1">
    <w:name w:val="WW_CharLFO13LVL1"/>
    <w:rsid w:val="005C36A3"/>
    <w:rPr>
      <w:rFonts w:ascii="Wingdings" w:hAnsi="Wingdings"/>
    </w:rPr>
  </w:style>
  <w:style w:type="character" w:customStyle="1" w:styleId="WWCharLFO13LVL2">
    <w:name w:val="WW_CharLFO13LVL2"/>
    <w:rsid w:val="005C36A3"/>
    <w:rPr>
      <w:rFonts w:ascii="Courier New" w:hAnsi="Courier New" w:cs="Courier New"/>
    </w:rPr>
  </w:style>
  <w:style w:type="character" w:customStyle="1" w:styleId="WWCharLFO13LVL3">
    <w:name w:val="WW_CharLFO13LVL3"/>
    <w:rsid w:val="005C36A3"/>
    <w:rPr>
      <w:rFonts w:ascii="Wingdings" w:hAnsi="Wingdings"/>
    </w:rPr>
  </w:style>
  <w:style w:type="character" w:customStyle="1" w:styleId="WWCharLFO13LVL4">
    <w:name w:val="WW_CharLFO13LVL4"/>
    <w:rsid w:val="005C36A3"/>
    <w:rPr>
      <w:rFonts w:ascii="Symbol" w:hAnsi="Symbol"/>
    </w:rPr>
  </w:style>
  <w:style w:type="character" w:customStyle="1" w:styleId="WWCharLFO13LVL5">
    <w:name w:val="WW_CharLFO13LVL5"/>
    <w:rsid w:val="005C36A3"/>
    <w:rPr>
      <w:rFonts w:ascii="Courier New" w:hAnsi="Courier New" w:cs="Courier New"/>
    </w:rPr>
  </w:style>
  <w:style w:type="character" w:customStyle="1" w:styleId="WWCharLFO13LVL6">
    <w:name w:val="WW_CharLFO13LVL6"/>
    <w:rsid w:val="005C36A3"/>
    <w:rPr>
      <w:rFonts w:ascii="Wingdings" w:hAnsi="Wingdings"/>
    </w:rPr>
  </w:style>
  <w:style w:type="character" w:customStyle="1" w:styleId="WWCharLFO13LVL7">
    <w:name w:val="WW_CharLFO13LVL7"/>
    <w:rsid w:val="005C36A3"/>
    <w:rPr>
      <w:rFonts w:ascii="Symbol" w:hAnsi="Symbol"/>
    </w:rPr>
  </w:style>
  <w:style w:type="character" w:customStyle="1" w:styleId="WWCharLFO13LVL8">
    <w:name w:val="WW_CharLFO13LVL8"/>
    <w:rsid w:val="005C36A3"/>
    <w:rPr>
      <w:rFonts w:ascii="Courier New" w:hAnsi="Courier New" w:cs="Courier New"/>
    </w:rPr>
  </w:style>
  <w:style w:type="character" w:customStyle="1" w:styleId="WWCharLFO13LVL9">
    <w:name w:val="WW_CharLFO13LVL9"/>
    <w:rsid w:val="005C36A3"/>
    <w:rPr>
      <w:rFonts w:ascii="Wingdings" w:hAnsi="Wingdings"/>
    </w:rPr>
  </w:style>
  <w:style w:type="character" w:customStyle="1" w:styleId="WWCharLFO14LVL1">
    <w:name w:val="WW_CharLFO14LVL1"/>
    <w:rsid w:val="005C36A3"/>
    <w:rPr>
      <w:rFonts w:ascii="Wingdings" w:hAnsi="Wingdings"/>
    </w:rPr>
  </w:style>
  <w:style w:type="character" w:customStyle="1" w:styleId="WWCharLFO14LVL2">
    <w:name w:val="WW_CharLFO14LVL2"/>
    <w:rsid w:val="005C36A3"/>
    <w:rPr>
      <w:rFonts w:ascii="Courier New" w:hAnsi="Courier New" w:cs="Courier New"/>
    </w:rPr>
  </w:style>
  <w:style w:type="character" w:customStyle="1" w:styleId="WWCharLFO14LVL3">
    <w:name w:val="WW_CharLFO14LVL3"/>
    <w:rsid w:val="005C36A3"/>
    <w:rPr>
      <w:rFonts w:ascii="Wingdings" w:hAnsi="Wingdings"/>
    </w:rPr>
  </w:style>
  <w:style w:type="character" w:customStyle="1" w:styleId="WWCharLFO14LVL4">
    <w:name w:val="WW_CharLFO14LVL4"/>
    <w:rsid w:val="005C36A3"/>
    <w:rPr>
      <w:rFonts w:ascii="Symbol" w:hAnsi="Symbol"/>
    </w:rPr>
  </w:style>
  <w:style w:type="character" w:customStyle="1" w:styleId="WWCharLFO14LVL5">
    <w:name w:val="WW_CharLFO14LVL5"/>
    <w:rsid w:val="005C36A3"/>
    <w:rPr>
      <w:rFonts w:ascii="Courier New" w:hAnsi="Courier New" w:cs="Courier New"/>
    </w:rPr>
  </w:style>
  <w:style w:type="character" w:customStyle="1" w:styleId="WWCharLFO14LVL6">
    <w:name w:val="WW_CharLFO14LVL6"/>
    <w:rsid w:val="005C36A3"/>
    <w:rPr>
      <w:rFonts w:ascii="Wingdings" w:hAnsi="Wingdings"/>
    </w:rPr>
  </w:style>
  <w:style w:type="character" w:customStyle="1" w:styleId="WWCharLFO14LVL7">
    <w:name w:val="WW_CharLFO14LVL7"/>
    <w:rsid w:val="005C36A3"/>
    <w:rPr>
      <w:rFonts w:ascii="Symbol" w:hAnsi="Symbol"/>
    </w:rPr>
  </w:style>
  <w:style w:type="character" w:customStyle="1" w:styleId="WWCharLFO14LVL8">
    <w:name w:val="WW_CharLFO14LVL8"/>
    <w:rsid w:val="005C36A3"/>
    <w:rPr>
      <w:rFonts w:ascii="Courier New" w:hAnsi="Courier New" w:cs="Courier New"/>
    </w:rPr>
  </w:style>
  <w:style w:type="character" w:customStyle="1" w:styleId="WWCharLFO14LVL9">
    <w:name w:val="WW_CharLFO14LVL9"/>
    <w:rsid w:val="005C36A3"/>
    <w:rPr>
      <w:rFonts w:ascii="Wingdings" w:hAnsi="Wingdings"/>
    </w:rPr>
  </w:style>
  <w:style w:type="character" w:customStyle="1" w:styleId="WWCharLFO15LVL1">
    <w:name w:val="WW_CharLFO15LVL1"/>
    <w:rsid w:val="005C36A3"/>
    <w:rPr>
      <w:rFonts w:ascii="Wingdings" w:hAnsi="Wingdings"/>
    </w:rPr>
  </w:style>
  <w:style w:type="character" w:customStyle="1" w:styleId="WWCharLFO16LVL1">
    <w:name w:val="WW_CharLFO16LVL1"/>
    <w:rsid w:val="005C36A3"/>
    <w:rPr>
      <w:rFonts w:ascii="Wingdings" w:hAnsi="Wingdings"/>
    </w:rPr>
  </w:style>
  <w:style w:type="character" w:customStyle="1" w:styleId="WWCharLFO16LVL2">
    <w:name w:val="WW_CharLFO16LVL2"/>
    <w:rsid w:val="005C36A3"/>
    <w:rPr>
      <w:rFonts w:ascii="Courier New" w:hAnsi="Courier New" w:cs="Courier New"/>
    </w:rPr>
  </w:style>
  <w:style w:type="character" w:customStyle="1" w:styleId="WWCharLFO16LVL3">
    <w:name w:val="WW_CharLFO16LVL3"/>
    <w:rsid w:val="005C36A3"/>
    <w:rPr>
      <w:rFonts w:ascii="Wingdings" w:hAnsi="Wingdings"/>
    </w:rPr>
  </w:style>
  <w:style w:type="character" w:customStyle="1" w:styleId="WWCharLFO16LVL4">
    <w:name w:val="WW_CharLFO16LVL4"/>
    <w:rsid w:val="005C36A3"/>
    <w:rPr>
      <w:rFonts w:ascii="Symbol" w:hAnsi="Symbol"/>
    </w:rPr>
  </w:style>
  <w:style w:type="character" w:customStyle="1" w:styleId="WWCharLFO16LVL5">
    <w:name w:val="WW_CharLFO16LVL5"/>
    <w:rsid w:val="005C36A3"/>
    <w:rPr>
      <w:rFonts w:ascii="Courier New" w:hAnsi="Courier New" w:cs="Courier New"/>
    </w:rPr>
  </w:style>
  <w:style w:type="character" w:customStyle="1" w:styleId="WWCharLFO16LVL6">
    <w:name w:val="WW_CharLFO16LVL6"/>
    <w:rsid w:val="005C36A3"/>
    <w:rPr>
      <w:rFonts w:ascii="Wingdings" w:hAnsi="Wingdings"/>
    </w:rPr>
  </w:style>
  <w:style w:type="character" w:customStyle="1" w:styleId="WWCharLFO16LVL7">
    <w:name w:val="WW_CharLFO16LVL7"/>
    <w:rsid w:val="005C36A3"/>
    <w:rPr>
      <w:rFonts w:ascii="Symbol" w:hAnsi="Symbol"/>
    </w:rPr>
  </w:style>
  <w:style w:type="character" w:customStyle="1" w:styleId="WWCharLFO16LVL8">
    <w:name w:val="WW_CharLFO16LVL8"/>
    <w:rsid w:val="005C36A3"/>
    <w:rPr>
      <w:rFonts w:ascii="Courier New" w:hAnsi="Courier New" w:cs="Courier New"/>
    </w:rPr>
  </w:style>
  <w:style w:type="character" w:customStyle="1" w:styleId="WWCharLFO16LVL9">
    <w:name w:val="WW_CharLFO16LVL9"/>
    <w:rsid w:val="005C36A3"/>
    <w:rPr>
      <w:rFonts w:ascii="Wingdings" w:hAnsi="Wingdings"/>
    </w:rPr>
  </w:style>
  <w:style w:type="character" w:customStyle="1" w:styleId="WWCharLFO17LVL1">
    <w:name w:val="WW_CharLFO17LVL1"/>
    <w:rsid w:val="005C36A3"/>
    <w:rPr>
      <w:rFonts w:cs="Times New Roman"/>
      <w:b w:val="0"/>
    </w:rPr>
  </w:style>
  <w:style w:type="character" w:customStyle="1" w:styleId="WWCharLFO17LVL2">
    <w:name w:val="WW_CharLFO17LVL2"/>
    <w:rsid w:val="005C36A3"/>
    <w:rPr>
      <w:rFonts w:cs="Times New Roman"/>
    </w:rPr>
  </w:style>
  <w:style w:type="character" w:customStyle="1" w:styleId="WWCharLFO17LVL3">
    <w:name w:val="WW_CharLFO17LVL3"/>
    <w:rsid w:val="005C36A3"/>
    <w:rPr>
      <w:rFonts w:cs="Times New Roman"/>
    </w:rPr>
  </w:style>
  <w:style w:type="character" w:customStyle="1" w:styleId="WWCharLFO17LVL4">
    <w:name w:val="WW_CharLFO17LVL4"/>
    <w:rsid w:val="005C36A3"/>
    <w:rPr>
      <w:rFonts w:cs="Times New Roman"/>
    </w:rPr>
  </w:style>
  <w:style w:type="character" w:customStyle="1" w:styleId="WWCharLFO17LVL5">
    <w:name w:val="WW_CharLFO17LVL5"/>
    <w:rsid w:val="005C36A3"/>
    <w:rPr>
      <w:rFonts w:cs="Times New Roman"/>
    </w:rPr>
  </w:style>
  <w:style w:type="character" w:customStyle="1" w:styleId="WWCharLFO17LVL6">
    <w:name w:val="WW_CharLFO17LVL6"/>
    <w:rsid w:val="005C36A3"/>
    <w:rPr>
      <w:rFonts w:cs="Times New Roman"/>
    </w:rPr>
  </w:style>
  <w:style w:type="character" w:customStyle="1" w:styleId="WWCharLFO17LVL7">
    <w:name w:val="WW_CharLFO17LVL7"/>
    <w:rsid w:val="005C36A3"/>
    <w:rPr>
      <w:rFonts w:cs="Times New Roman"/>
    </w:rPr>
  </w:style>
  <w:style w:type="character" w:customStyle="1" w:styleId="WWCharLFO17LVL8">
    <w:name w:val="WW_CharLFO17LVL8"/>
    <w:rsid w:val="005C36A3"/>
    <w:rPr>
      <w:rFonts w:cs="Times New Roman"/>
    </w:rPr>
  </w:style>
  <w:style w:type="character" w:customStyle="1" w:styleId="WWCharLFO17LVL9">
    <w:name w:val="WW_CharLFO17LVL9"/>
    <w:rsid w:val="005C36A3"/>
    <w:rPr>
      <w:rFonts w:cs="Times New Roman"/>
    </w:rPr>
  </w:style>
  <w:style w:type="character" w:customStyle="1" w:styleId="WWCharLFO18LVL1">
    <w:name w:val="WW_CharLFO18LVL1"/>
    <w:rsid w:val="005C36A3"/>
    <w:rPr>
      <w:rFonts w:cs="Times New Roman"/>
      <w:b w:val="0"/>
      <w:i/>
    </w:rPr>
  </w:style>
  <w:style w:type="character" w:customStyle="1" w:styleId="WWCharLFO18LVL2">
    <w:name w:val="WW_CharLFO18LVL2"/>
    <w:rsid w:val="005C36A3"/>
    <w:rPr>
      <w:rFonts w:cs="Times New Roman"/>
    </w:rPr>
  </w:style>
  <w:style w:type="character" w:customStyle="1" w:styleId="WWCharLFO18LVL3">
    <w:name w:val="WW_CharLFO18LVL3"/>
    <w:rsid w:val="005C36A3"/>
    <w:rPr>
      <w:rFonts w:cs="Times New Roman"/>
    </w:rPr>
  </w:style>
  <w:style w:type="character" w:customStyle="1" w:styleId="WWCharLFO18LVL4">
    <w:name w:val="WW_CharLFO18LVL4"/>
    <w:rsid w:val="005C36A3"/>
    <w:rPr>
      <w:rFonts w:cs="Times New Roman"/>
    </w:rPr>
  </w:style>
  <w:style w:type="character" w:customStyle="1" w:styleId="WWCharLFO18LVL5">
    <w:name w:val="WW_CharLFO18LVL5"/>
    <w:rsid w:val="005C36A3"/>
    <w:rPr>
      <w:rFonts w:cs="Times New Roman"/>
    </w:rPr>
  </w:style>
  <w:style w:type="character" w:customStyle="1" w:styleId="WWCharLFO18LVL6">
    <w:name w:val="WW_CharLFO18LVL6"/>
    <w:rsid w:val="005C36A3"/>
    <w:rPr>
      <w:rFonts w:cs="Times New Roman"/>
    </w:rPr>
  </w:style>
  <w:style w:type="character" w:customStyle="1" w:styleId="WWCharLFO18LVL7">
    <w:name w:val="WW_CharLFO18LVL7"/>
    <w:rsid w:val="005C36A3"/>
    <w:rPr>
      <w:rFonts w:cs="Times New Roman"/>
    </w:rPr>
  </w:style>
  <w:style w:type="character" w:customStyle="1" w:styleId="WWCharLFO18LVL8">
    <w:name w:val="WW_CharLFO18LVL8"/>
    <w:rsid w:val="005C36A3"/>
    <w:rPr>
      <w:rFonts w:cs="Times New Roman"/>
    </w:rPr>
  </w:style>
  <w:style w:type="character" w:customStyle="1" w:styleId="WWCharLFO18LVL9">
    <w:name w:val="WW_CharLFO18LVL9"/>
    <w:rsid w:val="005C36A3"/>
    <w:rPr>
      <w:rFonts w:cs="Times New Roman"/>
    </w:rPr>
  </w:style>
  <w:style w:type="character" w:customStyle="1" w:styleId="WWCharLFO19LVL1">
    <w:name w:val="WW_CharLFO19LVL1"/>
    <w:rsid w:val="005C36A3"/>
    <w:rPr>
      <w:rFonts w:cs="Times New Roman"/>
    </w:rPr>
  </w:style>
  <w:style w:type="character" w:customStyle="1" w:styleId="WWCharLFO19LVL2">
    <w:name w:val="WW_CharLFO19LVL2"/>
    <w:rsid w:val="005C36A3"/>
    <w:rPr>
      <w:rFonts w:cs="Times New Roman"/>
    </w:rPr>
  </w:style>
  <w:style w:type="character" w:customStyle="1" w:styleId="WWCharLFO19LVL3">
    <w:name w:val="WW_CharLFO19LVL3"/>
    <w:rsid w:val="005C36A3"/>
    <w:rPr>
      <w:rFonts w:cs="Times New Roman"/>
    </w:rPr>
  </w:style>
  <w:style w:type="character" w:customStyle="1" w:styleId="WWCharLFO19LVL4">
    <w:name w:val="WW_CharLFO19LVL4"/>
    <w:rsid w:val="005C36A3"/>
    <w:rPr>
      <w:rFonts w:cs="Times New Roman"/>
    </w:rPr>
  </w:style>
  <w:style w:type="character" w:customStyle="1" w:styleId="WWCharLFO19LVL5">
    <w:name w:val="WW_CharLFO19LVL5"/>
    <w:rsid w:val="005C36A3"/>
    <w:rPr>
      <w:rFonts w:cs="Times New Roman"/>
    </w:rPr>
  </w:style>
  <w:style w:type="character" w:customStyle="1" w:styleId="WWCharLFO19LVL6">
    <w:name w:val="WW_CharLFO19LVL6"/>
    <w:rsid w:val="005C36A3"/>
    <w:rPr>
      <w:rFonts w:cs="Times New Roman"/>
    </w:rPr>
  </w:style>
  <w:style w:type="character" w:customStyle="1" w:styleId="WWCharLFO19LVL7">
    <w:name w:val="WW_CharLFO19LVL7"/>
    <w:rsid w:val="005C36A3"/>
    <w:rPr>
      <w:rFonts w:cs="Times New Roman"/>
    </w:rPr>
  </w:style>
  <w:style w:type="character" w:customStyle="1" w:styleId="WWCharLFO19LVL8">
    <w:name w:val="WW_CharLFO19LVL8"/>
    <w:rsid w:val="005C36A3"/>
    <w:rPr>
      <w:rFonts w:cs="Times New Roman"/>
    </w:rPr>
  </w:style>
  <w:style w:type="character" w:customStyle="1" w:styleId="WWCharLFO19LVL9">
    <w:name w:val="WW_CharLFO19LVL9"/>
    <w:rsid w:val="005C36A3"/>
    <w:rPr>
      <w:rFonts w:cs="Times New Roman"/>
    </w:rPr>
  </w:style>
  <w:style w:type="character" w:customStyle="1" w:styleId="WWCharLFO20LVL1">
    <w:name w:val="WW_CharLFO20LVL1"/>
    <w:rsid w:val="005C36A3"/>
    <w:rPr>
      <w:b w:val="0"/>
    </w:rPr>
  </w:style>
  <w:style w:type="character" w:customStyle="1" w:styleId="WWCharLFO21LVL1">
    <w:name w:val="WW_CharLFO21LVL1"/>
    <w:rsid w:val="005C36A3"/>
    <w:rPr>
      <w:b w:val="0"/>
      <w:i/>
    </w:rPr>
  </w:style>
  <w:style w:type="character" w:customStyle="1" w:styleId="WWCharLFO23LVL1">
    <w:name w:val="WW_CharLFO23LVL1"/>
    <w:rsid w:val="005C36A3"/>
    <w:rPr>
      <w:rFonts w:ascii="Times New Roman" w:eastAsia="Times New Roman" w:hAnsi="Times New Roman" w:cs="Times New Roman"/>
    </w:rPr>
  </w:style>
  <w:style w:type="character" w:customStyle="1" w:styleId="WWCharLFO24LVL1">
    <w:name w:val="WW_CharLFO24LVL1"/>
    <w:rsid w:val="005C36A3"/>
    <w:rPr>
      <w:rFonts w:ascii="Symbol" w:hAnsi="Symbol"/>
    </w:rPr>
  </w:style>
  <w:style w:type="character" w:customStyle="1" w:styleId="WWCharLFO24LVL2">
    <w:name w:val="WW_CharLFO24LVL2"/>
    <w:rsid w:val="005C36A3"/>
    <w:rPr>
      <w:rFonts w:ascii="Courier New" w:hAnsi="Courier New" w:cs="Courier New"/>
    </w:rPr>
  </w:style>
  <w:style w:type="character" w:customStyle="1" w:styleId="WWCharLFO24LVL3">
    <w:name w:val="WW_CharLFO24LVL3"/>
    <w:rsid w:val="005C36A3"/>
    <w:rPr>
      <w:rFonts w:ascii="Wingdings" w:hAnsi="Wingdings"/>
    </w:rPr>
  </w:style>
  <w:style w:type="character" w:customStyle="1" w:styleId="WWCharLFO24LVL4">
    <w:name w:val="WW_CharLFO24LVL4"/>
    <w:rsid w:val="005C36A3"/>
    <w:rPr>
      <w:rFonts w:ascii="Symbol" w:hAnsi="Symbol"/>
    </w:rPr>
  </w:style>
  <w:style w:type="character" w:customStyle="1" w:styleId="WWCharLFO24LVL5">
    <w:name w:val="WW_CharLFO24LVL5"/>
    <w:rsid w:val="005C36A3"/>
    <w:rPr>
      <w:rFonts w:ascii="Courier New" w:hAnsi="Courier New" w:cs="Courier New"/>
    </w:rPr>
  </w:style>
  <w:style w:type="character" w:customStyle="1" w:styleId="WWCharLFO24LVL6">
    <w:name w:val="WW_CharLFO24LVL6"/>
    <w:rsid w:val="005C36A3"/>
    <w:rPr>
      <w:rFonts w:ascii="Wingdings" w:hAnsi="Wingdings"/>
    </w:rPr>
  </w:style>
  <w:style w:type="character" w:customStyle="1" w:styleId="WWCharLFO24LVL7">
    <w:name w:val="WW_CharLFO24LVL7"/>
    <w:rsid w:val="005C36A3"/>
    <w:rPr>
      <w:rFonts w:ascii="Symbol" w:hAnsi="Symbol"/>
    </w:rPr>
  </w:style>
  <w:style w:type="character" w:customStyle="1" w:styleId="WWCharLFO24LVL8">
    <w:name w:val="WW_CharLFO24LVL8"/>
    <w:rsid w:val="005C36A3"/>
    <w:rPr>
      <w:rFonts w:ascii="Courier New" w:hAnsi="Courier New" w:cs="Courier New"/>
    </w:rPr>
  </w:style>
  <w:style w:type="character" w:customStyle="1" w:styleId="WWCharLFO24LVL9">
    <w:name w:val="WW_CharLFO24LVL9"/>
    <w:rsid w:val="005C36A3"/>
    <w:rPr>
      <w:rFonts w:ascii="Wingdings" w:hAnsi="Wingdings"/>
    </w:rPr>
  </w:style>
  <w:style w:type="character" w:customStyle="1" w:styleId="WWCharLFO25LVL1">
    <w:name w:val="WW_CharLFO25LVL1"/>
    <w:rsid w:val="005C36A3"/>
    <w:rPr>
      <w:rFonts w:ascii="Symbol" w:hAnsi="Symbol"/>
    </w:rPr>
  </w:style>
  <w:style w:type="character" w:customStyle="1" w:styleId="WWCharLFO25LVL2">
    <w:name w:val="WW_CharLFO25LVL2"/>
    <w:rsid w:val="005C36A3"/>
    <w:rPr>
      <w:rFonts w:ascii="Courier New" w:hAnsi="Courier New" w:cs="Courier New"/>
    </w:rPr>
  </w:style>
  <w:style w:type="character" w:customStyle="1" w:styleId="WWCharLFO25LVL3">
    <w:name w:val="WW_CharLFO25LVL3"/>
    <w:rsid w:val="005C36A3"/>
    <w:rPr>
      <w:rFonts w:ascii="Wingdings" w:hAnsi="Wingdings"/>
    </w:rPr>
  </w:style>
  <w:style w:type="character" w:customStyle="1" w:styleId="WWCharLFO25LVL4">
    <w:name w:val="WW_CharLFO25LVL4"/>
    <w:rsid w:val="005C36A3"/>
    <w:rPr>
      <w:rFonts w:ascii="Symbol" w:hAnsi="Symbol"/>
    </w:rPr>
  </w:style>
  <w:style w:type="character" w:customStyle="1" w:styleId="WWCharLFO25LVL5">
    <w:name w:val="WW_CharLFO25LVL5"/>
    <w:rsid w:val="005C36A3"/>
    <w:rPr>
      <w:rFonts w:ascii="Courier New" w:hAnsi="Courier New" w:cs="Courier New"/>
    </w:rPr>
  </w:style>
  <w:style w:type="character" w:customStyle="1" w:styleId="WWCharLFO25LVL6">
    <w:name w:val="WW_CharLFO25LVL6"/>
    <w:rsid w:val="005C36A3"/>
    <w:rPr>
      <w:rFonts w:ascii="Wingdings" w:hAnsi="Wingdings"/>
    </w:rPr>
  </w:style>
  <w:style w:type="character" w:customStyle="1" w:styleId="WWCharLFO25LVL7">
    <w:name w:val="WW_CharLFO25LVL7"/>
    <w:rsid w:val="005C36A3"/>
    <w:rPr>
      <w:rFonts w:ascii="Symbol" w:hAnsi="Symbol"/>
    </w:rPr>
  </w:style>
  <w:style w:type="character" w:customStyle="1" w:styleId="WWCharLFO25LVL8">
    <w:name w:val="WW_CharLFO25LVL8"/>
    <w:rsid w:val="005C36A3"/>
    <w:rPr>
      <w:rFonts w:ascii="Courier New" w:hAnsi="Courier New" w:cs="Courier New"/>
    </w:rPr>
  </w:style>
  <w:style w:type="character" w:customStyle="1" w:styleId="WWCharLFO25LVL9">
    <w:name w:val="WW_CharLFO25LVL9"/>
    <w:rsid w:val="005C36A3"/>
    <w:rPr>
      <w:rFonts w:ascii="Wingdings" w:hAnsi="Wingdings"/>
    </w:rPr>
  </w:style>
  <w:style w:type="character" w:customStyle="1" w:styleId="WWCharLFO26LVL1">
    <w:name w:val="WW_CharLFO26LVL1"/>
    <w:rsid w:val="005C36A3"/>
    <w:rPr>
      <w:rFonts w:ascii="Times New Roman" w:eastAsia="Times New Roman" w:hAnsi="Times New Roman" w:cs="Times New Roman"/>
    </w:rPr>
  </w:style>
  <w:style w:type="character" w:customStyle="1" w:styleId="WWCharLFO26LVL2">
    <w:name w:val="WW_CharLFO26LVL2"/>
    <w:rsid w:val="005C36A3"/>
    <w:rPr>
      <w:rFonts w:ascii="Symbol" w:hAnsi="Symbol"/>
    </w:rPr>
  </w:style>
  <w:style w:type="character" w:customStyle="1" w:styleId="WWCharLFO27LVL1">
    <w:name w:val="WW_CharLFO27LVL1"/>
    <w:rsid w:val="005C36A3"/>
    <w:rPr>
      <w:rFonts w:ascii="Symbol" w:hAnsi="Symbol"/>
    </w:rPr>
  </w:style>
  <w:style w:type="character" w:customStyle="1" w:styleId="WWCharLFO27LVL2">
    <w:name w:val="WW_CharLFO27LVL2"/>
    <w:rsid w:val="005C36A3"/>
    <w:rPr>
      <w:rFonts w:ascii="Courier New" w:hAnsi="Courier New" w:cs="Courier New"/>
    </w:rPr>
  </w:style>
  <w:style w:type="character" w:customStyle="1" w:styleId="WWCharLFO27LVL3">
    <w:name w:val="WW_CharLFO27LVL3"/>
    <w:rsid w:val="005C36A3"/>
    <w:rPr>
      <w:rFonts w:ascii="Wingdings" w:hAnsi="Wingdings"/>
    </w:rPr>
  </w:style>
  <w:style w:type="character" w:customStyle="1" w:styleId="WWCharLFO27LVL4">
    <w:name w:val="WW_CharLFO27LVL4"/>
    <w:rsid w:val="005C36A3"/>
    <w:rPr>
      <w:rFonts w:ascii="Symbol" w:hAnsi="Symbol"/>
    </w:rPr>
  </w:style>
  <w:style w:type="character" w:customStyle="1" w:styleId="WWCharLFO27LVL5">
    <w:name w:val="WW_CharLFO27LVL5"/>
    <w:rsid w:val="005C36A3"/>
    <w:rPr>
      <w:rFonts w:ascii="Courier New" w:hAnsi="Courier New" w:cs="Courier New"/>
    </w:rPr>
  </w:style>
  <w:style w:type="character" w:customStyle="1" w:styleId="WWCharLFO27LVL6">
    <w:name w:val="WW_CharLFO27LVL6"/>
    <w:rsid w:val="005C36A3"/>
    <w:rPr>
      <w:rFonts w:ascii="Wingdings" w:hAnsi="Wingdings"/>
    </w:rPr>
  </w:style>
  <w:style w:type="character" w:customStyle="1" w:styleId="WWCharLFO27LVL7">
    <w:name w:val="WW_CharLFO27LVL7"/>
    <w:rsid w:val="005C36A3"/>
    <w:rPr>
      <w:rFonts w:ascii="Symbol" w:hAnsi="Symbol"/>
    </w:rPr>
  </w:style>
  <w:style w:type="character" w:customStyle="1" w:styleId="WWCharLFO27LVL8">
    <w:name w:val="WW_CharLFO27LVL8"/>
    <w:rsid w:val="005C36A3"/>
    <w:rPr>
      <w:rFonts w:ascii="Courier New" w:hAnsi="Courier New" w:cs="Courier New"/>
    </w:rPr>
  </w:style>
  <w:style w:type="character" w:customStyle="1" w:styleId="WWCharLFO27LVL9">
    <w:name w:val="WW_CharLFO27LVL9"/>
    <w:rsid w:val="005C36A3"/>
    <w:rPr>
      <w:rFonts w:ascii="Wingdings" w:hAnsi="Wingdings"/>
    </w:rPr>
  </w:style>
  <w:style w:type="character" w:customStyle="1" w:styleId="WWCharLFO28LVL1">
    <w:name w:val="WW_CharLFO28LVL1"/>
    <w:rsid w:val="005C36A3"/>
    <w:rPr>
      <w:rFonts w:ascii="Symbol" w:hAnsi="Symbol"/>
    </w:rPr>
  </w:style>
  <w:style w:type="character" w:customStyle="1" w:styleId="WWCharLFO28LVL2">
    <w:name w:val="WW_CharLFO28LVL2"/>
    <w:rsid w:val="005C36A3"/>
    <w:rPr>
      <w:rFonts w:ascii="Courier New" w:hAnsi="Courier New" w:cs="Courier New"/>
    </w:rPr>
  </w:style>
  <w:style w:type="character" w:customStyle="1" w:styleId="WWCharLFO28LVL3">
    <w:name w:val="WW_CharLFO28LVL3"/>
    <w:rsid w:val="005C36A3"/>
    <w:rPr>
      <w:rFonts w:ascii="Wingdings" w:hAnsi="Wingdings"/>
    </w:rPr>
  </w:style>
  <w:style w:type="character" w:customStyle="1" w:styleId="WWCharLFO28LVL4">
    <w:name w:val="WW_CharLFO28LVL4"/>
    <w:rsid w:val="005C36A3"/>
    <w:rPr>
      <w:rFonts w:ascii="Symbol" w:hAnsi="Symbol"/>
    </w:rPr>
  </w:style>
  <w:style w:type="character" w:customStyle="1" w:styleId="WWCharLFO28LVL5">
    <w:name w:val="WW_CharLFO28LVL5"/>
    <w:rsid w:val="005C36A3"/>
    <w:rPr>
      <w:rFonts w:ascii="Courier New" w:hAnsi="Courier New" w:cs="Courier New"/>
    </w:rPr>
  </w:style>
  <w:style w:type="character" w:customStyle="1" w:styleId="WWCharLFO28LVL6">
    <w:name w:val="WW_CharLFO28LVL6"/>
    <w:rsid w:val="005C36A3"/>
    <w:rPr>
      <w:rFonts w:ascii="Wingdings" w:hAnsi="Wingdings"/>
    </w:rPr>
  </w:style>
  <w:style w:type="character" w:customStyle="1" w:styleId="WWCharLFO28LVL7">
    <w:name w:val="WW_CharLFO28LVL7"/>
    <w:rsid w:val="005C36A3"/>
    <w:rPr>
      <w:rFonts w:ascii="Symbol" w:hAnsi="Symbol"/>
    </w:rPr>
  </w:style>
  <w:style w:type="character" w:customStyle="1" w:styleId="WWCharLFO28LVL8">
    <w:name w:val="WW_CharLFO28LVL8"/>
    <w:rsid w:val="005C36A3"/>
    <w:rPr>
      <w:rFonts w:ascii="Courier New" w:hAnsi="Courier New" w:cs="Courier New"/>
    </w:rPr>
  </w:style>
  <w:style w:type="character" w:customStyle="1" w:styleId="WWCharLFO28LVL9">
    <w:name w:val="WW_CharLFO28LVL9"/>
    <w:rsid w:val="005C36A3"/>
    <w:rPr>
      <w:rFonts w:ascii="Wingdings" w:hAnsi="Wingdings"/>
    </w:rPr>
  </w:style>
  <w:style w:type="character" w:customStyle="1" w:styleId="WWCharLFO29LVL1">
    <w:name w:val="WW_CharLFO29LVL1"/>
    <w:rsid w:val="005C36A3"/>
    <w:rPr>
      <w:rFonts w:ascii="Times New Roman" w:eastAsia="Times New Roman" w:hAnsi="Times New Roman" w:cs="Times New Roman"/>
    </w:rPr>
  </w:style>
  <w:style w:type="character" w:customStyle="1" w:styleId="WWCharLFO29LVL2">
    <w:name w:val="WW_CharLFO29LVL2"/>
    <w:rsid w:val="005C36A3"/>
    <w:rPr>
      <w:rFonts w:ascii="Symbol" w:hAnsi="Symbol"/>
    </w:rPr>
  </w:style>
  <w:style w:type="character" w:customStyle="1" w:styleId="WWCharLFO30LVL1">
    <w:name w:val="WW_CharLFO30LVL1"/>
    <w:rsid w:val="005C36A3"/>
    <w:rPr>
      <w:rFonts w:ascii="Symbol" w:hAnsi="Symbol"/>
    </w:rPr>
  </w:style>
  <w:style w:type="character" w:customStyle="1" w:styleId="WWCharLFO30LVL2">
    <w:name w:val="WW_CharLFO30LVL2"/>
    <w:rsid w:val="005C36A3"/>
    <w:rPr>
      <w:rFonts w:ascii="Courier New" w:hAnsi="Courier New" w:cs="Courier New"/>
    </w:rPr>
  </w:style>
  <w:style w:type="character" w:customStyle="1" w:styleId="WWCharLFO30LVL3">
    <w:name w:val="WW_CharLFO30LVL3"/>
    <w:rsid w:val="005C36A3"/>
    <w:rPr>
      <w:rFonts w:ascii="Wingdings" w:hAnsi="Wingdings"/>
    </w:rPr>
  </w:style>
  <w:style w:type="character" w:customStyle="1" w:styleId="WWCharLFO30LVL4">
    <w:name w:val="WW_CharLFO30LVL4"/>
    <w:rsid w:val="005C36A3"/>
    <w:rPr>
      <w:rFonts w:ascii="Symbol" w:hAnsi="Symbol"/>
    </w:rPr>
  </w:style>
  <w:style w:type="character" w:customStyle="1" w:styleId="WWCharLFO30LVL5">
    <w:name w:val="WW_CharLFO30LVL5"/>
    <w:rsid w:val="005C36A3"/>
    <w:rPr>
      <w:rFonts w:ascii="Courier New" w:hAnsi="Courier New" w:cs="Courier New"/>
    </w:rPr>
  </w:style>
  <w:style w:type="character" w:customStyle="1" w:styleId="WWCharLFO30LVL6">
    <w:name w:val="WW_CharLFO30LVL6"/>
    <w:rsid w:val="005C36A3"/>
    <w:rPr>
      <w:rFonts w:ascii="Wingdings" w:hAnsi="Wingdings"/>
    </w:rPr>
  </w:style>
  <w:style w:type="character" w:customStyle="1" w:styleId="WWCharLFO30LVL7">
    <w:name w:val="WW_CharLFO30LVL7"/>
    <w:rsid w:val="005C36A3"/>
    <w:rPr>
      <w:rFonts w:ascii="Symbol" w:hAnsi="Symbol"/>
    </w:rPr>
  </w:style>
  <w:style w:type="character" w:customStyle="1" w:styleId="WWCharLFO30LVL8">
    <w:name w:val="WW_CharLFO30LVL8"/>
    <w:rsid w:val="005C36A3"/>
    <w:rPr>
      <w:rFonts w:ascii="Courier New" w:hAnsi="Courier New" w:cs="Courier New"/>
    </w:rPr>
  </w:style>
  <w:style w:type="character" w:customStyle="1" w:styleId="WWCharLFO30LVL9">
    <w:name w:val="WW_CharLFO30LVL9"/>
    <w:rsid w:val="005C36A3"/>
    <w:rPr>
      <w:rFonts w:ascii="Wingdings" w:hAnsi="Wingdings"/>
    </w:rPr>
  </w:style>
  <w:style w:type="character" w:customStyle="1" w:styleId="WWCharLFO31LVL1">
    <w:name w:val="WW_CharLFO31LVL1"/>
    <w:rsid w:val="005C36A3"/>
    <w:rPr>
      <w:rFonts w:ascii="Symbol" w:hAnsi="Symbol"/>
      <w:sz w:val="20"/>
    </w:rPr>
  </w:style>
  <w:style w:type="character" w:customStyle="1" w:styleId="WWCharLFO31LVL2">
    <w:name w:val="WW_CharLFO31LVL2"/>
    <w:rsid w:val="005C36A3"/>
    <w:rPr>
      <w:rFonts w:ascii="Symbol" w:hAnsi="Symbol"/>
      <w:sz w:val="20"/>
    </w:rPr>
  </w:style>
  <w:style w:type="character" w:customStyle="1" w:styleId="WWCharLFO31LVL3">
    <w:name w:val="WW_CharLFO31LVL3"/>
    <w:rsid w:val="005C36A3"/>
    <w:rPr>
      <w:rFonts w:ascii="Symbol" w:hAnsi="Symbol"/>
      <w:sz w:val="20"/>
    </w:rPr>
  </w:style>
  <w:style w:type="character" w:customStyle="1" w:styleId="WWCharLFO31LVL4">
    <w:name w:val="WW_CharLFO31LVL4"/>
    <w:rsid w:val="005C36A3"/>
    <w:rPr>
      <w:rFonts w:ascii="Symbol" w:hAnsi="Symbol"/>
      <w:sz w:val="20"/>
    </w:rPr>
  </w:style>
  <w:style w:type="character" w:customStyle="1" w:styleId="WWCharLFO31LVL5">
    <w:name w:val="WW_CharLFO31LVL5"/>
    <w:rsid w:val="005C36A3"/>
    <w:rPr>
      <w:rFonts w:ascii="Symbol" w:hAnsi="Symbol"/>
      <w:sz w:val="20"/>
    </w:rPr>
  </w:style>
  <w:style w:type="character" w:customStyle="1" w:styleId="WWCharLFO31LVL6">
    <w:name w:val="WW_CharLFO31LVL6"/>
    <w:rsid w:val="005C36A3"/>
    <w:rPr>
      <w:rFonts w:ascii="Symbol" w:hAnsi="Symbol"/>
      <w:sz w:val="20"/>
    </w:rPr>
  </w:style>
  <w:style w:type="character" w:customStyle="1" w:styleId="WWCharLFO31LVL7">
    <w:name w:val="WW_CharLFO31LVL7"/>
    <w:rsid w:val="005C36A3"/>
    <w:rPr>
      <w:rFonts w:ascii="Symbol" w:hAnsi="Symbol"/>
      <w:sz w:val="20"/>
    </w:rPr>
  </w:style>
  <w:style w:type="character" w:customStyle="1" w:styleId="WWCharLFO31LVL8">
    <w:name w:val="WW_CharLFO31LVL8"/>
    <w:rsid w:val="005C36A3"/>
    <w:rPr>
      <w:rFonts w:ascii="Symbol" w:hAnsi="Symbol"/>
      <w:sz w:val="20"/>
    </w:rPr>
  </w:style>
  <w:style w:type="character" w:customStyle="1" w:styleId="WWCharLFO31LVL9">
    <w:name w:val="WW_CharLFO31LVL9"/>
    <w:rsid w:val="005C36A3"/>
    <w:rPr>
      <w:rFonts w:ascii="Symbol" w:hAnsi="Symbol"/>
      <w:sz w:val="20"/>
    </w:rPr>
  </w:style>
  <w:style w:type="character" w:customStyle="1" w:styleId="WWCharLFO32LVL1">
    <w:name w:val="WW_CharLFO32LVL1"/>
    <w:rsid w:val="005C36A3"/>
    <w:rPr>
      <w:rFonts w:ascii="Symbol" w:hAnsi="Symbol"/>
      <w:sz w:val="20"/>
    </w:rPr>
  </w:style>
  <w:style w:type="character" w:customStyle="1" w:styleId="WWCharLFO32LVL2">
    <w:name w:val="WW_CharLFO32LVL2"/>
    <w:rsid w:val="005C36A3"/>
    <w:rPr>
      <w:rFonts w:ascii="Symbol" w:hAnsi="Symbol"/>
      <w:sz w:val="20"/>
    </w:rPr>
  </w:style>
  <w:style w:type="character" w:customStyle="1" w:styleId="WWCharLFO32LVL3">
    <w:name w:val="WW_CharLFO32LVL3"/>
    <w:rsid w:val="005C36A3"/>
    <w:rPr>
      <w:rFonts w:ascii="Symbol" w:hAnsi="Symbol"/>
      <w:sz w:val="20"/>
    </w:rPr>
  </w:style>
  <w:style w:type="character" w:customStyle="1" w:styleId="WWCharLFO32LVL4">
    <w:name w:val="WW_CharLFO32LVL4"/>
    <w:rsid w:val="005C36A3"/>
    <w:rPr>
      <w:rFonts w:ascii="Symbol" w:hAnsi="Symbol"/>
      <w:sz w:val="20"/>
    </w:rPr>
  </w:style>
  <w:style w:type="character" w:customStyle="1" w:styleId="WWCharLFO32LVL5">
    <w:name w:val="WW_CharLFO32LVL5"/>
    <w:rsid w:val="005C36A3"/>
    <w:rPr>
      <w:rFonts w:ascii="Symbol" w:hAnsi="Symbol"/>
      <w:sz w:val="20"/>
    </w:rPr>
  </w:style>
  <w:style w:type="character" w:customStyle="1" w:styleId="WWCharLFO32LVL6">
    <w:name w:val="WW_CharLFO32LVL6"/>
    <w:rsid w:val="005C36A3"/>
    <w:rPr>
      <w:rFonts w:ascii="Symbol" w:hAnsi="Symbol"/>
      <w:sz w:val="20"/>
    </w:rPr>
  </w:style>
  <w:style w:type="character" w:customStyle="1" w:styleId="WWCharLFO32LVL7">
    <w:name w:val="WW_CharLFO32LVL7"/>
    <w:rsid w:val="005C36A3"/>
    <w:rPr>
      <w:rFonts w:ascii="Symbol" w:hAnsi="Symbol"/>
      <w:sz w:val="20"/>
    </w:rPr>
  </w:style>
  <w:style w:type="character" w:customStyle="1" w:styleId="WWCharLFO32LVL8">
    <w:name w:val="WW_CharLFO32LVL8"/>
    <w:rsid w:val="005C36A3"/>
    <w:rPr>
      <w:rFonts w:ascii="Symbol" w:hAnsi="Symbol"/>
      <w:sz w:val="20"/>
    </w:rPr>
  </w:style>
  <w:style w:type="character" w:customStyle="1" w:styleId="WWCharLFO32LVL9">
    <w:name w:val="WW_CharLFO32LVL9"/>
    <w:rsid w:val="005C36A3"/>
    <w:rPr>
      <w:rFonts w:ascii="Symbol" w:hAnsi="Symbol"/>
      <w:sz w:val="20"/>
    </w:rPr>
  </w:style>
  <w:style w:type="character" w:customStyle="1" w:styleId="WWCharLFO33LVL1">
    <w:name w:val="WW_CharLFO33LVL1"/>
    <w:rsid w:val="005C36A3"/>
    <w:rPr>
      <w:rFonts w:ascii="Symbol" w:hAnsi="Symbol"/>
      <w:sz w:val="20"/>
    </w:rPr>
  </w:style>
  <w:style w:type="character" w:customStyle="1" w:styleId="WWCharLFO33LVL2">
    <w:name w:val="WW_CharLFO33LVL2"/>
    <w:rsid w:val="005C36A3"/>
    <w:rPr>
      <w:rFonts w:ascii="Symbol" w:hAnsi="Symbol"/>
      <w:sz w:val="20"/>
    </w:rPr>
  </w:style>
  <w:style w:type="character" w:customStyle="1" w:styleId="WWCharLFO33LVL3">
    <w:name w:val="WW_CharLFO33LVL3"/>
    <w:rsid w:val="005C36A3"/>
    <w:rPr>
      <w:rFonts w:ascii="Symbol" w:hAnsi="Symbol"/>
      <w:sz w:val="20"/>
    </w:rPr>
  </w:style>
  <w:style w:type="character" w:customStyle="1" w:styleId="WWCharLFO33LVL4">
    <w:name w:val="WW_CharLFO33LVL4"/>
    <w:rsid w:val="005C36A3"/>
    <w:rPr>
      <w:rFonts w:ascii="Symbol" w:hAnsi="Symbol"/>
      <w:sz w:val="20"/>
    </w:rPr>
  </w:style>
  <w:style w:type="character" w:customStyle="1" w:styleId="WWCharLFO33LVL5">
    <w:name w:val="WW_CharLFO33LVL5"/>
    <w:rsid w:val="005C36A3"/>
    <w:rPr>
      <w:rFonts w:ascii="Symbol" w:hAnsi="Symbol"/>
      <w:sz w:val="20"/>
    </w:rPr>
  </w:style>
  <w:style w:type="character" w:customStyle="1" w:styleId="WWCharLFO33LVL6">
    <w:name w:val="WW_CharLFO33LVL6"/>
    <w:rsid w:val="005C36A3"/>
    <w:rPr>
      <w:rFonts w:ascii="Symbol" w:hAnsi="Symbol"/>
      <w:sz w:val="20"/>
    </w:rPr>
  </w:style>
  <w:style w:type="character" w:customStyle="1" w:styleId="WWCharLFO33LVL7">
    <w:name w:val="WW_CharLFO33LVL7"/>
    <w:rsid w:val="005C36A3"/>
    <w:rPr>
      <w:rFonts w:ascii="Symbol" w:hAnsi="Symbol"/>
      <w:sz w:val="20"/>
    </w:rPr>
  </w:style>
  <w:style w:type="character" w:customStyle="1" w:styleId="WWCharLFO33LVL8">
    <w:name w:val="WW_CharLFO33LVL8"/>
    <w:rsid w:val="005C36A3"/>
    <w:rPr>
      <w:rFonts w:ascii="Symbol" w:hAnsi="Symbol"/>
      <w:sz w:val="20"/>
    </w:rPr>
  </w:style>
  <w:style w:type="character" w:customStyle="1" w:styleId="WWCharLFO33LVL9">
    <w:name w:val="WW_CharLFO33LVL9"/>
    <w:rsid w:val="005C36A3"/>
    <w:rPr>
      <w:rFonts w:ascii="Symbol" w:hAnsi="Symbol"/>
      <w:sz w:val="20"/>
    </w:rPr>
  </w:style>
  <w:style w:type="character" w:customStyle="1" w:styleId="WWCharLFO34LVL1">
    <w:name w:val="WW_CharLFO34LVL1"/>
    <w:rsid w:val="005C36A3"/>
    <w:rPr>
      <w:rFonts w:ascii="Symbol" w:hAnsi="Symbol"/>
      <w:sz w:val="20"/>
    </w:rPr>
  </w:style>
  <w:style w:type="character" w:customStyle="1" w:styleId="WWCharLFO34LVL2">
    <w:name w:val="WW_CharLFO34LVL2"/>
    <w:rsid w:val="005C36A3"/>
    <w:rPr>
      <w:rFonts w:ascii="Symbol" w:hAnsi="Symbol"/>
      <w:sz w:val="20"/>
    </w:rPr>
  </w:style>
  <w:style w:type="character" w:customStyle="1" w:styleId="WWCharLFO34LVL3">
    <w:name w:val="WW_CharLFO34LVL3"/>
    <w:rsid w:val="005C36A3"/>
    <w:rPr>
      <w:rFonts w:ascii="Symbol" w:hAnsi="Symbol"/>
      <w:sz w:val="20"/>
    </w:rPr>
  </w:style>
  <w:style w:type="character" w:customStyle="1" w:styleId="WWCharLFO34LVL4">
    <w:name w:val="WW_CharLFO34LVL4"/>
    <w:rsid w:val="005C36A3"/>
    <w:rPr>
      <w:rFonts w:ascii="Symbol" w:hAnsi="Symbol"/>
      <w:sz w:val="20"/>
    </w:rPr>
  </w:style>
  <w:style w:type="character" w:customStyle="1" w:styleId="WWCharLFO34LVL5">
    <w:name w:val="WW_CharLFO34LVL5"/>
    <w:rsid w:val="005C36A3"/>
    <w:rPr>
      <w:rFonts w:ascii="Symbol" w:hAnsi="Symbol"/>
      <w:sz w:val="20"/>
    </w:rPr>
  </w:style>
  <w:style w:type="character" w:customStyle="1" w:styleId="WWCharLFO34LVL6">
    <w:name w:val="WW_CharLFO34LVL6"/>
    <w:rsid w:val="005C36A3"/>
    <w:rPr>
      <w:rFonts w:ascii="Symbol" w:hAnsi="Symbol"/>
      <w:sz w:val="20"/>
    </w:rPr>
  </w:style>
  <w:style w:type="character" w:customStyle="1" w:styleId="WWCharLFO34LVL7">
    <w:name w:val="WW_CharLFO34LVL7"/>
    <w:rsid w:val="005C36A3"/>
    <w:rPr>
      <w:rFonts w:ascii="Symbol" w:hAnsi="Symbol"/>
      <w:sz w:val="20"/>
    </w:rPr>
  </w:style>
  <w:style w:type="character" w:customStyle="1" w:styleId="WWCharLFO34LVL8">
    <w:name w:val="WW_CharLFO34LVL8"/>
    <w:rsid w:val="005C36A3"/>
    <w:rPr>
      <w:rFonts w:ascii="Symbol" w:hAnsi="Symbol"/>
      <w:sz w:val="20"/>
    </w:rPr>
  </w:style>
  <w:style w:type="character" w:customStyle="1" w:styleId="WWCharLFO34LVL9">
    <w:name w:val="WW_CharLFO34LVL9"/>
    <w:rsid w:val="005C36A3"/>
    <w:rPr>
      <w:rFonts w:ascii="Symbol" w:hAnsi="Symbol"/>
      <w:sz w:val="20"/>
    </w:rPr>
  </w:style>
  <w:style w:type="character" w:customStyle="1" w:styleId="WWCharLFO35LVL1">
    <w:name w:val="WW_CharLFO35LVL1"/>
    <w:rsid w:val="005C36A3"/>
    <w:rPr>
      <w:rFonts w:ascii="Symbol" w:hAnsi="Symbol"/>
      <w:sz w:val="20"/>
    </w:rPr>
  </w:style>
  <w:style w:type="character" w:customStyle="1" w:styleId="WWCharLFO35LVL2">
    <w:name w:val="WW_CharLFO35LVL2"/>
    <w:rsid w:val="005C36A3"/>
    <w:rPr>
      <w:rFonts w:ascii="Symbol" w:hAnsi="Symbol"/>
      <w:sz w:val="20"/>
    </w:rPr>
  </w:style>
  <w:style w:type="character" w:customStyle="1" w:styleId="WWCharLFO35LVL3">
    <w:name w:val="WW_CharLFO35LVL3"/>
    <w:rsid w:val="005C36A3"/>
    <w:rPr>
      <w:rFonts w:ascii="Symbol" w:hAnsi="Symbol"/>
      <w:sz w:val="20"/>
    </w:rPr>
  </w:style>
  <w:style w:type="character" w:customStyle="1" w:styleId="WWCharLFO35LVL4">
    <w:name w:val="WW_CharLFO35LVL4"/>
    <w:rsid w:val="005C36A3"/>
    <w:rPr>
      <w:rFonts w:ascii="Symbol" w:hAnsi="Symbol"/>
      <w:sz w:val="20"/>
    </w:rPr>
  </w:style>
  <w:style w:type="character" w:customStyle="1" w:styleId="WWCharLFO35LVL5">
    <w:name w:val="WW_CharLFO35LVL5"/>
    <w:rsid w:val="005C36A3"/>
    <w:rPr>
      <w:rFonts w:ascii="Symbol" w:hAnsi="Symbol"/>
      <w:sz w:val="20"/>
    </w:rPr>
  </w:style>
  <w:style w:type="character" w:customStyle="1" w:styleId="WWCharLFO35LVL6">
    <w:name w:val="WW_CharLFO35LVL6"/>
    <w:rsid w:val="005C36A3"/>
    <w:rPr>
      <w:rFonts w:ascii="Symbol" w:hAnsi="Symbol"/>
      <w:sz w:val="20"/>
    </w:rPr>
  </w:style>
  <w:style w:type="character" w:customStyle="1" w:styleId="WWCharLFO35LVL7">
    <w:name w:val="WW_CharLFO35LVL7"/>
    <w:rsid w:val="005C36A3"/>
    <w:rPr>
      <w:rFonts w:ascii="Symbol" w:hAnsi="Symbol"/>
      <w:sz w:val="20"/>
    </w:rPr>
  </w:style>
  <w:style w:type="character" w:customStyle="1" w:styleId="WWCharLFO35LVL8">
    <w:name w:val="WW_CharLFO35LVL8"/>
    <w:rsid w:val="005C36A3"/>
    <w:rPr>
      <w:rFonts w:ascii="Symbol" w:hAnsi="Symbol"/>
      <w:sz w:val="20"/>
    </w:rPr>
  </w:style>
  <w:style w:type="character" w:customStyle="1" w:styleId="WWCharLFO35LVL9">
    <w:name w:val="WW_CharLFO35LVL9"/>
    <w:rsid w:val="005C36A3"/>
    <w:rPr>
      <w:rFonts w:ascii="Symbol" w:hAnsi="Symbol"/>
      <w:sz w:val="20"/>
    </w:rPr>
  </w:style>
  <w:style w:type="character" w:customStyle="1" w:styleId="WWCharLFO37LVL1">
    <w:name w:val="WW_CharLFO37LVL1"/>
    <w:rsid w:val="005C36A3"/>
    <w:rPr>
      <w:rFonts w:ascii="Symbol" w:hAnsi="Symbol"/>
      <w:sz w:val="20"/>
    </w:rPr>
  </w:style>
  <w:style w:type="character" w:customStyle="1" w:styleId="WWCharLFO37LVL2">
    <w:name w:val="WW_CharLFO37LVL2"/>
    <w:rsid w:val="005C36A3"/>
    <w:rPr>
      <w:rFonts w:ascii="Symbol" w:hAnsi="Symbol"/>
      <w:sz w:val="20"/>
    </w:rPr>
  </w:style>
  <w:style w:type="character" w:customStyle="1" w:styleId="WWCharLFO37LVL3">
    <w:name w:val="WW_CharLFO37LVL3"/>
    <w:rsid w:val="005C36A3"/>
    <w:rPr>
      <w:rFonts w:ascii="Symbol" w:hAnsi="Symbol"/>
      <w:sz w:val="20"/>
    </w:rPr>
  </w:style>
  <w:style w:type="character" w:customStyle="1" w:styleId="WWCharLFO37LVL4">
    <w:name w:val="WW_CharLFO37LVL4"/>
    <w:rsid w:val="005C36A3"/>
    <w:rPr>
      <w:rFonts w:ascii="Symbol" w:hAnsi="Symbol"/>
      <w:sz w:val="20"/>
    </w:rPr>
  </w:style>
  <w:style w:type="character" w:customStyle="1" w:styleId="WWCharLFO37LVL5">
    <w:name w:val="WW_CharLFO37LVL5"/>
    <w:rsid w:val="005C36A3"/>
    <w:rPr>
      <w:rFonts w:ascii="Symbol" w:hAnsi="Symbol"/>
      <w:sz w:val="20"/>
    </w:rPr>
  </w:style>
  <w:style w:type="character" w:customStyle="1" w:styleId="WWCharLFO37LVL6">
    <w:name w:val="WW_CharLFO37LVL6"/>
    <w:rsid w:val="005C36A3"/>
    <w:rPr>
      <w:rFonts w:ascii="Symbol" w:hAnsi="Symbol"/>
      <w:sz w:val="20"/>
    </w:rPr>
  </w:style>
  <w:style w:type="character" w:customStyle="1" w:styleId="WWCharLFO37LVL7">
    <w:name w:val="WW_CharLFO37LVL7"/>
    <w:rsid w:val="005C36A3"/>
    <w:rPr>
      <w:rFonts w:ascii="Symbol" w:hAnsi="Symbol"/>
      <w:sz w:val="20"/>
    </w:rPr>
  </w:style>
  <w:style w:type="character" w:customStyle="1" w:styleId="WWCharLFO37LVL8">
    <w:name w:val="WW_CharLFO37LVL8"/>
    <w:rsid w:val="005C36A3"/>
    <w:rPr>
      <w:rFonts w:ascii="Symbol" w:hAnsi="Symbol"/>
      <w:sz w:val="20"/>
    </w:rPr>
  </w:style>
  <w:style w:type="character" w:customStyle="1" w:styleId="WWCharLFO37LVL9">
    <w:name w:val="WW_CharLFO37LVL9"/>
    <w:rsid w:val="005C36A3"/>
    <w:rPr>
      <w:rFonts w:ascii="Symbol" w:hAnsi="Symbol"/>
      <w:sz w:val="20"/>
    </w:rPr>
  </w:style>
  <w:style w:type="character" w:customStyle="1" w:styleId="WWCharLFO39LVL1">
    <w:name w:val="WW_CharLFO39LVL1"/>
    <w:rsid w:val="005C36A3"/>
    <w:rPr>
      <w:rFonts w:ascii="Symbol" w:hAnsi="Symbol"/>
      <w:sz w:val="20"/>
    </w:rPr>
  </w:style>
  <w:style w:type="character" w:customStyle="1" w:styleId="WWCharLFO39LVL2">
    <w:name w:val="WW_CharLFO39LVL2"/>
    <w:rsid w:val="005C36A3"/>
    <w:rPr>
      <w:rFonts w:ascii="Symbol" w:hAnsi="Symbol"/>
      <w:sz w:val="20"/>
    </w:rPr>
  </w:style>
  <w:style w:type="character" w:customStyle="1" w:styleId="WWCharLFO39LVL3">
    <w:name w:val="WW_CharLFO39LVL3"/>
    <w:rsid w:val="005C36A3"/>
    <w:rPr>
      <w:rFonts w:ascii="Symbol" w:hAnsi="Symbol"/>
      <w:sz w:val="20"/>
    </w:rPr>
  </w:style>
  <w:style w:type="character" w:customStyle="1" w:styleId="WWCharLFO39LVL4">
    <w:name w:val="WW_CharLFO39LVL4"/>
    <w:rsid w:val="005C36A3"/>
    <w:rPr>
      <w:rFonts w:ascii="Symbol" w:hAnsi="Symbol"/>
      <w:sz w:val="20"/>
    </w:rPr>
  </w:style>
  <w:style w:type="character" w:customStyle="1" w:styleId="WWCharLFO39LVL5">
    <w:name w:val="WW_CharLFO39LVL5"/>
    <w:rsid w:val="005C36A3"/>
    <w:rPr>
      <w:rFonts w:ascii="Symbol" w:hAnsi="Symbol"/>
      <w:sz w:val="20"/>
    </w:rPr>
  </w:style>
  <w:style w:type="character" w:customStyle="1" w:styleId="WWCharLFO39LVL6">
    <w:name w:val="WW_CharLFO39LVL6"/>
    <w:rsid w:val="005C36A3"/>
    <w:rPr>
      <w:rFonts w:ascii="Symbol" w:hAnsi="Symbol"/>
      <w:sz w:val="20"/>
    </w:rPr>
  </w:style>
  <w:style w:type="character" w:customStyle="1" w:styleId="WWCharLFO39LVL7">
    <w:name w:val="WW_CharLFO39LVL7"/>
    <w:rsid w:val="005C36A3"/>
    <w:rPr>
      <w:rFonts w:ascii="Symbol" w:hAnsi="Symbol"/>
      <w:sz w:val="20"/>
    </w:rPr>
  </w:style>
  <w:style w:type="character" w:customStyle="1" w:styleId="WWCharLFO39LVL8">
    <w:name w:val="WW_CharLFO39LVL8"/>
    <w:rsid w:val="005C36A3"/>
    <w:rPr>
      <w:rFonts w:ascii="Symbol" w:hAnsi="Symbol"/>
      <w:sz w:val="20"/>
    </w:rPr>
  </w:style>
  <w:style w:type="character" w:customStyle="1" w:styleId="WWCharLFO39LVL9">
    <w:name w:val="WW_CharLFO39LVL9"/>
    <w:rsid w:val="005C36A3"/>
    <w:rPr>
      <w:rFonts w:ascii="Symbol" w:hAnsi="Symbol"/>
      <w:sz w:val="20"/>
    </w:rPr>
  </w:style>
  <w:style w:type="character" w:customStyle="1" w:styleId="WWCharLFO41LVL1">
    <w:name w:val="WW_CharLFO41LVL1"/>
    <w:rsid w:val="005C36A3"/>
    <w:rPr>
      <w:rFonts w:ascii="Symbol" w:hAnsi="Symbol"/>
      <w:sz w:val="20"/>
    </w:rPr>
  </w:style>
  <w:style w:type="character" w:customStyle="1" w:styleId="WWCharLFO41LVL2">
    <w:name w:val="WW_CharLFO41LVL2"/>
    <w:rsid w:val="005C36A3"/>
    <w:rPr>
      <w:rFonts w:ascii="Symbol" w:hAnsi="Symbol"/>
      <w:sz w:val="20"/>
    </w:rPr>
  </w:style>
  <w:style w:type="character" w:customStyle="1" w:styleId="WWCharLFO41LVL3">
    <w:name w:val="WW_CharLFO41LVL3"/>
    <w:rsid w:val="005C36A3"/>
    <w:rPr>
      <w:rFonts w:ascii="Symbol" w:hAnsi="Symbol"/>
      <w:sz w:val="20"/>
    </w:rPr>
  </w:style>
  <w:style w:type="character" w:customStyle="1" w:styleId="WWCharLFO41LVL4">
    <w:name w:val="WW_CharLFO41LVL4"/>
    <w:rsid w:val="005C36A3"/>
    <w:rPr>
      <w:rFonts w:ascii="Symbol" w:hAnsi="Symbol"/>
      <w:sz w:val="20"/>
    </w:rPr>
  </w:style>
  <w:style w:type="character" w:customStyle="1" w:styleId="WWCharLFO41LVL5">
    <w:name w:val="WW_CharLFO41LVL5"/>
    <w:rsid w:val="005C36A3"/>
    <w:rPr>
      <w:rFonts w:ascii="Symbol" w:hAnsi="Symbol"/>
      <w:sz w:val="20"/>
    </w:rPr>
  </w:style>
  <w:style w:type="character" w:customStyle="1" w:styleId="WWCharLFO41LVL6">
    <w:name w:val="WW_CharLFO41LVL6"/>
    <w:rsid w:val="005C36A3"/>
    <w:rPr>
      <w:rFonts w:ascii="Symbol" w:hAnsi="Symbol"/>
      <w:sz w:val="20"/>
    </w:rPr>
  </w:style>
  <w:style w:type="character" w:customStyle="1" w:styleId="WWCharLFO41LVL7">
    <w:name w:val="WW_CharLFO41LVL7"/>
    <w:rsid w:val="005C36A3"/>
    <w:rPr>
      <w:rFonts w:ascii="Symbol" w:hAnsi="Symbol"/>
      <w:sz w:val="20"/>
    </w:rPr>
  </w:style>
  <w:style w:type="character" w:customStyle="1" w:styleId="WWCharLFO41LVL8">
    <w:name w:val="WW_CharLFO41LVL8"/>
    <w:rsid w:val="005C36A3"/>
    <w:rPr>
      <w:rFonts w:ascii="Symbol" w:hAnsi="Symbol"/>
      <w:sz w:val="20"/>
    </w:rPr>
  </w:style>
  <w:style w:type="character" w:customStyle="1" w:styleId="WWCharLFO41LVL9">
    <w:name w:val="WW_CharLFO41LVL9"/>
    <w:rsid w:val="005C36A3"/>
    <w:rPr>
      <w:rFonts w:ascii="Symbol" w:hAnsi="Symbol"/>
      <w:sz w:val="20"/>
    </w:rPr>
  </w:style>
  <w:style w:type="character" w:customStyle="1" w:styleId="WWCharLFO43LVL1">
    <w:name w:val="WW_CharLFO43LVL1"/>
    <w:rsid w:val="005C36A3"/>
    <w:rPr>
      <w:rFonts w:ascii="Symbol" w:hAnsi="Symbol"/>
      <w:sz w:val="20"/>
    </w:rPr>
  </w:style>
  <w:style w:type="character" w:customStyle="1" w:styleId="WWCharLFO43LVL2">
    <w:name w:val="WW_CharLFO43LVL2"/>
    <w:rsid w:val="005C36A3"/>
    <w:rPr>
      <w:rFonts w:ascii="Symbol" w:hAnsi="Symbol"/>
      <w:sz w:val="20"/>
    </w:rPr>
  </w:style>
  <w:style w:type="character" w:customStyle="1" w:styleId="WWCharLFO43LVL3">
    <w:name w:val="WW_CharLFO43LVL3"/>
    <w:rsid w:val="005C36A3"/>
    <w:rPr>
      <w:rFonts w:ascii="Symbol" w:hAnsi="Symbol"/>
      <w:sz w:val="20"/>
    </w:rPr>
  </w:style>
  <w:style w:type="character" w:customStyle="1" w:styleId="WWCharLFO43LVL4">
    <w:name w:val="WW_CharLFO43LVL4"/>
    <w:rsid w:val="005C36A3"/>
    <w:rPr>
      <w:rFonts w:ascii="Symbol" w:hAnsi="Symbol"/>
      <w:sz w:val="20"/>
    </w:rPr>
  </w:style>
  <w:style w:type="character" w:customStyle="1" w:styleId="WWCharLFO43LVL5">
    <w:name w:val="WW_CharLFO43LVL5"/>
    <w:rsid w:val="005C36A3"/>
    <w:rPr>
      <w:rFonts w:ascii="Symbol" w:hAnsi="Symbol"/>
      <w:sz w:val="20"/>
    </w:rPr>
  </w:style>
  <w:style w:type="character" w:customStyle="1" w:styleId="WWCharLFO43LVL6">
    <w:name w:val="WW_CharLFO43LVL6"/>
    <w:rsid w:val="005C36A3"/>
    <w:rPr>
      <w:rFonts w:ascii="Symbol" w:hAnsi="Symbol"/>
      <w:sz w:val="20"/>
    </w:rPr>
  </w:style>
  <w:style w:type="character" w:customStyle="1" w:styleId="WWCharLFO43LVL7">
    <w:name w:val="WW_CharLFO43LVL7"/>
    <w:rsid w:val="005C36A3"/>
    <w:rPr>
      <w:rFonts w:ascii="Symbol" w:hAnsi="Symbol"/>
      <w:sz w:val="20"/>
    </w:rPr>
  </w:style>
  <w:style w:type="character" w:customStyle="1" w:styleId="WWCharLFO43LVL8">
    <w:name w:val="WW_CharLFO43LVL8"/>
    <w:rsid w:val="005C36A3"/>
    <w:rPr>
      <w:rFonts w:ascii="Symbol" w:hAnsi="Symbol"/>
      <w:sz w:val="20"/>
    </w:rPr>
  </w:style>
  <w:style w:type="character" w:customStyle="1" w:styleId="WWCharLFO43LVL9">
    <w:name w:val="WW_CharLFO43LVL9"/>
    <w:rsid w:val="005C36A3"/>
    <w:rPr>
      <w:rFonts w:ascii="Symbol" w:hAnsi="Symbol"/>
      <w:sz w:val="20"/>
    </w:rPr>
  </w:style>
  <w:style w:type="character" w:customStyle="1" w:styleId="WWCharLFO44LVL1">
    <w:name w:val="WW_CharLFO44LVL1"/>
    <w:rsid w:val="005C36A3"/>
    <w:rPr>
      <w:rFonts w:ascii="Symbol" w:hAnsi="Symbol"/>
      <w:sz w:val="20"/>
    </w:rPr>
  </w:style>
  <w:style w:type="character" w:customStyle="1" w:styleId="WWCharLFO44LVL2">
    <w:name w:val="WW_CharLFO44LVL2"/>
    <w:rsid w:val="005C36A3"/>
    <w:rPr>
      <w:rFonts w:ascii="Symbol" w:hAnsi="Symbol"/>
      <w:sz w:val="20"/>
    </w:rPr>
  </w:style>
  <w:style w:type="character" w:customStyle="1" w:styleId="WWCharLFO44LVL3">
    <w:name w:val="WW_CharLFO44LVL3"/>
    <w:rsid w:val="005C36A3"/>
    <w:rPr>
      <w:rFonts w:ascii="Symbol" w:hAnsi="Symbol"/>
      <w:sz w:val="20"/>
    </w:rPr>
  </w:style>
  <w:style w:type="character" w:customStyle="1" w:styleId="WWCharLFO44LVL4">
    <w:name w:val="WW_CharLFO44LVL4"/>
    <w:rsid w:val="005C36A3"/>
    <w:rPr>
      <w:rFonts w:ascii="Symbol" w:hAnsi="Symbol"/>
      <w:sz w:val="20"/>
    </w:rPr>
  </w:style>
  <w:style w:type="character" w:customStyle="1" w:styleId="WWCharLFO44LVL5">
    <w:name w:val="WW_CharLFO44LVL5"/>
    <w:rsid w:val="005C36A3"/>
    <w:rPr>
      <w:rFonts w:ascii="Symbol" w:hAnsi="Symbol"/>
      <w:sz w:val="20"/>
    </w:rPr>
  </w:style>
  <w:style w:type="character" w:customStyle="1" w:styleId="WWCharLFO44LVL6">
    <w:name w:val="WW_CharLFO44LVL6"/>
    <w:rsid w:val="005C36A3"/>
    <w:rPr>
      <w:rFonts w:ascii="Symbol" w:hAnsi="Symbol"/>
      <w:sz w:val="20"/>
    </w:rPr>
  </w:style>
  <w:style w:type="character" w:customStyle="1" w:styleId="WWCharLFO44LVL7">
    <w:name w:val="WW_CharLFO44LVL7"/>
    <w:rsid w:val="005C36A3"/>
    <w:rPr>
      <w:rFonts w:ascii="Symbol" w:hAnsi="Symbol"/>
      <w:sz w:val="20"/>
    </w:rPr>
  </w:style>
  <w:style w:type="character" w:customStyle="1" w:styleId="WWCharLFO44LVL8">
    <w:name w:val="WW_CharLFO44LVL8"/>
    <w:rsid w:val="005C36A3"/>
    <w:rPr>
      <w:rFonts w:ascii="Symbol" w:hAnsi="Symbol"/>
      <w:sz w:val="20"/>
    </w:rPr>
  </w:style>
  <w:style w:type="character" w:customStyle="1" w:styleId="WWCharLFO44LVL9">
    <w:name w:val="WW_CharLFO44LVL9"/>
    <w:rsid w:val="005C36A3"/>
    <w:rPr>
      <w:rFonts w:ascii="Symbol" w:hAnsi="Symbol"/>
      <w:sz w:val="20"/>
    </w:rPr>
  </w:style>
  <w:style w:type="character" w:customStyle="1" w:styleId="WWCharLFO46LVL1">
    <w:name w:val="WW_CharLFO46LVL1"/>
    <w:rsid w:val="005C36A3"/>
    <w:rPr>
      <w:rFonts w:ascii="Symbol" w:hAnsi="Symbol"/>
      <w:sz w:val="20"/>
    </w:rPr>
  </w:style>
  <w:style w:type="character" w:customStyle="1" w:styleId="WWCharLFO46LVL2">
    <w:name w:val="WW_CharLFO46LVL2"/>
    <w:rsid w:val="005C36A3"/>
    <w:rPr>
      <w:rFonts w:ascii="Symbol" w:hAnsi="Symbol"/>
      <w:sz w:val="20"/>
    </w:rPr>
  </w:style>
  <w:style w:type="character" w:customStyle="1" w:styleId="WWCharLFO46LVL3">
    <w:name w:val="WW_CharLFO46LVL3"/>
    <w:rsid w:val="005C36A3"/>
    <w:rPr>
      <w:rFonts w:ascii="Symbol" w:hAnsi="Symbol"/>
      <w:sz w:val="20"/>
    </w:rPr>
  </w:style>
  <w:style w:type="character" w:customStyle="1" w:styleId="WWCharLFO46LVL4">
    <w:name w:val="WW_CharLFO46LVL4"/>
    <w:rsid w:val="005C36A3"/>
    <w:rPr>
      <w:rFonts w:ascii="Symbol" w:hAnsi="Symbol"/>
      <w:sz w:val="20"/>
    </w:rPr>
  </w:style>
  <w:style w:type="character" w:customStyle="1" w:styleId="WWCharLFO46LVL5">
    <w:name w:val="WW_CharLFO46LVL5"/>
    <w:rsid w:val="005C36A3"/>
    <w:rPr>
      <w:rFonts w:ascii="Symbol" w:hAnsi="Symbol"/>
      <w:sz w:val="20"/>
    </w:rPr>
  </w:style>
  <w:style w:type="character" w:customStyle="1" w:styleId="WWCharLFO46LVL6">
    <w:name w:val="WW_CharLFO46LVL6"/>
    <w:rsid w:val="005C36A3"/>
    <w:rPr>
      <w:rFonts w:ascii="Symbol" w:hAnsi="Symbol"/>
      <w:sz w:val="20"/>
    </w:rPr>
  </w:style>
  <w:style w:type="character" w:customStyle="1" w:styleId="WWCharLFO46LVL7">
    <w:name w:val="WW_CharLFO46LVL7"/>
    <w:rsid w:val="005C36A3"/>
    <w:rPr>
      <w:rFonts w:ascii="Symbol" w:hAnsi="Symbol"/>
      <w:sz w:val="20"/>
    </w:rPr>
  </w:style>
  <w:style w:type="character" w:customStyle="1" w:styleId="WWCharLFO46LVL8">
    <w:name w:val="WW_CharLFO46LVL8"/>
    <w:rsid w:val="005C36A3"/>
    <w:rPr>
      <w:rFonts w:ascii="Symbol" w:hAnsi="Symbol"/>
      <w:sz w:val="20"/>
    </w:rPr>
  </w:style>
  <w:style w:type="character" w:customStyle="1" w:styleId="WWCharLFO46LVL9">
    <w:name w:val="WW_CharLFO46LVL9"/>
    <w:rsid w:val="005C36A3"/>
    <w:rPr>
      <w:rFonts w:ascii="Symbol" w:hAnsi="Symbol"/>
      <w:sz w:val="20"/>
    </w:rPr>
  </w:style>
  <w:style w:type="character" w:customStyle="1" w:styleId="WWCharLFO48LVL1">
    <w:name w:val="WW_CharLFO48LVL1"/>
    <w:rsid w:val="005C36A3"/>
    <w:rPr>
      <w:rFonts w:ascii="Symbol" w:hAnsi="Symbol"/>
      <w:sz w:val="20"/>
    </w:rPr>
  </w:style>
  <w:style w:type="character" w:customStyle="1" w:styleId="WWCharLFO48LVL2">
    <w:name w:val="WW_CharLFO48LVL2"/>
    <w:rsid w:val="005C36A3"/>
    <w:rPr>
      <w:rFonts w:ascii="Symbol" w:hAnsi="Symbol"/>
      <w:sz w:val="20"/>
    </w:rPr>
  </w:style>
  <w:style w:type="character" w:customStyle="1" w:styleId="WWCharLFO48LVL3">
    <w:name w:val="WW_CharLFO48LVL3"/>
    <w:rsid w:val="005C36A3"/>
    <w:rPr>
      <w:rFonts w:ascii="Symbol" w:hAnsi="Symbol"/>
      <w:sz w:val="20"/>
    </w:rPr>
  </w:style>
  <w:style w:type="character" w:customStyle="1" w:styleId="WWCharLFO48LVL4">
    <w:name w:val="WW_CharLFO48LVL4"/>
    <w:rsid w:val="005C36A3"/>
    <w:rPr>
      <w:rFonts w:ascii="Symbol" w:hAnsi="Symbol"/>
      <w:sz w:val="20"/>
    </w:rPr>
  </w:style>
  <w:style w:type="character" w:customStyle="1" w:styleId="WWCharLFO48LVL5">
    <w:name w:val="WW_CharLFO48LVL5"/>
    <w:rsid w:val="005C36A3"/>
    <w:rPr>
      <w:rFonts w:ascii="Symbol" w:hAnsi="Symbol"/>
      <w:sz w:val="20"/>
    </w:rPr>
  </w:style>
  <w:style w:type="character" w:customStyle="1" w:styleId="WWCharLFO48LVL6">
    <w:name w:val="WW_CharLFO48LVL6"/>
    <w:rsid w:val="005C36A3"/>
    <w:rPr>
      <w:rFonts w:ascii="Symbol" w:hAnsi="Symbol"/>
      <w:sz w:val="20"/>
    </w:rPr>
  </w:style>
  <w:style w:type="character" w:customStyle="1" w:styleId="WWCharLFO48LVL7">
    <w:name w:val="WW_CharLFO48LVL7"/>
    <w:rsid w:val="005C36A3"/>
    <w:rPr>
      <w:rFonts w:ascii="Symbol" w:hAnsi="Symbol"/>
      <w:sz w:val="20"/>
    </w:rPr>
  </w:style>
  <w:style w:type="character" w:customStyle="1" w:styleId="WWCharLFO48LVL8">
    <w:name w:val="WW_CharLFO48LVL8"/>
    <w:rsid w:val="005C36A3"/>
    <w:rPr>
      <w:rFonts w:ascii="Symbol" w:hAnsi="Symbol"/>
      <w:sz w:val="20"/>
    </w:rPr>
  </w:style>
  <w:style w:type="character" w:customStyle="1" w:styleId="WWCharLFO48LVL9">
    <w:name w:val="WW_CharLFO48LVL9"/>
    <w:rsid w:val="005C36A3"/>
    <w:rPr>
      <w:rFonts w:ascii="Symbol" w:hAnsi="Symbol"/>
      <w:sz w:val="20"/>
    </w:rPr>
  </w:style>
  <w:style w:type="character" w:customStyle="1" w:styleId="WWCharLFO50LVL1">
    <w:name w:val="WW_CharLFO50LVL1"/>
    <w:rsid w:val="005C36A3"/>
    <w:rPr>
      <w:rFonts w:ascii="Symbol" w:hAnsi="Symbol"/>
      <w:sz w:val="20"/>
    </w:rPr>
  </w:style>
  <w:style w:type="character" w:customStyle="1" w:styleId="WWCharLFO50LVL2">
    <w:name w:val="WW_CharLFO50LVL2"/>
    <w:rsid w:val="005C36A3"/>
    <w:rPr>
      <w:rFonts w:ascii="Symbol" w:hAnsi="Symbol"/>
      <w:sz w:val="20"/>
    </w:rPr>
  </w:style>
  <w:style w:type="character" w:customStyle="1" w:styleId="WWCharLFO50LVL3">
    <w:name w:val="WW_CharLFO50LVL3"/>
    <w:rsid w:val="005C36A3"/>
    <w:rPr>
      <w:rFonts w:ascii="Symbol" w:hAnsi="Symbol"/>
      <w:sz w:val="20"/>
    </w:rPr>
  </w:style>
  <w:style w:type="character" w:customStyle="1" w:styleId="WWCharLFO50LVL4">
    <w:name w:val="WW_CharLFO50LVL4"/>
    <w:rsid w:val="005C36A3"/>
    <w:rPr>
      <w:rFonts w:ascii="Symbol" w:hAnsi="Symbol"/>
      <w:sz w:val="20"/>
    </w:rPr>
  </w:style>
  <w:style w:type="character" w:customStyle="1" w:styleId="WWCharLFO50LVL5">
    <w:name w:val="WW_CharLFO50LVL5"/>
    <w:rsid w:val="005C36A3"/>
    <w:rPr>
      <w:rFonts w:ascii="Symbol" w:hAnsi="Symbol"/>
      <w:sz w:val="20"/>
    </w:rPr>
  </w:style>
  <w:style w:type="character" w:customStyle="1" w:styleId="WWCharLFO50LVL6">
    <w:name w:val="WW_CharLFO50LVL6"/>
    <w:rsid w:val="005C36A3"/>
    <w:rPr>
      <w:rFonts w:ascii="Symbol" w:hAnsi="Symbol"/>
      <w:sz w:val="20"/>
    </w:rPr>
  </w:style>
  <w:style w:type="character" w:customStyle="1" w:styleId="WWCharLFO50LVL7">
    <w:name w:val="WW_CharLFO50LVL7"/>
    <w:rsid w:val="005C36A3"/>
    <w:rPr>
      <w:rFonts w:ascii="Symbol" w:hAnsi="Symbol"/>
      <w:sz w:val="20"/>
    </w:rPr>
  </w:style>
  <w:style w:type="character" w:customStyle="1" w:styleId="WWCharLFO50LVL8">
    <w:name w:val="WW_CharLFO50LVL8"/>
    <w:rsid w:val="005C36A3"/>
    <w:rPr>
      <w:rFonts w:ascii="Symbol" w:hAnsi="Symbol"/>
      <w:sz w:val="20"/>
    </w:rPr>
  </w:style>
  <w:style w:type="character" w:customStyle="1" w:styleId="WWCharLFO50LVL9">
    <w:name w:val="WW_CharLFO50LVL9"/>
    <w:rsid w:val="005C36A3"/>
    <w:rPr>
      <w:rFonts w:ascii="Symbol" w:hAnsi="Symbol"/>
      <w:sz w:val="20"/>
    </w:rPr>
  </w:style>
  <w:style w:type="character" w:customStyle="1" w:styleId="WWCharLFO52LVL1">
    <w:name w:val="WW_CharLFO52LVL1"/>
    <w:rsid w:val="005C36A3"/>
    <w:rPr>
      <w:rFonts w:ascii="Symbol" w:hAnsi="Symbol"/>
      <w:sz w:val="20"/>
    </w:rPr>
  </w:style>
  <w:style w:type="character" w:customStyle="1" w:styleId="WWCharLFO52LVL2">
    <w:name w:val="WW_CharLFO52LVL2"/>
    <w:rsid w:val="005C36A3"/>
    <w:rPr>
      <w:rFonts w:ascii="Symbol" w:hAnsi="Symbol"/>
      <w:sz w:val="20"/>
    </w:rPr>
  </w:style>
  <w:style w:type="character" w:customStyle="1" w:styleId="WWCharLFO52LVL3">
    <w:name w:val="WW_CharLFO52LVL3"/>
    <w:rsid w:val="005C36A3"/>
    <w:rPr>
      <w:rFonts w:ascii="Symbol" w:hAnsi="Symbol"/>
      <w:sz w:val="20"/>
    </w:rPr>
  </w:style>
  <w:style w:type="character" w:customStyle="1" w:styleId="WWCharLFO52LVL4">
    <w:name w:val="WW_CharLFO52LVL4"/>
    <w:rsid w:val="005C36A3"/>
    <w:rPr>
      <w:rFonts w:ascii="Symbol" w:hAnsi="Symbol"/>
      <w:sz w:val="20"/>
    </w:rPr>
  </w:style>
  <w:style w:type="character" w:customStyle="1" w:styleId="WWCharLFO52LVL5">
    <w:name w:val="WW_CharLFO52LVL5"/>
    <w:rsid w:val="005C36A3"/>
    <w:rPr>
      <w:rFonts w:ascii="Symbol" w:hAnsi="Symbol"/>
      <w:sz w:val="20"/>
    </w:rPr>
  </w:style>
  <w:style w:type="character" w:customStyle="1" w:styleId="WWCharLFO52LVL6">
    <w:name w:val="WW_CharLFO52LVL6"/>
    <w:rsid w:val="005C36A3"/>
    <w:rPr>
      <w:rFonts w:ascii="Symbol" w:hAnsi="Symbol"/>
      <w:sz w:val="20"/>
    </w:rPr>
  </w:style>
  <w:style w:type="character" w:customStyle="1" w:styleId="WWCharLFO52LVL7">
    <w:name w:val="WW_CharLFO52LVL7"/>
    <w:rsid w:val="005C36A3"/>
    <w:rPr>
      <w:rFonts w:ascii="Symbol" w:hAnsi="Symbol"/>
      <w:sz w:val="20"/>
    </w:rPr>
  </w:style>
  <w:style w:type="character" w:customStyle="1" w:styleId="WWCharLFO52LVL8">
    <w:name w:val="WW_CharLFO52LVL8"/>
    <w:rsid w:val="005C36A3"/>
    <w:rPr>
      <w:rFonts w:ascii="Symbol" w:hAnsi="Symbol"/>
      <w:sz w:val="20"/>
    </w:rPr>
  </w:style>
  <w:style w:type="character" w:customStyle="1" w:styleId="WWCharLFO52LVL9">
    <w:name w:val="WW_CharLFO52LVL9"/>
    <w:rsid w:val="005C36A3"/>
    <w:rPr>
      <w:rFonts w:ascii="Symbol" w:hAnsi="Symbol"/>
      <w:sz w:val="20"/>
    </w:rPr>
  </w:style>
  <w:style w:type="character" w:customStyle="1" w:styleId="WWCharLFO54LVL1">
    <w:name w:val="WW_CharLFO54LVL1"/>
    <w:rsid w:val="005C36A3"/>
    <w:rPr>
      <w:rFonts w:ascii="Symbol" w:hAnsi="Symbol"/>
    </w:rPr>
  </w:style>
  <w:style w:type="character" w:customStyle="1" w:styleId="WWCharLFO54LVL2">
    <w:name w:val="WW_CharLFO54LVL2"/>
    <w:rsid w:val="005C36A3"/>
    <w:rPr>
      <w:rFonts w:ascii="Courier New" w:hAnsi="Courier New" w:cs="Courier New"/>
    </w:rPr>
  </w:style>
  <w:style w:type="character" w:customStyle="1" w:styleId="WWCharLFO54LVL3">
    <w:name w:val="WW_CharLFO54LVL3"/>
    <w:rsid w:val="005C36A3"/>
    <w:rPr>
      <w:rFonts w:ascii="Wingdings" w:hAnsi="Wingdings"/>
    </w:rPr>
  </w:style>
  <w:style w:type="character" w:customStyle="1" w:styleId="WWCharLFO54LVL4">
    <w:name w:val="WW_CharLFO54LVL4"/>
    <w:rsid w:val="005C36A3"/>
    <w:rPr>
      <w:rFonts w:ascii="Symbol" w:hAnsi="Symbol"/>
    </w:rPr>
  </w:style>
  <w:style w:type="character" w:customStyle="1" w:styleId="WWCharLFO54LVL5">
    <w:name w:val="WW_CharLFO54LVL5"/>
    <w:rsid w:val="005C36A3"/>
    <w:rPr>
      <w:rFonts w:ascii="Courier New" w:hAnsi="Courier New" w:cs="Courier New"/>
    </w:rPr>
  </w:style>
  <w:style w:type="character" w:customStyle="1" w:styleId="WWCharLFO54LVL6">
    <w:name w:val="WW_CharLFO54LVL6"/>
    <w:rsid w:val="005C36A3"/>
    <w:rPr>
      <w:rFonts w:ascii="Wingdings" w:hAnsi="Wingdings"/>
    </w:rPr>
  </w:style>
  <w:style w:type="character" w:customStyle="1" w:styleId="WWCharLFO54LVL7">
    <w:name w:val="WW_CharLFO54LVL7"/>
    <w:rsid w:val="005C36A3"/>
    <w:rPr>
      <w:rFonts w:ascii="Symbol" w:hAnsi="Symbol"/>
    </w:rPr>
  </w:style>
  <w:style w:type="character" w:customStyle="1" w:styleId="WWCharLFO54LVL8">
    <w:name w:val="WW_CharLFO54LVL8"/>
    <w:rsid w:val="005C36A3"/>
    <w:rPr>
      <w:rFonts w:ascii="Courier New" w:hAnsi="Courier New" w:cs="Courier New"/>
    </w:rPr>
  </w:style>
  <w:style w:type="character" w:customStyle="1" w:styleId="WWCharLFO54LVL9">
    <w:name w:val="WW_CharLFO54LVL9"/>
    <w:rsid w:val="005C36A3"/>
    <w:rPr>
      <w:rFonts w:ascii="Wingdings" w:hAnsi="Wingdings"/>
    </w:rPr>
  </w:style>
  <w:style w:type="character" w:customStyle="1" w:styleId="WWCharLFO55LVL1">
    <w:name w:val="WW_CharLFO55LVL1"/>
    <w:rsid w:val="005C36A3"/>
    <w:rPr>
      <w:rFonts w:ascii="Symbol" w:hAnsi="Symbol"/>
    </w:rPr>
  </w:style>
  <w:style w:type="character" w:customStyle="1" w:styleId="WWCharLFO55LVL2">
    <w:name w:val="WW_CharLFO55LVL2"/>
    <w:rsid w:val="005C36A3"/>
    <w:rPr>
      <w:rFonts w:ascii="Courier New" w:hAnsi="Courier New" w:cs="Courier New"/>
    </w:rPr>
  </w:style>
  <w:style w:type="character" w:customStyle="1" w:styleId="WWCharLFO55LVL3">
    <w:name w:val="WW_CharLFO55LVL3"/>
    <w:rsid w:val="005C36A3"/>
    <w:rPr>
      <w:rFonts w:ascii="Wingdings" w:hAnsi="Wingdings"/>
    </w:rPr>
  </w:style>
  <w:style w:type="character" w:customStyle="1" w:styleId="WWCharLFO55LVL4">
    <w:name w:val="WW_CharLFO55LVL4"/>
    <w:rsid w:val="005C36A3"/>
    <w:rPr>
      <w:rFonts w:ascii="Symbol" w:hAnsi="Symbol"/>
    </w:rPr>
  </w:style>
  <w:style w:type="character" w:customStyle="1" w:styleId="WWCharLFO55LVL5">
    <w:name w:val="WW_CharLFO55LVL5"/>
    <w:rsid w:val="005C36A3"/>
    <w:rPr>
      <w:rFonts w:ascii="Courier New" w:hAnsi="Courier New" w:cs="Courier New"/>
    </w:rPr>
  </w:style>
  <w:style w:type="character" w:customStyle="1" w:styleId="WWCharLFO55LVL6">
    <w:name w:val="WW_CharLFO55LVL6"/>
    <w:rsid w:val="005C36A3"/>
    <w:rPr>
      <w:rFonts w:ascii="Wingdings" w:hAnsi="Wingdings"/>
    </w:rPr>
  </w:style>
  <w:style w:type="character" w:customStyle="1" w:styleId="WWCharLFO55LVL7">
    <w:name w:val="WW_CharLFO55LVL7"/>
    <w:rsid w:val="005C36A3"/>
    <w:rPr>
      <w:rFonts w:ascii="Symbol" w:hAnsi="Symbol"/>
    </w:rPr>
  </w:style>
  <w:style w:type="character" w:customStyle="1" w:styleId="WWCharLFO55LVL8">
    <w:name w:val="WW_CharLFO55LVL8"/>
    <w:rsid w:val="005C36A3"/>
    <w:rPr>
      <w:rFonts w:ascii="Courier New" w:hAnsi="Courier New" w:cs="Courier New"/>
    </w:rPr>
  </w:style>
  <w:style w:type="character" w:customStyle="1" w:styleId="WWCharLFO55LVL9">
    <w:name w:val="WW_CharLFO55LVL9"/>
    <w:rsid w:val="005C36A3"/>
    <w:rPr>
      <w:rFonts w:ascii="Wingdings" w:hAnsi="Wingdings"/>
    </w:rPr>
  </w:style>
  <w:style w:type="character" w:customStyle="1" w:styleId="WWCharLFO56LVL1">
    <w:name w:val="WW_CharLFO56LVL1"/>
    <w:rsid w:val="005C36A3"/>
    <w:rPr>
      <w:rFonts w:ascii="Symbol" w:hAnsi="Symbol"/>
    </w:rPr>
  </w:style>
  <w:style w:type="character" w:customStyle="1" w:styleId="WWCharLFO56LVL2">
    <w:name w:val="WW_CharLFO56LVL2"/>
    <w:rsid w:val="005C36A3"/>
    <w:rPr>
      <w:rFonts w:ascii="Courier New" w:hAnsi="Courier New" w:cs="Courier New"/>
    </w:rPr>
  </w:style>
  <w:style w:type="character" w:customStyle="1" w:styleId="WWCharLFO56LVL3">
    <w:name w:val="WW_CharLFO56LVL3"/>
    <w:rsid w:val="005C36A3"/>
    <w:rPr>
      <w:rFonts w:ascii="Wingdings" w:hAnsi="Wingdings"/>
    </w:rPr>
  </w:style>
  <w:style w:type="character" w:customStyle="1" w:styleId="WWCharLFO56LVL4">
    <w:name w:val="WW_CharLFO56LVL4"/>
    <w:rsid w:val="005C36A3"/>
    <w:rPr>
      <w:rFonts w:ascii="Symbol" w:hAnsi="Symbol"/>
    </w:rPr>
  </w:style>
  <w:style w:type="character" w:customStyle="1" w:styleId="WWCharLFO56LVL5">
    <w:name w:val="WW_CharLFO56LVL5"/>
    <w:rsid w:val="005C36A3"/>
    <w:rPr>
      <w:rFonts w:ascii="Courier New" w:hAnsi="Courier New" w:cs="Courier New"/>
    </w:rPr>
  </w:style>
  <w:style w:type="character" w:customStyle="1" w:styleId="WWCharLFO56LVL6">
    <w:name w:val="WW_CharLFO56LVL6"/>
    <w:rsid w:val="005C36A3"/>
    <w:rPr>
      <w:rFonts w:ascii="Wingdings" w:hAnsi="Wingdings"/>
    </w:rPr>
  </w:style>
  <w:style w:type="character" w:customStyle="1" w:styleId="WWCharLFO56LVL7">
    <w:name w:val="WW_CharLFO56LVL7"/>
    <w:rsid w:val="005C36A3"/>
    <w:rPr>
      <w:rFonts w:ascii="Symbol" w:hAnsi="Symbol"/>
    </w:rPr>
  </w:style>
  <w:style w:type="character" w:customStyle="1" w:styleId="WWCharLFO56LVL8">
    <w:name w:val="WW_CharLFO56LVL8"/>
    <w:rsid w:val="005C36A3"/>
    <w:rPr>
      <w:rFonts w:ascii="Courier New" w:hAnsi="Courier New" w:cs="Courier New"/>
    </w:rPr>
  </w:style>
  <w:style w:type="character" w:customStyle="1" w:styleId="WWCharLFO56LVL9">
    <w:name w:val="WW_CharLFO56LVL9"/>
    <w:rsid w:val="005C36A3"/>
    <w:rPr>
      <w:rFonts w:ascii="Wingdings" w:hAnsi="Wingdings"/>
    </w:rPr>
  </w:style>
  <w:style w:type="character" w:customStyle="1" w:styleId="WWCharLFO57LVL1">
    <w:name w:val="WW_CharLFO57LVL1"/>
    <w:rsid w:val="005C36A3"/>
    <w:rPr>
      <w:rFonts w:ascii="Symbol" w:hAnsi="Symbol"/>
      <w:sz w:val="20"/>
    </w:rPr>
  </w:style>
  <w:style w:type="character" w:customStyle="1" w:styleId="WWCharLFO57LVL2">
    <w:name w:val="WW_CharLFO57LVL2"/>
    <w:rsid w:val="005C36A3"/>
    <w:rPr>
      <w:rFonts w:ascii="Symbol" w:hAnsi="Symbol"/>
      <w:sz w:val="20"/>
    </w:rPr>
  </w:style>
  <w:style w:type="character" w:customStyle="1" w:styleId="WWCharLFO57LVL3">
    <w:name w:val="WW_CharLFO57LVL3"/>
    <w:rsid w:val="005C36A3"/>
    <w:rPr>
      <w:rFonts w:ascii="Symbol" w:hAnsi="Symbol"/>
      <w:sz w:val="20"/>
    </w:rPr>
  </w:style>
  <w:style w:type="character" w:customStyle="1" w:styleId="WWCharLFO57LVL4">
    <w:name w:val="WW_CharLFO57LVL4"/>
    <w:rsid w:val="005C36A3"/>
    <w:rPr>
      <w:rFonts w:ascii="Symbol" w:hAnsi="Symbol"/>
      <w:sz w:val="20"/>
    </w:rPr>
  </w:style>
  <w:style w:type="character" w:customStyle="1" w:styleId="WWCharLFO57LVL5">
    <w:name w:val="WW_CharLFO57LVL5"/>
    <w:rsid w:val="005C36A3"/>
    <w:rPr>
      <w:rFonts w:ascii="Symbol" w:hAnsi="Symbol"/>
      <w:sz w:val="20"/>
    </w:rPr>
  </w:style>
  <w:style w:type="character" w:customStyle="1" w:styleId="WWCharLFO57LVL6">
    <w:name w:val="WW_CharLFO57LVL6"/>
    <w:rsid w:val="005C36A3"/>
    <w:rPr>
      <w:rFonts w:ascii="Symbol" w:hAnsi="Symbol"/>
      <w:sz w:val="20"/>
    </w:rPr>
  </w:style>
  <w:style w:type="character" w:customStyle="1" w:styleId="WWCharLFO57LVL7">
    <w:name w:val="WW_CharLFO57LVL7"/>
    <w:rsid w:val="005C36A3"/>
    <w:rPr>
      <w:rFonts w:ascii="Symbol" w:hAnsi="Symbol"/>
      <w:sz w:val="20"/>
    </w:rPr>
  </w:style>
  <w:style w:type="character" w:customStyle="1" w:styleId="WWCharLFO57LVL8">
    <w:name w:val="WW_CharLFO57LVL8"/>
    <w:rsid w:val="005C36A3"/>
    <w:rPr>
      <w:rFonts w:ascii="Symbol" w:hAnsi="Symbol"/>
      <w:sz w:val="20"/>
    </w:rPr>
  </w:style>
  <w:style w:type="character" w:customStyle="1" w:styleId="WWCharLFO57LVL9">
    <w:name w:val="WW_CharLFO57LVL9"/>
    <w:rsid w:val="005C36A3"/>
    <w:rPr>
      <w:rFonts w:ascii="Symbol" w:hAnsi="Symbol"/>
      <w:sz w:val="20"/>
    </w:rPr>
  </w:style>
  <w:style w:type="character" w:customStyle="1" w:styleId="WWCharLFO58LVL1">
    <w:name w:val="WW_CharLFO58LVL1"/>
    <w:rsid w:val="005C36A3"/>
    <w:rPr>
      <w:rFonts w:ascii="Symbol" w:hAnsi="Symbol"/>
      <w:sz w:val="20"/>
    </w:rPr>
  </w:style>
  <w:style w:type="character" w:customStyle="1" w:styleId="WWCharLFO58LVL2">
    <w:name w:val="WW_CharLFO58LVL2"/>
    <w:rsid w:val="005C36A3"/>
    <w:rPr>
      <w:rFonts w:ascii="Symbol" w:hAnsi="Symbol"/>
      <w:sz w:val="20"/>
    </w:rPr>
  </w:style>
  <w:style w:type="character" w:customStyle="1" w:styleId="WWCharLFO58LVL3">
    <w:name w:val="WW_CharLFO58LVL3"/>
    <w:rsid w:val="005C36A3"/>
    <w:rPr>
      <w:rFonts w:ascii="Symbol" w:hAnsi="Symbol"/>
      <w:sz w:val="20"/>
    </w:rPr>
  </w:style>
  <w:style w:type="character" w:customStyle="1" w:styleId="WWCharLFO58LVL4">
    <w:name w:val="WW_CharLFO58LVL4"/>
    <w:rsid w:val="005C36A3"/>
    <w:rPr>
      <w:rFonts w:ascii="Symbol" w:hAnsi="Symbol"/>
      <w:sz w:val="20"/>
    </w:rPr>
  </w:style>
  <w:style w:type="character" w:customStyle="1" w:styleId="WWCharLFO58LVL5">
    <w:name w:val="WW_CharLFO58LVL5"/>
    <w:rsid w:val="005C36A3"/>
    <w:rPr>
      <w:rFonts w:ascii="Symbol" w:hAnsi="Symbol"/>
      <w:sz w:val="20"/>
    </w:rPr>
  </w:style>
  <w:style w:type="character" w:customStyle="1" w:styleId="WWCharLFO58LVL6">
    <w:name w:val="WW_CharLFO58LVL6"/>
    <w:rsid w:val="005C36A3"/>
    <w:rPr>
      <w:rFonts w:ascii="Symbol" w:hAnsi="Symbol"/>
      <w:sz w:val="20"/>
    </w:rPr>
  </w:style>
  <w:style w:type="character" w:customStyle="1" w:styleId="WWCharLFO58LVL7">
    <w:name w:val="WW_CharLFO58LVL7"/>
    <w:rsid w:val="005C36A3"/>
    <w:rPr>
      <w:rFonts w:ascii="Symbol" w:hAnsi="Symbol"/>
      <w:sz w:val="20"/>
    </w:rPr>
  </w:style>
  <w:style w:type="character" w:customStyle="1" w:styleId="WWCharLFO58LVL8">
    <w:name w:val="WW_CharLFO58LVL8"/>
    <w:rsid w:val="005C36A3"/>
    <w:rPr>
      <w:rFonts w:ascii="Symbol" w:hAnsi="Symbol"/>
      <w:sz w:val="20"/>
    </w:rPr>
  </w:style>
  <w:style w:type="character" w:customStyle="1" w:styleId="WWCharLFO58LVL9">
    <w:name w:val="WW_CharLFO58LVL9"/>
    <w:rsid w:val="005C36A3"/>
    <w:rPr>
      <w:rFonts w:ascii="Symbol" w:hAnsi="Symbol"/>
      <w:sz w:val="20"/>
    </w:rPr>
  </w:style>
  <w:style w:type="character" w:customStyle="1" w:styleId="WWCharLFO59LVL1">
    <w:name w:val="WW_CharLFO59LVL1"/>
    <w:rsid w:val="005C36A3"/>
    <w:rPr>
      <w:rFonts w:ascii="Symbol" w:hAnsi="Symbol"/>
      <w:sz w:val="20"/>
    </w:rPr>
  </w:style>
  <w:style w:type="character" w:customStyle="1" w:styleId="WWCharLFO59LVL2">
    <w:name w:val="WW_CharLFO59LVL2"/>
    <w:rsid w:val="005C36A3"/>
    <w:rPr>
      <w:rFonts w:ascii="Symbol" w:hAnsi="Symbol"/>
      <w:sz w:val="20"/>
    </w:rPr>
  </w:style>
  <w:style w:type="character" w:customStyle="1" w:styleId="WWCharLFO59LVL3">
    <w:name w:val="WW_CharLFO59LVL3"/>
    <w:rsid w:val="005C36A3"/>
    <w:rPr>
      <w:rFonts w:ascii="Symbol" w:hAnsi="Symbol"/>
      <w:sz w:val="20"/>
    </w:rPr>
  </w:style>
  <w:style w:type="character" w:customStyle="1" w:styleId="WWCharLFO59LVL4">
    <w:name w:val="WW_CharLFO59LVL4"/>
    <w:rsid w:val="005C36A3"/>
    <w:rPr>
      <w:rFonts w:ascii="Symbol" w:hAnsi="Symbol"/>
      <w:sz w:val="20"/>
    </w:rPr>
  </w:style>
  <w:style w:type="character" w:customStyle="1" w:styleId="WWCharLFO59LVL5">
    <w:name w:val="WW_CharLFO59LVL5"/>
    <w:rsid w:val="005C36A3"/>
    <w:rPr>
      <w:rFonts w:ascii="Symbol" w:hAnsi="Symbol"/>
      <w:sz w:val="20"/>
    </w:rPr>
  </w:style>
  <w:style w:type="character" w:customStyle="1" w:styleId="WWCharLFO59LVL6">
    <w:name w:val="WW_CharLFO59LVL6"/>
    <w:rsid w:val="005C36A3"/>
    <w:rPr>
      <w:rFonts w:ascii="Symbol" w:hAnsi="Symbol"/>
      <w:sz w:val="20"/>
    </w:rPr>
  </w:style>
  <w:style w:type="character" w:customStyle="1" w:styleId="WWCharLFO59LVL7">
    <w:name w:val="WW_CharLFO59LVL7"/>
    <w:rsid w:val="005C36A3"/>
    <w:rPr>
      <w:rFonts w:ascii="Symbol" w:hAnsi="Symbol"/>
      <w:sz w:val="20"/>
    </w:rPr>
  </w:style>
  <w:style w:type="character" w:customStyle="1" w:styleId="WWCharLFO59LVL8">
    <w:name w:val="WW_CharLFO59LVL8"/>
    <w:rsid w:val="005C36A3"/>
    <w:rPr>
      <w:rFonts w:ascii="Symbol" w:hAnsi="Symbol"/>
      <w:sz w:val="20"/>
    </w:rPr>
  </w:style>
  <w:style w:type="character" w:customStyle="1" w:styleId="WWCharLFO59LVL9">
    <w:name w:val="WW_CharLFO59LVL9"/>
    <w:rsid w:val="005C36A3"/>
    <w:rPr>
      <w:rFonts w:ascii="Symbol" w:hAnsi="Symbol"/>
      <w:sz w:val="20"/>
    </w:rPr>
  </w:style>
  <w:style w:type="character" w:customStyle="1" w:styleId="WWCharLFO60LVL1">
    <w:name w:val="WW_CharLFO60LVL1"/>
    <w:rsid w:val="005C36A3"/>
    <w:rPr>
      <w:rFonts w:ascii="Wingdings" w:hAnsi="Wingdings"/>
    </w:rPr>
  </w:style>
  <w:style w:type="character" w:customStyle="1" w:styleId="WWCharLFO60LVL2">
    <w:name w:val="WW_CharLFO60LVL2"/>
    <w:rsid w:val="005C36A3"/>
    <w:rPr>
      <w:rFonts w:ascii="Courier New" w:hAnsi="Courier New"/>
    </w:rPr>
  </w:style>
  <w:style w:type="character" w:customStyle="1" w:styleId="WWCharLFO60LVL3">
    <w:name w:val="WW_CharLFO60LVL3"/>
    <w:rsid w:val="005C36A3"/>
    <w:rPr>
      <w:rFonts w:ascii="Wingdings" w:hAnsi="Wingdings"/>
    </w:rPr>
  </w:style>
  <w:style w:type="character" w:customStyle="1" w:styleId="WWCharLFO60LVL4">
    <w:name w:val="WW_CharLFO60LVL4"/>
    <w:rsid w:val="005C36A3"/>
    <w:rPr>
      <w:rFonts w:ascii="Symbol" w:hAnsi="Symbol"/>
    </w:rPr>
  </w:style>
  <w:style w:type="character" w:customStyle="1" w:styleId="WWCharLFO60LVL5">
    <w:name w:val="WW_CharLFO60LVL5"/>
    <w:rsid w:val="005C36A3"/>
    <w:rPr>
      <w:rFonts w:ascii="Courier New" w:hAnsi="Courier New"/>
    </w:rPr>
  </w:style>
  <w:style w:type="character" w:customStyle="1" w:styleId="WWCharLFO60LVL6">
    <w:name w:val="WW_CharLFO60LVL6"/>
    <w:rsid w:val="005C36A3"/>
    <w:rPr>
      <w:rFonts w:ascii="Wingdings" w:hAnsi="Wingdings"/>
    </w:rPr>
  </w:style>
  <w:style w:type="character" w:customStyle="1" w:styleId="WWCharLFO60LVL7">
    <w:name w:val="WW_CharLFO60LVL7"/>
    <w:rsid w:val="005C36A3"/>
    <w:rPr>
      <w:rFonts w:ascii="Symbol" w:hAnsi="Symbol"/>
    </w:rPr>
  </w:style>
  <w:style w:type="character" w:customStyle="1" w:styleId="WWCharLFO60LVL8">
    <w:name w:val="WW_CharLFO60LVL8"/>
    <w:rsid w:val="005C36A3"/>
    <w:rPr>
      <w:rFonts w:ascii="Courier New" w:hAnsi="Courier New"/>
    </w:rPr>
  </w:style>
  <w:style w:type="character" w:customStyle="1" w:styleId="WWCharLFO60LVL9">
    <w:name w:val="WW_CharLFO60LVL9"/>
    <w:rsid w:val="005C36A3"/>
    <w:rPr>
      <w:rFonts w:ascii="Wingdings" w:hAnsi="Wingdings"/>
    </w:rPr>
  </w:style>
  <w:style w:type="character" w:customStyle="1" w:styleId="WWCharLFO61LVL1">
    <w:name w:val="WW_CharLFO61LVL1"/>
    <w:rsid w:val="005C36A3"/>
    <w:rPr>
      <w:rFonts w:ascii="Wingdings" w:hAnsi="Wingdings"/>
    </w:rPr>
  </w:style>
  <w:style w:type="character" w:customStyle="1" w:styleId="WWCharLFO61LVL2">
    <w:name w:val="WW_CharLFO61LVL2"/>
    <w:rsid w:val="005C36A3"/>
    <w:rPr>
      <w:rFonts w:ascii="Courier New" w:hAnsi="Courier New"/>
    </w:rPr>
  </w:style>
  <w:style w:type="character" w:customStyle="1" w:styleId="WWCharLFO61LVL3">
    <w:name w:val="WW_CharLFO61LVL3"/>
    <w:rsid w:val="005C36A3"/>
    <w:rPr>
      <w:rFonts w:ascii="Wingdings" w:hAnsi="Wingdings"/>
    </w:rPr>
  </w:style>
  <w:style w:type="character" w:customStyle="1" w:styleId="WWCharLFO61LVL4">
    <w:name w:val="WW_CharLFO61LVL4"/>
    <w:rsid w:val="005C36A3"/>
    <w:rPr>
      <w:rFonts w:ascii="Symbol" w:hAnsi="Symbol"/>
    </w:rPr>
  </w:style>
  <w:style w:type="character" w:customStyle="1" w:styleId="WWCharLFO61LVL5">
    <w:name w:val="WW_CharLFO61LVL5"/>
    <w:rsid w:val="005C36A3"/>
    <w:rPr>
      <w:rFonts w:ascii="Courier New" w:hAnsi="Courier New"/>
    </w:rPr>
  </w:style>
  <w:style w:type="character" w:customStyle="1" w:styleId="WWCharLFO61LVL6">
    <w:name w:val="WW_CharLFO61LVL6"/>
    <w:rsid w:val="005C36A3"/>
    <w:rPr>
      <w:rFonts w:ascii="Wingdings" w:hAnsi="Wingdings"/>
    </w:rPr>
  </w:style>
  <w:style w:type="character" w:customStyle="1" w:styleId="WWCharLFO61LVL7">
    <w:name w:val="WW_CharLFO61LVL7"/>
    <w:rsid w:val="005C36A3"/>
    <w:rPr>
      <w:rFonts w:ascii="Symbol" w:hAnsi="Symbol"/>
    </w:rPr>
  </w:style>
  <w:style w:type="character" w:customStyle="1" w:styleId="WWCharLFO61LVL8">
    <w:name w:val="WW_CharLFO61LVL8"/>
    <w:rsid w:val="005C36A3"/>
    <w:rPr>
      <w:rFonts w:ascii="Courier New" w:hAnsi="Courier New"/>
    </w:rPr>
  </w:style>
  <w:style w:type="character" w:customStyle="1" w:styleId="WWCharLFO61LVL9">
    <w:name w:val="WW_CharLFO61LVL9"/>
    <w:rsid w:val="005C36A3"/>
    <w:rPr>
      <w:rFonts w:ascii="Wingdings" w:hAnsi="Wingdings"/>
    </w:rPr>
  </w:style>
  <w:style w:type="character" w:customStyle="1" w:styleId="WWCharLFO62LVL1">
    <w:name w:val="WW_CharLFO62LVL1"/>
    <w:rsid w:val="005C36A3"/>
    <w:rPr>
      <w:rFonts w:ascii="Wingdings" w:hAnsi="Wingdings"/>
    </w:rPr>
  </w:style>
  <w:style w:type="character" w:customStyle="1" w:styleId="WWCharLFO62LVL2">
    <w:name w:val="WW_CharLFO62LVL2"/>
    <w:rsid w:val="005C36A3"/>
    <w:rPr>
      <w:rFonts w:ascii="Courier New" w:hAnsi="Courier New"/>
    </w:rPr>
  </w:style>
  <w:style w:type="character" w:customStyle="1" w:styleId="WWCharLFO62LVL3">
    <w:name w:val="WW_CharLFO62LVL3"/>
    <w:rsid w:val="005C36A3"/>
    <w:rPr>
      <w:rFonts w:ascii="Wingdings" w:hAnsi="Wingdings"/>
    </w:rPr>
  </w:style>
  <w:style w:type="character" w:customStyle="1" w:styleId="WWCharLFO62LVL4">
    <w:name w:val="WW_CharLFO62LVL4"/>
    <w:rsid w:val="005C36A3"/>
    <w:rPr>
      <w:rFonts w:ascii="Symbol" w:hAnsi="Symbol"/>
    </w:rPr>
  </w:style>
  <w:style w:type="character" w:customStyle="1" w:styleId="WWCharLFO62LVL5">
    <w:name w:val="WW_CharLFO62LVL5"/>
    <w:rsid w:val="005C36A3"/>
    <w:rPr>
      <w:rFonts w:ascii="Courier New" w:hAnsi="Courier New"/>
    </w:rPr>
  </w:style>
  <w:style w:type="character" w:customStyle="1" w:styleId="WWCharLFO62LVL6">
    <w:name w:val="WW_CharLFO62LVL6"/>
    <w:rsid w:val="005C36A3"/>
    <w:rPr>
      <w:rFonts w:ascii="Wingdings" w:hAnsi="Wingdings"/>
    </w:rPr>
  </w:style>
  <w:style w:type="character" w:customStyle="1" w:styleId="WWCharLFO62LVL7">
    <w:name w:val="WW_CharLFO62LVL7"/>
    <w:rsid w:val="005C36A3"/>
    <w:rPr>
      <w:rFonts w:ascii="Symbol" w:hAnsi="Symbol"/>
    </w:rPr>
  </w:style>
  <w:style w:type="character" w:customStyle="1" w:styleId="WWCharLFO62LVL8">
    <w:name w:val="WW_CharLFO62LVL8"/>
    <w:rsid w:val="005C36A3"/>
    <w:rPr>
      <w:rFonts w:ascii="Courier New" w:hAnsi="Courier New"/>
    </w:rPr>
  </w:style>
  <w:style w:type="character" w:customStyle="1" w:styleId="WWCharLFO62LVL9">
    <w:name w:val="WW_CharLFO62LVL9"/>
    <w:rsid w:val="005C36A3"/>
    <w:rPr>
      <w:rFonts w:ascii="Wingdings" w:hAnsi="Wingdings"/>
    </w:rPr>
  </w:style>
  <w:style w:type="character" w:customStyle="1" w:styleId="WWCharLFO63LVL1">
    <w:name w:val="WW_CharLFO63LVL1"/>
    <w:rsid w:val="005C36A3"/>
    <w:rPr>
      <w:rFonts w:ascii="Wingdings" w:hAnsi="Wingdings"/>
    </w:rPr>
  </w:style>
  <w:style w:type="character" w:customStyle="1" w:styleId="WWCharLFO63LVL2">
    <w:name w:val="WW_CharLFO63LVL2"/>
    <w:rsid w:val="005C36A3"/>
    <w:rPr>
      <w:rFonts w:ascii="Courier New" w:hAnsi="Courier New"/>
    </w:rPr>
  </w:style>
  <w:style w:type="character" w:customStyle="1" w:styleId="WWCharLFO63LVL3">
    <w:name w:val="WW_CharLFO63LVL3"/>
    <w:rsid w:val="005C36A3"/>
    <w:rPr>
      <w:rFonts w:ascii="Wingdings" w:hAnsi="Wingdings"/>
    </w:rPr>
  </w:style>
  <w:style w:type="character" w:customStyle="1" w:styleId="WWCharLFO63LVL4">
    <w:name w:val="WW_CharLFO63LVL4"/>
    <w:rsid w:val="005C36A3"/>
    <w:rPr>
      <w:rFonts w:ascii="Symbol" w:hAnsi="Symbol"/>
    </w:rPr>
  </w:style>
  <w:style w:type="character" w:customStyle="1" w:styleId="WWCharLFO63LVL5">
    <w:name w:val="WW_CharLFO63LVL5"/>
    <w:rsid w:val="005C36A3"/>
    <w:rPr>
      <w:rFonts w:ascii="Courier New" w:hAnsi="Courier New"/>
    </w:rPr>
  </w:style>
  <w:style w:type="character" w:customStyle="1" w:styleId="WWCharLFO63LVL6">
    <w:name w:val="WW_CharLFO63LVL6"/>
    <w:rsid w:val="005C36A3"/>
    <w:rPr>
      <w:rFonts w:ascii="Wingdings" w:hAnsi="Wingdings"/>
    </w:rPr>
  </w:style>
  <w:style w:type="character" w:customStyle="1" w:styleId="WWCharLFO63LVL7">
    <w:name w:val="WW_CharLFO63LVL7"/>
    <w:rsid w:val="005C36A3"/>
    <w:rPr>
      <w:rFonts w:ascii="Symbol" w:hAnsi="Symbol"/>
    </w:rPr>
  </w:style>
  <w:style w:type="character" w:customStyle="1" w:styleId="WWCharLFO63LVL8">
    <w:name w:val="WW_CharLFO63LVL8"/>
    <w:rsid w:val="005C36A3"/>
    <w:rPr>
      <w:rFonts w:ascii="Courier New" w:hAnsi="Courier New"/>
    </w:rPr>
  </w:style>
  <w:style w:type="character" w:customStyle="1" w:styleId="WWCharLFO63LVL9">
    <w:name w:val="WW_CharLFO63LVL9"/>
    <w:rsid w:val="005C36A3"/>
    <w:rPr>
      <w:rFonts w:ascii="Wingdings" w:hAnsi="Wingdings"/>
    </w:rPr>
  </w:style>
  <w:style w:type="character" w:customStyle="1" w:styleId="WWCharLFO64LVL1">
    <w:name w:val="WW_CharLFO64LVL1"/>
    <w:rsid w:val="005C36A3"/>
    <w:rPr>
      <w:b w:val="0"/>
    </w:rPr>
  </w:style>
  <w:style w:type="character" w:customStyle="1" w:styleId="WWCharLFO65LVL1">
    <w:name w:val="WW_CharLFO65LVL1"/>
    <w:rsid w:val="005C36A3"/>
    <w:rPr>
      <w:rFonts w:ascii="Wingdings" w:hAnsi="Wingdings"/>
    </w:rPr>
  </w:style>
  <w:style w:type="character" w:customStyle="1" w:styleId="WWCharLFO65LVL2">
    <w:name w:val="WW_CharLFO65LVL2"/>
    <w:rsid w:val="005C36A3"/>
    <w:rPr>
      <w:rFonts w:ascii="Courier New" w:hAnsi="Courier New" w:cs="Courier New"/>
    </w:rPr>
  </w:style>
  <w:style w:type="character" w:customStyle="1" w:styleId="WWCharLFO65LVL3">
    <w:name w:val="WW_CharLFO65LVL3"/>
    <w:rsid w:val="005C36A3"/>
    <w:rPr>
      <w:rFonts w:ascii="Wingdings" w:hAnsi="Wingdings"/>
    </w:rPr>
  </w:style>
  <w:style w:type="character" w:customStyle="1" w:styleId="WWCharLFO65LVL4">
    <w:name w:val="WW_CharLFO65LVL4"/>
    <w:rsid w:val="005C36A3"/>
    <w:rPr>
      <w:rFonts w:ascii="Symbol" w:hAnsi="Symbol"/>
    </w:rPr>
  </w:style>
  <w:style w:type="character" w:customStyle="1" w:styleId="WWCharLFO65LVL5">
    <w:name w:val="WW_CharLFO65LVL5"/>
    <w:rsid w:val="005C36A3"/>
    <w:rPr>
      <w:rFonts w:ascii="Courier New" w:hAnsi="Courier New" w:cs="Courier New"/>
    </w:rPr>
  </w:style>
  <w:style w:type="character" w:customStyle="1" w:styleId="WWCharLFO65LVL6">
    <w:name w:val="WW_CharLFO65LVL6"/>
    <w:rsid w:val="005C36A3"/>
    <w:rPr>
      <w:rFonts w:ascii="Wingdings" w:hAnsi="Wingdings"/>
    </w:rPr>
  </w:style>
  <w:style w:type="character" w:customStyle="1" w:styleId="WWCharLFO65LVL7">
    <w:name w:val="WW_CharLFO65LVL7"/>
    <w:rsid w:val="005C36A3"/>
    <w:rPr>
      <w:rFonts w:ascii="Symbol" w:hAnsi="Symbol"/>
    </w:rPr>
  </w:style>
  <w:style w:type="character" w:customStyle="1" w:styleId="WWCharLFO65LVL8">
    <w:name w:val="WW_CharLFO65LVL8"/>
    <w:rsid w:val="005C36A3"/>
    <w:rPr>
      <w:rFonts w:ascii="Courier New" w:hAnsi="Courier New" w:cs="Courier New"/>
    </w:rPr>
  </w:style>
  <w:style w:type="character" w:customStyle="1" w:styleId="WWCharLFO65LVL9">
    <w:name w:val="WW_CharLFO65LVL9"/>
    <w:rsid w:val="005C36A3"/>
    <w:rPr>
      <w:rFonts w:ascii="Wingdings" w:hAnsi="Wingdings"/>
    </w:rPr>
  </w:style>
  <w:style w:type="character" w:customStyle="1" w:styleId="WWCharLFO66LVL1">
    <w:name w:val="WW_CharLFO66LVL1"/>
    <w:rsid w:val="005C36A3"/>
    <w:rPr>
      <w:b w:val="0"/>
      <w:i w:val="0"/>
    </w:rPr>
  </w:style>
  <w:style w:type="character" w:customStyle="1" w:styleId="WWCharLFO67LVL1">
    <w:name w:val="WW_CharLFO67LVL1"/>
    <w:rsid w:val="005C36A3"/>
    <w:rPr>
      <w:rFonts w:ascii="Wingdings" w:hAnsi="Wingdings"/>
    </w:rPr>
  </w:style>
  <w:style w:type="character" w:customStyle="1" w:styleId="WWCharLFO67LVL2">
    <w:name w:val="WW_CharLFO67LVL2"/>
    <w:rsid w:val="005C36A3"/>
    <w:rPr>
      <w:rFonts w:ascii="Courier New" w:hAnsi="Courier New" w:cs="Courier New"/>
    </w:rPr>
  </w:style>
  <w:style w:type="character" w:customStyle="1" w:styleId="WWCharLFO67LVL3">
    <w:name w:val="WW_CharLFO67LVL3"/>
    <w:rsid w:val="005C36A3"/>
    <w:rPr>
      <w:rFonts w:ascii="Wingdings" w:hAnsi="Wingdings"/>
    </w:rPr>
  </w:style>
  <w:style w:type="character" w:customStyle="1" w:styleId="WWCharLFO67LVL4">
    <w:name w:val="WW_CharLFO67LVL4"/>
    <w:rsid w:val="005C36A3"/>
    <w:rPr>
      <w:rFonts w:ascii="Symbol" w:hAnsi="Symbol"/>
    </w:rPr>
  </w:style>
  <w:style w:type="character" w:customStyle="1" w:styleId="WWCharLFO67LVL5">
    <w:name w:val="WW_CharLFO67LVL5"/>
    <w:rsid w:val="005C36A3"/>
    <w:rPr>
      <w:rFonts w:ascii="Courier New" w:hAnsi="Courier New" w:cs="Courier New"/>
    </w:rPr>
  </w:style>
  <w:style w:type="character" w:customStyle="1" w:styleId="WWCharLFO67LVL6">
    <w:name w:val="WW_CharLFO67LVL6"/>
    <w:rsid w:val="005C36A3"/>
    <w:rPr>
      <w:rFonts w:ascii="Wingdings" w:hAnsi="Wingdings"/>
    </w:rPr>
  </w:style>
  <w:style w:type="character" w:customStyle="1" w:styleId="WWCharLFO67LVL7">
    <w:name w:val="WW_CharLFO67LVL7"/>
    <w:rsid w:val="005C36A3"/>
    <w:rPr>
      <w:rFonts w:ascii="Symbol" w:hAnsi="Symbol"/>
    </w:rPr>
  </w:style>
  <w:style w:type="character" w:customStyle="1" w:styleId="WWCharLFO67LVL8">
    <w:name w:val="WW_CharLFO67LVL8"/>
    <w:rsid w:val="005C36A3"/>
    <w:rPr>
      <w:rFonts w:ascii="Courier New" w:hAnsi="Courier New" w:cs="Courier New"/>
    </w:rPr>
  </w:style>
  <w:style w:type="character" w:customStyle="1" w:styleId="WWCharLFO67LVL9">
    <w:name w:val="WW_CharLFO67LVL9"/>
    <w:rsid w:val="005C36A3"/>
    <w:rPr>
      <w:rFonts w:ascii="Wingdings" w:hAnsi="Wingdings"/>
    </w:rPr>
  </w:style>
  <w:style w:type="character" w:customStyle="1" w:styleId="WWCharLFO69LVL1">
    <w:name w:val="WW_CharLFO69LVL1"/>
    <w:rsid w:val="005C36A3"/>
    <w:rPr>
      <w:rFonts w:ascii="Symbol" w:hAnsi="Symbol"/>
    </w:rPr>
  </w:style>
  <w:style w:type="character" w:customStyle="1" w:styleId="WWCharLFO70LVL1">
    <w:name w:val="WW_CharLFO70LVL1"/>
    <w:rsid w:val="005C36A3"/>
    <w:rPr>
      <w:rFonts w:ascii="Wingdings" w:hAnsi="Wingdings"/>
    </w:rPr>
  </w:style>
  <w:style w:type="character" w:customStyle="1" w:styleId="WWCharLFO70LVL2">
    <w:name w:val="WW_CharLFO70LVL2"/>
    <w:rsid w:val="005C36A3"/>
    <w:rPr>
      <w:rFonts w:ascii="Courier New" w:hAnsi="Courier New" w:cs="Courier New"/>
    </w:rPr>
  </w:style>
  <w:style w:type="character" w:customStyle="1" w:styleId="WWCharLFO70LVL3">
    <w:name w:val="WW_CharLFO70LVL3"/>
    <w:rsid w:val="005C36A3"/>
    <w:rPr>
      <w:rFonts w:ascii="Wingdings" w:hAnsi="Wingdings"/>
    </w:rPr>
  </w:style>
  <w:style w:type="character" w:customStyle="1" w:styleId="WWCharLFO70LVL4">
    <w:name w:val="WW_CharLFO70LVL4"/>
    <w:rsid w:val="005C36A3"/>
    <w:rPr>
      <w:rFonts w:ascii="Symbol" w:hAnsi="Symbol"/>
    </w:rPr>
  </w:style>
  <w:style w:type="character" w:customStyle="1" w:styleId="WWCharLFO70LVL5">
    <w:name w:val="WW_CharLFO70LVL5"/>
    <w:rsid w:val="005C36A3"/>
    <w:rPr>
      <w:rFonts w:ascii="Courier New" w:hAnsi="Courier New" w:cs="Courier New"/>
    </w:rPr>
  </w:style>
  <w:style w:type="character" w:customStyle="1" w:styleId="WWCharLFO70LVL6">
    <w:name w:val="WW_CharLFO70LVL6"/>
    <w:rsid w:val="005C36A3"/>
    <w:rPr>
      <w:rFonts w:ascii="Wingdings" w:hAnsi="Wingdings"/>
    </w:rPr>
  </w:style>
  <w:style w:type="character" w:customStyle="1" w:styleId="WWCharLFO70LVL7">
    <w:name w:val="WW_CharLFO70LVL7"/>
    <w:rsid w:val="005C36A3"/>
    <w:rPr>
      <w:rFonts w:ascii="Symbol" w:hAnsi="Symbol"/>
    </w:rPr>
  </w:style>
  <w:style w:type="character" w:customStyle="1" w:styleId="WWCharLFO70LVL8">
    <w:name w:val="WW_CharLFO70LVL8"/>
    <w:rsid w:val="005C36A3"/>
    <w:rPr>
      <w:rFonts w:ascii="Courier New" w:hAnsi="Courier New" w:cs="Courier New"/>
    </w:rPr>
  </w:style>
  <w:style w:type="character" w:customStyle="1" w:styleId="WWCharLFO70LVL9">
    <w:name w:val="WW_CharLFO70LVL9"/>
    <w:rsid w:val="005C36A3"/>
    <w:rPr>
      <w:rFonts w:ascii="Wingdings" w:hAnsi="Wingdings"/>
    </w:rPr>
  </w:style>
  <w:style w:type="character" w:customStyle="1" w:styleId="WWCharLFO71LVL1">
    <w:name w:val="WW_CharLFO71LVL1"/>
    <w:rsid w:val="005C36A3"/>
    <w:rPr>
      <w:b w:val="0"/>
    </w:rPr>
  </w:style>
  <w:style w:type="character" w:customStyle="1" w:styleId="WWCharLFO72LVL1">
    <w:name w:val="WW_CharLFO72LVL1"/>
    <w:rsid w:val="005C36A3"/>
    <w:rPr>
      <w:b w:val="0"/>
      <w:i/>
    </w:rPr>
  </w:style>
  <w:style w:type="paragraph" w:customStyle="1" w:styleId="Heading">
    <w:name w:val="Heading"/>
    <w:basedOn w:val="Normal"/>
    <w:next w:val="BodyText"/>
    <w:rsid w:val="005C36A3"/>
    <w:pPr>
      <w:keepNext/>
      <w:suppressAutoHyphens/>
      <w:autoSpaceDE w:val="0"/>
      <w:spacing w:before="240" w:after="120" w:line="100" w:lineRule="atLeast"/>
      <w:textAlignment w:val="baseline"/>
    </w:pPr>
    <w:rPr>
      <w:rFonts w:ascii="Arial" w:eastAsia="Arial Unicode MS" w:hAnsi="Arial" w:cs="Tahoma"/>
      <w:color w:val="000000"/>
      <w:sz w:val="28"/>
      <w:szCs w:val="28"/>
      <w:lang w:eastAsia="ar-SA"/>
    </w:rPr>
  </w:style>
  <w:style w:type="paragraph" w:customStyle="1" w:styleId="boxstylebold">
    <w:name w:val="boxstylebold"/>
    <w:basedOn w:val="Normal10"/>
    <w:rsid w:val="005C36A3"/>
    <w:pPr>
      <w:spacing w:before="100" w:after="100"/>
    </w:pPr>
    <w:rPr>
      <w:rFonts w:ascii="Verdana" w:hAnsi="Verdana"/>
      <w:b/>
      <w:bCs/>
      <w:color w:val="000000"/>
      <w:sz w:val="18"/>
      <w:szCs w:val="18"/>
      <w:lang w:val="en-US"/>
    </w:rPr>
  </w:style>
  <w:style w:type="paragraph" w:customStyle="1" w:styleId="NormalWeb1">
    <w:name w:val="Normal (Web)1"/>
    <w:basedOn w:val="Normal10"/>
    <w:rsid w:val="005C36A3"/>
    <w:pPr>
      <w:spacing w:before="100" w:after="100"/>
    </w:pPr>
    <w:rPr>
      <w:lang w:val="en-US"/>
    </w:rPr>
  </w:style>
  <w:style w:type="paragraph" w:customStyle="1" w:styleId="BodyText1">
    <w:name w:val="Body Text1"/>
    <w:basedOn w:val="Normal10"/>
    <w:rsid w:val="005C36A3"/>
    <w:pPr>
      <w:spacing w:before="120"/>
      <w:jc w:val="both"/>
    </w:pPr>
    <w:rPr>
      <w:lang w:val="fr-FR"/>
    </w:rPr>
  </w:style>
  <w:style w:type="paragraph" w:customStyle="1" w:styleId="BodyTextIndent21">
    <w:name w:val="Body Text Indent 21"/>
    <w:basedOn w:val="Normal10"/>
    <w:rsid w:val="005C36A3"/>
    <w:pPr>
      <w:ind w:left="2340" w:hanging="1620"/>
      <w:jc w:val="both"/>
    </w:pPr>
    <w:rPr>
      <w:lang w:val="fr-FR"/>
    </w:rPr>
  </w:style>
  <w:style w:type="paragraph" w:customStyle="1" w:styleId="z-TopofForm1">
    <w:name w:val="z-Top of Form1"/>
    <w:basedOn w:val="Normal10"/>
    <w:next w:val="Normal10"/>
    <w:rsid w:val="005C36A3"/>
    <w:pPr>
      <w:pBdr>
        <w:bottom w:val="single" w:sz="6" w:space="0" w:color="000000"/>
      </w:pBdr>
      <w:jc w:val="center"/>
    </w:pPr>
    <w:rPr>
      <w:rFonts w:ascii="Arial" w:hAnsi="Arial" w:cs="Arial"/>
      <w:vanish/>
      <w:sz w:val="16"/>
      <w:szCs w:val="16"/>
      <w:lang w:val="en-US"/>
    </w:rPr>
  </w:style>
  <w:style w:type="paragraph" w:customStyle="1" w:styleId="z-BottomofForm1">
    <w:name w:val="z-Bottom of Form1"/>
    <w:basedOn w:val="Normal10"/>
    <w:next w:val="Normal10"/>
    <w:rsid w:val="005C36A3"/>
    <w:pPr>
      <w:pBdr>
        <w:top w:val="single" w:sz="6" w:space="0" w:color="000000"/>
      </w:pBdr>
      <w:jc w:val="center"/>
    </w:pPr>
    <w:rPr>
      <w:rFonts w:ascii="Arial" w:hAnsi="Arial" w:cs="Arial"/>
      <w:vanish/>
      <w:sz w:val="16"/>
      <w:szCs w:val="16"/>
      <w:lang w:val="en-US"/>
    </w:rPr>
  </w:style>
  <w:style w:type="paragraph" w:customStyle="1" w:styleId="TableContents">
    <w:name w:val="Table Contents"/>
    <w:basedOn w:val="Normal"/>
    <w:rsid w:val="005C36A3"/>
    <w:pPr>
      <w:suppressLineNumbers/>
      <w:suppressAutoHyphens/>
      <w:autoSpaceDE w:val="0"/>
      <w:spacing w:line="100" w:lineRule="atLeast"/>
      <w:textAlignment w:val="baseline"/>
    </w:pPr>
    <w:rPr>
      <w:color w:val="000000"/>
      <w:lang w:eastAsia="ar-SA"/>
    </w:rPr>
  </w:style>
  <w:style w:type="paragraph" w:customStyle="1" w:styleId="Corptext3">
    <w:name w:val="Corp text3"/>
    <w:basedOn w:val="Normal"/>
    <w:rsid w:val="000C2987"/>
    <w:pPr>
      <w:widowControl w:val="0"/>
      <w:shd w:val="clear" w:color="auto" w:fill="FFFFFF"/>
      <w:suppressAutoHyphens/>
      <w:spacing w:line="0" w:lineRule="atLeast"/>
      <w:ind w:hanging="720"/>
    </w:pPr>
    <w:rPr>
      <w:kern w:val="2"/>
      <w:sz w:val="23"/>
      <w:szCs w:val="23"/>
      <w:lang w:val="ro-RO" w:eastAsia="hi-IN" w:bidi="hi-IN"/>
    </w:rPr>
  </w:style>
  <w:style w:type="paragraph" w:customStyle="1" w:styleId="Standard">
    <w:name w:val="Standard"/>
    <w:rsid w:val="0066399A"/>
    <w:pPr>
      <w:suppressAutoHyphens/>
      <w:autoSpaceDN w:val="0"/>
      <w:textAlignment w:val="baseline"/>
    </w:pPr>
    <w:rPr>
      <w:rFonts w:ascii="Trebuchet MS" w:hAnsi="Trebuchet MS" w:cs="Trebuchet MS"/>
      <w:color w:val="000000"/>
      <w:kern w:val="3"/>
      <w:sz w:val="24"/>
      <w:szCs w:val="24"/>
      <w:lang w:val="en-GB" w:eastAsia="en-US"/>
    </w:rPr>
  </w:style>
  <w:style w:type="paragraph" w:styleId="ListParagraph">
    <w:name w:val="List Paragraph"/>
    <w:basedOn w:val="Normal"/>
    <w:uiPriority w:val="34"/>
    <w:qFormat/>
    <w:rsid w:val="00B668ED"/>
    <w:pPr>
      <w:ind w:left="720"/>
      <w:contextualSpacing/>
    </w:pPr>
  </w:style>
  <w:style w:type="character" w:customStyle="1" w:styleId="Bodytext20">
    <w:name w:val="Body text (2)_"/>
    <w:basedOn w:val="DefaultParagraphFont"/>
    <w:link w:val="Bodytext21"/>
    <w:rsid w:val="00BC5B12"/>
    <w:rPr>
      <w:rFonts w:ascii="Trebuchet MS" w:eastAsia="Trebuchet MS" w:hAnsi="Trebuchet MS" w:cs="Trebuchet MS"/>
      <w:b/>
      <w:bCs/>
      <w:shd w:val="clear" w:color="auto" w:fill="FFFFFF"/>
    </w:rPr>
  </w:style>
  <w:style w:type="paragraph" w:customStyle="1" w:styleId="Bodytext21">
    <w:name w:val="Body text (2)"/>
    <w:basedOn w:val="Normal"/>
    <w:link w:val="Bodytext20"/>
    <w:rsid w:val="00BC5B12"/>
    <w:pPr>
      <w:widowControl w:val="0"/>
      <w:shd w:val="clear" w:color="auto" w:fill="FFFFFF"/>
      <w:spacing w:line="379" w:lineRule="exact"/>
      <w:ind w:hanging="580"/>
      <w:jc w:val="both"/>
    </w:pPr>
    <w:rPr>
      <w:rFonts w:ascii="Trebuchet MS" w:eastAsia="Trebuchet MS" w:hAnsi="Trebuchet MS" w:cs="Trebuchet MS"/>
      <w:b/>
      <w:bCs/>
      <w:sz w:val="20"/>
      <w:szCs w:val="20"/>
      <w:lang w:val="ro-RO" w:eastAsia="ro-RO"/>
    </w:rPr>
  </w:style>
  <w:style w:type="character" w:customStyle="1" w:styleId="BodyTextIndent3Char">
    <w:name w:val="Body Text Indent 3 Char"/>
    <w:link w:val="BodyTextIndent3"/>
    <w:uiPriority w:val="99"/>
    <w:locked/>
    <w:rsid w:val="00CC7BF2"/>
    <w:rPr>
      <w:sz w:val="16"/>
      <w:szCs w:val="16"/>
      <w:lang w:val="en-US" w:eastAsia="en-US"/>
    </w:rPr>
  </w:style>
  <w:style w:type="character" w:customStyle="1" w:styleId="UnresolvedMention">
    <w:name w:val="Unresolved Mention"/>
    <w:basedOn w:val="DefaultParagraphFont"/>
    <w:uiPriority w:val="99"/>
    <w:semiHidden/>
    <w:unhideWhenUsed/>
    <w:rsid w:val="00DC21F7"/>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36063583">
      <w:bodyDiv w:val="1"/>
      <w:marLeft w:val="0"/>
      <w:marRight w:val="0"/>
      <w:marTop w:val="0"/>
      <w:marBottom w:val="0"/>
      <w:divBdr>
        <w:top w:val="none" w:sz="0" w:space="0" w:color="auto"/>
        <w:left w:val="none" w:sz="0" w:space="0" w:color="auto"/>
        <w:bottom w:val="none" w:sz="0" w:space="0" w:color="auto"/>
        <w:right w:val="none" w:sz="0" w:space="0" w:color="auto"/>
      </w:divBdr>
    </w:div>
    <w:div w:id="564991521">
      <w:bodyDiv w:val="1"/>
      <w:marLeft w:val="0"/>
      <w:marRight w:val="0"/>
      <w:marTop w:val="0"/>
      <w:marBottom w:val="0"/>
      <w:divBdr>
        <w:top w:val="none" w:sz="0" w:space="0" w:color="auto"/>
        <w:left w:val="none" w:sz="0" w:space="0" w:color="auto"/>
        <w:bottom w:val="none" w:sz="0" w:space="0" w:color="auto"/>
        <w:right w:val="none" w:sz="0" w:space="0" w:color="auto"/>
      </w:divBdr>
      <w:divsChild>
        <w:div w:id="1322932038">
          <w:marLeft w:val="150"/>
          <w:marRight w:val="150"/>
          <w:marTop w:val="180"/>
          <w:marBottom w:val="300"/>
          <w:divBdr>
            <w:top w:val="none" w:sz="0" w:space="0" w:color="auto"/>
            <w:left w:val="none" w:sz="0" w:space="0" w:color="auto"/>
            <w:bottom w:val="none" w:sz="0" w:space="0" w:color="auto"/>
            <w:right w:val="none" w:sz="0" w:space="0" w:color="auto"/>
          </w:divBdr>
          <w:divsChild>
            <w:div w:id="1476095593">
              <w:marLeft w:val="0"/>
              <w:marRight w:val="0"/>
              <w:marTop w:val="0"/>
              <w:marBottom w:val="0"/>
              <w:divBdr>
                <w:top w:val="none" w:sz="0" w:space="0" w:color="auto"/>
                <w:left w:val="none" w:sz="0" w:space="0" w:color="auto"/>
                <w:bottom w:val="none" w:sz="0" w:space="0" w:color="auto"/>
                <w:right w:val="none" w:sz="0" w:space="0" w:color="auto"/>
              </w:divBdr>
              <w:divsChild>
                <w:div w:id="66000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472084">
      <w:bodyDiv w:val="1"/>
      <w:marLeft w:val="0"/>
      <w:marRight w:val="0"/>
      <w:marTop w:val="0"/>
      <w:marBottom w:val="0"/>
      <w:divBdr>
        <w:top w:val="none" w:sz="0" w:space="0" w:color="auto"/>
        <w:left w:val="none" w:sz="0" w:space="0" w:color="auto"/>
        <w:bottom w:val="none" w:sz="0" w:space="0" w:color="auto"/>
        <w:right w:val="none" w:sz="0" w:space="0" w:color="auto"/>
      </w:divBdr>
    </w:div>
    <w:div w:id="907613177">
      <w:bodyDiv w:val="1"/>
      <w:marLeft w:val="0"/>
      <w:marRight w:val="0"/>
      <w:marTop w:val="0"/>
      <w:marBottom w:val="0"/>
      <w:divBdr>
        <w:top w:val="none" w:sz="0" w:space="0" w:color="auto"/>
        <w:left w:val="none" w:sz="0" w:space="0" w:color="auto"/>
        <w:bottom w:val="none" w:sz="0" w:space="0" w:color="auto"/>
        <w:right w:val="none" w:sz="0" w:space="0" w:color="auto"/>
      </w:divBdr>
    </w:div>
    <w:div w:id="1055664225">
      <w:bodyDiv w:val="1"/>
      <w:marLeft w:val="0"/>
      <w:marRight w:val="0"/>
      <w:marTop w:val="0"/>
      <w:marBottom w:val="0"/>
      <w:divBdr>
        <w:top w:val="none" w:sz="0" w:space="0" w:color="auto"/>
        <w:left w:val="none" w:sz="0" w:space="0" w:color="auto"/>
        <w:bottom w:val="none" w:sz="0" w:space="0" w:color="auto"/>
        <w:right w:val="none" w:sz="0" w:space="0" w:color="auto"/>
      </w:divBdr>
    </w:div>
    <w:div w:id="1264537294">
      <w:bodyDiv w:val="1"/>
      <w:marLeft w:val="0"/>
      <w:marRight w:val="0"/>
      <w:marTop w:val="0"/>
      <w:marBottom w:val="0"/>
      <w:divBdr>
        <w:top w:val="none" w:sz="0" w:space="0" w:color="auto"/>
        <w:left w:val="none" w:sz="0" w:space="0" w:color="auto"/>
        <w:bottom w:val="none" w:sz="0" w:space="0" w:color="auto"/>
        <w:right w:val="none" w:sz="0" w:space="0" w:color="auto"/>
      </w:divBdr>
    </w:div>
    <w:div w:id="1557011261">
      <w:bodyDiv w:val="1"/>
      <w:marLeft w:val="0"/>
      <w:marRight w:val="0"/>
      <w:marTop w:val="0"/>
      <w:marBottom w:val="0"/>
      <w:divBdr>
        <w:top w:val="none" w:sz="0" w:space="0" w:color="auto"/>
        <w:left w:val="none" w:sz="0" w:space="0" w:color="auto"/>
        <w:bottom w:val="none" w:sz="0" w:space="0" w:color="auto"/>
        <w:right w:val="none" w:sz="0" w:space="0" w:color="auto"/>
      </w:divBdr>
    </w:div>
    <w:div w:id="1565067956">
      <w:bodyDiv w:val="1"/>
      <w:marLeft w:val="0"/>
      <w:marRight w:val="0"/>
      <w:marTop w:val="0"/>
      <w:marBottom w:val="0"/>
      <w:divBdr>
        <w:top w:val="none" w:sz="0" w:space="0" w:color="auto"/>
        <w:left w:val="none" w:sz="0" w:space="0" w:color="auto"/>
        <w:bottom w:val="none" w:sz="0" w:space="0" w:color="auto"/>
        <w:right w:val="none" w:sz="0" w:space="0" w:color="auto"/>
      </w:divBdr>
    </w:div>
    <w:div w:id="1762287411">
      <w:bodyDiv w:val="1"/>
      <w:marLeft w:val="0"/>
      <w:marRight w:val="0"/>
      <w:marTop w:val="0"/>
      <w:marBottom w:val="0"/>
      <w:divBdr>
        <w:top w:val="none" w:sz="0" w:space="0" w:color="auto"/>
        <w:left w:val="none" w:sz="0" w:space="0" w:color="auto"/>
        <w:bottom w:val="none" w:sz="0" w:space="0" w:color="auto"/>
        <w:right w:val="none" w:sz="0" w:space="0" w:color="auto"/>
      </w:divBdr>
    </w:div>
    <w:div w:id="1780490243">
      <w:bodyDiv w:val="1"/>
      <w:marLeft w:val="0"/>
      <w:marRight w:val="0"/>
      <w:marTop w:val="0"/>
      <w:marBottom w:val="0"/>
      <w:divBdr>
        <w:top w:val="none" w:sz="0" w:space="0" w:color="auto"/>
        <w:left w:val="none" w:sz="0" w:space="0" w:color="auto"/>
        <w:bottom w:val="none" w:sz="0" w:space="0" w:color="auto"/>
        <w:right w:val="none" w:sz="0" w:space="0" w:color="auto"/>
      </w:divBdr>
    </w:div>
    <w:div w:id="1786188980">
      <w:bodyDiv w:val="1"/>
      <w:marLeft w:val="0"/>
      <w:marRight w:val="0"/>
      <w:marTop w:val="0"/>
      <w:marBottom w:val="0"/>
      <w:divBdr>
        <w:top w:val="none" w:sz="0" w:space="0" w:color="auto"/>
        <w:left w:val="none" w:sz="0" w:space="0" w:color="auto"/>
        <w:bottom w:val="none" w:sz="0" w:space="0" w:color="auto"/>
        <w:right w:val="none" w:sz="0" w:space="0" w:color="auto"/>
      </w:divBdr>
    </w:div>
    <w:div w:id="1971134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hyperlink" Target="mailto:crrnludu&#537;@yahoo.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islatie.just.ro/Public/DetaliiDocumentAfis/253053" TargetMode="External"/><Relationship Id="rId5" Type="http://schemas.openxmlformats.org/officeDocument/2006/relationships/webSettings" Target="webSettings.xml"/><Relationship Id="rId15" Type="http://schemas.openxmlformats.org/officeDocument/2006/relationships/image" Target="media/image6.png"/><Relationship Id="rId23" Type="http://schemas.microsoft.com/office/2007/relationships/stylesWithEffects" Target="stylesWithEffects.xml"/><Relationship Id="rId10" Type="http://schemas.openxmlformats.org/officeDocument/2006/relationships/hyperlink" Target="mailto:crrnludus@yahoo.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3A171-EF78-4CB8-A8EF-E65ABBFAC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28221</Words>
  <Characters>163683</Characters>
  <Application>Microsoft Office Word</Application>
  <DocSecurity>0</DocSecurity>
  <Lines>1364</Lines>
  <Paragraphs>383</Paragraphs>
  <ScaleCrop>false</ScaleCrop>
  <HeadingPairs>
    <vt:vector size="6" baseType="variant">
      <vt:variant>
        <vt:lpstr>Title</vt:lpstr>
      </vt:variant>
      <vt:variant>
        <vt:i4>1</vt:i4>
      </vt:variant>
      <vt:variant>
        <vt:lpstr>Titlu</vt:lpstr>
      </vt:variant>
      <vt:variant>
        <vt:i4>1</vt:i4>
      </vt:variant>
      <vt:variant>
        <vt:lpstr>Titluri</vt:lpstr>
      </vt:variant>
      <vt:variant>
        <vt:i4>5</vt:i4>
      </vt:variant>
    </vt:vector>
  </HeadingPairs>
  <TitlesOfParts>
    <vt:vector size="7" baseType="lpstr">
      <vt:lpstr>Anexa nr</vt:lpstr>
      <vt:lpstr>Anexa nr</vt:lpstr>
      <vt:lpstr>Anexa III.17</vt:lpstr>
      <vt:lpstr/>
      <vt:lpstr/>
      <vt:lpstr>REGULAMENT DE ORGANIZARE ŞI FUNCŢIONARE</vt:lpstr>
      <vt:lpstr/>
    </vt:vector>
  </TitlesOfParts>
  <Company>Org</Company>
  <LinksUpToDate>false</LinksUpToDate>
  <CharactersWithSpaces>191521</CharactersWithSpaces>
  <SharedDoc>false</SharedDoc>
  <HLinks>
    <vt:vector size="6" baseType="variant">
      <vt:variant>
        <vt:i4>7864409</vt:i4>
      </vt:variant>
      <vt:variant>
        <vt:i4>0</vt:i4>
      </vt:variant>
      <vt:variant>
        <vt:i4>0</vt:i4>
      </vt:variant>
      <vt:variant>
        <vt:i4>5</vt:i4>
      </vt:variant>
      <vt:variant>
        <vt:lpwstr>mailto:crrnludus@yahoo.com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System</dc:creator>
  <cp:lastModifiedBy>Windows User</cp:lastModifiedBy>
  <cp:revision>4</cp:revision>
  <cp:lastPrinted>2023-11-20T08:16:00Z</cp:lastPrinted>
  <dcterms:created xsi:type="dcterms:W3CDTF">2025-01-22T05:28:00Z</dcterms:created>
  <dcterms:modified xsi:type="dcterms:W3CDTF">2025-01-22T05:45:00Z</dcterms:modified>
</cp:coreProperties>
</file>